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tbl>
      <w:tblPr>
        <w:tblW w:w="16569" w:type="dxa"/>
        <w:tblInd w:w="-142" w:type="dxa"/>
        <w:tblLayout w:type="fixed"/>
        <w:tblCellMar>
          <w:left w:w="113" w:type="dxa"/>
          <w:right w:w="113" w:type="dxa"/>
        </w:tblCellMar>
        <w:tblLook w:val="0000" w:firstRow="0" w:lastRow="0" w:firstColumn="0" w:lastColumn="0" w:noHBand="0" w:noVBand="0"/>
      </w:tblPr>
      <w:tblGrid>
        <w:gridCol w:w="59"/>
        <w:gridCol w:w="10805"/>
        <w:gridCol w:w="5396"/>
        <w:gridCol w:w="309"/>
      </w:tblGrid>
      <w:tr w:rsidR="00A97D30" w:rsidRPr="00247904" w14:paraId="73CB0B52" w14:textId="77777777" w:rsidTr="00DB5794">
        <w:trPr>
          <w:trHeight w:val="266"/>
        </w:trPr>
        <w:tc>
          <w:tcPr>
            <w:tcW w:w="10865" w:type="dxa"/>
            <w:gridSpan w:val="2"/>
            <w:vMerge w:val="restart"/>
          </w:tcPr>
          <w:p w14:paraId="59C56E84" w14:textId="7690B4A0" w:rsidR="00A97D30" w:rsidRPr="00247904" w:rsidRDefault="00F65F07">
            <w:pPr>
              <w:snapToGrid w:val="0"/>
              <w:jc w:val="center"/>
              <w:rPr>
                <w:rFonts w:ascii="Tahoma" w:hAnsi="Tahoma" w:cs="Tahoma"/>
                <w:b/>
                <w:sz w:val="18"/>
                <w:szCs w:val="18"/>
                <w:lang w:val="sr-Latn-RS"/>
              </w:rPr>
            </w:pPr>
            <w:r w:rsidRPr="00247904">
              <w:rPr>
                <w:rFonts w:ascii="Tahoma" w:hAnsi="Tahoma" w:cs="Tahoma"/>
                <w:b/>
                <w:sz w:val="18"/>
                <w:szCs w:val="18"/>
                <w:lang w:val="hr-HR"/>
              </w:rPr>
              <w:t>UG</w:t>
            </w:r>
            <w:r w:rsidR="00A97D30" w:rsidRPr="00247904">
              <w:rPr>
                <w:rFonts w:ascii="Tahoma" w:hAnsi="Tahoma" w:cs="Tahoma"/>
                <w:b/>
                <w:sz w:val="18"/>
                <w:szCs w:val="18"/>
                <w:lang w:val="hr-HR"/>
              </w:rPr>
              <w:t>O</w:t>
            </w:r>
            <w:r w:rsidRPr="00247904">
              <w:rPr>
                <w:rFonts w:ascii="Tahoma" w:hAnsi="Tahoma" w:cs="Tahoma"/>
                <w:b/>
                <w:sz w:val="18"/>
                <w:szCs w:val="18"/>
                <w:lang w:val="hr-HR"/>
              </w:rPr>
              <w:t>V</w:t>
            </w:r>
            <w:r w:rsidR="00A97D30" w:rsidRPr="00247904">
              <w:rPr>
                <w:rFonts w:ascii="Tahoma" w:hAnsi="Tahoma" w:cs="Tahoma"/>
                <w:b/>
                <w:sz w:val="18"/>
                <w:szCs w:val="18"/>
                <w:lang w:val="hr-HR"/>
              </w:rPr>
              <w:t>O</w:t>
            </w:r>
            <w:r w:rsidRPr="00247904">
              <w:rPr>
                <w:rFonts w:ascii="Tahoma" w:hAnsi="Tahoma" w:cs="Tahoma"/>
                <w:b/>
                <w:sz w:val="18"/>
                <w:szCs w:val="18"/>
                <w:lang w:val="hr-HR"/>
              </w:rPr>
              <w:t>R</w:t>
            </w:r>
            <w:r w:rsidR="00A97D30" w:rsidRPr="00247904">
              <w:rPr>
                <w:rFonts w:ascii="Tahoma" w:hAnsi="Tahoma" w:cs="Tahoma"/>
                <w:b/>
                <w:sz w:val="18"/>
                <w:szCs w:val="18"/>
                <w:lang w:val="hr-HR"/>
              </w:rPr>
              <w:t xml:space="preserve"> </w:t>
            </w:r>
            <w:r w:rsidRPr="00247904">
              <w:rPr>
                <w:rFonts w:ascii="Tahoma" w:hAnsi="Tahoma" w:cs="Tahoma"/>
                <w:b/>
                <w:sz w:val="18"/>
                <w:szCs w:val="18"/>
                <w:lang w:val="hr-HR"/>
              </w:rPr>
              <w:t>br</w:t>
            </w:r>
            <w:r w:rsidR="00A97D30" w:rsidRPr="00247904">
              <w:rPr>
                <w:rFonts w:ascii="Tahoma" w:hAnsi="Tahoma" w:cs="Tahoma"/>
                <w:b/>
                <w:sz w:val="18"/>
                <w:szCs w:val="18"/>
                <w:lang w:val="hr-HR"/>
              </w:rPr>
              <w:t>.</w:t>
            </w:r>
            <w:r w:rsidR="0004557F" w:rsidRPr="00247904">
              <w:rPr>
                <w:rFonts w:ascii="Tahoma" w:hAnsi="Tahoma" w:cs="Tahoma"/>
                <w:b/>
                <w:sz w:val="18"/>
                <w:szCs w:val="18"/>
                <w:lang w:val="hr-HR"/>
              </w:rPr>
              <w:t xml:space="preserve"> ___/20</w:t>
            </w:r>
            <w:r w:rsidR="00A44F65" w:rsidRPr="00247904">
              <w:rPr>
                <w:rFonts w:ascii="Tahoma" w:hAnsi="Tahoma" w:cs="Tahoma"/>
                <w:b/>
                <w:sz w:val="18"/>
                <w:szCs w:val="18"/>
                <w:lang w:val="sr-Cyrl-RS"/>
              </w:rPr>
              <w:t>2</w:t>
            </w:r>
            <w:r w:rsidR="00FC4831" w:rsidRPr="00247904">
              <w:rPr>
                <w:rFonts w:ascii="Tahoma" w:hAnsi="Tahoma" w:cs="Tahoma"/>
                <w:b/>
                <w:sz w:val="18"/>
                <w:szCs w:val="18"/>
                <w:lang w:val="sr-Latn-RS"/>
              </w:rPr>
              <w:t>6</w:t>
            </w:r>
            <w:r w:rsidR="005444C9" w:rsidRPr="00247904">
              <w:rPr>
                <w:rFonts w:ascii="Tahoma" w:hAnsi="Tahoma" w:cs="Tahoma"/>
                <w:b/>
                <w:sz w:val="18"/>
                <w:szCs w:val="18"/>
                <w:lang w:val="hr-HR"/>
              </w:rPr>
              <w:t xml:space="preserve">; </w:t>
            </w:r>
          </w:p>
          <w:p w14:paraId="062DB6F7" w14:textId="77777777" w:rsidR="00A97D30" w:rsidRPr="00247904" w:rsidRDefault="00A97D30">
            <w:pPr>
              <w:rPr>
                <w:rFonts w:ascii="Tahoma" w:hAnsi="Tahoma" w:cs="Tahoma"/>
                <w:sz w:val="18"/>
                <w:szCs w:val="18"/>
                <w:lang w:val="hr-HR"/>
              </w:rPr>
            </w:pPr>
          </w:p>
          <w:p w14:paraId="0F9096BA" w14:textId="77777777" w:rsidR="00247904" w:rsidRDefault="00247904" w:rsidP="00442354">
            <w:pPr>
              <w:rPr>
                <w:rFonts w:ascii="Tahoma" w:hAnsi="Tahoma" w:cs="Tahoma"/>
                <w:sz w:val="18"/>
                <w:szCs w:val="18"/>
                <w:lang w:val="en-US"/>
              </w:rPr>
            </w:pPr>
          </w:p>
          <w:p w14:paraId="22D0E29F" w14:textId="261F085D" w:rsidR="00A97D30" w:rsidRPr="00247904" w:rsidRDefault="00F65F07" w:rsidP="00442354">
            <w:pPr>
              <w:rPr>
                <w:rFonts w:ascii="Tahoma" w:hAnsi="Tahoma" w:cs="Tahoma"/>
                <w:sz w:val="18"/>
                <w:szCs w:val="18"/>
                <w:lang w:val="sr-Cyrl-CS"/>
              </w:rPr>
            </w:pPr>
            <w:r w:rsidRPr="00247904">
              <w:rPr>
                <w:rFonts w:ascii="Tahoma" w:hAnsi="Tahoma" w:cs="Tahoma"/>
                <w:sz w:val="18"/>
                <w:szCs w:val="18"/>
                <w:lang w:val="en-US"/>
              </w:rPr>
              <w:t>Z</w:t>
            </w:r>
            <w:r w:rsidR="00C2790D" w:rsidRPr="00247904">
              <w:rPr>
                <w:rFonts w:ascii="Tahoma" w:hAnsi="Tahoma" w:cs="Tahoma"/>
                <w:sz w:val="18"/>
                <w:szCs w:val="18"/>
                <w:lang w:val="hr-HR"/>
              </w:rPr>
              <w:t>a</w:t>
            </w:r>
            <w:r w:rsidRPr="00247904">
              <w:rPr>
                <w:rFonts w:ascii="Tahoma" w:hAnsi="Tahoma" w:cs="Tahoma"/>
                <w:sz w:val="18"/>
                <w:szCs w:val="18"/>
                <w:lang w:val="en-US"/>
              </w:rPr>
              <w:t>klјu</w:t>
            </w:r>
            <w:r w:rsidRPr="00247904">
              <w:rPr>
                <w:rFonts w:ascii="Tahoma" w:hAnsi="Tahoma" w:cs="Tahoma"/>
                <w:sz w:val="18"/>
                <w:szCs w:val="18"/>
                <w:lang w:val="hr-HR"/>
              </w:rPr>
              <w:t>č</w:t>
            </w:r>
            <w:r w:rsidR="00C2790D" w:rsidRPr="00247904">
              <w:rPr>
                <w:rFonts w:ascii="Tahoma" w:hAnsi="Tahoma" w:cs="Tahoma"/>
                <w:sz w:val="18"/>
                <w:szCs w:val="18"/>
                <w:lang w:val="hr-HR"/>
              </w:rPr>
              <w:t>e</w:t>
            </w:r>
            <w:r w:rsidRPr="00247904">
              <w:rPr>
                <w:rFonts w:ascii="Tahoma" w:hAnsi="Tahoma" w:cs="Tahoma"/>
                <w:sz w:val="18"/>
                <w:szCs w:val="18"/>
                <w:lang w:val="en-US"/>
              </w:rPr>
              <w:t>n</w:t>
            </w:r>
            <w:r w:rsidR="00C2790D" w:rsidRPr="00247904">
              <w:rPr>
                <w:rFonts w:ascii="Tahoma" w:hAnsi="Tahoma" w:cs="Tahoma"/>
                <w:sz w:val="18"/>
                <w:szCs w:val="18"/>
                <w:lang w:val="hr-HR"/>
              </w:rPr>
              <w:t xml:space="preserve"> </w:t>
            </w:r>
            <w:r w:rsidRPr="00247904">
              <w:rPr>
                <w:rFonts w:ascii="Tahoma" w:hAnsi="Tahoma" w:cs="Tahoma"/>
                <w:sz w:val="18"/>
                <w:szCs w:val="18"/>
                <w:lang w:val="en-US"/>
              </w:rPr>
              <w:t>d</w:t>
            </w:r>
            <w:r w:rsidR="00C2790D" w:rsidRPr="00247904">
              <w:rPr>
                <w:rFonts w:ascii="Tahoma" w:hAnsi="Tahoma" w:cs="Tahoma"/>
                <w:sz w:val="18"/>
                <w:szCs w:val="18"/>
                <w:lang w:val="hr-HR"/>
              </w:rPr>
              <w:t>a</w:t>
            </w:r>
            <w:r w:rsidRPr="00247904">
              <w:rPr>
                <w:rFonts w:ascii="Tahoma" w:hAnsi="Tahoma" w:cs="Tahoma"/>
                <w:sz w:val="18"/>
                <w:szCs w:val="18"/>
                <w:lang w:val="en-US"/>
              </w:rPr>
              <w:t>n</w:t>
            </w:r>
            <w:r w:rsidR="00C2790D" w:rsidRPr="00247904">
              <w:rPr>
                <w:rFonts w:ascii="Tahoma" w:hAnsi="Tahoma" w:cs="Tahoma"/>
                <w:sz w:val="18"/>
                <w:szCs w:val="18"/>
                <w:lang w:val="hr-HR"/>
              </w:rPr>
              <w:t>a</w:t>
            </w:r>
            <w:r w:rsidR="005D24FD" w:rsidRPr="00247904">
              <w:rPr>
                <w:rFonts w:ascii="Tahoma" w:hAnsi="Tahoma" w:cs="Tahoma"/>
                <w:sz w:val="18"/>
                <w:szCs w:val="18"/>
                <w:lang w:val="sr-Latn-CS"/>
              </w:rPr>
              <w:t xml:space="preserve"> __.__.</w:t>
            </w:r>
            <w:r w:rsidR="005D24FD" w:rsidRPr="00247904">
              <w:rPr>
                <w:rFonts w:ascii="Tahoma" w:hAnsi="Tahoma" w:cs="Tahoma"/>
                <w:sz w:val="18"/>
                <w:szCs w:val="18"/>
                <w:lang w:val="hr-HR"/>
              </w:rPr>
              <w:t xml:space="preserve"> </w:t>
            </w:r>
            <w:r w:rsidR="00A97D30" w:rsidRPr="00247904">
              <w:rPr>
                <w:rFonts w:ascii="Tahoma" w:hAnsi="Tahoma" w:cs="Tahoma"/>
                <w:sz w:val="18"/>
                <w:szCs w:val="18"/>
                <w:lang w:val="hr-HR"/>
              </w:rPr>
              <w:t>20</w:t>
            </w:r>
            <w:r w:rsidR="00A44F65" w:rsidRPr="00247904">
              <w:rPr>
                <w:rFonts w:ascii="Tahoma" w:hAnsi="Tahoma" w:cs="Tahoma"/>
                <w:sz w:val="18"/>
                <w:szCs w:val="18"/>
                <w:lang w:val="sr-Cyrl-RS"/>
              </w:rPr>
              <w:t>2</w:t>
            </w:r>
            <w:r w:rsidR="00442354" w:rsidRPr="00247904">
              <w:rPr>
                <w:rFonts w:ascii="Tahoma" w:hAnsi="Tahoma" w:cs="Tahoma"/>
                <w:sz w:val="18"/>
                <w:szCs w:val="18"/>
                <w:lang w:val="sr-Latn-RS"/>
              </w:rPr>
              <w:t>-</w:t>
            </w:r>
            <w:r w:rsidR="00C2790D" w:rsidRPr="00247904">
              <w:rPr>
                <w:rFonts w:ascii="Tahoma" w:hAnsi="Tahoma" w:cs="Tahoma"/>
                <w:sz w:val="18"/>
                <w:szCs w:val="18"/>
                <w:lang w:val="hr-HR"/>
              </w:rPr>
              <w:t>.</w:t>
            </w:r>
            <w:r w:rsidR="00D60E7B" w:rsidRPr="00247904">
              <w:rPr>
                <w:rFonts w:ascii="Tahoma" w:hAnsi="Tahoma" w:cs="Tahoma"/>
                <w:sz w:val="18"/>
                <w:szCs w:val="18"/>
                <w:lang w:val="hr-HR"/>
              </w:rPr>
              <w:t xml:space="preserve"> </w:t>
            </w:r>
            <w:r w:rsidRPr="00247904">
              <w:rPr>
                <w:rFonts w:ascii="Tahoma" w:hAnsi="Tahoma" w:cs="Tahoma"/>
                <w:sz w:val="18"/>
                <w:szCs w:val="18"/>
                <w:lang w:val="hr-HR"/>
              </w:rPr>
              <w:t>g</w:t>
            </w:r>
            <w:r w:rsidR="00C2790D" w:rsidRPr="00247904">
              <w:rPr>
                <w:rFonts w:ascii="Tahoma" w:hAnsi="Tahoma" w:cs="Tahoma"/>
                <w:sz w:val="18"/>
                <w:szCs w:val="18"/>
                <w:lang w:val="hr-HR"/>
              </w:rPr>
              <w:t>o</w:t>
            </w:r>
            <w:r w:rsidRPr="00247904">
              <w:rPr>
                <w:rFonts w:ascii="Tahoma" w:hAnsi="Tahoma" w:cs="Tahoma"/>
                <w:sz w:val="18"/>
                <w:szCs w:val="18"/>
                <w:lang w:val="hr-HR"/>
              </w:rPr>
              <w:t>din</w:t>
            </w:r>
            <w:r w:rsidR="00C2790D" w:rsidRPr="00247904">
              <w:rPr>
                <w:rFonts w:ascii="Tahoma" w:hAnsi="Tahoma" w:cs="Tahoma"/>
                <w:sz w:val="18"/>
                <w:szCs w:val="18"/>
                <w:lang w:val="hr-HR"/>
              </w:rPr>
              <w:t xml:space="preserve">e </w:t>
            </w:r>
            <w:r w:rsidRPr="00247904">
              <w:rPr>
                <w:rFonts w:ascii="Tahoma" w:hAnsi="Tahoma" w:cs="Tahoma"/>
                <w:sz w:val="18"/>
                <w:szCs w:val="18"/>
                <w:lang w:val="hr-HR"/>
              </w:rPr>
              <w:t>u</w:t>
            </w:r>
            <w:r w:rsidR="00A97D30" w:rsidRPr="00247904">
              <w:rPr>
                <w:rFonts w:ascii="Tahoma" w:hAnsi="Tahoma" w:cs="Tahoma"/>
                <w:sz w:val="18"/>
                <w:szCs w:val="18"/>
                <w:lang w:val="hr-HR"/>
              </w:rPr>
              <w:t xml:space="preserve"> </w:t>
            </w:r>
            <w:r w:rsidRPr="00247904">
              <w:rPr>
                <w:rFonts w:ascii="Tahoma" w:hAnsi="Tahoma" w:cs="Tahoma"/>
                <w:sz w:val="18"/>
                <w:szCs w:val="18"/>
                <w:lang w:val="hr-HR"/>
              </w:rPr>
              <w:t>Br</w:t>
            </w:r>
            <w:r w:rsidR="00C2790D" w:rsidRPr="00247904">
              <w:rPr>
                <w:rFonts w:ascii="Tahoma" w:hAnsi="Tahoma" w:cs="Tahoma"/>
                <w:sz w:val="18"/>
                <w:szCs w:val="18"/>
                <w:lang w:val="hr-HR"/>
              </w:rPr>
              <w:t>o</w:t>
            </w:r>
            <w:r w:rsidRPr="00247904">
              <w:rPr>
                <w:rFonts w:ascii="Tahoma" w:hAnsi="Tahoma" w:cs="Tahoma"/>
                <w:sz w:val="18"/>
                <w:szCs w:val="18"/>
                <w:lang w:val="hr-HR"/>
              </w:rPr>
              <w:t>du</w:t>
            </w:r>
            <w:r w:rsidR="00C2790D" w:rsidRPr="00247904">
              <w:rPr>
                <w:rFonts w:ascii="Tahoma" w:hAnsi="Tahoma" w:cs="Tahoma"/>
                <w:sz w:val="18"/>
                <w:szCs w:val="18"/>
                <w:lang w:val="hr-HR"/>
              </w:rPr>
              <w:t xml:space="preserve">, </w:t>
            </w:r>
            <w:r w:rsidRPr="00247904">
              <w:rPr>
                <w:rFonts w:ascii="Tahoma" w:hAnsi="Tahoma" w:cs="Tahoma"/>
                <w:sz w:val="18"/>
                <w:szCs w:val="18"/>
                <w:lang w:val="hr-HR"/>
              </w:rPr>
              <w:t>izm</w:t>
            </w:r>
            <w:r w:rsidR="00C2790D" w:rsidRPr="00247904">
              <w:rPr>
                <w:rFonts w:ascii="Tahoma" w:hAnsi="Tahoma" w:cs="Tahoma"/>
                <w:sz w:val="18"/>
                <w:szCs w:val="18"/>
                <w:lang w:val="hr-HR"/>
              </w:rPr>
              <w:t>e</w:t>
            </w:r>
            <w:r w:rsidRPr="00247904">
              <w:rPr>
                <w:rFonts w:ascii="Tahoma" w:hAnsi="Tahoma" w:cs="Tahoma"/>
                <w:sz w:val="18"/>
                <w:szCs w:val="18"/>
                <w:lang w:val="hr-HR"/>
              </w:rPr>
              <w:t>đu</w:t>
            </w:r>
            <w:r w:rsidR="00C2790D" w:rsidRPr="00247904">
              <w:rPr>
                <w:rFonts w:ascii="Tahoma" w:hAnsi="Tahoma" w:cs="Tahoma"/>
                <w:sz w:val="18"/>
                <w:szCs w:val="18"/>
                <w:lang w:val="hr-HR"/>
              </w:rPr>
              <w:t>:</w:t>
            </w:r>
            <w:r w:rsidR="00A97D30" w:rsidRPr="00247904">
              <w:rPr>
                <w:rFonts w:ascii="Tahoma" w:hAnsi="Tahoma" w:cs="Tahoma"/>
                <w:sz w:val="18"/>
                <w:szCs w:val="18"/>
                <w:lang w:val="hr-HR"/>
              </w:rPr>
              <w:t xml:space="preserve">          </w:t>
            </w:r>
            <w:r w:rsidR="00C2790D" w:rsidRPr="00247904">
              <w:rPr>
                <w:rFonts w:ascii="Tahoma" w:hAnsi="Tahoma" w:cs="Tahoma"/>
                <w:sz w:val="18"/>
                <w:szCs w:val="18"/>
                <w:lang w:val="hr-HR"/>
              </w:rPr>
              <w:t xml:space="preserve">             </w:t>
            </w:r>
            <w:r w:rsidR="00A97D30" w:rsidRPr="00247904">
              <w:rPr>
                <w:rFonts w:ascii="Tahoma" w:hAnsi="Tahoma" w:cs="Tahoma"/>
                <w:sz w:val="18"/>
                <w:szCs w:val="18"/>
                <w:lang w:val="hr-HR"/>
              </w:rPr>
              <w:t xml:space="preserve"> </w:t>
            </w:r>
          </w:p>
        </w:tc>
        <w:tc>
          <w:tcPr>
            <w:tcW w:w="5704" w:type="dxa"/>
            <w:gridSpan w:val="2"/>
            <w:vMerge w:val="restart"/>
          </w:tcPr>
          <w:p w14:paraId="6E314904" w14:textId="77777777" w:rsidR="00A97D30" w:rsidRPr="00247904" w:rsidRDefault="00A97D30">
            <w:pPr>
              <w:widowControl w:val="0"/>
              <w:rPr>
                <w:rFonts w:ascii="Tahoma" w:hAnsi="Tahoma" w:cs="Tahoma"/>
                <w:sz w:val="18"/>
                <w:szCs w:val="18"/>
                <w:lang w:val="sr-Cyrl-CS"/>
              </w:rPr>
            </w:pPr>
          </w:p>
        </w:tc>
      </w:tr>
      <w:tr w:rsidR="00A97D30" w:rsidRPr="00247904" w14:paraId="08F08A55" w14:textId="77777777" w:rsidTr="00DB5794">
        <w:trPr>
          <w:trHeight w:val="266"/>
        </w:trPr>
        <w:tc>
          <w:tcPr>
            <w:tcW w:w="10865" w:type="dxa"/>
            <w:gridSpan w:val="2"/>
            <w:vMerge/>
          </w:tcPr>
          <w:p w14:paraId="4F7E4625" w14:textId="77777777" w:rsidR="00A97D30" w:rsidRPr="00247904" w:rsidRDefault="00A97D30">
            <w:pPr>
              <w:rPr>
                <w:rFonts w:ascii="Tahoma" w:hAnsi="Tahoma" w:cs="Tahoma"/>
                <w:sz w:val="18"/>
                <w:szCs w:val="18"/>
                <w:lang w:val="hr-HR"/>
              </w:rPr>
            </w:pPr>
          </w:p>
        </w:tc>
        <w:tc>
          <w:tcPr>
            <w:tcW w:w="5704" w:type="dxa"/>
            <w:gridSpan w:val="2"/>
            <w:vMerge/>
          </w:tcPr>
          <w:p w14:paraId="3A55CEEF" w14:textId="77777777" w:rsidR="00A97D30" w:rsidRPr="00247904" w:rsidRDefault="00A97D30">
            <w:pPr>
              <w:rPr>
                <w:rFonts w:ascii="Tahoma" w:hAnsi="Tahoma" w:cs="Tahoma"/>
                <w:sz w:val="18"/>
                <w:szCs w:val="18"/>
                <w:lang w:val="hr-HR"/>
              </w:rPr>
            </w:pPr>
          </w:p>
        </w:tc>
      </w:tr>
      <w:tr w:rsidR="00A97D30" w:rsidRPr="00247904" w14:paraId="49A08CC6" w14:textId="77777777" w:rsidTr="00DB5794">
        <w:trPr>
          <w:trHeight w:val="266"/>
        </w:trPr>
        <w:tc>
          <w:tcPr>
            <w:tcW w:w="10865" w:type="dxa"/>
            <w:gridSpan w:val="2"/>
            <w:vMerge w:val="restart"/>
          </w:tcPr>
          <w:p w14:paraId="46C1E427" w14:textId="77777777" w:rsidR="008C5A1A" w:rsidRPr="00247904" w:rsidRDefault="008C5A1A" w:rsidP="00662F38">
            <w:pPr>
              <w:snapToGrid w:val="0"/>
              <w:jc w:val="both"/>
              <w:rPr>
                <w:rFonts w:ascii="Tahoma" w:hAnsi="Tahoma" w:cs="Tahoma"/>
                <w:b/>
                <w:bCs/>
                <w:sz w:val="18"/>
                <w:szCs w:val="18"/>
                <w:lang w:val="sr-Latn-CS"/>
              </w:rPr>
            </w:pPr>
          </w:p>
          <w:p w14:paraId="0EF79AC0" w14:textId="38F5BF8A" w:rsidR="00AE25B5" w:rsidRPr="00247904" w:rsidRDefault="00662F38" w:rsidP="00662F38">
            <w:pPr>
              <w:snapToGrid w:val="0"/>
              <w:jc w:val="both"/>
              <w:rPr>
                <w:rFonts w:ascii="Tahoma" w:hAnsi="Tahoma" w:cs="Tahoma"/>
                <w:sz w:val="18"/>
                <w:szCs w:val="18"/>
                <w:lang w:val="hr-HR"/>
              </w:rPr>
            </w:pPr>
            <w:r w:rsidRPr="00247904">
              <w:rPr>
                <w:rFonts w:ascii="Tahoma" w:hAnsi="Tahoma" w:cs="Tahoma"/>
                <w:b/>
                <w:bCs/>
                <w:sz w:val="18"/>
                <w:szCs w:val="18"/>
                <w:lang w:val="sr-Latn-CS"/>
              </w:rPr>
              <w:t>„</w:t>
            </w:r>
            <w:r w:rsidR="00F65F07" w:rsidRPr="00247904">
              <w:rPr>
                <w:rFonts w:ascii="Tahoma" w:hAnsi="Tahoma" w:cs="Tahoma"/>
                <w:b/>
                <w:bCs/>
                <w:sz w:val="18"/>
                <w:szCs w:val="18"/>
                <w:lang w:val="sr-Latn-CS"/>
              </w:rPr>
              <w:t>Rafinerij</w:t>
            </w:r>
            <w:r w:rsidR="00442354" w:rsidRPr="00247904">
              <w:rPr>
                <w:rFonts w:ascii="Tahoma" w:hAnsi="Tahoma" w:cs="Tahoma"/>
                <w:b/>
                <w:bCs/>
                <w:sz w:val="18"/>
                <w:szCs w:val="18"/>
                <w:lang w:val="sr-Latn-CS"/>
              </w:rPr>
              <w:t>e</w:t>
            </w:r>
            <w:r w:rsidRPr="00247904">
              <w:rPr>
                <w:rFonts w:ascii="Tahoma" w:hAnsi="Tahoma" w:cs="Tahoma"/>
                <w:b/>
                <w:bCs/>
                <w:sz w:val="18"/>
                <w:szCs w:val="18"/>
                <w:lang w:val="sr-Latn-CS"/>
              </w:rPr>
              <w:t xml:space="preserve"> </w:t>
            </w:r>
            <w:r w:rsidR="00F65F07" w:rsidRPr="00247904">
              <w:rPr>
                <w:rFonts w:ascii="Tahoma" w:hAnsi="Tahoma" w:cs="Tahoma"/>
                <w:b/>
                <w:bCs/>
                <w:sz w:val="18"/>
                <w:szCs w:val="18"/>
                <w:lang w:val="sr-Latn-CS"/>
              </w:rPr>
              <w:t>nafte</w:t>
            </w:r>
            <w:r w:rsidRPr="00247904">
              <w:rPr>
                <w:rFonts w:ascii="Tahoma" w:hAnsi="Tahoma" w:cs="Tahoma"/>
                <w:b/>
                <w:bCs/>
                <w:sz w:val="18"/>
                <w:szCs w:val="18"/>
                <w:lang w:val="sr-Latn-CS"/>
              </w:rPr>
              <w:t xml:space="preserve"> </w:t>
            </w:r>
            <w:r w:rsidR="00F65F07" w:rsidRPr="00247904">
              <w:rPr>
                <w:rFonts w:ascii="Tahoma" w:hAnsi="Tahoma" w:cs="Tahoma"/>
                <w:b/>
                <w:bCs/>
                <w:sz w:val="18"/>
                <w:szCs w:val="18"/>
                <w:lang w:val="sr-Latn-CS"/>
              </w:rPr>
              <w:t>Brod</w:t>
            </w:r>
            <w:r w:rsidRPr="00247904">
              <w:rPr>
                <w:rFonts w:ascii="Tahoma" w:hAnsi="Tahoma" w:cs="Tahoma"/>
                <w:b/>
                <w:bCs/>
                <w:sz w:val="18"/>
                <w:szCs w:val="18"/>
                <w:lang w:val="sr-Latn-CS"/>
              </w:rPr>
              <w:t>“</w:t>
            </w:r>
            <w:r w:rsidR="00F65F07" w:rsidRPr="00247904">
              <w:rPr>
                <w:rFonts w:ascii="Tahoma" w:hAnsi="Tahoma" w:cs="Tahoma"/>
                <w:b/>
                <w:bCs/>
                <w:sz w:val="18"/>
                <w:szCs w:val="18"/>
                <w:lang w:val="sr-Latn-CS"/>
              </w:rPr>
              <w:t>a</w:t>
            </w:r>
            <w:r w:rsidRPr="00247904">
              <w:rPr>
                <w:rFonts w:ascii="Tahoma" w:hAnsi="Tahoma" w:cs="Tahoma"/>
                <w:b/>
                <w:bCs/>
                <w:sz w:val="18"/>
                <w:szCs w:val="18"/>
                <w:lang w:val="sr-Latn-CS"/>
              </w:rPr>
              <w:t>.</w:t>
            </w:r>
            <w:r w:rsidR="00F65F07" w:rsidRPr="00247904">
              <w:rPr>
                <w:rFonts w:ascii="Tahoma" w:hAnsi="Tahoma" w:cs="Tahoma"/>
                <w:b/>
                <w:bCs/>
                <w:sz w:val="18"/>
                <w:szCs w:val="18"/>
                <w:lang w:val="sr-Latn-CS"/>
              </w:rPr>
              <w:t>d</w:t>
            </w:r>
            <w:r w:rsidRPr="00247904">
              <w:rPr>
                <w:rFonts w:ascii="Tahoma" w:hAnsi="Tahoma" w:cs="Tahoma"/>
                <w:b/>
                <w:bCs/>
                <w:sz w:val="18"/>
                <w:szCs w:val="18"/>
                <w:lang w:val="sr-Latn-CS"/>
              </w:rPr>
              <w:t xml:space="preserve">. </w:t>
            </w:r>
            <w:r w:rsidR="00F65F07" w:rsidRPr="00247904">
              <w:rPr>
                <w:rFonts w:ascii="Tahoma" w:hAnsi="Tahoma" w:cs="Tahoma"/>
                <w:bCs/>
                <w:sz w:val="18"/>
                <w:szCs w:val="18"/>
                <w:lang w:val="sr-Latn-CS"/>
              </w:rPr>
              <w:t>sa</w:t>
            </w:r>
            <w:r w:rsidRPr="00247904">
              <w:rPr>
                <w:rFonts w:ascii="Tahoma" w:hAnsi="Tahoma" w:cs="Tahoma"/>
                <w:bCs/>
                <w:sz w:val="18"/>
                <w:szCs w:val="18"/>
                <w:lang w:val="sr-Latn-CS"/>
              </w:rPr>
              <w:t xml:space="preserve"> </w:t>
            </w:r>
            <w:r w:rsidR="00F65F07" w:rsidRPr="00247904">
              <w:rPr>
                <w:rFonts w:ascii="Tahoma" w:hAnsi="Tahoma" w:cs="Tahoma"/>
                <w:bCs/>
                <w:sz w:val="18"/>
                <w:szCs w:val="18"/>
                <w:lang w:val="sr-Latn-CS"/>
              </w:rPr>
              <w:t>sjedištem</w:t>
            </w:r>
            <w:r w:rsidRPr="00247904">
              <w:rPr>
                <w:rFonts w:ascii="Tahoma" w:hAnsi="Tahoma" w:cs="Tahoma"/>
                <w:bCs/>
                <w:sz w:val="18"/>
                <w:szCs w:val="18"/>
                <w:lang w:val="sr-Latn-CS"/>
              </w:rPr>
              <w:t xml:space="preserve"> </w:t>
            </w:r>
            <w:r w:rsidR="00F65F07" w:rsidRPr="00247904">
              <w:rPr>
                <w:rFonts w:ascii="Tahoma" w:hAnsi="Tahoma" w:cs="Tahoma"/>
                <w:bCs/>
                <w:sz w:val="18"/>
                <w:szCs w:val="18"/>
                <w:lang w:val="sr-Latn-CS"/>
              </w:rPr>
              <w:t>u</w:t>
            </w:r>
            <w:r w:rsidRPr="00247904">
              <w:rPr>
                <w:rFonts w:ascii="Tahoma" w:hAnsi="Tahoma" w:cs="Tahoma"/>
                <w:bCs/>
                <w:sz w:val="18"/>
                <w:szCs w:val="18"/>
                <w:lang w:val="sr-Latn-CS"/>
              </w:rPr>
              <w:t xml:space="preserve"> </w:t>
            </w:r>
            <w:r w:rsidR="00F65F07" w:rsidRPr="00247904">
              <w:rPr>
                <w:rFonts w:ascii="Tahoma" w:hAnsi="Tahoma" w:cs="Tahoma"/>
                <w:bCs/>
                <w:sz w:val="18"/>
                <w:szCs w:val="18"/>
                <w:lang w:val="sr-Latn-CS"/>
              </w:rPr>
              <w:t>Brodu</w:t>
            </w:r>
            <w:r w:rsidRPr="00247904">
              <w:rPr>
                <w:rFonts w:ascii="Tahoma" w:hAnsi="Tahoma" w:cs="Tahoma"/>
                <w:bCs/>
                <w:sz w:val="18"/>
                <w:szCs w:val="18"/>
                <w:lang w:val="sr-Latn-CS"/>
              </w:rPr>
              <w:t xml:space="preserve">, </w:t>
            </w:r>
            <w:r w:rsidR="00F65F07" w:rsidRPr="00247904">
              <w:rPr>
                <w:rFonts w:ascii="Tahoma" w:hAnsi="Tahoma" w:cs="Tahoma"/>
                <w:bCs/>
                <w:sz w:val="18"/>
                <w:szCs w:val="18"/>
                <w:lang w:val="sr-Latn-CS"/>
              </w:rPr>
              <w:t>Svetog</w:t>
            </w:r>
            <w:r w:rsidRPr="00247904">
              <w:rPr>
                <w:rFonts w:ascii="Tahoma" w:hAnsi="Tahoma" w:cs="Tahoma"/>
                <w:bCs/>
                <w:sz w:val="18"/>
                <w:szCs w:val="18"/>
                <w:lang w:val="sr-Latn-CS"/>
              </w:rPr>
              <w:t xml:space="preserve"> </w:t>
            </w:r>
            <w:r w:rsidR="00F65F07" w:rsidRPr="00247904">
              <w:rPr>
                <w:rFonts w:ascii="Tahoma" w:hAnsi="Tahoma" w:cs="Tahoma"/>
                <w:bCs/>
                <w:sz w:val="18"/>
                <w:szCs w:val="18"/>
                <w:lang w:val="sr-Latn-CS"/>
              </w:rPr>
              <w:t>Save</w:t>
            </w:r>
            <w:r w:rsidRPr="00247904">
              <w:rPr>
                <w:rFonts w:ascii="Tahoma" w:hAnsi="Tahoma" w:cs="Tahoma"/>
                <w:bCs/>
                <w:sz w:val="18"/>
                <w:szCs w:val="18"/>
                <w:lang w:val="sr-Latn-CS"/>
              </w:rPr>
              <w:t xml:space="preserve"> </w:t>
            </w:r>
            <w:r w:rsidR="00F65F07" w:rsidRPr="00247904">
              <w:rPr>
                <w:rFonts w:ascii="Tahoma" w:hAnsi="Tahoma" w:cs="Tahoma"/>
                <w:bCs/>
                <w:sz w:val="18"/>
                <w:szCs w:val="18"/>
                <w:lang w:val="sr-Latn-CS"/>
              </w:rPr>
              <w:t>br</w:t>
            </w:r>
            <w:r w:rsidRPr="00247904">
              <w:rPr>
                <w:rFonts w:ascii="Tahoma" w:hAnsi="Tahoma" w:cs="Tahoma"/>
                <w:bCs/>
                <w:sz w:val="18"/>
                <w:szCs w:val="18"/>
                <w:lang w:val="sr-Latn-CS"/>
              </w:rPr>
              <w:t xml:space="preserve">. 106, </w:t>
            </w:r>
            <w:r w:rsidR="00F65F07" w:rsidRPr="00247904">
              <w:rPr>
                <w:rFonts w:ascii="Tahoma" w:hAnsi="Tahoma" w:cs="Tahoma"/>
                <w:bCs/>
                <w:sz w:val="18"/>
                <w:szCs w:val="18"/>
                <w:lang w:val="sr-Latn-CS"/>
              </w:rPr>
              <w:t>JIB</w:t>
            </w:r>
            <w:r w:rsidRPr="00247904">
              <w:rPr>
                <w:rFonts w:ascii="Tahoma" w:hAnsi="Tahoma" w:cs="Tahoma"/>
                <w:bCs/>
                <w:sz w:val="18"/>
                <w:szCs w:val="18"/>
                <w:lang w:val="sr-Latn-CS"/>
              </w:rPr>
              <w:t xml:space="preserve">: 4400130910001, </w:t>
            </w:r>
            <w:r w:rsidR="00F65F07" w:rsidRPr="00247904">
              <w:rPr>
                <w:rFonts w:ascii="Tahoma" w:hAnsi="Tahoma" w:cs="Tahoma"/>
                <w:bCs/>
                <w:sz w:val="18"/>
                <w:szCs w:val="18"/>
                <w:lang w:val="sr-Latn-CS"/>
              </w:rPr>
              <w:t>PDV</w:t>
            </w:r>
            <w:r w:rsidRPr="00247904">
              <w:rPr>
                <w:rFonts w:ascii="Tahoma" w:hAnsi="Tahoma" w:cs="Tahoma"/>
                <w:bCs/>
                <w:sz w:val="18"/>
                <w:szCs w:val="18"/>
                <w:lang w:val="sr-Latn-CS"/>
              </w:rPr>
              <w:t xml:space="preserve"> </w:t>
            </w:r>
            <w:r w:rsidR="00F65F07" w:rsidRPr="00247904">
              <w:rPr>
                <w:rFonts w:ascii="Tahoma" w:hAnsi="Tahoma" w:cs="Tahoma"/>
                <w:bCs/>
                <w:sz w:val="18"/>
                <w:szCs w:val="18"/>
                <w:lang w:val="sr-Latn-CS"/>
              </w:rPr>
              <w:t>broj</w:t>
            </w:r>
            <w:r w:rsidRPr="00247904">
              <w:rPr>
                <w:rFonts w:ascii="Tahoma" w:hAnsi="Tahoma" w:cs="Tahoma"/>
                <w:bCs/>
                <w:sz w:val="18"/>
                <w:szCs w:val="18"/>
                <w:lang w:val="sr-Latn-CS"/>
              </w:rPr>
              <w:t xml:space="preserve">: 400130910001, </w:t>
            </w:r>
            <w:r w:rsidR="00F65F07" w:rsidRPr="00247904">
              <w:rPr>
                <w:rFonts w:ascii="Tahoma" w:hAnsi="Tahoma" w:cs="Tahoma"/>
                <w:bCs/>
                <w:sz w:val="18"/>
                <w:szCs w:val="18"/>
                <w:lang w:val="sr-Latn-CS"/>
              </w:rPr>
              <w:t>koga</w:t>
            </w:r>
            <w:r w:rsidRPr="00247904">
              <w:rPr>
                <w:rFonts w:ascii="Tahoma" w:hAnsi="Tahoma" w:cs="Tahoma"/>
                <w:bCs/>
                <w:sz w:val="18"/>
                <w:szCs w:val="18"/>
                <w:lang w:val="sr-Latn-CS"/>
              </w:rPr>
              <w:t xml:space="preserve">, </w:t>
            </w:r>
            <w:r w:rsidR="00F65F07" w:rsidRPr="00247904">
              <w:rPr>
                <w:rFonts w:ascii="Tahoma" w:hAnsi="Tahoma" w:cs="Tahoma"/>
                <w:bCs/>
                <w:sz w:val="18"/>
                <w:szCs w:val="18"/>
                <w:lang w:val="sr-Latn-CS"/>
              </w:rPr>
              <w:t>zastupa</w:t>
            </w:r>
            <w:r w:rsidRPr="00247904">
              <w:rPr>
                <w:rFonts w:ascii="Tahoma" w:hAnsi="Tahoma" w:cs="Tahoma"/>
                <w:bCs/>
                <w:sz w:val="18"/>
                <w:szCs w:val="18"/>
                <w:lang w:val="sr-Latn-CS"/>
              </w:rPr>
              <w:t xml:space="preserve"> </w:t>
            </w:r>
            <w:r w:rsidR="00F65F07" w:rsidRPr="00247904">
              <w:rPr>
                <w:rFonts w:ascii="Tahoma" w:hAnsi="Tahoma" w:cs="Tahoma"/>
                <w:bCs/>
                <w:sz w:val="18"/>
                <w:szCs w:val="18"/>
                <w:lang w:val="sr-Latn-CS"/>
              </w:rPr>
              <w:t>Generalni</w:t>
            </w:r>
            <w:r w:rsidRPr="00247904">
              <w:rPr>
                <w:rFonts w:ascii="Tahoma" w:hAnsi="Tahoma" w:cs="Tahoma"/>
                <w:bCs/>
                <w:sz w:val="18"/>
                <w:szCs w:val="18"/>
                <w:lang w:val="sr-Latn-CS"/>
              </w:rPr>
              <w:t xml:space="preserve"> </w:t>
            </w:r>
            <w:r w:rsidR="00F65F07" w:rsidRPr="00247904">
              <w:rPr>
                <w:rFonts w:ascii="Tahoma" w:hAnsi="Tahoma" w:cs="Tahoma"/>
                <w:bCs/>
                <w:sz w:val="18"/>
                <w:szCs w:val="18"/>
                <w:lang w:val="sr-Latn-CS"/>
              </w:rPr>
              <w:t>direktor</w:t>
            </w:r>
            <w:r w:rsidRPr="00247904">
              <w:rPr>
                <w:rFonts w:ascii="Tahoma" w:hAnsi="Tahoma" w:cs="Tahoma"/>
                <w:bCs/>
                <w:sz w:val="18"/>
                <w:szCs w:val="18"/>
                <w:lang w:val="sr-Latn-CS"/>
              </w:rPr>
              <w:t xml:space="preserve"> </w:t>
            </w:r>
            <w:r w:rsidR="00F65F07" w:rsidRPr="00247904">
              <w:rPr>
                <w:rFonts w:ascii="Tahoma" w:hAnsi="Tahoma" w:cs="Tahoma"/>
                <w:b/>
                <w:bCs/>
                <w:sz w:val="18"/>
                <w:szCs w:val="18"/>
                <w:lang w:val="sr-Latn-CS"/>
              </w:rPr>
              <w:t>Karalјus</w:t>
            </w:r>
            <w:r w:rsidRPr="00247904">
              <w:rPr>
                <w:rFonts w:ascii="Tahoma" w:hAnsi="Tahoma" w:cs="Tahoma"/>
                <w:b/>
                <w:bCs/>
                <w:sz w:val="18"/>
                <w:szCs w:val="18"/>
                <w:lang w:val="sr-Latn-CS"/>
              </w:rPr>
              <w:t xml:space="preserve"> </w:t>
            </w:r>
            <w:r w:rsidR="00F65F07" w:rsidRPr="00247904">
              <w:rPr>
                <w:rFonts w:ascii="Tahoma" w:hAnsi="Tahoma" w:cs="Tahoma"/>
                <w:b/>
                <w:bCs/>
                <w:sz w:val="18"/>
                <w:szCs w:val="18"/>
                <w:lang w:val="sr-Latn-CS"/>
              </w:rPr>
              <w:t>Anatolij</w:t>
            </w:r>
            <w:r w:rsidRPr="00247904">
              <w:rPr>
                <w:rFonts w:ascii="Tahoma" w:hAnsi="Tahoma" w:cs="Tahoma"/>
                <w:b/>
                <w:bCs/>
                <w:sz w:val="18"/>
                <w:szCs w:val="18"/>
                <w:lang w:val="sr-Latn-CS"/>
              </w:rPr>
              <w:t xml:space="preserve"> </w:t>
            </w:r>
            <w:r w:rsidR="00F65F07" w:rsidRPr="00247904">
              <w:rPr>
                <w:rFonts w:ascii="Tahoma" w:hAnsi="Tahoma" w:cs="Tahoma"/>
                <w:b/>
                <w:bCs/>
                <w:sz w:val="18"/>
                <w:szCs w:val="18"/>
                <w:lang w:val="sr-Latn-CS"/>
              </w:rPr>
              <w:t>Vaclavič</w:t>
            </w:r>
            <w:r w:rsidR="00335F6B" w:rsidRPr="00247904">
              <w:rPr>
                <w:rFonts w:ascii="Tahoma" w:hAnsi="Tahoma" w:cs="Tahoma"/>
                <w:sz w:val="18"/>
                <w:szCs w:val="18"/>
              </w:rPr>
              <w:t xml:space="preserve"> </w:t>
            </w:r>
            <w:r w:rsidR="00F65F07" w:rsidRPr="00247904">
              <w:rPr>
                <w:rFonts w:ascii="Tahoma" w:hAnsi="Tahoma" w:cs="Tahoma"/>
                <w:bCs/>
                <w:sz w:val="18"/>
                <w:szCs w:val="18"/>
                <w:lang w:val="sr-Latn-CS"/>
              </w:rPr>
              <w:t>po</w:t>
            </w:r>
            <w:r w:rsidR="00335F6B" w:rsidRPr="00247904">
              <w:rPr>
                <w:rFonts w:ascii="Tahoma" w:hAnsi="Tahoma" w:cs="Tahoma"/>
                <w:bCs/>
                <w:sz w:val="18"/>
                <w:szCs w:val="18"/>
                <w:lang w:val="sr-Latn-CS"/>
              </w:rPr>
              <w:t xml:space="preserve"> </w:t>
            </w:r>
            <w:r w:rsidR="00F65F07" w:rsidRPr="00247904">
              <w:rPr>
                <w:rFonts w:ascii="Tahoma" w:hAnsi="Tahoma" w:cs="Tahoma"/>
                <w:bCs/>
                <w:sz w:val="18"/>
                <w:szCs w:val="18"/>
                <w:lang w:val="sr-Latn-CS"/>
              </w:rPr>
              <w:t>osnovu</w:t>
            </w:r>
            <w:r w:rsidR="00335F6B" w:rsidRPr="00247904">
              <w:rPr>
                <w:rFonts w:ascii="Tahoma" w:hAnsi="Tahoma" w:cs="Tahoma"/>
                <w:bCs/>
                <w:sz w:val="18"/>
                <w:szCs w:val="18"/>
                <w:lang w:val="sr-Latn-CS"/>
              </w:rPr>
              <w:t xml:space="preserve"> </w:t>
            </w:r>
            <w:r w:rsidR="00F65F07" w:rsidRPr="00247904">
              <w:rPr>
                <w:rFonts w:ascii="Tahoma" w:hAnsi="Tahoma" w:cs="Tahoma"/>
                <w:bCs/>
                <w:sz w:val="18"/>
                <w:szCs w:val="18"/>
                <w:lang w:val="sr-Latn-CS"/>
              </w:rPr>
              <w:t>statuta</w:t>
            </w:r>
            <w:r w:rsidR="00335F6B" w:rsidRPr="00247904">
              <w:rPr>
                <w:rFonts w:ascii="Tahoma" w:hAnsi="Tahoma" w:cs="Tahoma"/>
                <w:bCs/>
                <w:sz w:val="18"/>
                <w:szCs w:val="18"/>
                <w:lang w:val="sr-Latn-CS"/>
              </w:rPr>
              <w:t xml:space="preserve"> </w:t>
            </w:r>
            <w:r w:rsidR="00F65F07" w:rsidRPr="00247904">
              <w:rPr>
                <w:rFonts w:ascii="Tahoma" w:hAnsi="Tahoma" w:cs="Tahoma"/>
                <w:bCs/>
                <w:sz w:val="18"/>
                <w:szCs w:val="18"/>
                <w:lang w:val="sr-Latn-CS"/>
              </w:rPr>
              <w:t>Društva</w:t>
            </w:r>
            <w:r w:rsidR="00D6447A" w:rsidRPr="00247904">
              <w:rPr>
                <w:rFonts w:ascii="Tahoma" w:hAnsi="Tahoma" w:cs="Tahoma"/>
                <w:bCs/>
                <w:sz w:val="18"/>
                <w:szCs w:val="18"/>
                <w:lang w:val="sr-Cyrl-BA"/>
              </w:rPr>
              <w:t xml:space="preserve"> </w:t>
            </w:r>
            <w:r w:rsidRPr="00247904">
              <w:rPr>
                <w:rFonts w:ascii="Tahoma" w:hAnsi="Tahoma" w:cs="Tahoma"/>
                <w:bCs/>
                <w:sz w:val="18"/>
                <w:szCs w:val="18"/>
                <w:lang w:val="sr-Latn-CS"/>
              </w:rPr>
              <w:t>(</w:t>
            </w:r>
            <w:r w:rsidR="00F65F07" w:rsidRPr="00247904">
              <w:rPr>
                <w:rFonts w:ascii="Tahoma" w:hAnsi="Tahoma" w:cs="Tahoma"/>
                <w:bCs/>
                <w:sz w:val="18"/>
                <w:szCs w:val="18"/>
                <w:lang w:val="sr-Latn-CS"/>
              </w:rPr>
              <w:t>u</w:t>
            </w:r>
            <w:r w:rsidRPr="00247904">
              <w:rPr>
                <w:rFonts w:ascii="Tahoma" w:hAnsi="Tahoma" w:cs="Tahoma"/>
                <w:bCs/>
                <w:sz w:val="18"/>
                <w:szCs w:val="18"/>
                <w:lang w:val="sr-Latn-CS"/>
              </w:rPr>
              <w:t xml:space="preserve"> </w:t>
            </w:r>
            <w:r w:rsidR="00F65F07" w:rsidRPr="00247904">
              <w:rPr>
                <w:rFonts w:ascii="Tahoma" w:hAnsi="Tahoma" w:cs="Tahoma"/>
                <w:bCs/>
                <w:sz w:val="18"/>
                <w:szCs w:val="18"/>
                <w:lang w:val="sr-Latn-CS"/>
              </w:rPr>
              <w:t>dalјem</w:t>
            </w:r>
            <w:r w:rsidRPr="00247904">
              <w:rPr>
                <w:rFonts w:ascii="Tahoma" w:hAnsi="Tahoma" w:cs="Tahoma"/>
                <w:bCs/>
                <w:sz w:val="18"/>
                <w:szCs w:val="18"/>
                <w:lang w:val="sr-Latn-CS"/>
              </w:rPr>
              <w:t xml:space="preserve"> </w:t>
            </w:r>
            <w:r w:rsidR="00F65F07" w:rsidRPr="00247904">
              <w:rPr>
                <w:rFonts w:ascii="Tahoma" w:hAnsi="Tahoma" w:cs="Tahoma"/>
                <w:bCs/>
                <w:sz w:val="18"/>
                <w:szCs w:val="18"/>
                <w:lang w:val="sr-Latn-CS"/>
              </w:rPr>
              <w:t>tekstu</w:t>
            </w:r>
            <w:r w:rsidRPr="00247904">
              <w:rPr>
                <w:rFonts w:ascii="Tahoma" w:hAnsi="Tahoma" w:cs="Tahoma"/>
                <w:bCs/>
                <w:sz w:val="18"/>
                <w:szCs w:val="18"/>
                <w:lang w:val="sr-Latn-CS"/>
              </w:rPr>
              <w:t xml:space="preserve">: </w:t>
            </w:r>
            <w:r w:rsidR="00F65F07" w:rsidRPr="00247904">
              <w:rPr>
                <w:rFonts w:ascii="Tahoma" w:hAnsi="Tahoma" w:cs="Tahoma"/>
                <w:b/>
                <w:bCs/>
                <w:sz w:val="18"/>
                <w:szCs w:val="18"/>
                <w:lang w:val="sr-Latn-CS"/>
              </w:rPr>
              <w:t>Naručilac</w:t>
            </w:r>
            <w:r w:rsidRPr="00247904">
              <w:rPr>
                <w:rFonts w:ascii="Tahoma" w:hAnsi="Tahoma" w:cs="Tahoma"/>
                <w:bCs/>
                <w:sz w:val="18"/>
                <w:szCs w:val="18"/>
                <w:lang w:val="sr-Latn-CS"/>
              </w:rPr>
              <w:t>),</w:t>
            </w:r>
            <w:r w:rsidR="00D6447A" w:rsidRPr="00247904">
              <w:rPr>
                <w:rFonts w:ascii="Tahoma" w:hAnsi="Tahoma" w:cs="Tahoma"/>
                <w:bCs/>
                <w:sz w:val="18"/>
                <w:szCs w:val="18"/>
                <w:lang w:val="sr-Cyrl-BA"/>
              </w:rPr>
              <w:t xml:space="preserve"> </w:t>
            </w:r>
            <w:r w:rsidR="00F65F07" w:rsidRPr="00247904">
              <w:rPr>
                <w:rFonts w:ascii="Tahoma" w:hAnsi="Tahoma" w:cs="Tahoma"/>
                <w:bCs/>
                <w:sz w:val="18"/>
                <w:szCs w:val="18"/>
                <w:lang w:val="sr-Latn-CS"/>
              </w:rPr>
              <w:t>sa</w:t>
            </w:r>
            <w:r w:rsidRPr="00247904">
              <w:rPr>
                <w:rFonts w:ascii="Tahoma" w:hAnsi="Tahoma" w:cs="Tahoma"/>
                <w:bCs/>
                <w:sz w:val="18"/>
                <w:szCs w:val="18"/>
                <w:lang w:val="sr-Latn-CS"/>
              </w:rPr>
              <w:t xml:space="preserve"> </w:t>
            </w:r>
            <w:r w:rsidR="00F65F07" w:rsidRPr="00247904">
              <w:rPr>
                <w:rFonts w:ascii="Tahoma" w:hAnsi="Tahoma" w:cs="Tahoma"/>
                <w:bCs/>
                <w:sz w:val="18"/>
                <w:szCs w:val="18"/>
                <w:lang w:val="sr-Latn-CS"/>
              </w:rPr>
              <w:t>jedne</w:t>
            </w:r>
            <w:r w:rsidRPr="00247904">
              <w:rPr>
                <w:rFonts w:ascii="Tahoma" w:hAnsi="Tahoma" w:cs="Tahoma"/>
                <w:bCs/>
                <w:sz w:val="18"/>
                <w:szCs w:val="18"/>
                <w:lang w:val="sr-Latn-CS"/>
              </w:rPr>
              <w:t xml:space="preserve"> </w:t>
            </w:r>
            <w:r w:rsidR="00F65F07" w:rsidRPr="00247904">
              <w:rPr>
                <w:rFonts w:ascii="Tahoma" w:hAnsi="Tahoma" w:cs="Tahoma"/>
                <w:bCs/>
                <w:sz w:val="18"/>
                <w:szCs w:val="18"/>
                <w:lang w:val="sr-Latn-CS"/>
              </w:rPr>
              <w:t>strane</w:t>
            </w:r>
            <w:r w:rsidRPr="00247904">
              <w:rPr>
                <w:rFonts w:ascii="Tahoma" w:hAnsi="Tahoma" w:cs="Tahoma"/>
                <w:bCs/>
                <w:sz w:val="18"/>
                <w:szCs w:val="18"/>
                <w:lang w:val="sr-Latn-CS"/>
              </w:rPr>
              <w:t xml:space="preserve">, </w:t>
            </w:r>
            <w:r w:rsidR="00F65F07" w:rsidRPr="00247904">
              <w:rPr>
                <w:rFonts w:ascii="Tahoma" w:hAnsi="Tahoma" w:cs="Tahoma"/>
                <w:sz w:val="18"/>
                <w:szCs w:val="18"/>
                <w:lang w:val="hr-HR"/>
              </w:rPr>
              <w:t>i</w:t>
            </w:r>
          </w:p>
          <w:p w14:paraId="4BF8703F" w14:textId="77777777" w:rsidR="00662F38" w:rsidRPr="00247904" w:rsidRDefault="00662F38" w:rsidP="00662F38">
            <w:pPr>
              <w:snapToGrid w:val="0"/>
              <w:jc w:val="both"/>
              <w:rPr>
                <w:rFonts w:ascii="Tahoma" w:hAnsi="Tahoma" w:cs="Tahoma"/>
                <w:sz w:val="18"/>
                <w:szCs w:val="18"/>
                <w:lang w:val="hr-HR"/>
              </w:rPr>
            </w:pPr>
          </w:p>
          <w:p w14:paraId="14F6F915" w14:textId="548A283F" w:rsidR="00A97D30" w:rsidRPr="00247904" w:rsidRDefault="00247904" w:rsidP="00247904">
            <w:pPr>
              <w:jc w:val="both"/>
              <w:rPr>
                <w:rFonts w:ascii="Tahoma" w:hAnsi="Tahoma" w:cs="Tahoma"/>
                <w:sz w:val="18"/>
                <w:szCs w:val="18"/>
                <w:lang w:val="hr-HR"/>
              </w:rPr>
            </w:pPr>
            <w:r>
              <w:rPr>
                <w:rFonts w:ascii="Tahoma" w:hAnsi="Tahoma" w:cs="Tahoma"/>
                <w:b/>
                <w:sz w:val="18"/>
                <w:szCs w:val="18"/>
                <w:lang w:val="sr-Latn-CS"/>
              </w:rPr>
              <w:t>_________________________</w:t>
            </w:r>
            <w:r w:rsidR="00CB0645" w:rsidRPr="00247904">
              <w:rPr>
                <w:rFonts w:ascii="Tahoma" w:hAnsi="Tahoma" w:cs="Tahoma"/>
                <w:sz w:val="18"/>
                <w:szCs w:val="18"/>
                <w:lang w:val="hr-HR"/>
              </w:rPr>
              <w:t xml:space="preserve">, </w:t>
            </w:r>
            <w:r w:rsidR="00F65F07" w:rsidRPr="00247904">
              <w:rPr>
                <w:rFonts w:ascii="Tahoma" w:hAnsi="Tahoma" w:cs="Tahoma"/>
                <w:sz w:val="18"/>
                <w:szCs w:val="18"/>
                <w:lang w:val="hr-HR"/>
              </w:rPr>
              <w:t>k</w:t>
            </w:r>
            <w:r w:rsidR="00CB0645" w:rsidRPr="00247904">
              <w:rPr>
                <w:rFonts w:ascii="Tahoma" w:hAnsi="Tahoma" w:cs="Tahoma"/>
                <w:sz w:val="18"/>
                <w:szCs w:val="18"/>
                <w:lang w:val="hr-HR"/>
              </w:rPr>
              <w:t xml:space="preserve">oje je </w:t>
            </w:r>
            <w:r w:rsidR="00F65F07" w:rsidRPr="00247904">
              <w:rPr>
                <w:rFonts w:ascii="Tahoma" w:hAnsi="Tahoma" w:cs="Tahoma"/>
                <w:sz w:val="18"/>
                <w:szCs w:val="18"/>
                <w:lang w:val="hr-HR"/>
              </w:rPr>
              <w:t>pr</w:t>
            </w:r>
            <w:r w:rsidR="00CB0645" w:rsidRPr="00247904">
              <w:rPr>
                <w:rFonts w:ascii="Tahoma" w:hAnsi="Tahoma" w:cs="Tahoma"/>
                <w:sz w:val="18"/>
                <w:szCs w:val="18"/>
                <w:lang w:val="hr-HR"/>
              </w:rPr>
              <w:t>a</w:t>
            </w:r>
            <w:r w:rsidR="00F65F07" w:rsidRPr="00247904">
              <w:rPr>
                <w:rFonts w:ascii="Tahoma" w:hAnsi="Tahoma" w:cs="Tahoma"/>
                <w:sz w:val="18"/>
                <w:szCs w:val="18"/>
                <w:lang w:val="hr-HR"/>
              </w:rPr>
              <w:t>vn</w:t>
            </w:r>
            <w:r w:rsidR="00CB0645" w:rsidRPr="00247904">
              <w:rPr>
                <w:rFonts w:ascii="Tahoma" w:hAnsi="Tahoma" w:cs="Tahoma"/>
                <w:sz w:val="18"/>
                <w:szCs w:val="18"/>
                <w:lang w:val="hr-HR"/>
              </w:rPr>
              <w:t xml:space="preserve">o </w:t>
            </w:r>
            <w:r w:rsidR="00F65F07" w:rsidRPr="00247904">
              <w:rPr>
                <w:rFonts w:ascii="Tahoma" w:hAnsi="Tahoma" w:cs="Tahoma"/>
                <w:sz w:val="18"/>
                <w:szCs w:val="18"/>
                <w:lang w:val="hr-HR"/>
              </w:rPr>
              <w:t>lic</w:t>
            </w:r>
            <w:r w:rsidR="00CB0645" w:rsidRPr="00247904">
              <w:rPr>
                <w:rFonts w:ascii="Tahoma" w:hAnsi="Tahoma" w:cs="Tahoma"/>
                <w:sz w:val="18"/>
                <w:szCs w:val="18"/>
                <w:lang w:val="hr-HR"/>
              </w:rPr>
              <w:t xml:space="preserve">e </w:t>
            </w:r>
            <w:r w:rsidR="00F65F07" w:rsidRPr="00247904">
              <w:rPr>
                <w:rFonts w:ascii="Tahoma" w:hAnsi="Tahoma" w:cs="Tahoma"/>
                <w:sz w:val="18"/>
                <w:szCs w:val="18"/>
                <w:lang w:val="hr-HR"/>
              </w:rPr>
              <w:t>pr</w:t>
            </w:r>
            <w:r w:rsidR="00CB0645" w:rsidRPr="00247904">
              <w:rPr>
                <w:rFonts w:ascii="Tahoma" w:hAnsi="Tahoma" w:cs="Tahoma"/>
                <w:sz w:val="18"/>
                <w:szCs w:val="18"/>
                <w:lang w:val="hr-HR"/>
              </w:rPr>
              <w:t>e</w:t>
            </w:r>
            <w:r w:rsidR="00F65F07" w:rsidRPr="00247904">
              <w:rPr>
                <w:rFonts w:ascii="Tahoma" w:hAnsi="Tahoma" w:cs="Tahoma"/>
                <w:sz w:val="18"/>
                <w:szCs w:val="18"/>
                <w:lang w:val="hr-HR"/>
              </w:rPr>
              <w:t>m</w:t>
            </w:r>
            <w:r w:rsidR="00CB0645" w:rsidRPr="00247904">
              <w:rPr>
                <w:rFonts w:ascii="Tahoma" w:hAnsi="Tahoma" w:cs="Tahoma"/>
                <w:sz w:val="18"/>
                <w:szCs w:val="18"/>
                <w:lang w:val="hr-HR"/>
              </w:rPr>
              <w:t xml:space="preserve">a </w:t>
            </w:r>
            <w:r w:rsidR="00F65F07" w:rsidRPr="00247904">
              <w:rPr>
                <w:rFonts w:ascii="Tahoma" w:hAnsi="Tahoma" w:cs="Tahoma"/>
                <w:sz w:val="18"/>
                <w:szCs w:val="18"/>
                <w:lang w:val="hr-HR"/>
              </w:rPr>
              <w:t>z</w:t>
            </w:r>
            <w:r w:rsidR="00CB0645" w:rsidRPr="00247904">
              <w:rPr>
                <w:rFonts w:ascii="Tahoma" w:hAnsi="Tahoma" w:cs="Tahoma"/>
                <w:sz w:val="18"/>
                <w:szCs w:val="18"/>
                <w:lang w:val="hr-HR"/>
              </w:rPr>
              <w:t>a</w:t>
            </w:r>
            <w:r w:rsidR="00F65F07" w:rsidRPr="00247904">
              <w:rPr>
                <w:rFonts w:ascii="Tahoma" w:hAnsi="Tahoma" w:cs="Tahoma"/>
                <w:sz w:val="18"/>
                <w:szCs w:val="18"/>
                <w:lang w:val="hr-HR"/>
              </w:rPr>
              <w:t>k</w:t>
            </w:r>
            <w:r w:rsidR="00CB0645" w:rsidRPr="00247904">
              <w:rPr>
                <w:rFonts w:ascii="Tahoma" w:hAnsi="Tahoma" w:cs="Tahoma"/>
                <w:sz w:val="18"/>
                <w:szCs w:val="18"/>
                <w:lang w:val="hr-HR"/>
              </w:rPr>
              <w:t>o</w:t>
            </w:r>
            <w:r w:rsidR="00F65F07" w:rsidRPr="00247904">
              <w:rPr>
                <w:rFonts w:ascii="Tahoma" w:hAnsi="Tahoma" w:cs="Tahoma"/>
                <w:sz w:val="18"/>
                <w:szCs w:val="18"/>
                <w:lang w:val="hr-HR"/>
              </w:rPr>
              <w:t>n</w:t>
            </w:r>
            <w:r w:rsidR="00F65F07" w:rsidRPr="00247904">
              <w:rPr>
                <w:rFonts w:ascii="Tahoma" w:hAnsi="Tahoma" w:cs="Tahoma"/>
                <w:sz w:val="18"/>
                <w:szCs w:val="18"/>
                <w:lang w:val="sr-Cyrl-CS"/>
              </w:rPr>
              <w:t>ima</w:t>
            </w:r>
            <w:r w:rsidR="00CB0645" w:rsidRPr="00247904">
              <w:rPr>
                <w:rFonts w:ascii="Tahoma" w:hAnsi="Tahoma" w:cs="Tahoma"/>
                <w:sz w:val="18"/>
                <w:szCs w:val="18"/>
                <w:lang w:val="hr-HR"/>
              </w:rPr>
              <w:t xml:space="preserve"> </w:t>
            </w:r>
            <w:r w:rsidR="00F65F07" w:rsidRPr="00247904">
              <w:rPr>
                <w:rFonts w:ascii="Tahoma" w:hAnsi="Tahoma" w:cs="Tahoma"/>
                <w:sz w:val="18"/>
                <w:szCs w:val="18"/>
                <w:lang w:val="hr-HR"/>
              </w:rPr>
              <w:t>R</w:t>
            </w:r>
            <w:r w:rsidR="00CB0645" w:rsidRPr="00247904">
              <w:rPr>
                <w:rFonts w:ascii="Tahoma" w:hAnsi="Tahoma" w:cs="Tahoma"/>
                <w:sz w:val="18"/>
                <w:szCs w:val="18"/>
                <w:lang w:val="hr-HR"/>
              </w:rPr>
              <w:t>e</w:t>
            </w:r>
            <w:r w:rsidR="00F65F07" w:rsidRPr="00247904">
              <w:rPr>
                <w:rFonts w:ascii="Tahoma" w:hAnsi="Tahoma" w:cs="Tahoma"/>
                <w:sz w:val="18"/>
                <w:szCs w:val="18"/>
                <w:lang w:val="hr-HR"/>
              </w:rPr>
              <w:t>publik</w:t>
            </w:r>
            <w:r w:rsidR="00CB0645" w:rsidRPr="00247904">
              <w:rPr>
                <w:rFonts w:ascii="Tahoma" w:hAnsi="Tahoma" w:cs="Tahoma"/>
                <w:sz w:val="18"/>
                <w:szCs w:val="18"/>
                <w:lang w:val="hr-HR"/>
              </w:rPr>
              <w:t xml:space="preserve">e </w:t>
            </w:r>
            <w:r w:rsidR="00F65F07" w:rsidRPr="00247904">
              <w:rPr>
                <w:rFonts w:ascii="Tahoma" w:hAnsi="Tahoma" w:cs="Tahoma"/>
                <w:sz w:val="18"/>
                <w:szCs w:val="18"/>
                <w:lang w:val="hr-HR"/>
              </w:rPr>
              <w:t>Srpsk</w:t>
            </w:r>
            <w:r w:rsidR="00CB0645" w:rsidRPr="00247904">
              <w:rPr>
                <w:rFonts w:ascii="Tahoma" w:hAnsi="Tahoma" w:cs="Tahoma"/>
                <w:sz w:val="18"/>
                <w:szCs w:val="18"/>
                <w:lang w:val="hr-HR"/>
              </w:rPr>
              <w:t xml:space="preserve">e, </w:t>
            </w:r>
            <w:r w:rsidR="00F65F07" w:rsidRPr="00247904">
              <w:rPr>
                <w:rFonts w:ascii="Tahoma" w:hAnsi="Tahoma" w:cs="Tahoma"/>
                <w:sz w:val="18"/>
                <w:szCs w:val="18"/>
                <w:lang w:val="hr-HR"/>
              </w:rPr>
              <w:t>B</w:t>
            </w:r>
            <w:r w:rsidR="00CB0645" w:rsidRPr="00247904">
              <w:rPr>
                <w:rFonts w:ascii="Tahoma" w:hAnsi="Tahoma" w:cs="Tahoma"/>
                <w:sz w:val="18"/>
                <w:szCs w:val="18"/>
                <w:lang w:val="hr-HR"/>
              </w:rPr>
              <w:t>o</w:t>
            </w:r>
            <w:r w:rsidR="00F65F07" w:rsidRPr="00247904">
              <w:rPr>
                <w:rFonts w:ascii="Tahoma" w:hAnsi="Tahoma" w:cs="Tahoma"/>
                <w:sz w:val="18"/>
                <w:szCs w:val="18"/>
                <w:lang w:val="hr-HR"/>
              </w:rPr>
              <w:t>sn</w:t>
            </w:r>
            <w:r w:rsidR="00CB0645" w:rsidRPr="00247904">
              <w:rPr>
                <w:rFonts w:ascii="Tahoma" w:hAnsi="Tahoma" w:cs="Tahoma"/>
                <w:sz w:val="18"/>
                <w:szCs w:val="18"/>
                <w:lang w:val="hr-HR"/>
              </w:rPr>
              <w:t xml:space="preserve">e </w:t>
            </w:r>
            <w:r w:rsidR="00F65F07" w:rsidRPr="00247904">
              <w:rPr>
                <w:rFonts w:ascii="Tahoma" w:hAnsi="Tahoma" w:cs="Tahoma"/>
                <w:sz w:val="18"/>
                <w:szCs w:val="18"/>
                <w:lang w:val="hr-HR"/>
              </w:rPr>
              <w:t>i</w:t>
            </w:r>
            <w:r w:rsidR="00CB0645" w:rsidRPr="00247904">
              <w:rPr>
                <w:rFonts w:ascii="Tahoma" w:hAnsi="Tahoma" w:cs="Tahoma"/>
                <w:sz w:val="18"/>
                <w:szCs w:val="18"/>
                <w:lang w:val="hr-HR"/>
              </w:rPr>
              <w:t xml:space="preserve"> </w:t>
            </w:r>
            <w:r w:rsidR="00F65F07" w:rsidRPr="00247904">
              <w:rPr>
                <w:rFonts w:ascii="Tahoma" w:hAnsi="Tahoma" w:cs="Tahoma"/>
                <w:sz w:val="18"/>
                <w:szCs w:val="18"/>
                <w:lang w:val="hr-HR"/>
              </w:rPr>
              <w:t>H</w:t>
            </w:r>
            <w:r w:rsidR="00CB0645" w:rsidRPr="00247904">
              <w:rPr>
                <w:rFonts w:ascii="Tahoma" w:hAnsi="Tahoma" w:cs="Tahoma"/>
                <w:sz w:val="18"/>
                <w:szCs w:val="18"/>
                <w:lang w:val="hr-HR"/>
              </w:rPr>
              <w:t>e</w:t>
            </w:r>
            <w:r w:rsidR="00F65F07" w:rsidRPr="00247904">
              <w:rPr>
                <w:rFonts w:ascii="Tahoma" w:hAnsi="Tahoma" w:cs="Tahoma"/>
                <w:sz w:val="18"/>
                <w:szCs w:val="18"/>
                <w:lang w:val="hr-HR"/>
              </w:rPr>
              <w:t>rc</w:t>
            </w:r>
            <w:r w:rsidR="00CB0645" w:rsidRPr="00247904">
              <w:rPr>
                <w:rFonts w:ascii="Tahoma" w:hAnsi="Tahoma" w:cs="Tahoma"/>
                <w:sz w:val="18"/>
                <w:szCs w:val="18"/>
                <w:lang w:val="hr-HR"/>
              </w:rPr>
              <w:t>e</w:t>
            </w:r>
            <w:r w:rsidR="00F65F07" w:rsidRPr="00247904">
              <w:rPr>
                <w:rFonts w:ascii="Tahoma" w:hAnsi="Tahoma" w:cs="Tahoma"/>
                <w:sz w:val="18"/>
                <w:szCs w:val="18"/>
                <w:lang w:val="hr-HR"/>
              </w:rPr>
              <w:t>g</w:t>
            </w:r>
            <w:r w:rsidR="00CB0645" w:rsidRPr="00247904">
              <w:rPr>
                <w:rFonts w:ascii="Tahoma" w:hAnsi="Tahoma" w:cs="Tahoma"/>
                <w:sz w:val="18"/>
                <w:szCs w:val="18"/>
                <w:lang w:val="hr-HR"/>
              </w:rPr>
              <w:t>o</w:t>
            </w:r>
            <w:r w:rsidR="00F65F07" w:rsidRPr="00247904">
              <w:rPr>
                <w:rFonts w:ascii="Tahoma" w:hAnsi="Tahoma" w:cs="Tahoma"/>
                <w:sz w:val="18"/>
                <w:szCs w:val="18"/>
                <w:lang w:val="hr-HR"/>
              </w:rPr>
              <w:t>vin</w:t>
            </w:r>
            <w:r w:rsidR="00CB0645" w:rsidRPr="00247904">
              <w:rPr>
                <w:rFonts w:ascii="Tahoma" w:hAnsi="Tahoma" w:cs="Tahoma"/>
                <w:sz w:val="18"/>
                <w:szCs w:val="18"/>
                <w:lang w:val="hr-HR"/>
              </w:rPr>
              <w:t>e (</w:t>
            </w:r>
            <w:r w:rsidR="00F65F07" w:rsidRPr="00247904">
              <w:rPr>
                <w:rFonts w:ascii="Tahoma" w:hAnsi="Tahoma" w:cs="Tahoma"/>
                <w:sz w:val="18"/>
                <w:szCs w:val="18"/>
                <w:lang w:val="hr-HR"/>
              </w:rPr>
              <w:t>u</w:t>
            </w:r>
            <w:r w:rsidR="00CB0645" w:rsidRPr="00247904">
              <w:rPr>
                <w:rFonts w:ascii="Tahoma" w:hAnsi="Tahoma" w:cs="Tahoma"/>
                <w:sz w:val="18"/>
                <w:szCs w:val="18"/>
                <w:lang w:val="hr-HR"/>
              </w:rPr>
              <w:t xml:space="preserve"> </w:t>
            </w:r>
            <w:r w:rsidR="00F65F07" w:rsidRPr="00247904">
              <w:rPr>
                <w:rFonts w:ascii="Tahoma" w:hAnsi="Tahoma" w:cs="Tahoma"/>
                <w:sz w:val="18"/>
                <w:szCs w:val="18"/>
                <w:lang w:val="hr-HR"/>
              </w:rPr>
              <w:t>d</w:t>
            </w:r>
            <w:r w:rsidR="00CB0645" w:rsidRPr="00247904">
              <w:rPr>
                <w:rFonts w:ascii="Tahoma" w:hAnsi="Tahoma" w:cs="Tahoma"/>
                <w:sz w:val="18"/>
                <w:szCs w:val="18"/>
                <w:lang w:val="hr-HR"/>
              </w:rPr>
              <w:t>a</w:t>
            </w:r>
            <w:r w:rsidR="00F65F07" w:rsidRPr="00247904">
              <w:rPr>
                <w:rFonts w:ascii="Tahoma" w:hAnsi="Tahoma" w:cs="Tahoma"/>
                <w:sz w:val="18"/>
                <w:szCs w:val="18"/>
                <w:lang w:val="hr-HR"/>
              </w:rPr>
              <w:t>lј</w:t>
            </w:r>
            <w:r w:rsidR="00CB0645" w:rsidRPr="00247904">
              <w:rPr>
                <w:rFonts w:ascii="Tahoma" w:hAnsi="Tahoma" w:cs="Tahoma"/>
                <w:sz w:val="18"/>
                <w:szCs w:val="18"/>
                <w:lang w:val="hr-HR"/>
              </w:rPr>
              <w:t>e</w:t>
            </w:r>
            <w:r w:rsidR="00F65F07" w:rsidRPr="00247904">
              <w:rPr>
                <w:rFonts w:ascii="Tahoma" w:hAnsi="Tahoma" w:cs="Tahoma"/>
                <w:sz w:val="18"/>
                <w:szCs w:val="18"/>
                <w:lang w:val="hr-HR"/>
              </w:rPr>
              <w:t>m</w:t>
            </w:r>
            <w:r w:rsidR="00CB0645" w:rsidRPr="00247904">
              <w:rPr>
                <w:rFonts w:ascii="Tahoma" w:hAnsi="Tahoma" w:cs="Tahoma"/>
                <w:sz w:val="18"/>
                <w:szCs w:val="18"/>
                <w:lang w:val="hr-HR"/>
              </w:rPr>
              <w:t xml:space="preserve"> </w:t>
            </w:r>
            <w:r w:rsidR="00F65F07" w:rsidRPr="00247904">
              <w:rPr>
                <w:rFonts w:ascii="Tahoma" w:hAnsi="Tahoma" w:cs="Tahoma"/>
                <w:sz w:val="18"/>
                <w:szCs w:val="18"/>
                <w:lang w:val="hr-HR"/>
              </w:rPr>
              <w:t>t</w:t>
            </w:r>
            <w:r w:rsidR="00CB0645" w:rsidRPr="00247904">
              <w:rPr>
                <w:rFonts w:ascii="Tahoma" w:hAnsi="Tahoma" w:cs="Tahoma"/>
                <w:sz w:val="18"/>
                <w:szCs w:val="18"/>
                <w:lang w:val="hr-HR"/>
              </w:rPr>
              <w:t>e</w:t>
            </w:r>
            <w:r w:rsidR="00F65F07" w:rsidRPr="00247904">
              <w:rPr>
                <w:rFonts w:ascii="Tahoma" w:hAnsi="Tahoma" w:cs="Tahoma"/>
                <w:sz w:val="18"/>
                <w:szCs w:val="18"/>
                <w:lang w:val="hr-HR"/>
              </w:rPr>
              <w:t>kstu</w:t>
            </w:r>
            <w:r w:rsidR="00CB0645" w:rsidRPr="00247904">
              <w:rPr>
                <w:rFonts w:ascii="Tahoma" w:hAnsi="Tahoma" w:cs="Tahoma"/>
                <w:sz w:val="18"/>
                <w:szCs w:val="18"/>
                <w:lang w:val="hr-HR"/>
              </w:rPr>
              <w:t xml:space="preserve"> </w:t>
            </w:r>
            <w:r w:rsidR="00F65F07" w:rsidRPr="00247904">
              <w:rPr>
                <w:rFonts w:ascii="Tahoma" w:hAnsi="Tahoma" w:cs="Tahoma"/>
                <w:b/>
                <w:sz w:val="18"/>
                <w:szCs w:val="18"/>
                <w:lang w:val="hr-HR"/>
              </w:rPr>
              <w:t>Izvršil</w:t>
            </w:r>
            <w:r w:rsidR="00CB0645" w:rsidRPr="00247904">
              <w:rPr>
                <w:rFonts w:ascii="Tahoma" w:hAnsi="Tahoma" w:cs="Tahoma"/>
                <w:b/>
                <w:sz w:val="18"/>
                <w:szCs w:val="18"/>
                <w:lang w:val="hr-HR"/>
              </w:rPr>
              <w:t>a</w:t>
            </w:r>
            <w:r w:rsidR="00F65F07" w:rsidRPr="00247904">
              <w:rPr>
                <w:rFonts w:ascii="Tahoma" w:hAnsi="Tahoma" w:cs="Tahoma"/>
                <w:b/>
                <w:sz w:val="18"/>
                <w:szCs w:val="18"/>
                <w:lang w:val="hr-HR"/>
              </w:rPr>
              <w:t>c</w:t>
            </w:r>
            <w:r w:rsidR="00CB0645" w:rsidRPr="00247904">
              <w:rPr>
                <w:rFonts w:ascii="Tahoma" w:hAnsi="Tahoma" w:cs="Tahoma"/>
                <w:sz w:val="18"/>
                <w:szCs w:val="18"/>
                <w:lang w:val="hr-HR"/>
              </w:rPr>
              <w:t xml:space="preserve">), </w:t>
            </w:r>
            <w:r w:rsidR="00F65F07" w:rsidRPr="00247904">
              <w:rPr>
                <w:rFonts w:ascii="Tahoma" w:hAnsi="Tahoma" w:cs="Tahoma"/>
                <w:sz w:val="18"/>
                <w:szCs w:val="18"/>
                <w:lang w:val="hr-HR"/>
              </w:rPr>
              <w:t>k</w:t>
            </w:r>
            <w:r w:rsidR="00CB0645" w:rsidRPr="00247904">
              <w:rPr>
                <w:rFonts w:ascii="Tahoma" w:hAnsi="Tahoma" w:cs="Tahoma"/>
                <w:sz w:val="18"/>
                <w:szCs w:val="18"/>
                <w:lang w:val="hr-HR"/>
              </w:rPr>
              <w:t>o</w:t>
            </w:r>
            <w:r w:rsidR="00F65F07" w:rsidRPr="00247904">
              <w:rPr>
                <w:rFonts w:ascii="Tahoma" w:hAnsi="Tahoma" w:cs="Tahoma"/>
                <w:sz w:val="18"/>
                <w:szCs w:val="18"/>
                <w:lang w:val="hr-HR"/>
              </w:rPr>
              <w:t>g</w:t>
            </w:r>
            <w:r w:rsidR="00CB0645" w:rsidRPr="00247904">
              <w:rPr>
                <w:rFonts w:ascii="Tahoma" w:hAnsi="Tahoma" w:cs="Tahoma"/>
                <w:sz w:val="18"/>
                <w:szCs w:val="18"/>
                <w:lang w:val="hr-HR"/>
              </w:rPr>
              <w:t xml:space="preserve">a </w:t>
            </w:r>
            <w:r w:rsidR="00F65F07" w:rsidRPr="00247904">
              <w:rPr>
                <w:rFonts w:ascii="Tahoma" w:hAnsi="Tahoma" w:cs="Tahoma"/>
                <w:sz w:val="18"/>
                <w:szCs w:val="18"/>
                <w:lang w:val="hr-HR"/>
              </w:rPr>
              <w:t>z</w:t>
            </w:r>
            <w:r w:rsidR="00CB0645" w:rsidRPr="00247904">
              <w:rPr>
                <w:rFonts w:ascii="Tahoma" w:hAnsi="Tahoma" w:cs="Tahoma"/>
                <w:sz w:val="18"/>
                <w:szCs w:val="18"/>
                <w:lang w:val="hr-HR"/>
              </w:rPr>
              <w:t>a</w:t>
            </w:r>
            <w:r w:rsidR="00F65F07" w:rsidRPr="00247904">
              <w:rPr>
                <w:rFonts w:ascii="Tahoma" w:hAnsi="Tahoma" w:cs="Tahoma"/>
                <w:sz w:val="18"/>
                <w:szCs w:val="18"/>
                <w:lang w:val="hr-HR"/>
              </w:rPr>
              <w:t>stup</w:t>
            </w:r>
            <w:r w:rsidR="00CB0645" w:rsidRPr="00247904">
              <w:rPr>
                <w:rFonts w:ascii="Tahoma" w:hAnsi="Tahoma" w:cs="Tahoma"/>
                <w:sz w:val="18"/>
                <w:szCs w:val="18"/>
                <w:lang w:val="hr-HR"/>
              </w:rPr>
              <w:t xml:space="preserve">a </w:t>
            </w:r>
            <w:r w:rsidR="00F65F07" w:rsidRPr="00247904">
              <w:rPr>
                <w:rFonts w:ascii="Tahoma" w:hAnsi="Tahoma" w:cs="Tahoma"/>
                <w:sz w:val="18"/>
                <w:szCs w:val="18"/>
                <w:lang w:val="sr-Cyrl-CS"/>
              </w:rPr>
              <w:t>direktor</w:t>
            </w:r>
            <w:r>
              <w:rPr>
                <w:rFonts w:ascii="Tahoma" w:hAnsi="Tahoma" w:cs="Tahoma"/>
                <w:sz w:val="18"/>
                <w:szCs w:val="18"/>
                <w:lang w:val="sr-Latn-RS"/>
              </w:rPr>
              <w:t xml:space="preserve"> ________________</w:t>
            </w:r>
            <w:r w:rsidR="00CB0645" w:rsidRPr="00247904">
              <w:rPr>
                <w:rFonts w:ascii="Tahoma" w:hAnsi="Tahoma" w:cs="Tahoma"/>
                <w:sz w:val="18"/>
                <w:szCs w:val="18"/>
                <w:lang w:val="hr-HR"/>
              </w:rPr>
              <w:t xml:space="preserve">, </w:t>
            </w:r>
            <w:r w:rsidR="00F65F07" w:rsidRPr="00247904">
              <w:rPr>
                <w:rFonts w:ascii="Tahoma" w:hAnsi="Tahoma" w:cs="Tahoma"/>
                <w:sz w:val="18"/>
                <w:szCs w:val="18"/>
                <w:lang w:val="hr-HR"/>
              </w:rPr>
              <w:t>p</w:t>
            </w:r>
            <w:r w:rsidR="00335F6B" w:rsidRPr="00247904">
              <w:rPr>
                <w:rFonts w:ascii="Tahoma" w:hAnsi="Tahoma" w:cs="Tahoma"/>
                <w:sz w:val="18"/>
                <w:szCs w:val="18"/>
                <w:lang w:val="hr-HR"/>
              </w:rPr>
              <w:t>o o</w:t>
            </w:r>
            <w:r w:rsidR="00F65F07" w:rsidRPr="00247904">
              <w:rPr>
                <w:rFonts w:ascii="Tahoma" w:hAnsi="Tahoma" w:cs="Tahoma"/>
                <w:sz w:val="18"/>
                <w:szCs w:val="18"/>
                <w:lang w:val="hr-HR"/>
              </w:rPr>
              <w:t>sn</w:t>
            </w:r>
            <w:r w:rsidR="00335F6B" w:rsidRPr="00247904">
              <w:rPr>
                <w:rFonts w:ascii="Tahoma" w:hAnsi="Tahoma" w:cs="Tahoma"/>
                <w:sz w:val="18"/>
                <w:szCs w:val="18"/>
                <w:lang w:val="hr-HR"/>
              </w:rPr>
              <w:t>o</w:t>
            </w:r>
            <w:r w:rsidR="00F65F07" w:rsidRPr="00247904">
              <w:rPr>
                <w:rFonts w:ascii="Tahoma" w:hAnsi="Tahoma" w:cs="Tahoma"/>
                <w:sz w:val="18"/>
                <w:szCs w:val="18"/>
                <w:lang w:val="hr-HR"/>
              </w:rPr>
              <w:t>vu</w:t>
            </w:r>
            <w:r w:rsidR="00335F6B" w:rsidRPr="00247904">
              <w:rPr>
                <w:rFonts w:ascii="Tahoma" w:hAnsi="Tahoma" w:cs="Tahoma"/>
                <w:sz w:val="18"/>
                <w:szCs w:val="18"/>
                <w:lang w:val="hr-HR"/>
              </w:rPr>
              <w:t xml:space="preserve"> </w:t>
            </w:r>
            <w:r w:rsidR="00F65F07" w:rsidRPr="00247904">
              <w:rPr>
                <w:rFonts w:ascii="Tahoma" w:hAnsi="Tahoma" w:cs="Tahoma"/>
                <w:sz w:val="18"/>
                <w:szCs w:val="18"/>
                <w:lang w:val="hr-HR"/>
              </w:rPr>
              <w:t>St</w:t>
            </w:r>
            <w:r w:rsidR="00335F6B" w:rsidRPr="00247904">
              <w:rPr>
                <w:rFonts w:ascii="Tahoma" w:hAnsi="Tahoma" w:cs="Tahoma"/>
                <w:sz w:val="18"/>
                <w:szCs w:val="18"/>
                <w:lang w:val="hr-HR"/>
              </w:rPr>
              <w:t>a</w:t>
            </w:r>
            <w:r w:rsidR="00F65F07" w:rsidRPr="00247904">
              <w:rPr>
                <w:rFonts w:ascii="Tahoma" w:hAnsi="Tahoma" w:cs="Tahoma"/>
                <w:sz w:val="18"/>
                <w:szCs w:val="18"/>
                <w:lang w:val="hr-HR"/>
              </w:rPr>
              <w:t>tut</w:t>
            </w:r>
            <w:r w:rsidR="00335F6B" w:rsidRPr="00247904">
              <w:rPr>
                <w:rFonts w:ascii="Tahoma" w:hAnsi="Tahoma" w:cs="Tahoma"/>
                <w:sz w:val="18"/>
                <w:szCs w:val="18"/>
                <w:lang w:val="hr-HR"/>
              </w:rPr>
              <w:t xml:space="preserve">a </w:t>
            </w:r>
            <w:r w:rsidR="00F65F07" w:rsidRPr="00247904">
              <w:rPr>
                <w:rFonts w:ascii="Tahoma" w:hAnsi="Tahoma" w:cs="Tahoma"/>
                <w:sz w:val="18"/>
                <w:szCs w:val="18"/>
                <w:lang w:val="sr-Cyrl-BA"/>
              </w:rPr>
              <w:t>Društva</w:t>
            </w:r>
            <w:r w:rsidR="00335F6B" w:rsidRPr="00247904">
              <w:rPr>
                <w:rFonts w:ascii="Tahoma" w:hAnsi="Tahoma" w:cs="Tahoma"/>
                <w:sz w:val="18"/>
                <w:szCs w:val="18"/>
                <w:lang w:val="hr-HR"/>
              </w:rPr>
              <w:t>,</w:t>
            </w:r>
            <w:r w:rsidR="00D6447A" w:rsidRPr="00247904">
              <w:rPr>
                <w:rFonts w:ascii="Tahoma" w:hAnsi="Tahoma" w:cs="Tahoma"/>
                <w:sz w:val="18"/>
                <w:szCs w:val="18"/>
                <w:lang w:val="sr-Cyrl-BA"/>
              </w:rPr>
              <w:t xml:space="preserve"> </w:t>
            </w:r>
            <w:r w:rsidR="00F65F07" w:rsidRPr="00247904">
              <w:rPr>
                <w:rFonts w:ascii="Tahoma" w:hAnsi="Tahoma" w:cs="Tahoma"/>
                <w:sz w:val="18"/>
                <w:szCs w:val="18"/>
                <w:lang w:val="hr-HR"/>
              </w:rPr>
              <w:t>s</w:t>
            </w:r>
            <w:r w:rsidR="00CB0645" w:rsidRPr="00247904">
              <w:rPr>
                <w:rFonts w:ascii="Tahoma" w:hAnsi="Tahoma" w:cs="Tahoma"/>
                <w:sz w:val="18"/>
                <w:szCs w:val="18"/>
                <w:lang w:val="hr-HR"/>
              </w:rPr>
              <w:t xml:space="preserve"> </w:t>
            </w:r>
            <w:r w:rsidR="00F65F07" w:rsidRPr="00247904">
              <w:rPr>
                <w:rFonts w:ascii="Tahoma" w:hAnsi="Tahoma" w:cs="Tahoma"/>
                <w:sz w:val="18"/>
                <w:szCs w:val="18"/>
                <w:lang w:val="hr-HR"/>
              </w:rPr>
              <w:t>drug</w:t>
            </w:r>
            <w:r w:rsidR="00CB0645" w:rsidRPr="00247904">
              <w:rPr>
                <w:rFonts w:ascii="Tahoma" w:hAnsi="Tahoma" w:cs="Tahoma"/>
                <w:sz w:val="18"/>
                <w:szCs w:val="18"/>
                <w:lang w:val="hr-HR"/>
              </w:rPr>
              <w:t xml:space="preserve">e </w:t>
            </w:r>
            <w:r w:rsidR="00F65F07" w:rsidRPr="00247904">
              <w:rPr>
                <w:rFonts w:ascii="Tahoma" w:hAnsi="Tahoma" w:cs="Tahoma"/>
                <w:sz w:val="18"/>
                <w:szCs w:val="18"/>
                <w:lang w:val="hr-HR"/>
              </w:rPr>
              <w:t>str</w:t>
            </w:r>
            <w:r w:rsidR="00CB0645" w:rsidRPr="00247904">
              <w:rPr>
                <w:rFonts w:ascii="Tahoma" w:hAnsi="Tahoma" w:cs="Tahoma"/>
                <w:sz w:val="18"/>
                <w:szCs w:val="18"/>
                <w:lang w:val="hr-HR"/>
              </w:rPr>
              <w:t>a</w:t>
            </w:r>
            <w:r w:rsidR="00F65F07" w:rsidRPr="00247904">
              <w:rPr>
                <w:rFonts w:ascii="Tahoma" w:hAnsi="Tahoma" w:cs="Tahoma"/>
                <w:sz w:val="18"/>
                <w:szCs w:val="18"/>
                <w:lang w:val="hr-HR"/>
              </w:rPr>
              <w:t>n</w:t>
            </w:r>
            <w:r w:rsidR="00CB0645" w:rsidRPr="00247904">
              <w:rPr>
                <w:rFonts w:ascii="Tahoma" w:hAnsi="Tahoma" w:cs="Tahoma"/>
                <w:sz w:val="18"/>
                <w:szCs w:val="18"/>
                <w:lang w:val="hr-HR"/>
              </w:rPr>
              <w:t>e.</w:t>
            </w:r>
          </w:p>
        </w:tc>
        <w:tc>
          <w:tcPr>
            <w:tcW w:w="5704" w:type="dxa"/>
            <w:gridSpan w:val="2"/>
            <w:vMerge w:val="restart"/>
          </w:tcPr>
          <w:p w14:paraId="5B93A151" w14:textId="4A15BC61" w:rsidR="00A97D30" w:rsidRPr="00247904" w:rsidRDefault="00A97D30" w:rsidP="005444C9">
            <w:pPr>
              <w:widowControl w:val="0"/>
              <w:jc w:val="both"/>
              <w:rPr>
                <w:rFonts w:ascii="Tahoma" w:hAnsi="Tahoma" w:cs="Tahoma"/>
                <w:sz w:val="18"/>
                <w:szCs w:val="18"/>
              </w:rPr>
            </w:pPr>
          </w:p>
        </w:tc>
      </w:tr>
      <w:tr w:rsidR="00A97D30" w:rsidRPr="00247904" w14:paraId="4A822103" w14:textId="77777777" w:rsidTr="00DB5794">
        <w:trPr>
          <w:trHeight w:val="266"/>
        </w:trPr>
        <w:tc>
          <w:tcPr>
            <w:tcW w:w="10865" w:type="dxa"/>
            <w:gridSpan w:val="2"/>
            <w:vMerge/>
          </w:tcPr>
          <w:p w14:paraId="2F45546F" w14:textId="77777777" w:rsidR="00A97D30" w:rsidRPr="00247904" w:rsidRDefault="00A97D30">
            <w:pPr>
              <w:rPr>
                <w:rFonts w:ascii="Tahoma" w:hAnsi="Tahoma" w:cs="Tahoma"/>
                <w:sz w:val="18"/>
                <w:szCs w:val="18"/>
              </w:rPr>
            </w:pPr>
          </w:p>
        </w:tc>
        <w:tc>
          <w:tcPr>
            <w:tcW w:w="5704" w:type="dxa"/>
            <w:gridSpan w:val="2"/>
            <w:vMerge/>
          </w:tcPr>
          <w:p w14:paraId="11C4EB43" w14:textId="77777777" w:rsidR="00A97D30" w:rsidRPr="00247904" w:rsidRDefault="00A97D30">
            <w:pPr>
              <w:rPr>
                <w:rFonts w:ascii="Tahoma" w:hAnsi="Tahoma" w:cs="Tahoma"/>
                <w:sz w:val="18"/>
                <w:szCs w:val="18"/>
              </w:rPr>
            </w:pPr>
          </w:p>
        </w:tc>
      </w:tr>
      <w:tr w:rsidR="00A97D30" w:rsidRPr="00247904" w14:paraId="362F9F1D" w14:textId="77777777" w:rsidTr="00DB5794">
        <w:trPr>
          <w:trHeight w:val="266"/>
        </w:trPr>
        <w:tc>
          <w:tcPr>
            <w:tcW w:w="10865" w:type="dxa"/>
            <w:gridSpan w:val="2"/>
            <w:vMerge/>
          </w:tcPr>
          <w:p w14:paraId="7D39485A" w14:textId="77777777" w:rsidR="00A97D30" w:rsidRPr="00247904" w:rsidRDefault="00A97D30">
            <w:pPr>
              <w:rPr>
                <w:rFonts w:ascii="Tahoma" w:hAnsi="Tahoma" w:cs="Tahoma"/>
                <w:sz w:val="18"/>
                <w:szCs w:val="18"/>
              </w:rPr>
            </w:pPr>
          </w:p>
        </w:tc>
        <w:tc>
          <w:tcPr>
            <w:tcW w:w="5704" w:type="dxa"/>
            <w:gridSpan w:val="2"/>
            <w:vMerge/>
          </w:tcPr>
          <w:p w14:paraId="1999A3DA" w14:textId="77777777" w:rsidR="00A97D30" w:rsidRPr="00247904" w:rsidRDefault="00A97D30">
            <w:pPr>
              <w:rPr>
                <w:rFonts w:ascii="Tahoma" w:hAnsi="Tahoma" w:cs="Tahoma"/>
                <w:sz w:val="18"/>
                <w:szCs w:val="18"/>
              </w:rPr>
            </w:pPr>
          </w:p>
        </w:tc>
      </w:tr>
      <w:tr w:rsidR="00A97D30" w:rsidRPr="00247904" w14:paraId="1E5D0183" w14:textId="77777777" w:rsidTr="00DB5794">
        <w:trPr>
          <w:trHeight w:val="266"/>
        </w:trPr>
        <w:tc>
          <w:tcPr>
            <w:tcW w:w="10865" w:type="dxa"/>
            <w:gridSpan w:val="2"/>
            <w:vMerge/>
          </w:tcPr>
          <w:p w14:paraId="5BF7E8DC" w14:textId="77777777" w:rsidR="00A97D30" w:rsidRPr="00247904" w:rsidRDefault="00A97D30">
            <w:pPr>
              <w:rPr>
                <w:rFonts w:ascii="Tahoma" w:hAnsi="Tahoma" w:cs="Tahoma"/>
                <w:sz w:val="18"/>
                <w:szCs w:val="18"/>
              </w:rPr>
            </w:pPr>
          </w:p>
        </w:tc>
        <w:tc>
          <w:tcPr>
            <w:tcW w:w="5704" w:type="dxa"/>
            <w:gridSpan w:val="2"/>
            <w:vMerge/>
          </w:tcPr>
          <w:p w14:paraId="50AD2B25" w14:textId="77777777" w:rsidR="00A97D30" w:rsidRPr="00247904" w:rsidRDefault="00A97D30">
            <w:pPr>
              <w:rPr>
                <w:rFonts w:ascii="Tahoma" w:hAnsi="Tahoma" w:cs="Tahoma"/>
                <w:sz w:val="18"/>
                <w:szCs w:val="18"/>
              </w:rPr>
            </w:pPr>
          </w:p>
        </w:tc>
      </w:tr>
      <w:tr w:rsidR="00A97D30" w:rsidRPr="00247904" w14:paraId="06A6F982" w14:textId="77777777" w:rsidTr="00DB5794">
        <w:trPr>
          <w:trHeight w:val="266"/>
        </w:trPr>
        <w:tc>
          <w:tcPr>
            <w:tcW w:w="10865" w:type="dxa"/>
            <w:gridSpan w:val="2"/>
            <w:vMerge/>
          </w:tcPr>
          <w:p w14:paraId="710FB49C" w14:textId="77777777" w:rsidR="00A97D30" w:rsidRPr="00247904" w:rsidRDefault="00A97D30">
            <w:pPr>
              <w:rPr>
                <w:rFonts w:ascii="Tahoma" w:hAnsi="Tahoma" w:cs="Tahoma"/>
                <w:sz w:val="18"/>
                <w:szCs w:val="18"/>
              </w:rPr>
            </w:pPr>
          </w:p>
        </w:tc>
        <w:tc>
          <w:tcPr>
            <w:tcW w:w="5704" w:type="dxa"/>
            <w:gridSpan w:val="2"/>
            <w:vMerge/>
          </w:tcPr>
          <w:p w14:paraId="0290C374" w14:textId="77777777" w:rsidR="00A97D30" w:rsidRPr="00247904" w:rsidRDefault="00A97D30">
            <w:pPr>
              <w:rPr>
                <w:rFonts w:ascii="Tahoma" w:hAnsi="Tahoma" w:cs="Tahoma"/>
                <w:sz w:val="18"/>
                <w:szCs w:val="18"/>
              </w:rPr>
            </w:pPr>
          </w:p>
        </w:tc>
      </w:tr>
      <w:tr w:rsidR="00A97D30" w:rsidRPr="00247904" w14:paraId="093D49DA" w14:textId="77777777" w:rsidTr="00DB5794">
        <w:trPr>
          <w:trHeight w:val="266"/>
        </w:trPr>
        <w:tc>
          <w:tcPr>
            <w:tcW w:w="10865" w:type="dxa"/>
            <w:gridSpan w:val="2"/>
            <w:vMerge/>
          </w:tcPr>
          <w:p w14:paraId="4EBEA4D4" w14:textId="77777777" w:rsidR="00A97D30" w:rsidRPr="00247904" w:rsidRDefault="00A97D30">
            <w:pPr>
              <w:rPr>
                <w:rFonts w:ascii="Tahoma" w:hAnsi="Tahoma" w:cs="Tahoma"/>
                <w:sz w:val="18"/>
                <w:szCs w:val="18"/>
              </w:rPr>
            </w:pPr>
          </w:p>
        </w:tc>
        <w:tc>
          <w:tcPr>
            <w:tcW w:w="5704" w:type="dxa"/>
            <w:gridSpan w:val="2"/>
            <w:vMerge/>
          </w:tcPr>
          <w:p w14:paraId="02C6371F" w14:textId="77777777" w:rsidR="00A97D30" w:rsidRPr="00247904" w:rsidRDefault="00A97D30">
            <w:pPr>
              <w:rPr>
                <w:rFonts w:ascii="Tahoma" w:hAnsi="Tahoma" w:cs="Tahoma"/>
                <w:sz w:val="18"/>
                <w:szCs w:val="18"/>
              </w:rPr>
            </w:pPr>
          </w:p>
        </w:tc>
      </w:tr>
      <w:tr w:rsidR="00A97D30" w:rsidRPr="00247904" w14:paraId="1EAB47DA" w14:textId="77777777" w:rsidTr="00DB5794">
        <w:tc>
          <w:tcPr>
            <w:tcW w:w="10865" w:type="dxa"/>
            <w:gridSpan w:val="2"/>
          </w:tcPr>
          <w:p w14:paraId="0F46DC69" w14:textId="77777777" w:rsidR="00A97D30" w:rsidRPr="00247904" w:rsidRDefault="00A97D30">
            <w:pPr>
              <w:widowControl w:val="0"/>
              <w:snapToGrid w:val="0"/>
              <w:rPr>
                <w:rFonts w:ascii="Tahoma" w:hAnsi="Tahoma" w:cs="Tahoma"/>
                <w:sz w:val="18"/>
                <w:szCs w:val="18"/>
              </w:rPr>
            </w:pPr>
          </w:p>
        </w:tc>
        <w:tc>
          <w:tcPr>
            <w:tcW w:w="5704" w:type="dxa"/>
            <w:gridSpan w:val="2"/>
          </w:tcPr>
          <w:p w14:paraId="2C8252B2" w14:textId="77777777" w:rsidR="00C83201" w:rsidRPr="00247904" w:rsidRDefault="00C83201">
            <w:pPr>
              <w:widowControl w:val="0"/>
              <w:snapToGrid w:val="0"/>
              <w:rPr>
                <w:rFonts w:ascii="Tahoma" w:hAnsi="Tahoma" w:cs="Tahoma"/>
                <w:sz w:val="18"/>
                <w:szCs w:val="18"/>
              </w:rPr>
            </w:pPr>
          </w:p>
        </w:tc>
      </w:tr>
      <w:tr w:rsidR="00A97D30" w:rsidRPr="00247904" w14:paraId="6FCF66B3" w14:textId="77777777" w:rsidTr="00DB5794">
        <w:tc>
          <w:tcPr>
            <w:tcW w:w="10865" w:type="dxa"/>
            <w:gridSpan w:val="2"/>
          </w:tcPr>
          <w:p w14:paraId="2BF03579" w14:textId="33462353" w:rsidR="00A97D30" w:rsidRPr="00247904" w:rsidRDefault="00A97D30">
            <w:pPr>
              <w:widowControl w:val="0"/>
              <w:snapToGrid w:val="0"/>
              <w:jc w:val="both"/>
              <w:rPr>
                <w:rFonts w:ascii="Tahoma" w:hAnsi="Tahoma" w:cs="Tahoma"/>
                <w:b/>
                <w:sz w:val="18"/>
                <w:szCs w:val="18"/>
                <w:lang w:val="hr-HR"/>
              </w:rPr>
            </w:pPr>
            <w:r w:rsidRPr="00247904">
              <w:rPr>
                <w:rFonts w:ascii="Tahoma" w:hAnsi="Tahoma" w:cs="Tahoma"/>
                <w:b/>
                <w:sz w:val="18"/>
                <w:szCs w:val="18"/>
                <w:lang w:val="hr-HR"/>
              </w:rPr>
              <w:t>1.</w:t>
            </w:r>
            <w:r w:rsidRPr="00247904">
              <w:rPr>
                <w:rFonts w:ascii="Tahoma" w:hAnsi="Tahoma" w:cs="Tahoma"/>
                <w:b/>
                <w:sz w:val="18"/>
                <w:szCs w:val="18"/>
              </w:rPr>
              <w:t xml:space="preserve"> </w:t>
            </w:r>
            <w:r w:rsidR="00F65F07" w:rsidRPr="00247904">
              <w:rPr>
                <w:rFonts w:ascii="Tahoma" w:hAnsi="Tahoma" w:cs="Tahoma"/>
                <w:b/>
                <w:sz w:val="18"/>
                <w:szCs w:val="18"/>
                <w:lang w:val="hr-HR"/>
              </w:rPr>
              <w:t>PR</w:t>
            </w:r>
            <w:r w:rsidRPr="00247904">
              <w:rPr>
                <w:rFonts w:ascii="Tahoma" w:hAnsi="Tahoma" w:cs="Tahoma"/>
                <w:b/>
                <w:sz w:val="18"/>
                <w:szCs w:val="18"/>
                <w:lang w:val="hr-HR"/>
              </w:rPr>
              <w:t>E</w:t>
            </w:r>
            <w:r w:rsidR="00F65F07" w:rsidRPr="00247904">
              <w:rPr>
                <w:rFonts w:ascii="Tahoma" w:hAnsi="Tahoma" w:cs="Tahoma"/>
                <w:b/>
                <w:sz w:val="18"/>
                <w:szCs w:val="18"/>
                <w:lang w:val="hr-HR"/>
              </w:rPr>
              <w:t>D</w:t>
            </w:r>
            <w:r w:rsidRPr="00247904">
              <w:rPr>
                <w:rFonts w:ascii="Tahoma" w:hAnsi="Tahoma" w:cs="Tahoma"/>
                <w:b/>
                <w:sz w:val="18"/>
                <w:szCs w:val="18"/>
                <w:lang w:val="hr-HR"/>
              </w:rPr>
              <w:t xml:space="preserve">MET </w:t>
            </w:r>
            <w:r w:rsidR="00F65F07" w:rsidRPr="00247904">
              <w:rPr>
                <w:rFonts w:ascii="Tahoma" w:hAnsi="Tahoma" w:cs="Tahoma"/>
                <w:b/>
                <w:sz w:val="18"/>
                <w:szCs w:val="18"/>
                <w:lang w:val="hr-HR"/>
              </w:rPr>
              <w:t>UG</w:t>
            </w:r>
            <w:r w:rsidRPr="00247904">
              <w:rPr>
                <w:rFonts w:ascii="Tahoma" w:hAnsi="Tahoma" w:cs="Tahoma"/>
                <w:b/>
                <w:sz w:val="18"/>
                <w:szCs w:val="18"/>
                <w:lang w:val="hr-HR"/>
              </w:rPr>
              <w:t>O</w:t>
            </w:r>
            <w:r w:rsidR="00F65F07" w:rsidRPr="00247904">
              <w:rPr>
                <w:rFonts w:ascii="Tahoma" w:hAnsi="Tahoma" w:cs="Tahoma"/>
                <w:b/>
                <w:sz w:val="18"/>
                <w:szCs w:val="18"/>
                <w:lang w:val="hr-HR"/>
              </w:rPr>
              <w:t>V</w:t>
            </w:r>
            <w:r w:rsidRPr="00247904">
              <w:rPr>
                <w:rFonts w:ascii="Tahoma" w:hAnsi="Tahoma" w:cs="Tahoma"/>
                <w:b/>
                <w:sz w:val="18"/>
                <w:szCs w:val="18"/>
                <w:lang w:val="hr-HR"/>
              </w:rPr>
              <w:t>O</w:t>
            </w:r>
            <w:r w:rsidR="00F65F07" w:rsidRPr="00247904">
              <w:rPr>
                <w:rFonts w:ascii="Tahoma" w:hAnsi="Tahoma" w:cs="Tahoma"/>
                <w:b/>
                <w:sz w:val="18"/>
                <w:szCs w:val="18"/>
                <w:lang w:val="hr-HR"/>
              </w:rPr>
              <w:t>R</w:t>
            </w:r>
            <w:r w:rsidRPr="00247904">
              <w:rPr>
                <w:rFonts w:ascii="Tahoma" w:hAnsi="Tahoma" w:cs="Tahoma"/>
                <w:b/>
                <w:sz w:val="18"/>
                <w:szCs w:val="18"/>
                <w:lang w:val="hr-HR"/>
              </w:rPr>
              <w:t>A</w:t>
            </w:r>
          </w:p>
        </w:tc>
        <w:tc>
          <w:tcPr>
            <w:tcW w:w="5704" w:type="dxa"/>
            <w:gridSpan w:val="2"/>
          </w:tcPr>
          <w:p w14:paraId="394038CA" w14:textId="3EE8BD04" w:rsidR="00A97D30" w:rsidRPr="00247904" w:rsidRDefault="00A97D30">
            <w:pPr>
              <w:widowControl w:val="0"/>
              <w:snapToGrid w:val="0"/>
              <w:jc w:val="both"/>
              <w:rPr>
                <w:rFonts w:ascii="Tahoma" w:hAnsi="Tahoma" w:cs="Tahoma"/>
                <w:b/>
                <w:sz w:val="18"/>
                <w:szCs w:val="18"/>
              </w:rPr>
            </w:pPr>
          </w:p>
        </w:tc>
      </w:tr>
      <w:tr w:rsidR="00A97D30" w:rsidRPr="00247904" w14:paraId="686773E2" w14:textId="77777777" w:rsidTr="00DB5794">
        <w:tc>
          <w:tcPr>
            <w:tcW w:w="10865" w:type="dxa"/>
            <w:gridSpan w:val="2"/>
          </w:tcPr>
          <w:p w14:paraId="02A3C3F0" w14:textId="7734CE81" w:rsidR="00A97D30" w:rsidRPr="00247904" w:rsidRDefault="00D842A0" w:rsidP="00F35BA9">
            <w:pPr>
              <w:widowControl w:val="0"/>
              <w:snapToGrid w:val="0"/>
              <w:jc w:val="both"/>
              <w:rPr>
                <w:rFonts w:ascii="Tahoma" w:hAnsi="Tahoma" w:cs="Tahoma"/>
                <w:sz w:val="18"/>
                <w:szCs w:val="18"/>
                <w:lang w:val="sr-Cyrl-BA"/>
              </w:rPr>
            </w:pPr>
            <w:r w:rsidRPr="00247904">
              <w:rPr>
                <w:rFonts w:ascii="Tahoma" w:hAnsi="Tahoma" w:cs="Tahoma"/>
                <w:sz w:val="18"/>
                <w:szCs w:val="18"/>
                <w:lang w:val="hr-HR"/>
              </w:rPr>
              <w:t>1.1.</w:t>
            </w:r>
            <w:bookmarkStart w:id="0" w:name="OLE_LINK188"/>
            <w:bookmarkStart w:id="1" w:name="OLE_LINK189"/>
            <w:bookmarkStart w:id="2" w:name="OLE_LINK135"/>
            <w:bookmarkStart w:id="3" w:name="OLE_LINK136"/>
            <w:r w:rsidR="003E799A" w:rsidRPr="00247904">
              <w:rPr>
                <w:rFonts w:ascii="Tahoma" w:hAnsi="Tahoma" w:cs="Tahoma"/>
                <w:sz w:val="18"/>
                <w:szCs w:val="18"/>
              </w:rPr>
              <w:t xml:space="preserve"> </w:t>
            </w:r>
            <w:r w:rsidR="00F65F07" w:rsidRPr="00247904">
              <w:rPr>
                <w:rFonts w:ascii="Tahoma" w:hAnsi="Tahoma" w:cs="Tahoma"/>
                <w:sz w:val="18"/>
                <w:szCs w:val="18"/>
                <w:lang w:val="hr-HR"/>
              </w:rPr>
              <w:t>Predmet</w:t>
            </w:r>
            <w:r w:rsidR="003E799A" w:rsidRPr="00247904">
              <w:rPr>
                <w:rFonts w:ascii="Tahoma" w:hAnsi="Tahoma" w:cs="Tahoma"/>
                <w:sz w:val="18"/>
                <w:szCs w:val="18"/>
                <w:lang w:val="hr-HR"/>
              </w:rPr>
              <w:t xml:space="preserve"> </w:t>
            </w:r>
            <w:r w:rsidR="00F65F07" w:rsidRPr="00247904">
              <w:rPr>
                <w:rFonts w:ascii="Tahoma" w:hAnsi="Tahoma" w:cs="Tahoma"/>
                <w:sz w:val="18"/>
                <w:szCs w:val="18"/>
                <w:lang w:val="hr-HR"/>
              </w:rPr>
              <w:t>ovog</w:t>
            </w:r>
            <w:r w:rsidR="003E799A" w:rsidRPr="00247904">
              <w:rPr>
                <w:rFonts w:ascii="Tahoma" w:hAnsi="Tahoma" w:cs="Tahoma"/>
                <w:sz w:val="18"/>
                <w:szCs w:val="18"/>
                <w:lang w:val="hr-HR"/>
              </w:rPr>
              <w:t xml:space="preserve"> </w:t>
            </w:r>
            <w:r w:rsidR="00F65F07" w:rsidRPr="00247904">
              <w:rPr>
                <w:rFonts w:ascii="Tahoma" w:hAnsi="Tahoma" w:cs="Tahoma"/>
                <w:sz w:val="18"/>
                <w:szCs w:val="18"/>
                <w:lang w:val="hr-HR"/>
              </w:rPr>
              <w:t>Ugovora</w:t>
            </w:r>
            <w:r w:rsidR="003E799A" w:rsidRPr="00247904">
              <w:rPr>
                <w:rFonts w:ascii="Tahoma" w:hAnsi="Tahoma" w:cs="Tahoma"/>
                <w:sz w:val="18"/>
                <w:szCs w:val="18"/>
                <w:lang w:val="hr-HR"/>
              </w:rPr>
              <w:t xml:space="preserve"> </w:t>
            </w:r>
            <w:r w:rsidR="00F65F07" w:rsidRPr="00247904">
              <w:rPr>
                <w:rFonts w:ascii="Tahoma" w:hAnsi="Tahoma" w:cs="Tahoma"/>
                <w:sz w:val="18"/>
                <w:szCs w:val="18"/>
                <w:lang w:val="hr-HR"/>
              </w:rPr>
              <w:t>je</w:t>
            </w:r>
            <w:r w:rsidR="003E799A" w:rsidRPr="00247904">
              <w:rPr>
                <w:rFonts w:ascii="Tahoma" w:hAnsi="Tahoma" w:cs="Tahoma"/>
                <w:sz w:val="18"/>
                <w:szCs w:val="18"/>
                <w:lang w:val="hr-HR"/>
              </w:rPr>
              <w:t xml:space="preserve"> </w:t>
            </w:r>
            <w:r w:rsidR="00F65F07" w:rsidRPr="00247904">
              <w:rPr>
                <w:rFonts w:ascii="Tahoma" w:hAnsi="Tahoma" w:cs="Tahoma"/>
                <w:sz w:val="18"/>
                <w:szCs w:val="18"/>
                <w:lang w:val="hr-HR"/>
              </w:rPr>
              <w:t>usluga</w:t>
            </w:r>
            <w:r w:rsidR="00392892" w:rsidRPr="00247904">
              <w:rPr>
                <w:rFonts w:ascii="Tahoma" w:hAnsi="Tahoma" w:cs="Tahoma"/>
                <w:sz w:val="18"/>
                <w:szCs w:val="18"/>
                <w:lang w:val="hr-HR"/>
              </w:rPr>
              <w:t xml:space="preserve"> </w:t>
            </w:r>
            <w:r w:rsidR="00515DD5" w:rsidRPr="00247904">
              <w:rPr>
                <w:rFonts w:ascii="Tahoma" w:hAnsi="Tahoma" w:cs="Tahoma"/>
                <w:sz w:val="18"/>
                <w:szCs w:val="18"/>
                <w:lang w:val="hr-HR"/>
              </w:rPr>
              <w:t>održavanju rotacione opreme u  „Rafinerij</w:t>
            </w:r>
            <w:r w:rsidR="00247904">
              <w:rPr>
                <w:rFonts w:ascii="Tahoma" w:hAnsi="Tahoma" w:cs="Tahoma"/>
                <w:sz w:val="18"/>
                <w:szCs w:val="18"/>
                <w:lang w:val="hr-HR"/>
              </w:rPr>
              <w:t>i</w:t>
            </w:r>
            <w:bookmarkStart w:id="4" w:name="_GoBack"/>
            <w:bookmarkEnd w:id="4"/>
            <w:r w:rsidR="00515DD5" w:rsidRPr="00247904">
              <w:rPr>
                <w:rFonts w:ascii="Tahoma" w:hAnsi="Tahoma" w:cs="Tahoma"/>
                <w:sz w:val="18"/>
                <w:szCs w:val="18"/>
                <w:lang w:val="hr-HR"/>
              </w:rPr>
              <w:t xml:space="preserve"> nafte Brod“a.d., u periodu od 12  mjeseci (01.01.2026.–31.12.2026),</w:t>
            </w:r>
            <w:r w:rsidR="000C566D" w:rsidRPr="00247904">
              <w:rPr>
                <w:rFonts w:ascii="Tahoma" w:eastAsia="Calibri" w:hAnsi="Tahoma" w:cs="Tahoma"/>
                <w:sz w:val="18"/>
                <w:szCs w:val="18"/>
                <w:shd w:val="clear" w:color="auto" w:fill="FFFFFF"/>
                <w:lang w:val="en-GB" w:eastAsia="en-US"/>
              </w:rPr>
              <w:t xml:space="preserve"> p</w:t>
            </w:r>
            <w:r w:rsidR="00D13B1B" w:rsidRPr="00247904">
              <w:rPr>
                <w:rFonts w:ascii="Tahoma" w:eastAsia="Calibri" w:hAnsi="Tahoma" w:cs="Tahoma"/>
                <w:sz w:val="18"/>
                <w:szCs w:val="18"/>
                <w:shd w:val="clear" w:color="auto" w:fill="FFFFFF"/>
                <w:lang w:val="en-GB" w:eastAsia="en-US"/>
              </w:rPr>
              <w:t xml:space="preserve">rema </w:t>
            </w:r>
            <w:r w:rsidR="000C566D" w:rsidRPr="00247904">
              <w:rPr>
                <w:rFonts w:ascii="Tahoma" w:eastAsia="Calibri" w:hAnsi="Tahoma" w:cs="Tahoma"/>
                <w:sz w:val="18"/>
                <w:szCs w:val="18"/>
                <w:shd w:val="clear" w:color="auto" w:fill="FFFFFF"/>
                <w:lang w:val="en-GB" w:eastAsia="en-US"/>
              </w:rPr>
              <w:t>defektaž</w:t>
            </w:r>
            <w:r w:rsidR="00D13B1B" w:rsidRPr="00247904">
              <w:rPr>
                <w:rFonts w:ascii="Tahoma" w:eastAsia="Calibri" w:hAnsi="Tahoma" w:cs="Tahoma"/>
                <w:sz w:val="18"/>
                <w:szCs w:val="18"/>
                <w:shd w:val="clear" w:color="auto" w:fill="FFFFFF"/>
                <w:lang w:val="en-GB" w:eastAsia="en-US"/>
              </w:rPr>
              <w:t>nom listu  i</w:t>
            </w:r>
            <w:r w:rsidR="000C566D" w:rsidRPr="00247904">
              <w:rPr>
                <w:rFonts w:ascii="Tahoma" w:eastAsia="Calibri" w:hAnsi="Tahoma" w:cs="Tahoma"/>
                <w:sz w:val="18"/>
                <w:szCs w:val="18"/>
                <w:shd w:val="clear" w:color="auto" w:fill="FFFFFF"/>
                <w:lang w:val="en-GB" w:eastAsia="en-US"/>
              </w:rPr>
              <w:t xml:space="preserve"> cijenama datim u</w:t>
            </w:r>
            <w:r w:rsidR="000C566D" w:rsidRPr="00247904">
              <w:rPr>
                <w:rFonts w:ascii="Tahoma" w:hAnsi="Tahoma" w:cs="Tahoma"/>
                <w:sz w:val="18"/>
                <w:szCs w:val="18"/>
                <w:lang w:val="hr-HR"/>
              </w:rPr>
              <w:t xml:space="preserve"> </w:t>
            </w:r>
            <w:r w:rsidR="00F65F07" w:rsidRPr="00247904">
              <w:rPr>
                <w:rFonts w:ascii="Tahoma" w:hAnsi="Tahoma" w:cs="Tahoma"/>
                <w:sz w:val="18"/>
                <w:szCs w:val="18"/>
                <w:lang w:val="hr-HR"/>
              </w:rPr>
              <w:t>specifikaciji</w:t>
            </w:r>
            <w:r w:rsidR="00382795" w:rsidRPr="00247904">
              <w:rPr>
                <w:rFonts w:ascii="Tahoma" w:hAnsi="Tahoma" w:cs="Tahoma"/>
                <w:sz w:val="18"/>
                <w:szCs w:val="18"/>
                <w:lang w:val="hr-HR"/>
              </w:rPr>
              <w:t xml:space="preserve"> </w:t>
            </w:r>
            <w:r w:rsidR="00515DD5" w:rsidRPr="00247904">
              <w:rPr>
                <w:rFonts w:ascii="Tahoma" w:hAnsi="Tahoma" w:cs="Tahoma"/>
                <w:sz w:val="18"/>
                <w:szCs w:val="18"/>
                <w:lang w:val="hr-HR"/>
              </w:rPr>
              <w:t>opreme</w:t>
            </w:r>
            <w:r w:rsidR="00D3049F" w:rsidRPr="00247904">
              <w:rPr>
                <w:rFonts w:ascii="Tahoma" w:hAnsi="Tahoma" w:cs="Tahoma"/>
                <w:sz w:val="18"/>
                <w:szCs w:val="18"/>
                <w:lang w:val="hr-HR"/>
              </w:rPr>
              <w:t xml:space="preserve"> i cijen</w:t>
            </w:r>
            <w:r w:rsidR="00D13B1B" w:rsidRPr="00247904">
              <w:rPr>
                <w:rFonts w:ascii="Tahoma" w:hAnsi="Tahoma" w:cs="Tahoma"/>
                <w:sz w:val="18"/>
                <w:szCs w:val="18"/>
                <w:lang w:val="hr-HR"/>
              </w:rPr>
              <w:t>ama</w:t>
            </w:r>
            <w:r w:rsidR="00D3049F" w:rsidRPr="00247904">
              <w:rPr>
                <w:rFonts w:ascii="Tahoma" w:hAnsi="Tahoma" w:cs="Tahoma"/>
                <w:sz w:val="18"/>
                <w:szCs w:val="18"/>
                <w:lang w:val="hr-HR"/>
              </w:rPr>
              <w:t xml:space="preserve"> usluge</w:t>
            </w:r>
            <w:r w:rsidR="00515DD5" w:rsidRPr="00247904">
              <w:rPr>
                <w:rFonts w:ascii="Tahoma" w:hAnsi="Tahoma" w:cs="Tahoma"/>
                <w:sz w:val="18"/>
                <w:szCs w:val="18"/>
                <w:lang w:val="hr-HR"/>
              </w:rPr>
              <w:t xml:space="preserve"> </w:t>
            </w:r>
            <w:r w:rsidR="00F65F07" w:rsidRPr="00247904">
              <w:rPr>
                <w:rFonts w:ascii="Tahoma" w:hAnsi="Tahoma" w:cs="Tahoma"/>
                <w:sz w:val="18"/>
                <w:szCs w:val="18"/>
                <w:lang w:val="hr-HR"/>
              </w:rPr>
              <w:t>u</w:t>
            </w:r>
            <w:r w:rsidR="00382795" w:rsidRPr="00247904">
              <w:rPr>
                <w:rFonts w:ascii="Tahoma" w:hAnsi="Tahoma" w:cs="Tahoma"/>
                <w:sz w:val="18"/>
                <w:szCs w:val="18"/>
                <w:lang w:val="hr-HR"/>
              </w:rPr>
              <w:t xml:space="preserve"> </w:t>
            </w:r>
            <w:r w:rsidR="00F65F07" w:rsidRPr="00247904">
              <w:rPr>
                <w:rFonts w:ascii="Tahoma" w:hAnsi="Tahoma" w:cs="Tahoma"/>
                <w:sz w:val="18"/>
                <w:szCs w:val="18"/>
                <w:lang w:val="hr-HR"/>
              </w:rPr>
              <w:t>Prilogu</w:t>
            </w:r>
            <w:r w:rsidR="00382795" w:rsidRPr="00247904">
              <w:rPr>
                <w:rFonts w:ascii="Tahoma" w:hAnsi="Tahoma" w:cs="Tahoma"/>
                <w:sz w:val="18"/>
                <w:szCs w:val="18"/>
                <w:lang w:val="hr-HR"/>
              </w:rPr>
              <w:t xml:space="preserve"> </w:t>
            </w:r>
            <w:r w:rsidR="00F65F07" w:rsidRPr="00247904">
              <w:rPr>
                <w:rFonts w:ascii="Tahoma" w:hAnsi="Tahoma" w:cs="Tahoma"/>
                <w:sz w:val="18"/>
                <w:szCs w:val="18"/>
                <w:lang w:val="hr-HR"/>
              </w:rPr>
              <w:t>br</w:t>
            </w:r>
            <w:r w:rsidR="00382795" w:rsidRPr="00247904">
              <w:rPr>
                <w:rFonts w:ascii="Tahoma" w:hAnsi="Tahoma" w:cs="Tahoma"/>
                <w:sz w:val="18"/>
                <w:szCs w:val="18"/>
                <w:lang w:val="hr-HR"/>
              </w:rPr>
              <w:t xml:space="preserve">. 1 </w:t>
            </w:r>
            <w:r w:rsidR="00F65F07" w:rsidRPr="00247904">
              <w:rPr>
                <w:rFonts w:ascii="Tahoma" w:hAnsi="Tahoma" w:cs="Tahoma"/>
                <w:sz w:val="18"/>
                <w:szCs w:val="18"/>
                <w:lang w:val="sr-Cyrl-RS"/>
              </w:rPr>
              <w:t>i</w:t>
            </w:r>
            <w:r w:rsidR="00382795" w:rsidRPr="00247904">
              <w:rPr>
                <w:rFonts w:ascii="Tahoma" w:hAnsi="Tahoma" w:cs="Tahoma"/>
                <w:sz w:val="18"/>
                <w:szCs w:val="18"/>
                <w:lang w:val="sr-Cyrl-RS"/>
              </w:rPr>
              <w:t xml:space="preserve"> </w:t>
            </w:r>
            <w:r w:rsidR="00392892" w:rsidRPr="00247904">
              <w:rPr>
                <w:rFonts w:ascii="Tahoma" w:hAnsi="Tahoma" w:cs="Tahoma"/>
                <w:sz w:val="18"/>
                <w:szCs w:val="18"/>
                <w:lang w:val="sr-Latn-RS"/>
              </w:rPr>
              <w:t>T</w:t>
            </w:r>
            <w:r w:rsidR="00F65F07" w:rsidRPr="00247904">
              <w:rPr>
                <w:rFonts w:ascii="Tahoma" w:hAnsi="Tahoma" w:cs="Tahoma"/>
                <w:sz w:val="18"/>
                <w:szCs w:val="18"/>
                <w:lang w:val="sr-Cyrl-RS"/>
              </w:rPr>
              <w:t>ehničkom</w:t>
            </w:r>
            <w:r w:rsidR="00392892" w:rsidRPr="00247904">
              <w:rPr>
                <w:rFonts w:ascii="Tahoma" w:hAnsi="Tahoma" w:cs="Tahoma"/>
                <w:sz w:val="18"/>
                <w:szCs w:val="18"/>
                <w:lang w:val="sr-Cyrl-RS"/>
              </w:rPr>
              <w:t xml:space="preserve"> </w:t>
            </w:r>
            <w:r w:rsidR="00F65F07" w:rsidRPr="00247904">
              <w:rPr>
                <w:rFonts w:ascii="Tahoma" w:hAnsi="Tahoma" w:cs="Tahoma"/>
                <w:sz w:val="18"/>
                <w:szCs w:val="18"/>
                <w:lang w:val="sr-Cyrl-RS"/>
              </w:rPr>
              <w:t>zadatku</w:t>
            </w:r>
            <w:r w:rsidR="003E799A" w:rsidRPr="00247904">
              <w:rPr>
                <w:rFonts w:ascii="Tahoma" w:hAnsi="Tahoma" w:cs="Tahoma"/>
                <w:sz w:val="18"/>
                <w:szCs w:val="18"/>
                <w:lang w:val="hr-HR"/>
              </w:rPr>
              <w:t xml:space="preserve"> </w:t>
            </w:r>
            <w:r w:rsidR="00F65F07" w:rsidRPr="00247904">
              <w:rPr>
                <w:rFonts w:ascii="Tahoma" w:hAnsi="Tahoma" w:cs="Tahoma"/>
                <w:sz w:val="18"/>
                <w:szCs w:val="18"/>
                <w:lang w:val="hr-HR"/>
              </w:rPr>
              <w:t>u</w:t>
            </w:r>
            <w:r w:rsidR="003E799A" w:rsidRPr="00247904">
              <w:rPr>
                <w:rFonts w:ascii="Tahoma" w:hAnsi="Tahoma" w:cs="Tahoma"/>
                <w:sz w:val="18"/>
                <w:szCs w:val="18"/>
                <w:lang w:val="hr-HR"/>
              </w:rPr>
              <w:t xml:space="preserve"> </w:t>
            </w:r>
            <w:r w:rsidR="00F65F07" w:rsidRPr="00247904">
              <w:rPr>
                <w:rFonts w:ascii="Tahoma" w:hAnsi="Tahoma" w:cs="Tahoma"/>
                <w:sz w:val="18"/>
                <w:szCs w:val="18"/>
                <w:lang w:val="hr-HR"/>
              </w:rPr>
              <w:t>Prilogu</w:t>
            </w:r>
            <w:r w:rsidR="003E799A" w:rsidRPr="00247904">
              <w:rPr>
                <w:rFonts w:ascii="Tahoma" w:hAnsi="Tahoma" w:cs="Tahoma"/>
                <w:sz w:val="18"/>
                <w:szCs w:val="18"/>
                <w:lang w:val="hr-HR"/>
              </w:rPr>
              <w:t xml:space="preserve"> </w:t>
            </w:r>
            <w:r w:rsidR="00F65F07" w:rsidRPr="00247904">
              <w:rPr>
                <w:rFonts w:ascii="Tahoma" w:hAnsi="Tahoma" w:cs="Tahoma"/>
                <w:sz w:val="18"/>
                <w:szCs w:val="18"/>
                <w:lang w:val="hr-HR"/>
              </w:rPr>
              <w:t>broj</w:t>
            </w:r>
            <w:r w:rsidR="003E799A" w:rsidRPr="00247904">
              <w:rPr>
                <w:rFonts w:ascii="Tahoma" w:hAnsi="Tahoma" w:cs="Tahoma"/>
                <w:sz w:val="18"/>
                <w:szCs w:val="18"/>
                <w:lang w:val="hr-HR"/>
              </w:rPr>
              <w:t xml:space="preserve"> 2. </w:t>
            </w:r>
            <w:r w:rsidR="00F65F07" w:rsidRPr="00247904">
              <w:rPr>
                <w:rFonts w:ascii="Tahoma" w:hAnsi="Tahoma" w:cs="Tahoma"/>
                <w:sz w:val="18"/>
                <w:szCs w:val="18"/>
                <w:lang w:val="hr-HR"/>
              </w:rPr>
              <w:t>i</w:t>
            </w:r>
            <w:r w:rsidR="003E799A" w:rsidRPr="00247904">
              <w:rPr>
                <w:rFonts w:ascii="Tahoma" w:hAnsi="Tahoma" w:cs="Tahoma"/>
                <w:sz w:val="18"/>
                <w:szCs w:val="18"/>
                <w:lang w:val="hr-HR"/>
              </w:rPr>
              <w:t xml:space="preserve"> </w:t>
            </w:r>
            <w:r w:rsidR="00F65F07" w:rsidRPr="00247904">
              <w:rPr>
                <w:rFonts w:ascii="Tahoma" w:hAnsi="Tahoma" w:cs="Tahoma"/>
                <w:sz w:val="18"/>
                <w:szCs w:val="18"/>
                <w:lang w:val="hr-HR"/>
              </w:rPr>
              <w:t>koji</w:t>
            </w:r>
            <w:r w:rsidR="003E799A" w:rsidRPr="00247904">
              <w:rPr>
                <w:rFonts w:ascii="Tahoma" w:hAnsi="Tahoma" w:cs="Tahoma"/>
                <w:sz w:val="18"/>
                <w:szCs w:val="18"/>
                <w:lang w:val="hr-HR"/>
              </w:rPr>
              <w:t xml:space="preserve"> </w:t>
            </w:r>
            <w:r w:rsidR="00F65F07" w:rsidRPr="00247904">
              <w:rPr>
                <w:rFonts w:ascii="Tahoma" w:hAnsi="Tahoma" w:cs="Tahoma"/>
                <w:sz w:val="18"/>
                <w:szCs w:val="18"/>
                <w:lang w:val="hr-HR"/>
              </w:rPr>
              <w:t>čine</w:t>
            </w:r>
            <w:r w:rsidR="003E799A" w:rsidRPr="00247904">
              <w:rPr>
                <w:rFonts w:ascii="Tahoma" w:hAnsi="Tahoma" w:cs="Tahoma"/>
                <w:sz w:val="18"/>
                <w:szCs w:val="18"/>
                <w:lang w:val="hr-HR"/>
              </w:rPr>
              <w:t xml:space="preserve"> </w:t>
            </w:r>
            <w:r w:rsidR="00F65F07" w:rsidRPr="00247904">
              <w:rPr>
                <w:rFonts w:ascii="Tahoma" w:hAnsi="Tahoma" w:cs="Tahoma"/>
                <w:sz w:val="18"/>
                <w:szCs w:val="18"/>
                <w:lang w:val="hr-HR"/>
              </w:rPr>
              <w:t>sastavni</w:t>
            </w:r>
            <w:r w:rsidR="003E799A" w:rsidRPr="00247904">
              <w:rPr>
                <w:rFonts w:ascii="Tahoma" w:hAnsi="Tahoma" w:cs="Tahoma"/>
                <w:sz w:val="18"/>
                <w:szCs w:val="18"/>
                <w:lang w:val="hr-HR"/>
              </w:rPr>
              <w:t xml:space="preserve"> </w:t>
            </w:r>
            <w:r w:rsidR="00F65F07" w:rsidRPr="00247904">
              <w:rPr>
                <w:rFonts w:ascii="Tahoma" w:hAnsi="Tahoma" w:cs="Tahoma"/>
                <w:sz w:val="18"/>
                <w:szCs w:val="18"/>
                <w:lang w:val="hr-HR"/>
              </w:rPr>
              <w:t>dio</w:t>
            </w:r>
            <w:r w:rsidR="003E799A" w:rsidRPr="00247904">
              <w:rPr>
                <w:rFonts w:ascii="Tahoma" w:hAnsi="Tahoma" w:cs="Tahoma"/>
                <w:sz w:val="18"/>
                <w:szCs w:val="18"/>
                <w:lang w:val="hr-HR"/>
              </w:rPr>
              <w:t xml:space="preserve"> </w:t>
            </w:r>
            <w:r w:rsidR="00F65F07" w:rsidRPr="00247904">
              <w:rPr>
                <w:rFonts w:ascii="Tahoma" w:hAnsi="Tahoma" w:cs="Tahoma"/>
                <w:sz w:val="18"/>
                <w:szCs w:val="18"/>
                <w:lang w:val="hr-HR"/>
              </w:rPr>
              <w:t>ovog</w:t>
            </w:r>
            <w:r w:rsidR="003E799A" w:rsidRPr="00247904">
              <w:rPr>
                <w:rFonts w:ascii="Tahoma" w:hAnsi="Tahoma" w:cs="Tahoma"/>
                <w:sz w:val="18"/>
                <w:szCs w:val="18"/>
                <w:lang w:val="hr-HR"/>
              </w:rPr>
              <w:t xml:space="preserve"> </w:t>
            </w:r>
            <w:r w:rsidR="00F65F07" w:rsidRPr="00247904">
              <w:rPr>
                <w:rFonts w:ascii="Tahoma" w:hAnsi="Tahoma" w:cs="Tahoma"/>
                <w:sz w:val="18"/>
                <w:szCs w:val="18"/>
                <w:lang w:val="hr-HR"/>
              </w:rPr>
              <w:t>Ugovora</w:t>
            </w:r>
            <w:r w:rsidR="003E799A" w:rsidRPr="00247904">
              <w:rPr>
                <w:rFonts w:ascii="Tahoma" w:hAnsi="Tahoma" w:cs="Tahoma"/>
                <w:sz w:val="18"/>
                <w:szCs w:val="18"/>
                <w:lang w:val="hr-HR"/>
              </w:rPr>
              <w:t>.</w:t>
            </w:r>
          </w:p>
          <w:bookmarkEnd w:id="0"/>
          <w:bookmarkEnd w:id="1"/>
          <w:bookmarkEnd w:id="2"/>
          <w:bookmarkEnd w:id="3"/>
          <w:p w14:paraId="65F846F1" w14:textId="2047BB78" w:rsidR="000C566D" w:rsidRPr="00247904" w:rsidRDefault="002D3117" w:rsidP="000C566D">
            <w:pPr>
              <w:jc w:val="both"/>
              <w:rPr>
                <w:rFonts w:ascii="Tahoma" w:eastAsia="Calibri" w:hAnsi="Tahoma" w:cs="Tahoma"/>
                <w:sz w:val="18"/>
                <w:szCs w:val="18"/>
                <w:shd w:val="clear" w:color="auto" w:fill="FFFFFF"/>
                <w:lang w:val="en-GB" w:eastAsia="en-US"/>
              </w:rPr>
            </w:pPr>
            <w:r w:rsidRPr="00247904">
              <w:rPr>
                <w:rFonts w:ascii="Tahoma" w:eastAsia="Calibri" w:hAnsi="Tahoma" w:cs="Tahoma"/>
                <w:sz w:val="18"/>
                <w:szCs w:val="18"/>
                <w:shd w:val="clear" w:color="auto" w:fill="FFFFFF"/>
                <w:lang w:val="sr-Cyrl-RS" w:eastAsia="en-US"/>
              </w:rPr>
              <w:t>1.2.</w:t>
            </w:r>
            <w:r w:rsidR="00F65F07" w:rsidRPr="00247904">
              <w:rPr>
                <w:rFonts w:ascii="Tahoma" w:eastAsia="Calibri" w:hAnsi="Tahoma" w:cs="Tahoma"/>
                <w:sz w:val="18"/>
                <w:szCs w:val="18"/>
                <w:shd w:val="clear" w:color="auto" w:fill="FFFFFF"/>
                <w:lang w:val="sr-Latn-BA" w:eastAsia="en-US"/>
              </w:rPr>
              <w:t>Tehnički</w:t>
            </w:r>
            <w:r w:rsidR="003A7F0F"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w:t>
            </w:r>
            <w:r w:rsidR="003A7F0F"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organizacioni</w:t>
            </w:r>
            <w:r w:rsidR="003A7F0F"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uslovi</w:t>
            </w:r>
            <w:r w:rsidR="003A7F0F"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kao</w:t>
            </w:r>
            <w:r w:rsidR="003A7F0F"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w:t>
            </w:r>
            <w:r w:rsidR="003A7F0F"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zahtjevi</w:t>
            </w:r>
            <w:r w:rsidR="003A7F0F"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za</w:t>
            </w:r>
            <w:r w:rsidR="003A7F0F"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vršenje</w:t>
            </w:r>
            <w:r w:rsidR="003A7F0F" w:rsidRPr="00247904">
              <w:rPr>
                <w:rFonts w:ascii="Tahoma" w:eastAsia="Calibri" w:hAnsi="Tahoma" w:cs="Tahoma"/>
                <w:sz w:val="18"/>
                <w:szCs w:val="18"/>
                <w:shd w:val="clear" w:color="auto" w:fill="FFFFFF"/>
                <w:lang w:val="sr-Latn-BA" w:eastAsia="en-US"/>
              </w:rPr>
              <w:t xml:space="preserve"> </w:t>
            </w:r>
            <w:r w:rsidR="00247904">
              <w:rPr>
                <w:rFonts w:ascii="Tahoma" w:eastAsia="Calibri" w:hAnsi="Tahoma" w:cs="Tahoma"/>
                <w:sz w:val="18"/>
                <w:szCs w:val="18"/>
                <w:shd w:val="clear" w:color="auto" w:fill="FFFFFF"/>
                <w:lang w:val="sr-Latn-BA" w:eastAsia="en-US"/>
              </w:rPr>
              <w:t>u</w:t>
            </w:r>
            <w:r w:rsidR="00F65F07" w:rsidRPr="00247904">
              <w:rPr>
                <w:rFonts w:ascii="Tahoma" w:eastAsia="Calibri" w:hAnsi="Tahoma" w:cs="Tahoma"/>
                <w:sz w:val="18"/>
                <w:szCs w:val="18"/>
                <w:shd w:val="clear" w:color="auto" w:fill="FFFFFF"/>
                <w:lang w:val="sr-Latn-BA" w:eastAsia="en-US"/>
              </w:rPr>
              <w:t>sluge</w:t>
            </w:r>
            <w:r w:rsidR="003A7F0F"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određeni</w:t>
            </w:r>
            <w:r w:rsidR="003A7F0F"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su</w:t>
            </w:r>
            <w:r w:rsidR="003A7F0F"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specifikacij</w:t>
            </w:r>
            <w:r w:rsidR="003E799A" w:rsidRPr="00247904">
              <w:rPr>
                <w:rFonts w:ascii="Tahoma" w:eastAsia="Calibri" w:hAnsi="Tahoma" w:cs="Tahoma"/>
                <w:sz w:val="18"/>
                <w:szCs w:val="18"/>
                <w:shd w:val="clear" w:color="auto" w:fill="FFFFFF"/>
                <w:lang w:val="sr-Latn-BA" w:eastAsia="en-US"/>
              </w:rPr>
              <w:t>o</w:t>
            </w:r>
            <w:r w:rsidR="00F65F07" w:rsidRPr="00247904">
              <w:rPr>
                <w:rFonts w:ascii="Tahoma" w:eastAsia="Calibri" w:hAnsi="Tahoma" w:cs="Tahoma"/>
                <w:sz w:val="18"/>
                <w:szCs w:val="18"/>
                <w:shd w:val="clear" w:color="auto" w:fill="FFFFFF"/>
                <w:lang w:val="sr-Cyrl-RS" w:eastAsia="en-US"/>
              </w:rPr>
              <w:t>m</w:t>
            </w:r>
            <w:r w:rsidR="003E799A" w:rsidRPr="00247904">
              <w:rPr>
                <w:rFonts w:ascii="Tahoma" w:eastAsia="Calibri" w:hAnsi="Tahoma" w:cs="Tahoma"/>
                <w:sz w:val="18"/>
                <w:szCs w:val="18"/>
                <w:shd w:val="clear" w:color="auto" w:fill="FFFFFF"/>
                <w:lang w:val="sr-Latn-BA" w:eastAsia="en-US"/>
              </w:rPr>
              <w:t xml:space="preserve"> </w:t>
            </w:r>
            <w:r w:rsidR="00247904">
              <w:rPr>
                <w:rFonts w:ascii="Tahoma" w:eastAsia="Calibri" w:hAnsi="Tahoma" w:cs="Tahoma"/>
                <w:sz w:val="18"/>
                <w:szCs w:val="18"/>
                <w:shd w:val="clear" w:color="auto" w:fill="FFFFFF"/>
                <w:lang w:val="sr-Latn-BA" w:eastAsia="en-US"/>
              </w:rPr>
              <w:t>usluge</w:t>
            </w:r>
            <w:r w:rsidR="00D3049F" w:rsidRPr="00247904">
              <w:rPr>
                <w:rFonts w:ascii="Tahoma" w:hAnsi="Tahoma" w:cs="Tahoma"/>
                <w:sz w:val="18"/>
                <w:szCs w:val="18"/>
              </w:rPr>
              <w:t xml:space="preserve"> </w:t>
            </w:r>
            <w:r w:rsidR="00D3049F" w:rsidRPr="00247904">
              <w:rPr>
                <w:rFonts w:ascii="Tahoma" w:eastAsia="Calibri" w:hAnsi="Tahoma" w:cs="Tahoma"/>
                <w:sz w:val="18"/>
                <w:szCs w:val="18"/>
                <w:shd w:val="clear" w:color="auto" w:fill="FFFFFF"/>
                <w:lang w:val="sr-Latn-BA" w:eastAsia="en-US"/>
              </w:rPr>
              <w:t>i cijenama usluge</w:t>
            </w:r>
            <w:r w:rsidR="003E799A"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iz</w:t>
            </w:r>
            <w:r w:rsidR="003A7F0F"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Priloga</w:t>
            </w:r>
            <w:r w:rsidR="003A7F0F"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br</w:t>
            </w:r>
            <w:r w:rsidR="003A7F0F" w:rsidRPr="00247904">
              <w:rPr>
                <w:rFonts w:ascii="Tahoma" w:eastAsia="Calibri" w:hAnsi="Tahoma" w:cs="Tahoma"/>
                <w:sz w:val="18"/>
                <w:szCs w:val="18"/>
                <w:shd w:val="clear" w:color="auto" w:fill="FFFFFF"/>
                <w:lang w:val="sr-Latn-BA" w:eastAsia="en-US"/>
              </w:rPr>
              <w:t xml:space="preserve">. </w:t>
            </w:r>
            <w:r w:rsidR="003E799A" w:rsidRPr="00247904">
              <w:rPr>
                <w:rFonts w:ascii="Tahoma" w:eastAsia="Calibri" w:hAnsi="Tahoma" w:cs="Tahoma"/>
                <w:sz w:val="18"/>
                <w:szCs w:val="18"/>
                <w:shd w:val="clear" w:color="auto" w:fill="FFFFFF"/>
                <w:lang w:val="sr-Cyrl-RS" w:eastAsia="en-US"/>
              </w:rPr>
              <w:t>1</w:t>
            </w:r>
            <w:r w:rsidR="00392892" w:rsidRPr="00247904">
              <w:rPr>
                <w:rFonts w:ascii="Tahoma" w:hAnsi="Tahoma" w:cs="Tahoma"/>
                <w:sz w:val="18"/>
                <w:szCs w:val="18"/>
              </w:rPr>
              <w:t xml:space="preserve"> </w:t>
            </w:r>
            <w:r w:rsidR="00F65F07" w:rsidRPr="00247904">
              <w:rPr>
                <w:rFonts w:ascii="Tahoma" w:eastAsia="Calibri" w:hAnsi="Tahoma" w:cs="Tahoma"/>
                <w:sz w:val="18"/>
                <w:szCs w:val="18"/>
                <w:shd w:val="clear" w:color="auto" w:fill="FFFFFF"/>
                <w:lang w:val="sr-Cyrl-RS" w:eastAsia="en-US"/>
              </w:rPr>
              <w:t>i</w:t>
            </w:r>
            <w:r w:rsidR="00392892" w:rsidRPr="00247904">
              <w:rPr>
                <w:rFonts w:ascii="Tahoma" w:eastAsia="Calibri" w:hAnsi="Tahoma" w:cs="Tahoma"/>
                <w:sz w:val="18"/>
                <w:szCs w:val="18"/>
                <w:shd w:val="clear" w:color="auto" w:fill="FFFFFF"/>
                <w:lang w:val="sr-Cyrl-RS" w:eastAsia="en-US"/>
              </w:rPr>
              <w:t xml:space="preserve"> T</w:t>
            </w:r>
            <w:r w:rsidR="00F65F07" w:rsidRPr="00247904">
              <w:rPr>
                <w:rFonts w:ascii="Tahoma" w:eastAsia="Calibri" w:hAnsi="Tahoma" w:cs="Tahoma"/>
                <w:sz w:val="18"/>
                <w:szCs w:val="18"/>
                <w:shd w:val="clear" w:color="auto" w:fill="FFFFFF"/>
                <w:lang w:val="sr-Cyrl-RS" w:eastAsia="en-US"/>
              </w:rPr>
              <w:t>ehničkim</w:t>
            </w:r>
            <w:r w:rsidR="00392892"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val="sr-Cyrl-RS" w:eastAsia="en-US"/>
              </w:rPr>
              <w:t>zadatkom</w:t>
            </w:r>
            <w:r w:rsidR="00392892"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val="sr-Cyrl-RS" w:eastAsia="en-US"/>
              </w:rPr>
              <w:t>u</w:t>
            </w:r>
            <w:r w:rsidR="00392892"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val="sr-Cyrl-RS" w:eastAsia="en-US"/>
              </w:rPr>
              <w:t>Prilogu</w:t>
            </w:r>
            <w:r w:rsidR="00392892"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val="sr-Cyrl-RS" w:eastAsia="en-US"/>
              </w:rPr>
              <w:t>broj</w:t>
            </w:r>
            <w:r w:rsidR="00392892" w:rsidRPr="00247904">
              <w:rPr>
                <w:rFonts w:ascii="Tahoma" w:eastAsia="Calibri" w:hAnsi="Tahoma" w:cs="Tahoma"/>
                <w:sz w:val="18"/>
                <w:szCs w:val="18"/>
                <w:shd w:val="clear" w:color="auto" w:fill="FFFFFF"/>
                <w:lang w:val="sr-Cyrl-RS" w:eastAsia="en-US"/>
              </w:rPr>
              <w:t xml:space="preserve"> 2</w:t>
            </w:r>
            <w:r w:rsidR="003A7F0F"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koji</w:t>
            </w:r>
            <w:r w:rsidR="003A7F0F"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čine</w:t>
            </w:r>
            <w:r w:rsidR="003A7F0F"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sastavni</w:t>
            </w:r>
            <w:r w:rsidR="003A7F0F"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dio</w:t>
            </w:r>
            <w:r w:rsidR="003A7F0F"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ovog</w:t>
            </w:r>
            <w:r w:rsidR="003A7F0F"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Ugovora</w:t>
            </w:r>
            <w:r w:rsidR="003A7F0F" w:rsidRPr="00247904">
              <w:rPr>
                <w:rFonts w:ascii="Tahoma" w:eastAsia="Calibri" w:hAnsi="Tahoma" w:cs="Tahoma"/>
                <w:sz w:val="18"/>
                <w:szCs w:val="18"/>
                <w:shd w:val="clear" w:color="auto" w:fill="FFFFFF"/>
                <w:lang w:val="sr-Latn-BA" w:eastAsia="en-US"/>
              </w:rPr>
              <w:t>.</w:t>
            </w:r>
          </w:p>
          <w:p w14:paraId="7DF905F8" w14:textId="00C67ECB" w:rsidR="003A7F0F" w:rsidRPr="00247904" w:rsidRDefault="000C566D" w:rsidP="000C566D">
            <w:pPr>
              <w:jc w:val="both"/>
              <w:rPr>
                <w:rFonts w:ascii="Tahoma" w:eastAsia="Calibri" w:hAnsi="Tahoma" w:cs="Tahoma"/>
                <w:sz w:val="18"/>
                <w:szCs w:val="18"/>
                <w:shd w:val="clear" w:color="auto" w:fill="FFFFFF"/>
                <w:lang w:val="sr-Latn-BA" w:eastAsia="en-US"/>
              </w:rPr>
            </w:pPr>
            <w:r w:rsidRPr="00247904">
              <w:rPr>
                <w:rFonts w:ascii="Tahoma" w:eastAsia="Calibri" w:hAnsi="Tahoma" w:cs="Tahoma"/>
                <w:sz w:val="18"/>
                <w:szCs w:val="18"/>
                <w:shd w:val="clear" w:color="auto" w:fill="FFFFFF"/>
                <w:lang w:val="en-GB" w:eastAsia="en-US"/>
              </w:rPr>
              <w:t xml:space="preserve">Havarijsko, tj. </w:t>
            </w:r>
            <w:proofErr w:type="gramStart"/>
            <w:r w:rsidRPr="00247904">
              <w:rPr>
                <w:rFonts w:ascii="Tahoma" w:eastAsia="Calibri" w:hAnsi="Tahoma" w:cs="Tahoma"/>
                <w:sz w:val="18"/>
                <w:szCs w:val="18"/>
                <w:shd w:val="clear" w:color="auto" w:fill="FFFFFF"/>
                <w:lang w:val="en-GB" w:eastAsia="en-US"/>
              </w:rPr>
              <w:t>vanredno</w:t>
            </w:r>
            <w:proofErr w:type="gramEnd"/>
            <w:r w:rsidRPr="00247904">
              <w:rPr>
                <w:rFonts w:ascii="Tahoma" w:eastAsia="Calibri" w:hAnsi="Tahoma" w:cs="Tahoma"/>
                <w:sz w:val="18"/>
                <w:szCs w:val="18"/>
                <w:shd w:val="clear" w:color="auto" w:fill="FFFFFF"/>
                <w:lang w:val="en-GB" w:eastAsia="en-US"/>
              </w:rPr>
              <w:t>, održavanje opreme u smislu ovog ugovora podrazumjeva otklanjanje svih nedostataka, nefunkcionalnosti i/ili zastoja, do kojih može doći i pored sprovedenih aktivnosti redovnog servisiranja opreme.</w:t>
            </w:r>
          </w:p>
          <w:p w14:paraId="5277C2C2" w14:textId="041AA32D" w:rsidR="00966EB8" w:rsidRPr="00247904" w:rsidRDefault="00F65F07" w:rsidP="00966EB8">
            <w:pPr>
              <w:jc w:val="both"/>
              <w:rPr>
                <w:rFonts w:ascii="Tahoma" w:eastAsia="Calibri" w:hAnsi="Tahoma" w:cs="Tahoma"/>
                <w:sz w:val="18"/>
                <w:szCs w:val="18"/>
                <w:shd w:val="clear" w:color="auto" w:fill="FFFFFF"/>
                <w:lang w:eastAsia="en-US"/>
              </w:rPr>
            </w:pPr>
            <w:r w:rsidRPr="00247904">
              <w:rPr>
                <w:rFonts w:ascii="Tahoma" w:eastAsia="Calibri" w:hAnsi="Tahoma" w:cs="Tahoma"/>
                <w:sz w:val="18"/>
                <w:szCs w:val="18"/>
                <w:shd w:val="clear" w:color="auto" w:fill="FFFFFF"/>
                <w:lang w:eastAsia="en-US"/>
              </w:rPr>
              <w:t>Rokovi</w:t>
            </w:r>
            <w:r w:rsidR="00966EB8"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izvršenja</w:t>
            </w:r>
            <w:r w:rsidR="00966EB8"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i</w:t>
            </w:r>
            <w:r w:rsidR="00966EB8"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sadržaj</w:t>
            </w:r>
            <w:r w:rsidR="00966EB8"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etapa</w:t>
            </w:r>
            <w:r w:rsidR="00966EB8" w:rsidRPr="00247904">
              <w:rPr>
                <w:rFonts w:ascii="Tahoma" w:eastAsia="Calibri" w:hAnsi="Tahoma" w:cs="Tahoma"/>
                <w:sz w:val="18"/>
                <w:szCs w:val="18"/>
                <w:shd w:val="clear" w:color="auto" w:fill="FFFFFF"/>
                <w:lang w:val="sr-Cyrl-RS" w:eastAsia="en-US"/>
              </w:rPr>
              <w:t xml:space="preserve"> </w:t>
            </w:r>
            <w:r w:rsidRPr="00247904">
              <w:rPr>
                <w:rFonts w:ascii="Tahoma" w:eastAsia="Calibri" w:hAnsi="Tahoma" w:cs="Tahoma"/>
                <w:sz w:val="18"/>
                <w:szCs w:val="18"/>
                <w:shd w:val="clear" w:color="auto" w:fill="FFFFFF"/>
                <w:lang w:val="sr-Cyrl-RS" w:eastAsia="en-US"/>
              </w:rPr>
              <w:t>izvršenja</w:t>
            </w:r>
            <w:r w:rsidR="00966EB8"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usluga</w:t>
            </w:r>
            <w:r w:rsidR="00966EB8"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određuju</w:t>
            </w:r>
            <w:r w:rsidR="00966EB8"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se</w:t>
            </w:r>
            <w:r w:rsidR="00966EB8"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val="sr-Cyrl-RS" w:eastAsia="en-US"/>
              </w:rPr>
              <w:t>Termin</w:t>
            </w:r>
            <w:r w:rsidR="00966EB8" w:rsidRPr="00247904">
              <w:rPr>
                <w:rFonts w:ascii="Tahoma" w:eastAsia="Calibri" w:hAnsi="Tahoma" w:cs="Tahoma"/>
                <w:sz w:val="18"/>
                <w:szCs w:val="18"/>
                <w:shd w:val="clear" w:color="auto" w:fill="FFFFFF"/>
                <w:lang w:val="sr-Cyrl-RS" w:eastAsia="en-US"/>
              </w:rPr>
              <w:t xml:space="preserve"> </w:t>
            </w:r>
            <w:r w:rsidRPr="00247904">
              <w:rPr>
                <w:rFonts w:ascii="Tahoma" w:eastAsia="Calibri" w:hAnsi="Tahoma" w:cs="Tahoma"/>
                <w:sz w:val="18"/>
                <w:szCs w:val="18"/>
                <w:shd w:val="clear" w:color="auto" w:fill="FFFFFF"/>
                <w:lang w:eastAsia="en-US"/>
              </w:rPr>
              <w:t>planom</w:t>
            </w:r>
            <w:r w:rsidR="00966EB8"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val="sr-Cyrl-RS" w:eastAsia="en-US"/>
              </w:rPr>
              <w:t>usluga</w:t>
            </w:r>
            <w:r w:rsidR="00966EB8" w:rsidRPr="00247904">
              <w:rPr>
                <w:rFonts w:ascii="Tahoma" w:eastAsia="Calibri" w:hAnsi="Tahoma" w:cs="Tahoma"/>
                <w:sz w:val="18"/>
                <w:szCs w:val="18"/>
                <w:shd w:val="clear" w:color="auto" w:fill="FFFFFF"/>
                <w:lang w:val="sr-Cyrl-RS" w:eastAsia="en-US"/>
              </w:rPr>
              <w:t xml:space="preserve"> </w:t>
            </w:r>
            <w:r w:rsidR="00966EB8" w:rsidRPr="00247904">
              <w:rPr>
                <w:rFonts w:ascii="Tahoma" w:eastAsia="Calibri" w:hAnsi="Tahoma" w:cs="Tahoma"/>
                <w:sz w:val="18"/>
                <w:szCs w:val="18"/>
                <w:shd w:val="clear" w:color="auto" w:fill="FFFFFF"/>
                <w:lang w:eastAsia="en-US"/>
              </w:rPr>
              <w:t>(</w:t>
            </w:r>
            <w:r w:rsidRPr="00247904">
              <w:rPr>
                <w:rFonts w:ascii="Tahoma" w:eastAsia="Calibri" w:hAnsi="Tahoma" w:cs="Tahoma"/>
                <w:sz w:val="18"/>
                <w:szCs w:val="18"/>
                <w:shd w:val="clear" w:color="auto" w:fill="FFFFFF"/>
                <w:lang w:eastAsia="en-US"/>
              </w:rPr>
              <w:t>Prilog</w:t>
            </w:r>
            <w:r w:rsidR="00966EB8"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br</w:t>
            </w:r>
            <w:r w:rsidR="00966EB8" w:rsidRPr="00247904">
              <w:rPr>
                <w:rFonts w:ascii="Tahoma" w:eastAsia="Calibri" w:hAnsi="Tahoma" w:cs="Tahoma"/>
                <w:sz w:val="18"/>
                <w:szCs w:val="18"/>
                <w:shd w:val="clear" w:color="auto" w:fill="FFFFFF"/>
                <w:lang w:eastAsia="en-US"/>
              </w:rPr>
              <w:t xml:space="preserve">. </w:t>
            </w:r>
            <w:r w:rsidR="00966EB8" w:rsidRPr="00247904">
              <w:rPr>
                <w:rFonts w:ascii="Tahoma" w:eastAsia="Calibri" w:hAnsi="Tahoma" w:cs="Tahoma"/>
                <w:sz w:val="18"/>
                <w:szCs w:val="18"/>
                <w:shd w:val="clear" w:color="auto" w:fill="FFFFFF"/>
                <w:lang w:val="sr-Cyrl-BA" w:eastAsia="en-US"/>
              </w:rPr>
              <w:t xml:space="preserve">5 </w:t>
            </w:r>
            <w:r w:rsidRPr="00247904">
              <w:rPr>
                <w:rFonts w:ascii="Tahoma" w:eastAsia="Calibri" w:hAnsi="Tahoma" w:cs="Tahoma"/>
                <w:sz w:val="18"/>
                <w:szCs w:val="18"/>
                <w:shd w:val="clear" w:color="auto" w:fill="FFFFFF"/>
                <w:lang w:eastAsia="en-US"/>
              </w:rPr>
              <w:t>uz</w:t>
            </w:r>
            <w:r w:rsidR="00966EB8"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ovaj</w:t>
            </w:r>
            <w:r w:rsidR="00966EB8"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Ugovor</w:t>
            </w:r>
            <w:r w:rsidR="00966EB8" w:rsidRPr="00247904">
              <w:rPr>
                <w:rFonts w:ascii="Tahoma" w:eastAsia="Calibri" w:hAnsi="Tahoma" w:cs="Tahoma"/>
                <w:sz w:val="18"/>
                <w:szCs w:val="18"/>
                <w:shd w:val="clear" w:color="auto" w:fill="FFFFFF"/>
                <w:lang w:eastAsia="en-US"/>
              </w:rPr>
              <w:t>).</w:t>
            </w:r>
          </w:p>
          <w:p w14:paraId="3318004F" w14:textId="03EC2568" w:rsidR="00382795" w:rsidRPr="00247904" w:rsidRDefault="00B45047" w:rsidP="009C3D21">
            <w:pPr>
              <w:suppressAutoHyphens w:val="0"/>
              <w:jc w:val="both"/>
              <w:rPr>
                <w:rFonts w:ascii="Tahoma" w:eastAsia="Calibri" w:hAnsi="Tahoma" w:cs="Tahoma"/>
                <w:sz w:val="18"/>
                <w:szCs w:val="18"/>
                <w:shd w:val="clear" w:color="auto" w:fill="FFFFFF"/>
                <w:lang w:val="sr-Cyrl-RS" w:eastAsia="en-US"/>
              </w:rPr>
            </w:pPr>
            <w:r w:rsidRPr="00247904">
              <w:rPr>
                <w:rFonts w:ascii="Tahoma" w:eastAsia="Calibri" w:hAnsi="Tahoma" w:cs="Tahoma"/>
                <w:sz w:val="18"/>
                <w:szCs w:val="18"/>
                <w:lang w:val="sr-Cyrl-RS" w:eastAsia="en-US"/>
              </w:rPr>
              <w:t>1.</w:t>
            </w:r>
            <w:r w:rsidR="002D3117" w:rsidRPr="00247904">
              <w:rPr>
                <w:rFonts w:ascii="Tahoma" w:eastAsia="Calibri" w:hAnsi="Tahoma" w:cs="Tahoma"/>
                <w:sz w:val="18"/>
                <w:szCs w:val="18"/>
                <w:lang w:val="sr-Cyrl-RS" w:eastAsia="en-US"/>
              </w:rPr>
              <w:t>3</w:t>
            </w:r>
            <w:r w:rsidRPr="00247904">
              <w:rPr>
                <w:rFonts w:ascii="Tahoma" w:eastAsia="Calibri" w:hAnsi="Tahoma" w:cs="Tahoma"/>
                <w:sz w:val="18"/>
                <w:szCs w:val="18"/>
                <w:shd w:val="clear" w:color="auto" w:fill="FFFFFF"/>
                <w:lang w:val="sr-Cyrl-RS" w:eastAsia="en-US"/>
              </w:rPr>
              <w:t>.</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eastAsia="en-US"/>
              </w:rPr>
              <w:t>Obimi</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val="sr-Cyrl-RS" w:eastAsia="en-US"/>
              </w:rPr>
              <w:t>usluge</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koji</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su</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pru</w:t>
            </w:r>
            <w:r w:rsidR="00F65F07" w:rsidRPr="00247904">
              <w:rPr>
                <w:rFonts w:ascii="Tahoma" w:eastAsia="Calibri" w:hAnsi="Tahoma" w:cs="Tahoma"/>
                <w:sz w:val="18"/>
                <w:szCs w:val="18"/>
                <w:shd w:val="clear" w:color="auto" w:fill="FFFFFF"/>
                <w:lang w:val="sr-Cyrl-RS" w:eastAsia="en-US"/>
              </w:rPr>
              <w:t>ž</w:t>
            </w:r>
            <w:r w:rsidR="00F65F07" w:rsidRPr="00247904">
              <w:rPr>
                <w:rFonts w:ascii="Tahoma" w:eastAsia="Calibri" w:hAnsi="Tahoma" w:cs="Tahoma"/>
                <w:sz w:val="18"/>
                <w:szCs w:val="18"/>
                <w:shd w:val="clear" w:color="auto" w:fill="FFFFFF"/>
                <w:lang w:eastAsia="en-US"/>
              </w:rPr>
              <w:t>eni</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sa</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odstupanjem</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a</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koji</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nisu</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dogovoreni</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sa</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Naru</w:t>
            </w:r>
            <w:r w:rsidR="00F65F07" w:rsidRPr="00247904">
              <w:rPr>
                <w:rFonts w:ascii="Tahoma" w:eastAsia="Calibri" w:hAnsi="Tahoma" w:cs="Tahoma"/>
                <w:sz w:val="18"/>
                <w:szCs w:val="18"/>
                <w:shd w:val="clear" w:color="auto" w:fill="FFFFFF"/>
                <w:lang w:val="sr-Cyrl-RS" w:eastAsia="en-US"/>
              </w:rPr>
              <w:t>č</w:t>
            </w:r>
            <w:r w:rsidR="00F65F07" w:rsidRPr="00247904">
              <w:rPr>
                <w:rFonts w:ascii="Tahoma" w:eastAsia="Calibri" w:hAnsi="Tahoma" w:cs="Tahoma"/>
                <w:sz w:val="18"/>
                <w:szCs w:val="18"/>
                <w:shd w:val="clear" w:color="auto" w:fill="FFFFFF"/>
                <w:lang w:eastAsia="en-US"/>
              </w:rPr>
              <w:t>iocem</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kao</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i</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dodatni</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obimi</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val="sr-Cyrl-RS" w:eastAsia="en-US"/>
              </w:rPr>
              <w:t>usluge</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koji</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su</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pru</w:t>
            </w:r>
            <w:r w:rsidR="00F65F07" w:rsidRPr="00247904">
              <w:rPr>
                <w:rFonts w:ascii="Tahoma" w:eastAsia="Calibri" w:hAnsi="Tahoma" w:cs="Tahoma"/>
                <w:sz w:val="18"/>
                <w:szCs w:val="18"/>
                <w:shd w:val="clear" w:color="auto" w:fill="FFFFFF"/>
                <w:lang w:val="sr-Cyrl-RS" w:eastAsia="en-US"/>
              </w:rPr>
              <w:t>ž</w:t>
            </w:r>
            <w:r w:rsidR="00F65F07" w:rsidRPr="00247904">
              <w:rPr>
                <w:rFonts w:ascii="Tahoma" w:eastAsia="Calibri" w:hAnsi="Tahoma" w:cs="Tahoma"/>
                <w:sz w:val="18"/>
                <w:szCs w:val="18"/>
                <w:shd w:val="clear" w:color="auto" w:fill="FFFFFF"/>
                <w:lang w:eastAsia="en-US"/>
              </w:rPr>
              <w:t>eni</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bez</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pisane</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saglasnosti</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Naru</w:t>
            </w:r>
            <w:r w:rsidR="00F65F07" w:rsidRPr="00247904">
              <w:rPr>
                <w:rFonts w:ascii="Tahoma" w:eastAsia="Calibri" w:hAnsi="Tahoma" w:cs="Tahoma"/>
                <w:sz w:val="18"/>
                <w:szCs w:val="18"/>
                <w:shd w:val="clear" w:color="auto" w:fill="FFFFFF"/>
                <w:lang w:val="sr-Cyrl-RS" w:eastAsia="en-US"/>
              </w:rPr>
              <w:t>č</w:t>
            </w:r>
            <w:r w:rsidR="00F65F07" w:rsidRPr="00247904">
              <w:rPr>
                <w:rFonts w:ascii="Tahoma" w:eastAsia="Calibri" w:hAnsi="Tahoma" w:cs="Tahoma"/>
                <w:sz w:val="18"/>
                <w:szCs w:val="18"/>
                <w:shd w:val="clear" w:color="auto" w:fill="FFFFFF"/>
                <w:lang w:eastAsia="en-US"/>
              </w:rPr>
              <w:t>ioca</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ne</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prihvataju</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se</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na</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naplatu</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osim</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ako</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se</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ne</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radi</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o</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nepredvi</w:t>
            </w:r>
            <w:r w:rsidR="00F65F07" w:rsidRPr="00247904">
              <w:rPr>
                <w:rFonts w:ascii="Tahoma" w:eastAsia="Calibri" w:hAnsi="Tahoma" w:cs="Tahoma"/>
                <w:sz w:val="18"/>
                <w:szCs w:val="18"/>
                <w:shd w:val="clear" w:color="auto" w:fill="FFFFFF"/>
                <w:lang w:val="sr-Cyrl-RS" w:eastAsia="en-US"/>
              </w:rPr>
              <w:t>đ</w:t>
            </w:r>
            <w:r w:rsidR="00F65F07" w:rsidRPr="00247904">
              <w:rPr>
                <w:rFonts w:ascii="Tahoma" w:eastAsia="Calibri" w:hAnsi="Tahoma" w:cs="Tahoma"/>
                <w:sz w:val="18"/>
                <w:szCs w:val="18"/>
                <w:shd w:val="clear" w:color="auto" w:fill="FFFFFF"/>
                <w:lang w:eastAsia="en-US"/>
              </w:rPr>
              <w:t>enim</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val="sr-Cyrl-RS" w:eastAsia="en-US"/>
              </w:rPr>
              <w:t>uslugama</w:t>
            </w:r>
            <w:r w:rsidR="0032455C" w:rsidRPr="00247904">
              <w:rPr>
                <w:rFonts w:ascii="Tahoma" w:eastAsia="Calibri" w:hAnsi="Tahoma" w:cs="Tahoma"/>
                <w:sz w:val="18"/>
                <w:szCs w:val="18"/>
                <w:shd w:val="clear" w:color="auto" w:fill="FFFFFF"/>
                <w:lang w:val="sr-Cyrl-RS" w:eastAsia="en-US"/>
              </w:rPr>
              <w:t xml:space="preserve"> </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koje</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su</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nu</w:t>
            </w:r>
            <w:r w:rsidR="00F65F07" w:rsidRPr="00247904">
              <w:rPr>
                <w:rFonts w:ascii="Tahoma" w:eastAsia="Calibri" w:hAnsi="Tahoma" w:cs="Tahoma"/>
                <w:sz w:val="18"/>
                <w:szCs w:val="18"/>
                <w:shd w:val="clear" w:color="auto" w:fill="FFFFFF"/>
                <w:lang w:val="sr-Cyrl-RS" w:eastAsia="en-US"/>
              </w:rPr>
              <w:t>ž</w:t>
            </w:r>
            <w:r w:rsidR="00F65F07" w:rsidRPr="00247904">
              <w:rPr>
                <w:rFonts w:ascii="Tahoma" w:eastAsia="Calibri" w:hAnsi="Tahoma" w:cs="Tahoma"/>
                <w:sz w:val="18"/>
                <w:szCs w:val="18"/>
                <w:shd w:val="clear" w:color="auto" w:fill="FFFFFF"/>
                <w:lang w:eastAsia="en-US"/>
              </w:rPr>
              <w:t>ni</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za</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obezbje</w:t>
            </w:r>
            <w:r w:rsidR="00F65F07" w:rsidRPr="00247904">
              <w:rPr>
                <w:rFonts w:ascii="Tahoma" w:eastAsia="Calibri" w:hAnsi="Tahoma" w:cs="Tahoma"/>
                <w:sz w:val="18"/>
                <w:szCs w:val="18"/>
                <w:shd w:val="clear" w:color="auto" w:fill="FFFFFF"/>
                <w:lang w:val="sr-Cyrl-RS" w:eastAsia="en-US"/>
              </w:rPr>
              <w:t>đ</w:t>
            </w:r>
            <w:r w:rsidR="00F65F07" w:rsidRPr="00247904">
              <w:rPr>
                <w:rFonts w:ascii="Tahoma" w:eastAsia="Calibri" w:hAnsi="Tahoma" w:cs="Tahoma"/>
                <w:sz w:val="18"/>
                <w:szCs w:val="18"/>
                <w:shd w:val="clear" w:color="auto" w:fill="FFFFFF"/>
                <w:lang w:eastAsia="en-US"/>
              </w:rPr>
              <w:t>enje</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stabilnosti</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rezultata</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val="sr-Cyrl-RS" w:eastAsia="en-US"/>
              </w:rPr>
              <w:t>usluge</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pravilnog</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toka</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val="sr-Cyrl-RS" w:eastAsia="en-US"/>
              </w:rPr>
              <w:t>usluge</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i</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normalnog</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kori</w:t>
            </w:r>
            <w:r w:rsidR="00F65F07" w:rsidRPr="00247904">
              <w:rPr>
                <w:rFonts w:ascii="Tahoma" w:eastAsia="Calibri" w:hAnsi="Tahoma" w:cs="Tahoma"/>
                <w:sz w:val="18"/>
                <w:szCs w:val="18"/>
                <w:shd w:val="clear" w:color="auto" w:fill="FFFFFF"/>
                <w:lang w:val="sr-Cyrl-RS" w:eastAsia="en-US"/>
              </w:rPr>
              <w:t>šć</w:t>
            </w:r>
            <w:r w:rsidR="00F65F07" w:rsidRPr="00247904">
              <w:rPr>
                <w:rFonts w:ascii="Tahoma" w:eastAsia="Calibri" w:hAnsi="Tahoma" w:cs="Tahoma"/>
                <w:sz w:val="18"/>
                <w:szCs w:val="18"/>
                <w:shd w:val="clear" w:color="auto" w:fill="FFFFFF"/>
                <w:lang w:eastAsia="en-US"/>
              </w:rPr>
              <w:t>enja</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rezultata</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val="sr-Cyrl-RS" w:eastAsia="en-US"/>
              </w:rPr>
              <w:t>usluge</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ili</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za</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spre</w:t>
            </w:r>
            <w:r w:rsidR="00F65F07" w:rsidRPr="00247904">
              <w:rPr>
                <w:rFonts w:ascii="Tahoma" w:eastAsia="Calibri" w:hAnsi="Tahoma" w:cs="Tahoma"/>
                <w:sz w:val="18"/>
                <w:szCs w:val="18"/>
                <w:shd w:val="clear" w:color="auto" w:fill="FFFFFF"/>
                <w:lang w:val="sr-Cyrl-RS" w:eastAsia="en-US"/>
              </w:rPr>
              <w:t>č</w:t>
            </w:r>
            <w:r w:rsidR="00F65F07" w:rsidRPr="00247904">
              <w:rPr>
                <w:rFonts w:ascii="Tahoma" w:eastAsia="Calibri" w:hAnsi="Tahoma" w:cs="Tahoma"/>
                <w:sz w:val="18"/>
                <w:szCs w:val="18"/>
                <w:shd w:val="clear" w:color="auto" w:fill="FFFFFF"/>
                <w:lang w:eastAsia="en-US"/>
              </w:rPr>
              <w:t>avanje</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nastanka</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val="sr-Cyrl-RS" w:eastAsia="en-US"/>
              </w:rPr>
              <w:t>š</w:t>
            </w:r>
            <w:r w:rsidR="00F65F07" w:rsidRPr="00247904">
              <w:rPr>
                <w:rFonts w:ascii="Tahoma" w:eastAsia="Calibri" w:hAnsi="Tahoma" w:cs="Tahoma"/>
                <w:sz w:val="18"/>
                <w:szCs w:val="18"/>
                <w:shd w:val="clear" w:color="auto" w:fill="FFFFFF"/>
                <w:lang w:eastAsia="en-US"/>
              </w:rPr>
              <w:t>tete</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ako</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zbog</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hitnosti</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ili</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drugih</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opravdanih</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razloga</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nema</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mogu</w:t>
            </w:r>
            <w:r w:rsidR="00F65F07" w:rsidRPr="00247904">
              <w:rPr>
                <w:rFonts w:ascii="Tahoma" w:eastAsia="Calibri" w:hAnsi="Tahoma" w:cs="Tahoma"/>
                <w:sz w:val="18"/>
                <w:szCs w:val="18"/>
                <w:shd w:val="clear" w:color="auto" w:fill="FFFFFF"/>
                <w:lang w:val="sr-Cyrl-RS" w:eastAsia="en-US"/>
              </w:rPr>
              <w:t>ć</w:t>
            </w:r>
            <w:r w:rsidR="00F65F07" w:rsidRPr="00247904">
              <w:rPr>
                <w:rFonts w:ascii="Tahoma" w:eastAsia="Calibri" w:hAnsi="Tahoma" w:cs="Tahoma"/>
                <w:sz w:val="18"/>
                <w:szCs w:val="18"/>
                <w:shd w:val="clear" w:color="auto" w:fill="FFFFFF"/>
                <w:lang w:eastAsia="en-US"/>
              </w:rPr>
              <w:t>nosti</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da</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za</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t</w:t>
            </w:r>
            <w:r w:rsidR="00F65F07" w:rsidRPr="00247904">
              <w:rPr>
                <w:rFonts w:ascii="Tahoma" w:eastAsia="Calibri" w:hAnsi="Tahoma" w:cs="Tahoma"/>
                <w:sz w:val="18"/>
                <w:szCs w:val="18"/>
                <w:shd w:val="clear" w:color="auto" w:fill="FFFFFF"/>
                <w:lang w:val="sr-Cyrl-RS" w:eastAsia="en-US"/>
              </w:rPr>
              <w:t>u</w:t>
            </w:r>
            <w:r w:rsidR="0032455C"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val="sr-Cyrl-RS" w:eastAsia="en-US"/>
              </w:rPr>
              <w:t>uslugu</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prethodno</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obezbijedi</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nalog</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Naru</w:t>
            </w:r>
            <w:r w:rsidR="00F65F07" w:rsidRPr="00247904">
              <w:rPr>
                <w:rFonts w:ascii="Tahoma" w:eastAsia="Calibri" w:hAnsi="Tahoma" w:cs="Tahoma"/>
                <w:sz w:val="18"/>
                <w:szCs w:val="18"/>
                <w:shd w:val="clear" w:color="auto" w:fill="FFFFFF"/>
                <w:lang w:val="sr-Cyrl-RS" w:eastAsia="en-US"/>
              </w:rPr>
              <w:t>č</w:t>
            </w:r>
            <w:r w:rsidR="00F65F07" w:rsidRPr="00247904">
              <w:rPr>
                <w:rFonts w:ascii="Tahoma" w:eastAsia="Calibri" w:hAnsi="Tahoma" w:cs="Tahoma"/>
                <w:sz w:val="18"/>
                <w:szCs w:val="18"/>
                <w:shd w:val="clear" w:color="auto" w:fill="FFFFFF"/>
                <w:lang w:eastAsia="en-US"/>
              </w:rPr>
              <w:t>ioca</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U</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tom</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slu</w:t>
            </w:r>
            <w:r w:rsidR="00F65F07" w:rsidRPr="00247904">
              <w:rPr>
                <w:rFonts w:ascii="Tahoma" w:eastAsia="Calibri" w:hAnsi="Tahoma" w:cs="Tahoma"/>
                <w:sz w:val="18"/>
                <w:szCs w:val="18"/>
                <w:shd w:val="clear" w:color="auto" w:fill="FFFFFF"/>
                <w:lang w:val="sr-Cyrl-RS" w:eastAsia="en-US"/>
              </w:rPr>
              <w:t>č</w:t>
            </w:r>
            <w:r w:rsidR="00F65F07" w:rsidRPr="00247904">
              <w:rPr>
                <w:rFonts w:ascii="Tahoma" w:eastAsia="Calibri" w:hAnsi="Tahoma" w:cs="Tahoma"/>
                <w:sz w:val="18"/>
                <w:szCs w:val="18"/>
                <w:shd w:val="clear" w:color="auto" w:fill="FFFFFF"/>
                <w:lang w:eastAsia="en-US"/>
              </w:rPr>
              <w:t>aju</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Izvr</w:t>
            </w:r>
            <w:r w:rsidR="00F65F07" w:rsidRPr="00247904">
              <w:rPr>
                <w:rFonts w:ascii="Tahoma" w:eastAsia="Calibri" w:hAnsi="Tahoma" w:cs="Tahoma"/>
                <w:sz w:val="18"/>
                <w:szCs w:val="18"/>
                <w:shd w:val="clear" w:color="auto" w:fill="FFFFFF"/>
                <w:lang w:val="sr-Cyrl-RS" w:eastAsia="en-US"/>
              </w:rPr>
              <w:t>š</w:t>
            </w:r>
            <w:r w:rsidR="00F65F07" w:rsidRPr="00247904">
              <w:rPr>
                <w:rFonts w:ascii="Tahoma" w:eastAsia="Calibri" w:hAnsi="Tahoma" w:cs="Tahoma"/>
                <w:sz w:val="18"/>
                <w:szCs w:val="18"/>
                <w:shd w:val="clear" w:color="auto" w:fill="FFFFFF"/>
                <w:lang w:eastAsia="en-US"/>
              </w:rPr>
              <w:t>ilac</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je</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du</w:t>
            </w:r>
            <w:r w:rsidR="00F65F07" w:rsidRPr="00247904">
              <w:rPr>
                <w:rFonts w:ascii="Tahoma" w:eastAsia="Calibri" w:hAnsi="Tahoma" w:cs="Tahoma"/>
                <w:sz w:val="18"/>
                <w:szCs w:val="18"/>
                <w:shd w:val="clear" w:color="auto" w:fill="FFFFFF"/>
                <w:lang w:val="sr-Cyrl-RS" w:eastAsia="en-US"/>
              </w:rPr>
              <w:t>ž</w:t>
            </w:r>
            <w:r w:rsidR="00F65F07" w:rsidRPr="00247904">
              <w:rPr>
                <w:rFonts w:ascii="Tahoma" w:eastAsia="Calibri" w:hAnsi="Tahoma" w:cs="Tahoma"/>
                <w:sz w:val="18"/>
                <w:szCs w:val="18"/>
                <w:shd w:val="clear" w:color="auto" w:fill="FFFFFF"/>
                <w:lang w:eastAsia="en-US"/>
              </w:rPr>
              <w:t>an</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da</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bez</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odlaganja</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obavijesti</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Naru</w:t>
            </w:r>
            <w:r w:rsidR="00F65F07" w:rsidRPr="00247904">
              <w:rPr>
                <w:rFonts w:ascii="Tahoma" w:eastAsia="Calibri" w:hAnsi="Tahoma" w:cs="Tahoma"/>
                <w:sz w:val="18"/>
                <w:szCs w:val="18"/>
                <w:shd w:val="clear" w:color="auto" w:fill="FFFFFF"/>
                <w:lang w:val="sr-Cyrl-RS" w:eastAsia="en-US"/>
              </w:rPr>
              <w:t>č</w:t>
            </w:r>
            <w:r w:rsidR="00F65F07" w:rsidRPr="00247904">
              <w:rPr>
                <w:rFonts w:ascii="Tahoma" w:eastAsia="Calibri" w:hAnsi="Tahoma" w:cs="Tahoma"/>
                <w:sz w:val="18"/>
                <w:szCs w:val="18"/>
                <w:shd w:val="clear" w:color="auto" w:fill="FFFFFF"/>
                <w:lang w:eastAsia="en-US"/>
              </w:rPr>
              <w:t>ioca</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o</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nepredvi</w:t>
            </w:r>
            <w:r w:rsidR="00F65F07" w:rsidRPr="00247904">
              <w:rPr>
                <w:rFonts w:ascii="Tahoma" w:eastAsia="Calibri" w:hAnsi="Tahoma" w:cs="Tahoma"/>
                <w:sz w:val="18"/>
                <w:szCs w:val="18"/>
                <w:shd w:val="clear" w:color="auto" w:fill="FFFFFF"/>
                <w:lang w:val="sr-Cyrl-RS" w:eastAsia="en-US"/>
              </w:rPr>
              <w:t>đ</w:t>
            </w:r>
            <w:r w:rsidR="00F65F07" w:rsidRPr="00247904">
              <w:rPr>
                <w:rFonts w:ascii="Tahoma" w:eastAsia="Calibri" w:hAnsi="Tahoma" w:cs="Tahoma"/>
                <w:sz w:val="18"/>
                <w:szCs w:val="18"/>
                <w:shd w:val="clear" w:color="auto" w:fill="FFFFFF"/>
                <w:lang w:eastAsia="en-US"/>
              </w:rPr>
              <w:t>enim</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val="sr-Cyrl-RS" w:eastAsia="en-US"/>
              </w:rPr>
              <w:t>uslugama</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koje</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je</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izveo</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ili</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je</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njihovo</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izvo</w:t>
            </w:r>
            <w:r w:rsidR="00F65F07" w:rsidRPr="00247904">
              <w:rPr>
                <w:rFonts w:ascii="Tahoma" w:eastAsia="Calibri" w:hAnsi="Tahoma" w:cs="Tahoma"/>
                <w:sz w:val="18"/>
                <w:szCs w:val="18"/>
                <w:shd w:val="clear" w:color="auto" w:fill="FFFFFF"/>
                <w:lang w:val="sr-Cyrl-RS" w:eastAsia="en-US"/>
              </w:rPr>
              <w:t>đ</w:t>
            </w:r>
            <w:r w:rsidR="00F65F07" w:rsidRPr="00247904">
              <w:rPr>
                <w:rFonts w:ascii="Tahoma" w:eastAsia="Calibri" w:hAnsi="Tahoma" w:cs="Tahoma"/>
                <w:sz w:val="18"/>
                <w:szCs w:val="18"/>
                <w:shd w:val="clear" w:color="auto" w:fill="FFFFFF"/>
                <w:lang w:eastAsia="en-US"/>
              </w:rPr>
              <w:t>enje</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u</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toku</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i</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o</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razlozima</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koji</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su</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nepredvi</w:t>
            </w:r>
            <w:r w:rsidR="00F65F07" w:rsidRPr="00247904">
              <w:rPr>
                <w:rFonts w:ascii="Tahoma" w:eastAsia="Calibri" w:hAnsi="Tahoma" w:cs="Tahoma"/>
                <w:sz w:val="18"/>
                <w:szCs w:val="18"/>
                <w:shd w:val="clear" w:color="auto" w:fill="FFFFFF"/>
                <w:lang w:val="sr-Cyrl-RS" w:eastAsia="en-US"/>
              </w:rPr>
              <w:t>đ</w:t>
            </w:r>
            <w:r w:rsidR="00F65F07" w:rsidRPr="00247904">
              <w:rPr>
                <w:rFonts w:ascii="Tahoma" w:eastAsia="Calibri" w:hAnsi="Tahoma" w:cs="Tahoma"/>
                <w:sz w:val="18"/>
                <w:szCs w:val="18"/>
                <w:shd w:val="clear" w:color="auto" w:fill="FFFFFF"/>
                <w:lang w:eastAsia="en-US"/>
              </w:rPr>
              <w:t>en</w:t>
            </w:r>
            <w:r w:rsidR="00F65F07" w:rsidRPr="00247904">
              <w:rPr>
                <w:rFonts w:ascii="Tahoma" w:eastAsia="Calibri" w:hAnsi="Tahoma" w:cs="Tahoma"/>
                <w:sz w:val="18"/>
                <w:szCs w:val="18"/>
                <w:shd w:val="clear" w:color="auto" w:fill="FFFFFF"/>
                <w:lang w:val="sr-Cyrl-RS" w:eastAsia="en-US"/>
              </w:rPr>
              <w:t>e</w:t>
            </w:r>
            <w:r w:rsidR="0032455C"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val="sr-Cyrl-RS" w:eastAsia="en-US"/>
              </w:rPr>
              <w:t>usluge</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eastAsia="en-US"/>
              </w:rPr>
              <w:t>izazval</w:t>
            </w:r>
            <w:r w:rsidR="00F65F07" w:rsidRPr="00247904">
              <w:rPr>
                <w:rFonts w:ascii="Tahoma" w:eastAsia="Calibri" w:hAnsi="Tahoma" w:cs="Tahoma"/>
                <w:sz w:val="18"/>
                <w:szCs w:val="18"/>
                <w:shd w:val="clear" w:color="auto" w:fill="FFFFFF"/>
                <w:lang w:val="sr-Cyrl-RS" w:eastAsia="en-US"/>
              </w:rPr>
              <w:t>e</w:t>
            </w:r>
            <w:r w:rsidRPr="00247904">
              <w:rPr>
                <w:rFonts w:ascii="Tahoma" w:eastAsia="Calibri" w:hAnsi="Tahoma" w:cs="Tahoma"/>
                <w:sz w:val="18"/>
                <w:szCs w:val="18"/>
                <w:shd w:val="clear" w:color="auto" w:fill="FFFFFF"/>
                <w:lang w:val="sr-Cyrl-RS" w:eastAsia="en-US"/>
              </w:rPr>
              <w:t>.</w:t>
            </w:r>
          </w:p>
          <w:p w14:paraId="34300B4E" w14:textId="00998A08" w:rsidR="00B45047" w:rsidRPr="00247904" w:rsidRDefault="00F65F07" w:rsidP="009C3D21">
            <w:pPr>
              <w:suppressAutoHyphens w:val="0"/>
              <w:jc w:val="both"/>
              <w:rPr>
                <w:rFonts w:ascii="Tahoma" w:eastAsia="Calibri" w:hAnsi="Tahoma" w:cs="Tahoma"/>
                <w:sz w:val="18"/>
                <w:szCs w:val="18"/>
                <w:shd w:val="clear" w:color="auto" w:fill="FFFFFF"/>
                <w:lang w:eastAsia="en-US"/>
              </w:rPr>
            </w:pPr>
            <w:r w:rsidRPr="00247904">
              <w:rPr>
                <w:rFonts w:ascii="Tahoma" w:eastAsia="Calibri" w:hAnsi="Tahoma" w:cs="Tahoma"/>
                <w:sz w:val="18"/>
                <w:szCs w:val="18"/>
                <w:shd w:val="clear" w:color="auto" w:fill="FFFFFF"/>
                <w:lang w:eastAsia="en-US"/>
              </w:rPr>
              <w:t>Izvr</w:t>
            </w:r>
            <w:r w:rsidRPr="00247904">
              <w:rPr>
                <w:rFonts w:ascii="Tahoma" w:eastAsia="Calibri" w:hAnsi="Tahoma" w:cs="Tahoma"/>
                <w:sz w:val="18"/>
                <w:szCs w:val="18"/>
                <w:shd w:val="clear" w:color="auto" w:fill="FFFFFF"/>
                <w:lang w:val="sr-Cyrl-RS" w:eastAsia="en-US"/>
              </w:rPr>
              <w:t>š</w:t>
            </w:r>
            <w:r w:rsidRPr="00247904">
              <w:rPr>
                <w:rFonts w:ascii="Tahoma" w:eastAsia="Calibri" w:hAnsi="Tahoma" w:cs="Tahoma"/>
                <w:sz w:val="18"/>
                <w:szCs w:val="18"/>
                <w:shd w:val="clear" w:color="auto" w:fill="FFFFFF"/>
                <w:lang w:eastAsia="en-US"/>
              </w:rPr>
              <w:t>ilac</w:t>
            </w:r>
            <w:r w:rsidR="00B45047" w:rsidRPr="00247904">
              <w:rPr>
                <w:rFonts w:ascii="Tahoma" w:eastAsia="Calibri" w:hAnsi="Tahoma" w:cs="Tahoma"/>
                <w:sz w:val="18"/>
                <w:szCs w:val="18"/>
                <w:shd w:val="clear" w:color="auto" w:fill="FFFFFF"/>
                <w:lang w:val="sr-Cyrl-RS" w:eastAsia="en-US"/>
              </w:rPr>
              <w:t xml:space="preserve">, </w:t>
            </w:r>
            <w:r w:rsidRPr="00247904">
              <w:rPr>
                <w:rFonts w:ascii="Tahoma" w:eastAsia="Calibri" w:hAnsi="Tahoma" w:cs="Tahoma"/>
                <w:sz w:val="18"/>
                <w:szCs w:val="18"/>
                <w:shd w:val="clear" w:color="auto" w:fill="FFFFFF"/>
                <w:lang w:eastAsia="en-US"/>
              </w:rPr>
              <w:t>koji</w:t>
            </w:r>
            <w:r w:rsidR="00B45047" w:rsidRPr="00247904">
              <w:rPr>
                <w:rFonts w:ascii="Tahoma" w:eastAsia="Calibri" w:hAnsi="Tahoma" w:cs="Tahoma"/>
                <w:sz w:val="18"/>
                <w:szCs w:val="18"/>
                <w:shd w:val="clear" w:color="auto" w:fill="FFFFFF"/>
                <w:lang w:val="sr-Cyrl-RS" w:eastAsia="en-US"/>
              </w:rPr>
              <w:t xml:space="preserve"> </w:t>
            </w:r>
            <w:r w:rsidRPr="00247904">
              <w:rPr>
                <w:rFonts w:ascii="Tahoma" w:eastAsia="Calibri" w:hAnsi="Tahoma" w:cs="Tahoma"/>
                <w:sz w:val="18"/>
                <w:szCs w:val="18"/>
                <w:shd w:val="clear" w:color="auto" w:fill="FFFFFF"/>
                <w:lang w:eastAsia="en-US"/>
              </w:rPr>
              <w:t>nije</w:t>
            </w:r>
            <w:r w:rsidR="00B45047" w:rsidRPr="00247904">
              <w:rPr>
                <w:rFonts w:ascii="Tahoma" w:eastAsia="Calibri" w:hAnsi="Tahoma" w:cs="Tahoma"/>
                <w:sz w:val="18"/>
                <w:szCs w:val="18"/>
                <w:shd w:val="clear" w:color="auto" w:fill="FFFFFF"/>
                <w:lang w:val="sr-Cyrl-RS" w:eastAsia="en-US"/>
              </w:rPr>
              <w:t xml:space="preserve"> </w:t>
            </w:r>
            <w:r w:rsidRPr="00247904">
              <w:rPr>
                <w:rFonts w:ascii="Tahoma" w:eastAsia="Calibri" w:hAnsi="Tahoma" w:cs="Tahoma"/>
                <w:sz w:val="18"/>
                <w:szCs w:val="18"/>
                <w:shd w:val="clear" w:color="auto" w:fill="FFFFFF"/>
                <w:lang w:eastAsia="en-US"/>
              </w:rPr>
              <w:t>obavijestio</w:t>
            </w:r>
            <w:r w:rsidR="00B45047" w:rsidRPr="00247904">
              <w:rPr>
                <w:rFonts w:ascii="Tahoma" w:eastAsia="Calibri" w:hAnsi="Tahoma" w:cs="Tahoma"/>
                <w:sz w:val="18"/>
                <w:szCs w:val="18"/>
                <w:shd w:val="clear" w:color="auto" w:fill="FFFFFF"/>
                <w:lang w:val="sr-Cyrl-RS" w:eastAsia="en-US"/>
              </w:rPr>
              <w:t xml:space="preserve"> </w:t>
            </w:r>
            <w:r w:rsidRPr="00247904">
              <w:rPr>
                <w:rFonts w:ascii="Tahoma" w:eastAsia="Calibri" w:hAnsi="Tahoma" w:cs="Tahoma"/>
                <w:sz w:val="18"/>
                <w:szCs w:val="18"/>
                <w:shd w:val="clear" w:color="auto" w:fill="FFFFFF"/>
                <w:lang w:eastAsia="en-US"/>
              </w:rPr>
              <w:t>Naru</w:t>
            </w:r>
            <w:r w:rsidRPr="00247904">
              <w:rPr>
                <w:rFonts w:ascii="Tahoma" w:eastAsia="Calibri" w:hAnsi="Tahoma" w:cs="Tahoma"/>
                <w:sz w:val="18"/>
                <w:szCs w:val="18"/>
                <w:shd w:val="clear" w:color="auto" w:fill="FFFFFF"/>
                <w:lang w:val="sr-Cyrl-RS" w:eastAsia="en-US"/>
              </w:rPr>
              <w:t>č</w:t>
            </w:r>
            <w:r w:rsidRPr="00247904">
              <w:rPr>
                <w:rFonts w:ascii="Tahoma" w:eastAsia="Calibri" w:hAnsi="Tahoma" w:cs="Tahoma"/>
                <w:sz w:val="18"/>
                <w:szCs w:val="18"/>
                <w:shd w:val="clear" w:color="auto" w:fill="FFFFFF"/>
                <w:lang w:eastAsia="en-US"/>
              </w:rPr>
              <w:t>ioca</w:t>
            </w:r>
            <w:r w:rsidR="00B45047" w:rsidRPr="00247904">
              <w:rPr>
                <w:rFonts w:ascii="Tahoma" w:eastAsia="Calibri" w:hAnsi="Tahoma" w:cs="Tahoma"/>
                <w:sz w:val="18"/>
                <w:szCs w:val="18"/>
                <w:shd w:val="clear" w:color="auto" w:fill="FFFFFF"/>
                <w:lang w:val="sr-Cyrl-RS" w:eastAsia="en-US"/>
              </w:rPr>
              <w:t xml:space="preserve"> </w:t>
            </w:r>
            <w:r w:rsidRPr="00247904">
              <w:rPr>
                <w:rFonts w:ascii="Tahoma" w:eastAsia="Calibri" w:hAnsi="Tahoma" w:cs="Tahoma"/>
                <w:sz w:val="18"/>
                <w:szCs w:val="18"/>
                <w:shd w:val="clear" w:color="auto" w:fill="FFFFFF"/>
                <w:lang w:eastAsia="en-US"/>
              </w:rPr>
              <w:t>o</w:t>
            </w:r>
            <w:r w:rsidR="00B45047" w:rsidRPr="00247904">
              <w:rPr>
                <w:rFonts w:ascii="Tahoma" w:eastAsia="Calibri" w:hAnsi="Tahoma" w:cs="Tahoma"/>
                <w:sz w:val="18"/>
                <w:szCs w:val="18"/>
                <w:shd w:val="clear" w:color="auto" w:fill="FFFFFF"/>
                <w:lang w:val="sr-Cyrl-RS" w:eastAsia="en-US"/>
              </w:rPr>
              <w:t xml:space="preserve"> </w:t>
            </w:r>
            <w:r w:rsidRPr="00247904">
              <w:rPr>
                <w:rFonts w:ascii="Tahoma" w:eastAsia="Calibri" w:hAnsi="Tahoma" w:cs="Tahoma"/>
                <w:sz w:val="18"/>
                <w:szCs w:val="18"/>
                <w:shd w:val="clear" w:color="auto" w:fill="FFFFFF"/>
                <w:lang w:eastAsia="en-US"/>
              </w:rPr>
              <w:t>potrebi</w:t>
            </w:r>
            <w:r w:rsidR="00B45047" w:rsidRPr="00247904">
              <w:rPr>
                <w:rFonts w:ascii="Tahoma" w:eastAsia="Calibri" w:hAnsi="Tahoma" w:cs="Tahoma"/>
                <w:sz w:val="18"/>
                <w:szCs w:val="18"/>
                <w:shd w:val="clear" w:color="auto" w:fill="FFFFFF"/>
                <w:lang w:val="sr-Cyrl-RS" w:eastAsia="en-US"/>
              </w:rPr>
              <w:t xml:space="preserve"> </w:t>
            </w:r>
            <w:r w:rsidRPr="00247904">
              <w:rPr>
                <w:rFonts w:ascii="Tahoma" w:eastAsia="Calibri" w:hAnsi="Tahoma" w:cs="Tahoma"/>
                <w:sz w:val="18"/>
                <w:szCs w:val="18"/>
                <w:shd w:val="clear" w:color="auto" w:fill="FFFFFF"/>
                <w:lang w:eastAsia="en-US"/>
              </w:rPr>
              <w:t>pru</w:t>
            </w:r>
            <w:r w:rsidRPr="00247904">
              <w:rPr>
                <w:rFonts w:ascii="Tahoma" w:eastAsia="Calibri" w:hAnsi="Tahoma" w:cs="Tahoma"/>
                <w:sz w:val="18"/>
                <w:szCs w:val="18"/>
                <w:shd w:val="clear" w:color="auto" w:fill="FFFFFF"/>
                <w:lang w:val="sr-Cyrl-RS" w:eastAsia="en-US"/>
              </w:rPr>
              <w:t>ž</w:t>
            </w:r>
            <w:r w:rsidRPr="00247904">
              <w:rPr>
                <w:rFonts w:ascii="Tahoma" w:eastAsia="Calibri" w:hAnsi="Tahoma" w:cs="Tahoma"/>
                <w:sz w:val="18"/>
                <w:szCs w:val="18"/>
                <w:shd w:val="clear" w:color="auto" w:fill="FFFFFF"/>
                <w:lang w:eastAsia="en-US"/>
              </w:rPr>
              <w:t>anja</w:t>
            </w:r>
            <w:r w:rsidR="00B45047" w:rsidRPr="00247904">
              <w:rPr>
                <w:rFonts w:ascii="Tahoma" w:eastAsia="Calibri" w:hAnsi="Tahoma" w:cs="Tahoma"/>
                <w:sz w:val="18"/>
                <w:szCs w:val="18"/>
                <w:shd w:val="clear" w:color="auto" w:fill="FFFFFF"/>
                <w:lang w:val="sr-Cyrl-RS" w:eastAsia="en-US"/>
              </w:rPr>
              <w:t xml:space="preserve"> </w:t>
            </w:r>
            <w:r w:rsidRPr="00247904">
              <w:rPr>
                <w:rFonts w:ascii="Tahoma" w:eastAsia="Calibri" w:hAnsi="Tahoma" w:cs="Tahoma"/>
                <w:sz w:val="18"/>
                <w:szCs w:val="18"/>
                <w:shd w:val="clear" w:color="auto" w:fill="FFFFFF"/>
                <w:lang w:eastAsia="en-US"/>
              </w:rPr>
              <w:t>dodatnih</w:t>
            </w:r>
            <w:r w:rsidR="00B45047" w:rsidRPr="00247904">
              <w:rPr>
                <w:rFonts w:ascii="Tahoma" w:eastAsia="Calibri" w:hAnsi="Tahoma" w:cs="Tahoma"/>
                <w:sz w:val="18"/>
                <w:szCs w:val="18"/>
                <w:shd w:val="clear" w:color="auto" w:fill="FFFFFF"/>
                <w:lang w:val="sr-Cyrl-RS" w:eastAsia="en-US"/>
              </w:rPr>
              <w:t xml:space="preserve"> </w:t>
            </w:r>
            <w:r w:rsidRPr="00247904">
              <w:rPr>
                <w:rFonts w:ascii="Tahoma" w:eastAsia="Calibri" w:hAnsi="Tahoma" w:cs="Tahoma"/>
                <w:sz w:val="18"/>
                <w:szCs w:val="18"/>
                <w:shd w:val="clear" w:color="auto" w:fill="FFFFFF"/>
                <w:lang w:val="sr-Cyrl-RS" w:eastAsia="en-US"/>
              </w:rPr>
              <w:t>usluga</w:t>
            </w:r>
            <w:r w:rsidR="00B45047" w:rsidRPr="00247904">
              <w:rPr>
                <w:rFonts w:ascii="Tahoma" w:eastAsia="Calibri" w:hAnsi="Tahoma" w:cs="Tahoma"/>
                <w:sz w:val="18"/>
                <w:szCs w:val="18"/>
                <w:shd w:val="clear" w:color="auto" w:fill="FFFFFF"/>
                <w:lang w:val="sr-Cyrl-RS" w:eastAsia="en-US"/>
              </w:rPr>
              <w:t xml:space="preserve">, </w:t>
            </w:r>
            <w:r w:rsidRPr="00247904">
              <w:rPr>
                <w:rFonts w:ascii="Tahoma" w:eastAsia="Calibri" w:hAnsi="Tahoma" w:cs="Tahoma"/>
                <w:sz w:val="18"/>
                <w:szCs w:val="18"/>
                <w:shd w:val="clear" w:color="auto" w:fill="FFFFFF"/>
                <w:lang w:eastAsia="en-US"/>
              </w:rPr>
              <w:t>nema</w:t>
            </w:r>
            <w:r w:rsidR="00B45047" w:rsidRPr="00247904">
              <w:rPr>
                <w:rFonts w:ascii="Tahoma" w:eastAsia="Calibri" w:hAnsi="Tahoma" w:cs="Tahoma"/>
                <w:sz w:val="18"/>
                <w:szCs w:val="18"/>
                <w:shd w:val="clear" w:color="auto" w:fill="FFFFFF"/>
                <w:lang w:val="sr-Cyrl-RS" w:eastAsia="en-US"/>
              </w:rPr>
              <w:t xml:space="preserve"> </w:t>
            </w:r>
            <w:r w:rsidRPr="00247904">
              <w:rPr>
                <w:rFonts w:ascii="Tahoma" w:eastAsia="Calibri" w:hAnsi="Tahoma" w:cs="Tahoma"/>
                <w:sz w:val="18"/>
                <w:szCs w:val="18"/>
                <w:shd w:val="clear" w:color="auto" w:fill="FFFFFF"/>
                <w:lang w:eastAsia="en-US"/>
              </w:rPr>
              <w:t>pravo</w:t>
            </w:r>
            <w:r w:rsidR="00B45047" w:rsidRPr="00247904">
              <w:rPr>
                <w:rFonts w:ascii="Tahoma" w:eastAsia="Calibri" w:hAnsi="Tahoma" w:cs="Tahoma"/>
                <w:sz w:val="18"/>
                <w:szCs w:val="18"/>
                <w:shd w:val="clear" w:color="auto" w:fill="FFFFFF"/>
                <w:lang w:val="sr-Cyrl-RS" w:eastAsia="en-US"/>
              </w:rPr>
              <w:t xml:space="preserve"> </w:t>
            </w:r>
            <w:r w:rsidRPr="00247904">
              <w:rPr>
                <w:rFonts w:ascii="Tahoma" w:eastAsia="Calibri" w:hAnsi="Tahoma" w:cs="Tahoma"/>
                <w:sz w:val="18"/>
                <w:szCs w:val="18"/>
                <w:shd w:val="clear" w:color="auto" w:fill="FFFFFF"/>
                <w:lang w:eastAsia="en-US"/>
              </w:rPr>
              <w:t>da</w:t>
            </w:r>
            <w:r w:rsidR="00B45047" w:rsidRPr="00247904">
              <w:rPr>
                <w:rFonts w:ascii="Tahoma" w:eastAsia="Calibri" w:hAnsi="Tahoma" w:cs="Tahoma"/>
                <w:sz w:val="18"/>
                <w:szCs w:val="18"/>
                <w:shd w:val="clear" w:color="auto" w:fill="FFFFFF"/>
                <w:lang w:val="sr-Cyrl-RS" w:eastAsia="en-US"/>
              </w:rPr>
              <w:t xml:space="preserve"> </w:t>
            </w:r>
            <w:r w:rsidRPr="00247904">
              <w:rPr>
                <w:rFonts w:ascii="Tahoma" w:eastAsia="Calibri" w:hAnsi="Tahoma" w:cs="Tahoma"/>
                <w:sz w:val="18"/>
                <w:szCs w:val="18"/>
                <w:shd w:val="clear" w:color="auto" w:fill="FFFFFF"/>
                <w:lang w:eastAsia="en-US"/>
              </w:rPr>
              <w:t>tra</w:t>
            </w:r>
            <w:r w:rsidRPr="00247904">
              <w:rPr>
                <w:rFonts w:ascii="Tahoma" w:eastAsia="Calibri" w:hAnsi="Tahoma" w:cs="Tahoma"/>
                <w:sz w:val="18"/>
                <w:szCs w:val="18"/>
                <w:shd w:val="clear" w:color="auto" w:fill="FFFFFF"/>
                <w:lang w:val="sr-Cyrl-RS" w:eastAsia="en-US"/>
              </w:rPr>
              <w:t>ž</w:t>
            </w:r>
            <w:r w:rsidRPr="00247904">
              <w:rPr>
                <w:rFonts w:ascii="Tahoma" w:eastAsia="Calibri" w:hAnsi="Tahoma" w:cs="Tahoma"/>
                <w:sz w:val="18"/>
                <w:szCs w:val="18"/>
                <w:shd w:val="clear" w:color="auto" w:fill="FFFFFF"/>
                <w:lang w:eastAsia="en-US"/>
              </w:rPr>
              <w:t>i</w:t>
            </w:r>
            <w:r w:rsidR="00B45047" w:rsidRPr="00247904">
              <w:rPr>
                <w:rFonts w:ascii="Tahoma" w:eastAsia="Calibri" w:hAnsi="Tahoma" w:cs="Tahoma"/>
                <w:sz w:val="18"/>
                <w:szCs w:val="18"/>
                <w:shd w:val="clear" w:color="auto" w:fill="FFFFFF"/>
                <w:lang w:val="sr-Cyrl-RS" w:eastAsia="en-US"/>
              </w:rPr>
              <w:t xml:space="preserve"> </w:t>
            </w:r>
            <w:r w:rsidRPr="00247904">
              <w:rPr>
                <w:rFonts w:ascii="Tahoma" w:eastAsia="Calibri" w:hAnsi="Tahoma" w:cs="Tahoma"/>
                <w:sz w:val="18"/>
                <w:szCs w:val="18"/>
                <w:shd w:val="clear" w:color="auto" w:fill="FFFFFF"/>
                <w:lang w:eastAsia="en-US"/>
              </w:rPr>
              <w:t>pla</w:t>
            </w:r>
            <w:r w:rsidRPr="00247904">
              <w:rPr>
                <w:rFonts w:ascii="Tahoma" w:eastAsia="Calibri" w:hAnsi="Tahoma" w:cs="Tahoma"/>
                <w:sz w:val="18"/>
                <w:szCs w:val="18"/>
                <w:shd w:val="clear" w:color="auto" w:fill="FFFFFF"/>
                <w:lang w:val="sr-Cyrl-RS" w:eastAsia="en-US"/>
              </w:rPr>
              <w:t>ć</w:t>
            </w:r>
            <w:r w:rsidRPr="00247904">
              <w:rPr>
                <w:rFonts w:ascii="Tahoma" w:eastAsia="Calibri" w:hAnsi="Tahoma" w:cs="Tahoma"/>
                <w:sz w:val="18"/>
                <w:szCs w:val="18"/>
                <w:shd w:val="clear" w:color="auto" w:fill="FFFFFF"/>
                <w:lang w:eastAsia="en-US"/>
              </w:rPr>
              <w:t>anje</w:t>
            </w:r>
            <w:r w:rsidR="00B45047" w:rsidRPr="00247904">
              <w:rPr>
                <w:rFonts w:ascii="Tahoma" w:eastAsia="Calibri" w:hAnsi="Tahoma" w:cs="Tahoma"/>
                <w:sz w:val="18"/>
                <w:szCs w:val="18"/>
                <w:shd w:val="clear" w:color="auto" w:fill="FFFFFF"/>
                <w:lang w:val="sr-Cyrl-RS" w:eastAsia="en-US"/>
              </w:rPr>
              <w:t xml:space="preserve"> </w:t>
            </w:r>
            <w:r w:rsidRPr="00247904">
              <w:rPr>
                <w:rFonts w:ascii="Tahoma" w:eastAsia="Calibri" w:hAnsi="Tahoma" w:cs="Tahoma"/>
                <w:sz w:val="18"/>
                <w:szCs w:val="18"/>
                <w:shd w:val="clear" w:color="auto" w:fill="FFFFFF"/>
                <w:lang w:eastAsia="en-US"/>
              </w:rPr>
              <w:t>za</w:t>
            </w:r>
            <w:r w:rsidR="00B45047" w:rsidRPr="00247904">
              <w:rPr>
                <w:rFonts w:ascii="Tahoma" w:eastAsia="Calibri" w:hAnsi="Tahoma" w:cs="Tahoma"/>
                <w:sz w:val="18"/>
                <w:szCs w:val="18"/>
                <w:shd w:val="clear" w:color="auto" w:fill="FFFFFF"/>
                <w:lang w:val="sr-Cyrl-RS" w:eastAsia="en-US"/>
              </w:rPr>
              <w:t xml:space="preserve"> </w:t>
            </w:r>
            <w:r w:rsidRPr="00247904">
              <w:rPr>
                <w:rFonts w:ascii="Tahoma" w:eastAsia="Calibri" w:hAnsi="Tahoma" w:cs="Tahoma"/>
                <w:sz w:val="18"/>
                <w:szCs w:val="18"/>
                <w:shd w:val="clear" w:color="auto" w:fill="FFFFFF"/>
                <w:lang w:eastAsia="en-US"/>
              </w:rPr>
              <w:t>ove</w:t>
            </w:r>
            <w:r w:rsidR="00B45047" w:rsidRPr="00247904">
              <w:rPr>
                <w:rFonts w:ascii="Tahoma" w:eastAsia="Calibri" w:hAnsi="Tahoma" w:cs="Tahoma"/>
                <w:sz w:val="18"/>
                <w:szCs w:val="18"/>
                <w:shd w:val="clear" w:color="auto" w:fill="FFFFFF"/>
                <w:lang w:val="sr-Cyrl-RS" w:eastAsia="en-US"/>
              </w:rPr>
              <w:t xml:space="preserve"> </w:t>
            </w:r>
            <w:r w:rsidRPr="00247904">
              <w:rPr>
                <w:rFonts w:ascii="Tahoma" w:eastAsia="Calibri" w:hAnsi="Tahoma" w:cs="Tahoma"/>
                <w:sz w:val="18"/>
                <w:szCs w:val="18"/>
                <w:shd w:val="clear" w:color="auto" w:fill="FFFFFF"/>
                <w:lang w:val="sr-Cyrl-RS" w:eastAsia="en-US"/>
              </w:rPr>
              <w:t>usluge</w:t>
            </w:r>
            <w:r w:rsidR="00B45047" w:rsidRPr="00247904">
              <w:rPr>
                <w:rFonts w:ascii="Tahoma" w:eastAsia="Calibri" w:hAnsi="Tahoma" w:cs="Tahoma"/>
                <w:sz w:val="18"/>
                <w:szCs w:val="18"/>
                <w:shd w:val="clear" w:color="auto" w:fill="FFFFFF"/>
                <w:lang w:val="sr-Cyrl-RS" w:eastAsia="en-US"/>
              </w:rPr>
              <w:t xml:space="preserve"> </w:t>
            </w:r>
            <w:r w:rsidRPr="00247904">
              <w:rPr>
                <w:rFonts w:ascii="Tahoma" w:eastAsia="Calibri" w:hAnsi="Tahoma" w:cs="Tahoma"/>
                <w:sz w:val="18"/>
                <w:szCs w:val="18"/>
                <w:shd w:val="clear" w:color="auto" w:fill="FFFFFF"/>
                <w:lang w:eastAsia="en-US"/>
              </w:rPr>
              <w:t>ni</w:t>
            </w:r>
            <w:r w:rsidR="00B45047" w:rsidRPr="00247904">
              <w:rPr>
                <w:rFonts w:ascii="Tahoma" w:eastAsia="Calibri" w:hAnsi="Tahoma" w:cs="Tahoma"/>
                <w:sz w:val="18"/>
                <w:szCs w:val="18"/>
                <w:shd w:val="clear" w:color="auto" w:fill="FFFFFF"/>
                <w:lang w:val="sr-Cyrl-RS" w:eastAsia="en-US"/>
              </w:rPr>
              <w:t xml:space="preserve"> </w:t>
            </w:r>
            <w:r w:rsidRPr="00247904">
              <w:rPr>
                <w:rFonts w:ascii="Tahoma" w:eastAsia="Calibri" w:hAnsi="Tahoma" w:cs="Tahoma"/>
                <w:sz w:val="18"/>
                <w:szCs w:val="18"/>
                <w:shd w:val="clear" w:color="auto" w:fill="FFFFFF"/>
                <w:lang w:eastAsia="en-US"/>
              </w:rPr>
              <w:t>u</w:t>
            </w:r>
            <w:r w:rsidR="00B45047" w:rsidRPr="00247904">
              <w:rPr>
                <w:rFonts w:ascii="Tahoma" w:eastAsia="Calibri" w:hAnsi="Tahoma" w:cs="Tahoma"/>
                <w:sz w:val="18"/>
                <w:szCs w:val="18"/>
                <w:shd w:val="clear" w:color="auto" w:fill="FFFFFF"/>
                <w:lang w:val="sr-Cyrl-RS" w:eastAsia="en-US"/>
              </w:rPr>
              <w:t xml:space="preserve"> </w:t>
            </w:r>
            <w:r w:rsidRPr="00247904">
              <w:rPr>
                <w:rFonts w:ascii="Tahoma" w:eastAsia="Calibri" w:hAnsi="Tahoma" w:cs="Tahoma"/>
                <w:sz w:val="18"/>
                <w:szCs w:val="18"/>
                <w:shd w:val="clear" w:color="auto" w:fill="FFFFFF"/>
                <w:lang w:eastAsia="en-US"/>
              </w:rPr>
              <w:t>slu</w:t>
            </w:r>
            <w:r w:rsidRPr="00247904">
              <w:rPr>
                <w:rFonts w:ascii="Tahoma" w:eastAsia="Calibri" w:hAnsi="Tahoma" w:cs="Tahoma"/>
                <w:sz w:val="18"/>
                <w:szCs w:val="18"/>
                <w:shd w:val="clear" w:color="auto" w:fill="FFFFFF"/>
                <w:lang w:val="sr-Cyrl-RS" w:eastAsia="en-US"/>
              </w:rPr>
              <w:t>č</w:t>
            </w:r>
            <w:r w:rsidRPr="00247904">
              <w:rPr>
                <w:rFonts w:ascii="Tahoma" w:eastAsia="Calibri" w:hAnsi="Tahoma" w:cs="Tahoma"/>
                <w:sz w:val="18"/>
                <w:szCs w:val="18"/>
                <w:shd w:val="clear" w:color="auto" w:fill="FFFFFF"/>
                <w:lang w:eastAsia="en-US"/>
              </w:rPr>
              <w:t>aju</w:t>
            </w:r>
            <w:r w:rsidR="00B45047" w:rsidRPr="00247904">
              <w:rPr>
                <w:rFonts w:ascii="Tahoma" w:eastAsia="Calibri" w:hAnsi="Tahoma" w:cs="Tahoma"/>
                <w:sz w:val="18"/>
                <w:szCs w:val="18"/>
                <w:shd w:val="clear" w:color="auto" w:fill="FFFFFF"/>
                <w:lang w:val="sr-Cyrl-RS" w:eastAsia="en-US"/>
              </w:rPr>
              <w:t xml:space="preserve"> </w:t>
            </w:r>
            <w:r w:rsidRPr="00247904">
              <w:rPr>
                <w:rFonts w:ascii="Tahoma" w:eastAsia="Calibri" w:hAnsi="Tahoma" w:cs="Tahoma"/>
                <w:sz w:val="18"/>
                <w:szCs w:val="18"/>
                <w:shd w:val="clear" w:color="auto" w:fill="FFFFFF"/>
                <w:lang w:eastAsia="en-US"/>
              </w:rPr>
              <w:t>da</w:t>
            </w:r>
            <w:r w:rsidR="00B45047" w:rsidRPr="00247904">
              <w:rPr>
                <w:rFonts w:ascii="Tahoma" w:eastAsia="Calibri" w:hAnsi="Tahoma" w:cs="Tahoma"/>
                <w:sz w:val="18"/>
                <w:szCs w:val="18"/>
                <w:shd w:val="clear" w:color="auto" w:fill="FFFFFF"/>
                <w:lang w:val="sr-Cyrl-RS" w:eastAsia="en-US"/>
              </w:rPr>
              <w:t xml:space="preserve"> </w:t>
            </w:r>
            <w:r w:rsidRPr="00247904">
              <w:rPr>
                <w:rFonts w:ascii="Tahoma" w:eastAsia="Calibri" w:hAnsi="Tahoma" w:cs="Tahoma"/>
                <w:sz w:val="18"/>
                <w:szCs w:val="18"/>
                <w:shd w:val="clear" w:color="auto" w:fill="FFFFFF"/>
                <w:lang w:eastAsia="en-US"/>
              </w:rPr>
              <w:t>su</w:t>
            </w:r>
            <w:r w:rsidR="00B45047" w:rsidRPr="00247904">
              <w:rPr>
                <w:rFonts w:ascii="Tahoma" w:eastAsia="Calibri" w:hAnsi="Tahoma" w:cs="Tahoma"/>
                <w:sz w:val="18"/>
                <w:szCs w:val="18"/>
                <w:shd w:val="clear" w:color="auto" w:fill="FFFFFF"/>
                <w:lang w:val="sr-Cyrl-RS" w:eastAsia="en-US"/>
              </w:rPr>
              <w:t xml:space="preserve"> </w:t>
            </w:r>
            <w:r w:rsidRPr="00247904">
              <w:rPr>
                <w:rFonts w:ascii="Tahoma" w:eastAsia="Calibri" w:hAnsi="Tahoma" w:cs="Tahoma"/>
                <w:sz w:val="18"/>
                <w:szCs w:val="18"/>
                <w:shd w:val="clear" w:color="auto" w:fill="FFFFFF"/>
                <w:lang w:eastAsia="en-US"/>
              </w:rPr>
              <w:t>te</w:t>
            </w:r>
            <w:r w:rsidR="0032455C"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usluge</w:t>
            </w:r>
            <w:r w:rsidR="00B45047" w:rsidRPr="00247904">
              <w:rPr>
                <w:rFonts w:ascii="Tahoma" w:eastAsia="Calibri" w:hAnsi="Tahoma" w:cs="Tahoma"/>
                <w:sz w:val="18"/>
                <w:szCs w:val="18"/>
                <w:shd w:val="clear" w:color="auto" w:fill="FFFFFF"/>
                <w:lang w:val="sr-Cyrl-RS" w:eastAsia="en-US"/>
              </w:rPr>
              <w:t xml:space="preserve"> </w:t>
            </w:r>
            <w:r w:rsidRPr="00247904">
              <w:rPr>
                <w:rFonts w:ascii="Tahoma" w:eastAsia="Calibri" w:hAnsi="Tahoma" w:cs="Tahoma"/>
                <w:sz w:val="18"/>
                <w:szCs w:val="18"/>
                <w:shd w:val="clear" w:color="auto" w:fill="FFFFFF"/>
                <w:lang w:eastAsia="en-US"/>
              </w:rPr>
              <w:t>bili</w:t>
            </w:r>
            <w:r w:rsidR="00B45047" w:rsidRPr="00247904">
              <w:rPr>
                <w:rFonts w:ascii="Tahoma" w:eastAsia="Calibri" w:hAnsi="Tahoma" w:cs="Tahoma"/>
                <w:sz w:val="18"/>
                <w:szCs w:val="18"/>
                <w:shd w:val="clear" w:color="auto" w:fill="FFFFFF"/>
                <w:lang w:val="sr-Cyrl-RS" w:eastAsia="en-US"/>
              </w:rPr>
              <w:t xml:space="preserve"> </w:t>
            </w:r>
            <w:r w:rsidRPr="00247904">
              <w:rPr>
                <w:rFonts w:ascii="Tahoma" w:eastAsia="Calibri" w:hAnsi="Tahoma" w:cs="Tahoma"/>
                <w:sz w:val="18"/>
                <w:szCs w:val="18"/>
                <w:shd w:val="clear" w:color="auto" w:fill="FFFFFF"/>
                <w:lang w:eastAsia="en-US"/>
              </w:rPr>
              <w:t>uklјu</w:t>
            </w:r>
            <w:r w:rsidRPr="00247904">
              <w:rPr>
                <w:rFonts w:ascii="Tahoma" w:eastAsia="Calibri" w:hAnsi="Tahoma" w:cs="Tahoma"/>
                <w:sz w:val="18"/>
                <w:szCs w:val="18"/>
                <w:shd w:val="clear" w:color="auto" w:fill="FFFFFF"/>
                <w:lang w:val="sr-Cyrl-RS" w:eastAsia="en-US"/>
              </w:rPr>
              <w:t>č</w:t>
            </w:r>
            <w:r w:rsidRPr="00247904">
              <w:rPr>
                <w:rFonts w:ascii="Tahoma" w:eastAsia="Calibri" w:hAnsi="Tahoma" w:cs="Tahoma"/>
                <w:sz w:val="18"/>
                <w:szCs w:val="18"/>
                <w:shd w:val="clear" w:color="auto" w:fill="FFFFFF"/>
                <w:lang w:eastAsia="en-US"/>
              </w:rPr>
              <w:t>enie</w:t>
            </w:r>
            <w:r w:rsidR="00B45047" w:rsidRPr="00247904">
              <w:rPr>
                <w:rFonts w:ascii="Tahoma" w:eastAsia="Calibri" w:hAnsi="Tahoma" w:cs="Tahoma"/>
                <w:sz w:val="18"/>
                <w:szCs w:val="18"/>
                <w:shd w:val="clear" w:color="auto" w:fill="FFFFFF"/>
                <w:lang w:val="sr-Cyrl-RS" w:eastAsia="en-US"/>
              </w:rPr>
              <w:t xml:space="preserve"> </w:t>
            </w:r>
            <w:r w:rsidRPr="00247904">
              <w:rPr>
                <w:rFonts w:ascii="Tahoma" w:eastAsia="Calibri" w:hAnsi="Tahoma" w:cs="Tahoma"/>
                <w:sz w:val="18"/>
                <w:szCs w:val="18"/>
                <w:shd w:val="clear" w:color="auto" w:fill="FFFFFF"/>
                <w:lang w:eastAsia="en-US"/>
              </w:rPr>
              <w:t>u</w:t>
            </w:r>
            <w:r w:rsidR="00B45047" w:rsidRPr="00247904">
              <w:rPr>
                <w:rFonts w:ascii="Tahoma" w:eastAsia="Calibri" w:hAnsi="Tahoma" w:cs="Tahoma"/>
                <w:sz w:val="18"/>
                <w:szCs w:val="18"/>
                <w:shd w:val="clear" w:color="auto" w:fill="FFFFFF"/>
                <w:lang w:val="sr-Cyrl-RS" w:eastAsia="en-US"/>
              </w:rPr>
              <w:t xml:space="preserve"> </w:t>
            </w:r>
            <w:r w:rsidRPr="00247904">
              <w:rPr>
                <w:rFonts w:ascii="Tahoma" w:eastAsia="Calibri" w:hAnsi="Tahoma" w:cs="Tahoma"/>
                <w:sz w:val="18"/>
                <w:szCs w:val="18"/>
                <w:shd w:val="clear" w:color="auto" w:fill="FFFFFF"/>
                <w:lang w:eastAsia="en-US"/>
              </w:rPr>
              <w:t>Akt</w:t>
            </w:r>
            <w:r w:rsidR="00B45047" w:rsidRPr="00247904">
              <w:rPr>
                <w:rFonts w:ascii="Tahoma" w:eastAsia="Calibri" w:hAnsi="Tahoma" w:cs="Tahoma"/>
                <w:sz w:val="18"/>
                <w:szCs w:val="18"/>
                <w:shd w:val="clear" w:color="auto" w:fill="FFFFFF"/>
                <w:lang w:val="sr-Cyrl-RS" w:eastAsia="en-US"/>
              </w:rPr>
              <w:t xml:space="preserve"> </w:t>
            </w:r>
            <w:r w:rsidRPr="00247904">
              <w:rPr>
                <w:rFonts w:ascii="Tahoma" w:eastAsia="Calibri" w:hAnsi="Tahoma" w:cs="Tahoma"/>
                <w:sz w:val="18"/>
                <w:szCs w:val="18"/>
                <w:shd w:val="clear" w:color="auto" w:fill="FFFFFF"/>
                <w:lang w:eastAsia="en-US"/>
              </w:rPr>
              <w:t>o</w:t>
            </w:r>
            <w:r w:rsidR="00B45047" w:rsidRPr="00247904">
              <w:rPr>
                <w:rFonts w:ascii="Tahoma" w:eastAsia="Calibri" w:hAnsi="Tahoma" w:cs="Tahoma"/>
                <w:sz w:val="18"/>
                <w:szCs w:val="18"/>
                <w:shd w:val="clear" w:color="auto" w:fill="FFFFFF"/>
                <w:lang w:val="sr-Cyrl-RS" w:eastAsia="en-US"/>
              </w:rPr>
              <w:t xml:space="preserve"> </w:t>
            </w:r>
            <w:r w:rsidRPr="00247904">
              <w:rPr>
                <w:rFonts w:ascii="Tahoma" w:eastAsia="Calibri" w:hAnsi="Tahoma" w:cs="Tahoma"/>
                <w:sz w:val="18"/>
                <w:szCs w:val="18"/>
                <w:shd w:val="clear" w:color="auto" w:fill="FFFFFF"/>
                <w:lang w:eastAsia="en-US"/>
              </w:rPr>
              <w:t>primopredaji</w:t>
            </w:r>
            <w:r w:rsidR="00B45047" w:rsidRPr="00247904">
              <w:rPr>
                <w:rFonts w:ascii="Tahoma" w:eastAsia="Calibri" w:hAnsi="Tahoma" w:cs="Tahoma"/>
                <w:sz w:val="18"/>
                <w:szCs w:val="18"/>
                <w:shd w:val="clear" w:color="auto" w:fill="FFFFFF"/>
                <w:lang w:val="sr-Cyrl-RS" w:eastAsia="en-US"/>
              </w:rPr>
              <w:t xml:space="preserve"> </w:t>
            </w:r>
            <w:r w:rsidRPr="00247904">
              <w:rPr>
                <w:rFonts w:ascii="Tahoma" w:eastAsia="Calibri" w:hAnsi="Tahoma" w:cs="Tahoma"/>
                <w:sz w:val="18"/>
                <w:szCs w:val="18"/>
                <w:shd w:val="clear" w:color="auto" w:fill="FFFFFF"/>
                <w:lang w:eastAsia="en-US"/>
              </w:rPr>
              <w:t>izvr</w:t>
            </w:r>
            <w:r w:rsidRPr="00247904">
              <w:rPr>
                <w:rFonts w:ascii="Tahoma" w:eastAsia="Calibri" w:hAnsi="Tahoma" w:cs="Tahoma"/>
                <w:sz w:val="18"/>
                <w:szCs w:val="18"/>
                <w:shd w:val="clear" w:color="auto" w:fill="FFFFFF"/>
                <w:lang w:val="sr-Cyrl-RS" w:eastAsia="en-US"/>
              </w:rPr>
              <w:t>š</w:t>
            </w:r>
            <w:r w:rsidRPr="00247904">
              <w:rPr>
                <w:rFonts w:ascii="Tahoma" w:eastAsia="Calibri" w:hAnsi="Tahoma" w:cs="Tahoma"/>
                <w:sz w:val="18"/>
                <w:szCs w:val="18"/>
                <w:shd w:val="clear" w:color="auto" w:fill="FFFFFF"/>
                <w:lang w:eastAsia="en-US"/>
              </w:rPr>
              <w:t>enih</w:t>
            </w:r>
            <w:r w:rsidR="00B45047" w:rsidRPr="00247904">
              <w:rPr>
                <w:rFonts w:ascii="Tahoma" w:eastAsia="Calibri" w:hAnsi="Tahoma" w:cs="Tahoma"/>
                <w:sz w:val="18"/>
                <w:szCs w:val="18"/>
                <w:shd w:val="clear" w:color="auto" w:fill="FFFFFF"/>
                <w:lang w:val="sr-Cyrl-RS" w:eastAsia="en-US"/>
              </w:rPr>
              <w:t xml:space="preserve"> </w:t>
            </w:r>
            <w:r w:rsidRPr="00247904">
              <w:rPr>
                <w:rFonts w:ascii="Tahoma" w:eastAsia="Calibri" w:hAnsi="Tahoma" w:cs="Tahoma"/>
                <w:sz w:val="18"/>
                <w:szCs w:val="18"/>
                <w:shd w:val="clear" w:color="auto" w:fill="FFFFFF"/>
                <w:lang w:val="sr-Cyrl-RS" w:eastAsia="en-US"/>
              </w:rPr>
              <w:t>usluga</w:t>
            </w:r>
            <w:r w:rsidR="00B45047" w:rsidRPr="00247904">
              <w:rPr>
                <w:rFonts w:ascii="Tahoma" w:eastAsia="Calibri" w:hAnsi="Tahoma" w:cs="Tahoma"/>
                <w:sz w:val="18"/>
                <w:szCs w:val="18"/>
                <w:shd w:val="clear" w:color="auto" w:fill="FFFFFF"/>
                <w:lang w:val="sr-Cyrl-RS" w:eastAsia="en-US"/>
              </w:rPr>
              <w:t xml:space="preserve"> </w:t>
            </w:r>
            <w:r w:rsidRPr="00247904">
              <w:rPr>
                <w:rFonts w:ascii="Tahoma" w:eastAsia="Calibri" w:hAnsi="Tahoma" w:cs="Tahoma"/>
                <w:sz w:val="18"/>
                <w:szCs w:val="18"/>
                <w:shd w:val="clear" w:color="auto" w:fill="FFFFFF"/>
                <w:lang w:eastAsia="en-US"/>
              </w:rPr>
              <w:t>koji</w:t>
            </w:r>
            <w:r w:rsidR="00B45047" w:rsidRPr="00247904">
              <w:rPr>
                <w:rFonts w:ascii="Tahoma" w:eastAsia="Calibri" w:hAnsi="Tahoma" w:cs="Tahoma"/>
                <w:sz w:val="18"/>
                <w:szCs w:val="18"/>
                <w:shd w:val="clear" w:color="auto" w:fill="FFFFFF"/>
                <w:lang w:val="sr-Cyrl-RS" w:eastAsia="en-US"/>
              </w:rPr>
              <w:t xml:space="preserve"> </w:t>
            </w:r>
            <w:r w:rsidRPr="00247904">
              <w:rPr>
                <w:rFonts w:ascii="Tahoma" w:eastAsia="Calibri" w:hAnsi="Tahoma" w:cs="Tahoma"/>
                <w:sz w:val="18"/>
                <w:szCs w:val="18"/>
                <w:shd w:val="clear" w:color="auto" w:fill="FFFFFF"/>
                <w:lang w:eastAsia="en-US"/>
              </w:rPr>
              <w:t>je</w:t>
            </w:r>
            <w:r w:rsidR="00B45047" w:rsidRPr="00247904">
              <w:rPr>
                <w:rFonts w:ascii="Tahoma" w:eastAsia="Calibri" w:hAnsi="Tahoma" w:cs="Tahoma"/>
                <w:sz w:val="18"/>
                <w:szCs w:val="18"/>
                <w:shd w:val="clear" w:color="auto" w:fill="FFFFFF"/>
                <w:lang w:val="sr-Cyrl-RS" w:eastAsia="en-US"/>
              </w:rPr>
              <w:t xml:space="preserve"> </w:t>
            </w:r>
            <w:r w:rsidRPr="00247904">
              <w:rPr>
                <w:rFonts w:ascii="Tahoma" w:eastAsia="Calibri" w:hAnsi="Tahoma" w:cs="Tahoma"/>
                <w:sz w:val="18"/>
                <w:szCs w:val="18"/>
                <w:shd w:val="clear" w:color="auto" w:fill="FFFFFF"/>
                <w:lang w:eastAsia="en-US"/>
              </w:rPr>
              <w:t>potpisao</w:t>
            </w:r>
            <w:r w:rsidR="00B45047" w:rsidRPr="00247904">
              <w:rPr>
                <w:rFonts w:ascii="Tahoma" w:eastAsia="Calibri" w:hAnsi="Tahoma" w:cs="Tahoma"/>
                <w:sz w:val="18"/>
                <w:szCs w:val="18"/>
                <w:shd w:val="clear" w:color="auto" w:fill="FFFFFF"/>
                <w:lang w:val="sr-Cyrl-RS" w:eastAsia="en-US"/>
              </w:rPr>
              <w:t xml:space="preserve"> </w:t>
            </w:r>
            <w:r w:rsidRPr="00247904">
              <w:rPr>
                <w:rFonts w:ascii="Tahoma" w:eastAsia="Calibri" w:hAnsi="Tahoma" w:cs="Tahoma"/>
                <w:sz w:val="18"/>
                <w:szCs w:val="18"/>
                <w:shd w:val="clear" w:color="auto" w:fill="FFFFFF"/>
                <w:lang w:eastAsia="en-US"/>
              </w:rPr>
              <w:t>predstavnik</w:t>
            </w:r>
            <w:r w:rsidR="00B45047" w:rsidRPr="00247904">
              <w:rPr>
                <w:rFonts w:ascii="Tahoma" w:eastAsia="Calibri" w:hAnsi="Tahoma" w:cs="Tahoma"/>
                <w:sz w:val="18"/>
                <w:szCs w:val="18"/>
                <w:shd w:val="clear" w:color="auto" w:fill="FFFFFF"/>
                <w:lang w:val="sr-Cyrl-RS" w:eastAsia="en-US"/>
              </w:rPr>
              <w:t xml:space="preserve"> </w:t>
            </w:r>
            <w:r w:rsidRPr="00247904">
              <w:rPr>
                <w:rFonts w:ascii="Tahoma" w:eastAsia="Calibri" w:hAnsi="Tahoma" w:cs="Tahoma"/>
                <w:sz w:val="18"/>
                <w:szCs w:val="18"/>
                <w:shd w:val="clear" w:color="auto" w:fill="FFFFFF"/>
                <w:lang w:eastAsia="en-US"/>
              </w:rPr>
              <w:t>Naru</w:t>
            </w:r>
            <w:r w:rsidRPr="00247904">
              <w:rPr>
                <w:rFonts w:ascii="Tahoma" w:eastAsia="Calibri" w:hAnsi="Tahoma" w:cs="Tahoma"/>
                <w:sz w:val="18"/>
                <w:szCs w:val="18"/>
                <w:shd w:val="clear" w:color="auto" w:fill="FFFFFF"/>
                <w:lang w:val="sr-Cyrl-RS" w:eastAsia="en-US"/>
              </w:rPr>
              <w:t>č</w:t>
            </w:r>
            <w:r w:rsidRPr="00247904">
              <w:rPr>
                <w:rFonts w:ascii="Tahoma" w:eastAsia="Calibri" w:hAnsi="Tahoma" w:cs="Tahoma"/>
                <w:sz w:val="18"/>
                <w:szCs w:val="18"/>
                <w:shd w:val="clear" w:color="auto" w:fill="FFFFFF"/>
                <w:lang w:eastAsia="en-US"/>
              </w:rPr>
              <w:t>ioca</w:t>
            </w:r>
            <w:r w:rsidR="00B45047" w:rsidRPr="00247904">
              <w:rPr>
                <w:rFonts w:ascii="Tahoma" w:eastAsia="Calibri" w:hAnsi="Tahoma" w:cs="Tahoma"/>
                <w:sz w:val="18"/>
                <w:szCs w:val="18"/>
                <w:shd w:val="clear" w:color="auto" w:fill="FFFFFF"/>
                <w:lang w:val="sr-Cyrl-RS" w:eastAsia="en-US"/>
              </w:rPr>
              <w:t xml:space="preserve">. </w:t>
            </w:r>
            <w:r w:rsidRPr="00247904">
              <w:rPr>
                <w:rFonts w:ascii="Tahoma" w:eastAsia="Calibri" w:hAnsi="Tahoma" w:cs="Tahoma"/>
                <w:sz w:val="18"/>
                <w:szCs w:val="18"/>
                <w:shd w:val="clear" w:color="auto" w:fill="FFFFFF"/>
                <w:lang w:eastAsia="en-US"/>
              </w:rPr>
              <w:t>Izvršilac</w:t>
            </w:r>
            <w:r w:rsidR="00B45047"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ima</w:t>
            </w:r>
            <w:r w:rsidR="00B45047"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pravo</w:t>
            </w:r>
            <w:r w:rsidR="00B45047"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da</w:t>
            </w:r>
            <w:r w:rsidR="00B45047"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naplati</w:t>
            </w:r>
            <w:r w:rsidR="00B45047"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navedene</w:t>
            </w:r>
            <w:r w:rsidR="00B45047"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val="sr-Cyrl-RS" w:eastAsia="en-US"/>
              </w:rPr>
              <w:t>usluge</w:t>
            </w:r>
            <w:r w:rsidR="00B45047"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samo</w:t>
            </w:r>
            <w:r w:rsidR="00B45047"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uz</w:t>
            </w:r>
            <w:r w:rsidR="00B45047"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pisanu</w:t>
            </w:r>
            <w:r w:rsidR="00B45047"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saglasnost</w:t>
            </w:r>
            <w:r w:rsidR="00B45047"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Naručioca</w:t>
            </w:r>
            <w:r w:rsidR="00B45047" w:rsidRPr="00247904">
              <w:rPr>
                <w:rFonts w:ascii="Tahoma" w:eastAsia="Calibri" w:hAnsi="Tahoma" w:cs="Tahoma"/>
                <w:sz w:val="18"/>
                <w:szCs w:val="18"/>
                <w:shd w:val="clear" w:color="auto" w:fill="FFFFFF"/>
                <w:lang w:eastAsia="en-US"/>
              </w:rPr>
              <w:t>.</w:t>
            </w:r>
          </w:p>
          <w:p w14:paraId="4D69B214" w14:textId="51AFD3B1" w:rsidR="00B45047" w:rsidRPr="00247904" w:rsidRDefault="00B45047" w:rsidP="009C3D21">
            <w:pPr>
              <w:suppressAutoHyphens w:val="0"/>
              <w:jc w:val="both"/>
              <w:rPr>
                <w:rFonts w:ascii="Tahoma" w:eastAsia="Calibri" w:hAnsi="Tahoma" w:cs="Tahoma"/>
                <w:sz w:val="18"/>
                <w:szCs w:val="18"/>
                <w:shd w:val="clear" w:color="auto" w:fill="FFFFFF"/>
                <w:lang w:eastAsia="en-US"/>
              </w:rPr>
            </w:pPr>
            <w:r w:rsidRPr="00247904">
              <w:rPr>
                <w:rFonts w:ascii="Tahoma" w:eastAsia="Calibri" w:hAnsi="Tahoma" w:cs="Tahoma"/>
                <w:sz w:val="18"/>
                <w:szCs w:val="18"/>
                <w:shd w:val="clear" w:color="auto" w:fill="FFFFFF"/>
                <w:lang w:val="sr-Cyrl-BA" w:eastAsia="en-US"/>
              </w:rPr>
              <w:t>1</w:t>
            </w:r>
            <w:r w:rsidRPr="00247904">
              <w:rPr>
                <w:rFonts w:ascii="Tahoma" w:eastAsia="Calibri" w:hAnsi="Tahoma" w:cs="Tahoma"/>
                <w:sz w:val="18"/>
                <w:szCs w:val="18"/>
                <w:shd w:val="clear" w:color="auto" w:fill="FFFFFF"/>
                <w:lang w:eastAsia="en-US"/>
              </w:rPr>
              <w:t>.</w:t>
            </w:r>
            <w:r w:rsidR="002D3117" w:rsidRPr="00247904">
              <w:rPr>
                <w:rFonts w:ascii="Tahoma" w:eastAsia="Calibri" w:hAnsi="Tahoma" w:cs="Tahoma"/>
                <w:sz w:val="18"/>
                <w:szCs w:val="18"/>
                <w:shd w:val="clear" w:color="auto" w:fill="FFFFFF"/>
                <w:lang w:val="sr-Cyrl-RS" w:eastAsia="en-US"/>
              </w:rPr>
              <w:t>4</w:t>
            </w:r>
            <w:r w:rsidRPr="00247904">
              <w:rPr>
                <w:rFonts w:ascii="Tahoma" w:eastAsia="Calibri" w:hAnsi="Tahoma" w:cs="Tahoma"/>
                <w:sz w:val="18"/>
                <w:szCs w:val="18"/>
                <w:shd w:val="clear" w:color="auto" w:fill="FFFFFF"/>
                <w:lang w:eastAsia="en-US"/>
              </w:rPr>
              <w:t>.</w:t>
            </w:r>
            <w:r w:rsidR="00F65F07" w:rsidRPr="00247904">
              <w:rPr>
                <w:rFonts w:ascii="Tahoma" w:eastAsia="Calibri" w:hAnsi="Tahoma" w:cs="Tahoma"/>
                <w:sz w:val="18"/>
                <w:szCs w:val="18"/>
                <w:shd w:val="clear" w:color="auto" w:fill="FFFFFF"/>
                <w:lang w:eastAsia="en-US"/>
              </w:rPr>
              <w:t>Sve</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dokumente</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informacije</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materijale</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i</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opremu</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potrebnu</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za</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val="sr-Latn-BA" w:eastAsia="en-US"/>
              </w:rPr>
              <w:t>vršenje</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val="sr-Cyrl-RS" w:eastAsia="en-US"/>
              </w:rPr>
              <w:t>usluge</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dostavlјa</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Izvršilac</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osim</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ako</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nije</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drugačije</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izričito</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predviđeno</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uslovima</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ovog</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Ugovora</w:t>
            </w:r>
            <w:r w:rsidRPr="00247904">
              <w:rPr>
                <w:rFonts w:ascii="Tahoma" w:eastAsia="Calibri" w:hAnsi="Tahoma" w:cs="Tahoma"/>
                <w:sz w:val="18"/>
                <w:szCs w:val="18"/>
                <w:shd w:val="clear" w:color="auto" w:fill="FFFFFF"/>
                <w:lang w:eastAsia="en-US"/>
              </w:rPr>
              <w:t>.</w:t>
            </w:r>
          </w:p>
          <w:p w14:paraId="5FA078AC" w14:textId="50D4A652" w:rsidR="00CB5A56" w:rsidRPr="00247904" w:rsidRDefault="00D6447A" w:rsidP="00247904">
            <w:pPr>
              <w:jc w:val="both"/>
              <w:rPr>
                <w:rFonts w:ascii="Tahoma" w:hAnsi="Tahoma" w:cs="Tahoma"/>
                <w:sz w:val="18"/>
                <w:szCs w:val="18"/>
                <w:lang w:val="sr-Latn-CS"/>
              </w:rPr>
            </w:pPr>
            <w:r w:rsidRPr="00247904">
              <w:rPr>
                <w:rFonts w:ascii="Tahoma" w:eastAsia="Calibri" w:hAnsi="Tahoma" w:cs="Tahoma"/>
                <w:sz w:val="18"/>
                <w:szCs w:val="18"/>
                <w:shd w:val="clear" w:color="auto" w:fill="FFFFFF"/>
                <w:lang w:val="sr-Cyrl-BA" w:eastAsia="en-US"/>
              </w:rPr>
              <w:t>1.5.</w:t>
            </w:r>
            <w:r w:rsidRPr="00247904">
              <w:rPr>
                <w:rFonts w:ascii="Tahoma" w:hAnsi="Tahoma" w:cs="Tahoma"/>
                <w:sz w:val="18"/>
                <w:szCs w:val="18"/>
                <w:lang w:val="sr-Cyrl-RS" w:eastAsia="ru-RU"/>
              </w:rPr>
              <w:t xml:space="preserve"> </w:t>
            </w:r>
            <w:r w:rsidR="00F65F07" w:rsidRPr="00247904">
              <w:rPr>
                <w:rFonts w:ascii="Tahoma" w:hAnsi="Tahoma" w:cs="Tahoma"/>
                <w:sz w:val="18"/>
                <w:szCs w:val="18"/>
                <w:lang w:val="sr-Cyrl-RS" w:eastAsia="ru-RU"/>
              </w:rPr>
              <w:t>Usluga</w:t>
            </w:r>
            <w:r w:rsidR="00F35BA9" w:rsidRPr="00247904">
              <w:rPr>
                <w:rFonts w:ascii="Tahoma" w:hAnsi="Tahoma" w:cs="Tahoma"/>
                <w:sz w:val="18"/>
                <w:szCs w:val="18"/>
                <w:lang w:val="sr-Cyrl-RS" w:eastAsia="ru-RU"/>
              </w:rPr>
              <w:t xml:space="preserve"> </w:t>
            </w:r>
            <w:r w:rsidR="00F65F07" w:rsidRPr="00247904">
              <w:rPr>
                <w:rFonts w:ascii="Tahoma" w:hAnsi="Tahoma" w:cs="Tahoma"/>
                <w:sz w:val="18"/>
                <w:szCs w:val="18"/>
                <w:lang w:val="sr-Cyrl-RS" w:eastAsia="ru-RU"/>
              </w:rPr>
              <w:t>se</w:t>
            </w:r>
            <w:r w:rsidR="00F35BA9" w:rsidRPr="00247904">
              <w:rPr>
                <w:rFonts w:ascii="Tahoma" w:hAnsi="Tahoma" w:cs="Tahoma"/>
                <w:sz w:val="18"/>
                <w:szCs w:val="18"/>
                <w:lang w:val="sr-Cyrl-RS" w:eastAsia="ru-RU"/>
              </w:rPr>
              <w:t xml:space="preserve"> </w:t>
            </w:r>
            <w:r w:rsidR="00F65F07" w:rsidRPr="00247904">
              <w:rPr>
                <w:rFonts w:ascii="Tahoma" w:hAnsi="Tahoma" w:cs="Tahoma"/>
                <w:sz w:val="18"/>
                <w:szCs w:val="18"/>
                <w:lang w:val="sr-Cyrl-RS" w:eastAsia="ru-RU"/>
              </w:rPr>
              <w:t>izvode</w:t>
            </w:r>
            <w:r w:rsidR="00F35BA9" w:rsidRPr="00247904">
              <w:rPr>
                <w:rFonts w:ascii="Tahoma" w:hAnsi="Tahoma" w:cs="Tahoma"/>
                <w:sz w:val="18"/>
                <w:szCs w:val="18"/>
                <w:lang w:val="sr-Cyrl-RS" w:eastAsia="ru-RU"/>
              </w:rPr>
              <w:t xml:space="preserve"> </w:t>
            </w:r>
            <w:r w:rsidR="00F65F07" w:rsidRPr="00247904">
              <w:rPr>
                <w:rFonts w:ascii="Tahoma" w:hAnsi="Tahoma" w:cs="Tahoma"/>
                <w:sz w:val="18"/>
                <w:szCs w:val="18"/>
                <w:lang w:val="sr-Cyrl-RS" w:eastAsia="ru-RU"/>
              </w:rPr>
              <w:t>u</w:t>
            </w:r>
            <w:r w:rsidR="00F35BA9" w:rsidRPr="00247904">
              <w:rPr>
                <w:rFonts w:ascii="Tahoma" w:hAnsi="Tahoma" w:cs="Tahoma"/>
                <w:sz w:val="18"/>
                <w:szCs w:val="18"/>
                <w:lang w:val="sr-Cyrl-RS" w:eastAsia="ru-RU"/>
              </w:rPr>
              <w:t xml:space="preserve"> </w:t>
            </w:r>
            <w:r w:rsidR="00F65F07" w:rsidRPr="00247904">
              <w:rPr>
                <w:rFonts w:ascii="Tahoma" w:hAnsi="Tahoma" w:cs="Tahoma"/>
                <w:sz w:val="18"/>
                <w:szCs w:val="18"/>
                <w:lang w:val="sr-Cyrl-RS" w:eastAsia="ru-RU"/>
              </w:rPr>
              <w:t>prostorijama</w:t>
            </w:r>
            <w:r w:rsidR="00F35BA9" w:rsidRPr="00247904">
              <w:rPr>
                <w:rFonts w:ascii="Tahoma" w:hAnsi="Tahoma" w:cs="Tahoma"/>
                <w:sz w:val="18"/>
                <w:szCs w:val="18"/>
                <w:lang w:val="sr-Cyrl-RS" w:eastAsia="ru-RU"/>
              </w:rPr>
              <w:t xml:space="preserve"> </w:t>
            </w:r>
            <w:r w:rsidR="00F65F07" w:rsidRPr="00247904">
              <w:rPr>
                <w:rFonts w:ascii="Tahoma" w:hAnsi="Tahoma" w:cs="Tahoma"/>
                <w:sz w:val="18"/>
                <w:szCs w:val="18"/>
                <w:lang w:val="sr-Cyrl-RS" w:eastAsia="ru-RU"/>
              </w:rPr>
              <w:t>u</w:t>
            </w:r>
            <w:r w:rsidR="000729BE" w:rsidRPr="00247904">
              <w:rPr>
                <w:rFonts w:ascii="Tahoma" w:hAnsi="Tahoma" w:cs="Tahoma"/>
                <w:sz w:val="18"/>
                <w:szCs w:val="18"/>
                <w:lang w:val="sr-Cyrl-RS" w:eastAsia="ru-RU"/>
              </w:rPr>
              <w:t xml:space="preserve"> </w:t>
            </w:r>
            <w:r w:rsidR="00F35BA9" w:rsidRPr="00247904">
              <w:rPr>
                <w:rFonts w:ascii="Tahoma" w:hAnsi="Tahoma" w:cs="Tahoma"/>
                <w:sz w:val="18"/>
                <w:szCs w:val="18"/>
                <w:lang w:val="sr-Cyrl-RS" w:eastAsia="ru-RU"/>
              </w:rPr>
              <w:t xml:space="preserve"> </w:t>
            </w:r>
            <w:r w:rsidR="000729BE" w:rsidRPr="00247904">
              <w:rPr>
                <w:rFonts w:ascii="Tahoma" w:hAnsi="Tahoma" w:cs="Tahoma"/>
                <w:sz w:val="18"/>
                <w:szCs w:val="18"/>
                <w:lang w:val="sr-Cyrl-RS" w:eastAsia="ru-RU"/>
              </w:rPr>
              <w:t>„</w:t>
            </w:r>
            <w:r w:rsidR="00F65F07" w:rsidRPr="00247904">
              <w:rPr>
                <w:rFonts w:ascii="Tahoma" w:hAnsi="Tahoma" w:cs="Tahoma"/>
                <w:sz w:val="18"/>
                <w:szCs w:val="18"/>
                <w:lang w:val="sr-Cyrl-RS" w:eastAsia="ru-RU"/>
              </w:rPr>
              <w:t>Rafinerij</w:t>
            </w:r>
            <w:r w:rsidR="000729BE" w:rsidRPr="00247904">
              <w:rPr>
                <w:rFonts w:ascii="Tahoma" w:hAnsi="Tahoma" w:cs="Tahoma"/>
                <w:sz w:val="18"/>
                <w:szCs w:val="18"/>
                <w:lang w:val="sr-Cyrl-RS" w:eastAsia="ru-RU"/>
              </w:rPr>
              <w:t xml:space="preserve">e </w:t>
            </w:r>
            <w:r w:rsidR="00F65F07" w:rsidRPr="00247904">
              <w:rPr>
                <w:rFonts w:ascii="Tahoma" w:hAnsi="Tahoma" w:cs="Tahoma"/>
                <w:sz w:val="18"/>
                <w:szCs w:val="18"/>
                <w:lang w:val="sr-Cyrl-RS" w:eastAsia="ru-RU"/>
              </w:rPr>
              <w:t>nafte</w:t>
            </w:r>
            <w:r w:rsidR="000729BE" w:rsidRPr="00247904">
              <w:rPr>
                <w:rFonts w:ascii="Tahoma" w:hAnsi="Tahoma" w:cs="Tahoma"/>
                <w:sz w:val="18"/>
                <w:szCs w:val="18"/>
                <w:lang w:val="sr-Cyrl-RS" w:eastAsia="ru-RU"/>
              </w:rPr>
              <w:t xml:space="preserve"> </w:t>
            </w:r>
            <w:r w:rsidR="00F65F07" w:rsidRPr="00247904">
              <w:rPr>
                <w:rFonts w:ascii="Tahoma" w:hAnsi="Tahoma" w:cs="Tahoma"/>
                <w:sz w:val="18"/>
                <w:szCs w:val="18"/>
                <w:lang w:val="sr-Cyrl-RS" w:eastAsia="ru-RU"/>
              </w:rPr>
              <w:t>Brod</w:t>
            </w:r>
            <w:r w:rsidR="000729BE" w:rsidRPr="00247904">
              <w:rPr>
                <w:rFonts w:ascii="Tahoma" w:hAnsi="Tahoma" w:cs="Tahoma"/>
                <w:sz w:val="18"/>
                <w:szCs w:val="18"/>
                <w:lang w:val="sr-Cyrl-RS" w:eastAsia="ru-RU"/>
              </w:rPr>
              <w:t>“</w:t>
            </w:r>
            <w:r w:rsidR="00F65F07" w:rsidRPr="00247904">
              <w:rPr>
                <w:rFonts w:ascii="Tahoma" w:hAnsi="Tahoma" w:cs="Tahoma"/>
                <w:sz w:val="18"/>
                <w:szCs w:val="18"/>
                <w:lang w:val="sr-Cyrl-RS" w:eastAsia="ru-RU"/>
              </w:rPr>
              <w:t>a</w:t>
            </w:r>
            <w:r w:rsidR="000729BE" w:rsidRPr="00247904">
              <w:rPr>
                <w:rFonts w:ascii="Tahoma" w:hAnsi="Tahoma" w:cs="Tahoma"/>
                <w:sz w:val="18"/>
                <w:szCs w:val="18"/>
                <w:lang w:val="sr-Cyrl-RS" w:eastAsia="ru-RU"/>
              </w:rPr>
              <w:t>.</w:t>
            </w:r>
            <w:r w:rsidR="00F65F07" w:rsidRPr="00247904">
              <w:rPr>
                <w:rFonts w:ascii="Tahoma" w:hAnsi="Tahoma" w:cs="Tahoma"/>
                <w:sz w:val="18"/>
                <w:szCs w:val="18"/>
                <w:lang w:val="sr-Cyrl-RS" w:eastAsia="ru-RU"/>
              </w:rPr>
              <w:t>d</w:t>
            </w:r>
            <w:r w:rsidR="000729BE" w:rsidRPr="00247904">
              <w:rPr>
                <w:rFonts w:ascii="Tahoma" w:hAnsi="Tahoma" w:cs="Tahoma"/>
                <w:sz w:val="18"/>
                <w:szCs w:val="18"/>
                <w:lang w:val="sr-Cyrl-RS" w:eastAsia="ru-RU"/>
              </w:rPr>
              <w:t xml:space="preserve">. </w:t>
            </w:r>
            <w:r w:rsidR="00F35BA9" w:rsidRPr="00247904">
              <w:rPr>
                <w:rFonts w:ascii="Tahoma" w:hAnsi="Tahoma" w:cs="Tahoma"/>
                <w:sz w:val="18"/>
                <w:szCs w:val="18"/>
                <w:lang w:val="sr-Cyrl-RS" w:eastAsia="ru-RU"/>
              </w:rPr>
              <w:t>,</w:t>
            </w:r>
            <w:r w:rsidR="00F65F07" w:rsidRPr="00247904">
              <w:rPr>
                <w:rFonts w:ascii="Tahoma" w:hAnsi="Tahoma" w:cs="Tahoma"/>
                <w:sz w:val="18"/>
                <w:szCs w:val="18"/>
                <w:lang w:val="sr-Cyrl-RS" w:eastAsia="ru-RU"/>
              </w:rPr>
              <w:t>osim</w:t>
            </w:r>
            <w:r w:rsidR="00F35BA9" w:rsidRPr="00247904">
              <w:rPr>
                <w:rFonts w:ascii="Tahoma" w:hAnsi="Tahoma" w:cs="Tahoma"/>
                <w:sz w:val="18"/>
                <w:szCs w:val="18"/>
                <w:lang w:val="sr-Cyrl-RS" w:eastAsia="ru-RU"/>
              </w:rPr>
              <w:t xml:space="preserve"> </w:t>
            </w:r>
            <w:r w:rsidR="00F65F07" w:rsidRPr="00247904">
              <w:rPr>
                <w:rFonts w:ascii="Tahoma" w:hAnsi="Tahoma" w:cs="Tahoma"/>
                <w:sz w:val="18"/>
                <w:szCs w:val="18"/>
                <w:lang w:val="sr-Cyrl-RS" w:eastAsia="ru-RU"/>
              </w:rPr>
              <w:t>ako</w:t>
            </w:r>
            <w:r w:rsidR="00F35BA9" w:rsidRPr="00247904">
              <w:rPr>
                <w:rFonts w:ascii="Tahoma" w:hAnsi="Tahoma" w:cs="Tahoma"/>
                <w:sz w:val="18"/>
                <w:szCs w:val="18"/>
                <w:lang w:val="sr-Cyrl-RS" w:eastAsia="ru-RU"/>
              </w:rPr>
              <w:t xml:space="preserve"> </w:t>
            </w:r>
            <w:r w:rsidR="00F65F07" w:rsidRPr="00247904">
              <w:rPr>
                <w:rFonts w:ascii="Tahoma" w:hAnsi="Tahoma" w:cs="Tahoma"/>
                <w:sz w:val="18"/>
                <w:szCs w:val="18"/>
                <w:lang w:val="sr-Cyrl-RS" w:eastAsia="ru-RU"/>
              </w:rPr>
              <w:t>nije</w:t>
            </w:r>
            <w:r w:rsidR="00F35BA9" w:rsidRPr="00247904">
              <w:rPr>
                <w:rFonts w:ascii="Tahoma" w:hAnsi="Tahoma" w:cs="Tahoma"/>
                <w:sz w:val="18"/>
                <w:szCs w:val="18"/>
                <w:lang w:val="sr-Cyrl-RS" w:eastAsia="ru-RU"/>
              </w:rPr>
              <w:t xml:space="preserve"> </w:t>
            </w:r>
            <w:r w:rsidR="00F65F07" w:rsidRPr="00247904">
              <w:rPr>
                <w:rFonts w:ascii="Tahoma" w:hAnsi="Tahoma" w:cs="Tahoma"/>
                <w:sz w:val="18"/>
                <w:szCs w:val="18"/>
                <w:lang w:val="sr-Cyrl-RS" w:eastAsia="ru-RU"/>
              </w:rPr>
              <w:t>drugačije</w:t>
            </w:r>
            <w:r w:rsidR="00F35BA9" w:rsidRPr="00247904">
              <w:rPr>
                <w:rFonts w:ascii="Tahoma" w:hAnsi="Tahoma" w:cs="Tahoma"/>
                <w:sz w:val="18"/>
                <w:szCs w:val="18"/>
                <w:lang w:val="sr-Cyrl-RS" w:eastAsia="ru-RU"/>
              </w:rPr>
              <w:t xml:space="preserve"> </w:t>
            </w:r>
            <w:r w:rsidR="00F65F07" w:rsidRPr="00247904">
              <w:rPr>
                <w:rFonts w:ascii="Tahoma" w:hAnsi="Tahoma" w:cs="Tahoma"/>
                <w:sz w:val="18"/>
                <w:szCs w:val="18"/>
                <w:lang w:val="sr-Cyrl-RS" w:eastAsia="ru-RU"/>
              </w:rPr>
              <w:t>izričito</w:t>
            </w:r>
            <w:r w:rsidR="00F35BA9" w:rsidRPr="00247904">
              <w:rPr>
                <w:rFonts w:ascii="Tahoma" w:hAnsi="Tahoma" w:cs="Tahoma"/>
                <w:sz w:val="18"/>
                <w:szCs w:val="18"/>
                <w:lang w:val="sr-Cyrl-RS" w:eastAsia="ru-RU"/>
              </w:rPr>
              <w:t xml:space="preserve"> </w:t>
            </w:r>
            <w:r w:rsidR="00F65F07" w:rsidRPr="00247904">
              <w:rPr>
                <w:rFonts w:ascii="Tahoma" w:hAnsi="Tahoma" w:cs="Tahoma"/>
                <w:sz w:val="18"/>
                <w:szCs w:val="18"/>
                <w:lang w:val="sr-Cyrl-RS" w:eastAsia="ru-RU"/>
              </w:rPr>
              <w:t>predviđeno</w:t>
            </w:r>
            <w:r w:rsidR="00F35BA9" w:rsidRPr="00247904">
              <w:rPr>
                <w:rFonts w:ascii="Tahoma" w:hAnsi="Tahoma" w:cs="Tahoma"/>
                <w:sz w:val="18"/>
                <w:szCs w:val="18"/>
                <w:lang w:val="sr-Cyrl-RS" w:eastAsia="ru-RU"/>
              </w:rPr>
              <w:t xml:space="preserve"> </w:t>
            </w:r>
            <w:r w:rsidR="00F65F07" w:rsidRPr="00247904">
              <w:rPr>
                <w:rFonts w:ascii="Tahoma" w:hAnsi="Tahoma" w:cs="Tahoma"/>
                <w:sz w:val="18"/>
                <w:szCs w:val="18"/>
                <w:lang w:val="sr-Cyrl-RS" w:eastAsia="ru-RU"/>
              </w:rPr>
              <w:t>uslovima</w:t>
            </w:r>
            <w:r w:rsidR="00F35BA9" w:rsidRPr="00247904">
              <w:rPr>
                <w:rFonts w:ascii="Tahoma" w:hAnsi="Tahoma" w:cs="Tahoma"/>
                <w:sz w:val="18"/>
                <w:szCs w:val="18"/>
                <w:lang w:val="sr-Cyrl-RS" w:eastAsia="ru-RU"/>
              </w:rPr>
              <w:t xml:space="preserve"> </w:t>
            </w:r>
            <w:r w:rsidR="00F65F07" w:rsidRPr="00247904">
              <w:rPr>
                <w:rFonts w:ascii="Tahoma" w:hAnsi="Tahoma" w:cs="Tahoma"/>
                <w:sz w:val="18"/>
                <w:szCs w:val="18"/>
                <w:lang w:val="sr-Cyrl-RS" w:eastAsia="ru-RU"/>
              </w:rPr>
              <w:t>ovog</w:t>
            </w:r>
            <w:r w:rsidR="00F35BA9" w:rsidRPr="00247904">
              <w:rPr>
                <w:rFonts w:ascii="Tahoma" w:hAnsi="Tahoma" w:cs="Tahoma"/>
                <w:sz w:val="18"/>
                <w:szCs w:val="18"/>
                <w:lang w:val="sr-Cyrl-RS" w:eastAsia="ru-RU"/>
              </w:rPr>
              <w:t xml:space="preserve"> </w:t>
            </w:r>
            <w:r w:rsidR="00F65F07" w:rsidRPr="00247904">
              <w:rPr>
                <w:rFonts w:ascii="Tahoma" w:hAnsi="Tahoma" w:cs="Tahoma"/>
                <w:sz w:val="18"/>
                <w:szCs w:val="18"/>
                <w:lang w:val="sr-Cyrl-RS" w:eastAsia="ru-RU"/>
              </w:rPr>
              <w:t>Ugovora</w:t>
            </w:r>
            <w:r w:rsidR="00F35BA9" w:rsidRPr="00247904">
              <w:rPr>
                <w:rFonts w:ascii="Tahoma" w:hAnsi="Tahoma" w:cs="Tahoma"/>
                <w:sz w:val="18"/>
                <w:szCs w:val="18"/>
                <w:lang w:val="sr-Cyrl-RS" w:eastAsia="ru-RU"/>
              </w:rPr>
              <w:t>.</w:t>
            </w:r>
            <w:r w:rsidR="00F35BA9" w:rsidRPr="00247904" w:rsidDel="00F35BA9">
              <w:rPr>
                <w:rFonts w:ascii="Tahoma" w:hAnsi="Tahoma" w:cs="Tahoma"/>
                <w:sz w:val="18"/>
                <w:szCs w:val="18"/>
                <w:shd w:val="clear" w:color="auto" w:fill="FFFFFF"/>
                <w:lang w:val="sr-Cyrl-RS"/>
              </w:rPr>
              <w:t xml:space="preserve"> </w:t>
            </w:r>
          </w:p>
        </w:tc>
        <w:tc>
          <w:tcPr>
            <w:tcW w:w="5704" w:type="dxa"/>
            <w:gridSpan w:val="2"/>
          </w:tcPr>
          <w:p w14:paraId="49695179" w14:textId="5891A97D" w:rsidR="00A97D30" w:rsidRPr="00247904" w:rsidRDefault="00A97D30" w:rsidP="00744BDD">
            <w:pPr>
              <w:widowControl w:val="0"/>
              <w:snapToGrid w:val="0"/>
              <w:jc w:val="both"/>
              <w:rPr>
                <w:rFonts w:ascii="Tahoma" w:hAnsi="Tahoma" w:cs="Tahoma"/>
                <w:sz w:val="18"/>
                <w:szCs w:val="18"/>
              </w:rPr>
            </w:pPr>
          </w:p>
        </w:tc>
      </w:tr>
      <w:tr w:rsidR="00C2329E" w:rsidRPr="00247904" w14:paraId="477C5519" w14:textId="77777777" w:rsidTr="00DB5794">
        <w:trPr>
          <w:trHeight w:val="230"/>
        </w:trPr>
        <w:tc>
          <w:tcPr>
            <w:tcW w:w="10865" w:type="dxa"/>
            <w:gridSpan w:val="2"/>
          </w:tcPr>
          <w:p w14:paraId="4E480AED" w14:textId="16E291D5" w:rsidR="00C2329E" w:rsidRPr="00247904" w:rsidRDefault="00C2329E" w:rsidP="002A0F01">
            <w:pPr>
              <w:widowControl w:val="0"/>
              <w:snapToGrid w:val="0"/>
              <w:jc w:val="both"/>
              <w:rPr>
                <w:rFonts w:ascii="Tahoma" w:hAnsi="Tahoma" w:cs="Tahoma"/>
                <w:b/>
                <w:sz w:val="18"/>
                <w:szCs w:val="18"/>
                <w:lang w:val="sr-Cyrl-CS"/>
              </w:rPr>
            </w:pPr>
            <w:r w:rsidRPr="00247904">
              <w:rPr>
                <w:rFonts w:ascii="Tahoma" w:hAnsi="Tahoma" w:cs="Tahoma"/>
                <w:b/>
                <w:sz w:val="18"/>
                <w:szCs w:val="18"/>
                <w:lang w:val="hr-HR"/>
              </w:rPr>
              <w:t xml:space="preserve">2. </w:t>
            </w:r>
            <w:r w:rsidR="00F65F07" w:rsidRPr="00247904">
              <w:rPr>
                <w:rFonts w:ascii="Tahoma" w:hAnsi="Tahoma" w:cs="Tahoma"/>
                <w:b/>
                <w:sz w:val="18"/>
                <w:szCs w:val="18"/>
                <w:lang w:val="sr-Cyrl-RS"/>
              </w:rPr>
              <w:t>VRIJEDNOST</w:t>
            </w:r>
            <w:r w:rsidR="002A0F01" w:rsidRPr="00247904">
              <w:rPr>
                <w:rFonts w:ascii="Tahoma" w:hAnsi="Tahoma" w:cs="Tahoma"/>
                <w:b/>
                <w:sz w:val="18"/>
                <w:szCs w:val="18"/>
                <w:lang w:val="sr-Cyrl-RS"/>
              </w:rPr>
              <w:t xml:space="preserve"> </w:t>
            </w:r>
            <w:r w:rsidR="00F65F07" w:rsidRPr="00247904">
              <w:rPr>
                <w:rFonts w:ascii="Tahoma" w:hAnsi="Tahoma" w:cs="Tahoma"/>
                <w:b/>
                <w:sz w:val="18"/>
                <w:szCs w:val="18"/>
                <w:lang w:val="sr-Cyrl-RS"/>
              </w:rPr>
              <w:t>UGOVORA</w:t>
            </w:r>
          </w:p>
        </w:tc>
        <w:tc>
          <w:tcPr>
            <w:tcW w:w="5704" w:type="dxa"/>
            <w:gridSpan w:val="2"/>
          </w:tcPr>
          <w:p w14:paraId="3CD80D20" w14:textId="7C6E8CB4" w:rsidR="00C2329E" w:rsidRPr="00247904" w:rsidRDefault="00C2329E" w:rsidP="00BF37E0">
            <w:pPr>
              <w:widowControl w:val="0"/>
              <w:snapToGrid w:val="0"/>
              <w:jc w:val="both"/>
              <w:rPr>
                <w:rFonts w:ascii="Tahoma" w:hAnsi="Tahoma" w:cs="Tahoma"/>
                <w:sz w:val="18"/>
                <w:szCs w:val="18"/>
              </w:rPr>
            </w:pPr>
          </w:p>
        </w:tc>
      </w:tr>
      <w:tr w:rsidR="00C2329E" w:rsidRPr="00247904" w14:paraId="4D2966DE" w14:textId="77777777" w:rsidTr="00DB5794">
        <w:trPr>
          <w:trHeight w:val="230"/>
        </w:trPr>
        <w:tc>
          <w:tcPr>
            <w:tcW w:w="10865" w:type="dxa"/>
            <w:gridSpan w:val="2"/>
          </w:tcPr>
          <w:p w14:paraId="16B4E2A2" w14:textId="2E6B4DA6" w:rsidR="003B040F" w:rsidRPr="00247904" w:rsidRDefault="008D5276" w:rsidP="003B040F">
            <w:pPr>
              <w:snapToGrid w:val="0"/>
              <w:jc w:val="both"/>
              <w:rPr>
                <w:rFonts w:ascii="Tahoma" w:hAnsi="Tahoma" w:cs="Tahoma"/>
                <w:sz w:val="18"/>
                <w:szCs w:val="18"/>
                <w:lang w:val="sr-Cyrl-CS"/>
              </w:rPr>
            </w:pPr>
            <w:r w:rsidRPr="00247904">
              <w:rPr>
                <w:rFonts w:ascii="Tahoma" w:hAnsi="Tahoma" w:cs="Tahoma"/>
                <w:sz w:val="18"/>
                <w:szCs w:val="18"/>
                <w:lang w:val="sr-Cyrl-CS"/>
              </w:rPr>
              <w:t>2.1.</w:t>
            </w:r>
            <w:r w:rsidR="003B040F" w:rsidRPr="00247904">
              <w:rPr>
                <w:rFonts w:ascii="Tahoma" w:hAnsi="Tahoma" w:cs="Tahoma"/>
                <w:sz w:val="18"/>
                <w:szCs w:val="18"/>
              </w:rPr>
              <w:t xml:space="preserve"> </w:t>
            </w:r>
            <w:r w:rsidR="00F65F07" w:rsidRPr="00247904">
              <w:rPr>
                <w:rFonts w:ascii="Tahoma" w:hAnsi="Tahoma" w:cs="Tahoma"/>
                <w:sz w:val="18"/>
                <w:szCs w:val="18"/>
                <w:lang w:val="sr-Cyrl-RS"/>
              </w:rPr>
              <w:t>Maksimalna</w:t>
            </w:r>
            <w:r w:rsidR="003850D8" w:rsidRPr="00247904">
              <w:rPr>
                <w:rFonts w:ascii="Tahoma" w:hAnsi="Tahoma" w:cs="Tahoma"/>
                <w:sz w:val="18"/>
                <w:szCs w:val="18"/>
                <w:lang w:val="sr-Cyrl-CS"/>
              </w:rPr>
              <w:t xml:space="preserve"> </w:t>
            </w:r>
            <w:r w:rsidR="00F65F07" w:rsidRPr="00247904">
              <w:rPr>
                <w:rFonts w:ascii="Tahoma" w:hAnsi="Tahoma" w:cs="Tahoma"/>
                <w:sz w:val="18"/>
                <w:szCs w:val="18"/>
                <w:lang w:val="sr-Cyrl-CS"/>
              </w:rPr>
              <w:t>vrijednost</w:t>
            </w:r>
            <w:r w:rsidR="003B040F" w:rsidRPr="00247904">
              <w:rPr>
                <w:rFonts w:ascii="Tahoma" w:hAnsi="Tahoma" w:cs="Tahoma"/>
                <w:sz w:val="18"/>
                <w:szCs w:val="18"/>
                <w:lang w:val="sr-Cyrl-CS"/>
              </w:rPr>
              <w:t xml:space="preserve"> </w:t>
            </w:r>
            <w:r w:rsidR="00F65F07" w:rsidRPr="00247904">
              <w:rPr>
                <w:rFonts w:ascii="Tahoma" w:hAnsi="Tahoma" w:cs="Tahoma"/>
                <w:sz w:val="18"/>
                <w:szCs w:val="18"/>
                <w:lang w:val="sr-Cyrl-CS"/>
              </w:rPr>
              <w:t>izvršenih</w:t>
            </w:r>
            <w:r w:rsidR="003B040F" w:rsidRPr="00247904">
              <w:rPr>
                <w:rFonts w:ascii="Tahoma" w:hAnsi="Tahoma" w:cs="Tahoma"/>
                <w:sz w:val="18"/>
                <w:szCs w:val="18"/>
                <w:lang w:val="sr-Cyrl-CS"/>
              </w:rPr>
              <w:t xml:space="preserve"> </w:t>
            </w:r>
            <w:r w:rsidR="00F65F07" w:rsidRPr="00247904">
              <w:rPr>
                <w:rFonts w:ascii="Tahoma" w:hAnsi="Tahoma" w:cs="Tahoma"/>
                <w:sz w:val="18"/>
                <w:szCs w:val="18"/>
                <w:lang w:val="sr-Cyrl-CS"/>
              </w:rPr>
              <w:t>usluga</w:t>
            </w:r>
            <w:r w:rsidR="003B040F" w:rsidRPr="00247904">
              <w:rPr>
                <w:rFonts w:ascii="Tahoma" w:hAnsi="Tahoma" w:cs="Tahoma"/>
                <w:sz w:val="18"/>
                <w:szCs w:val="18"/>
                <w:lang w:val="sr-Cyrl-CS"/>
              </w:rPr>
              <w:t xml:space="preserve"> </w:t>
            </w:r>
            <w:r w:rsidR="00F65F07" w:rsidRPr="00247904">
              <w:rPr>
                <w:rFonts w:ascii="Tahoma" w:hAnsi="Tahoma" w:cs="Tahoma"/>
                <w:sz w:val="18"/>
                <w:szCs w:val="18"/>
                <w:lang w:val="sr-Cyrl-CS"/>
              </w:rPr>
              <w:t>iz</w:t>
            </w:r>
            <w:r w:rsidR="003B040F" w:rsidRPr="00247904">
              <w:rPr>
                <w:rFonts w:ascii="Tahoma" w:hAnsi="Tahoma" w:cs="Tahoma"/>
                <w:sz w:val="18"/>
                <w:szCs w:val="18"/>
                <w:lang w:val="sr-Cyrl-CS"/>
              </w:rPr>
              <w:t xml:space="preserve"> </w:t>
            </w:r>
            <w:r w:rsidR="00F65F07" w:rsidRPr="00247904">
              <w:rPr>
                <w:rFonts w:ascii="Tahoma" w:hAnsi="Tahoma" w:cs="Tahoma"/>
                <w:sz w:val="18"/>
                <w:szCs w:val="18"/>
                <w:lang w:val="sr-Cyrl-CS"/>
              </w:rPr>
              <w:t>predmeta</w:t>
            </w:r>
            <w:r w:rsidR="003B040F" w:rsidRPr="00247904">
              <w:rPr>
                <w:rFonts w:ascii="Tahoma" w:hAnsi="Tahoma" w:cs="Tahoma"/>
                <w:sz w:val="18"/>
                <w:szCs w:val="18"/>
                <w:lang w:val="sr-Cyrl-CS"/>
              </w:rPr>
              <w:t xml:space="preserve">  </w:t>
            </w:r>
            <w:r w:rsidR="00F65F07" w:rsidRPr="00247904">
              <w:rPr>
                <w:rFonts w:ascii="Tahoma" w:hAnsi="Tahoma" w:cs="Tahoma"/>
                <w:sz w:val="18"/>
                <w:szCs w:val="18"/>
                <w:lang w:val="sr-Cyrl-CS"/>
              </w:rPr>
              <w:t>Ugovora</w:t>
            </w:r>
            <w:r w:rsidR="003B040F" w:rsidRPr="00247904">
              <w:rPr>
                <w:rFonts w:ascii="Tahoma" w:hAnsi="Tahoma" w:cs="Tahoma"/>
                <w:sz w:val="18"/>
                <w:szCs w:val="18"/>
                <w:lang w:val="sr-Cyrl-CS"/>
              </w:rPr>
              <w:t xml:space="preserve"> </w:t>
            </w:r>
            <w:r w:rsidR="00F65F07" w:rsidRPr="00247904">
              <w:rPr>
                <w:rFonts w:ascii="Tahoma" w:hAnsi="Tahoma" w:cs="Tahoma"/>
                <w:sz w:val="18"/>
                <w:szCs w:val="18"/>
                <w:lang w:val="sr-Cyrl-CS"/>
              </w:rPr>
              <w:t>iznosi</w:t>
            </w:r>
            <w:r w:rsidR="003B040F" w:rsidRPr="00247904">
              <w:rPr>
                <w:rFonts w:ascii="Tahoma" w:hAnsi="Tahoma" w:cs="Tahoma"/>
                <w:sz w:val="18"/>
                <w:szCs w:val="18"/>
                <w:lang w:val="sr-Cyrl-CS"/>
              </w:rPr>
              <w:t xml:space="preserve"> _________ (</w:t>
            </w:r>
            <w:r w:rsidR="00F65F07" w:rsidRPr="00247904">
              <w:rPr>
                <w:rFonts w:ascii="Tahoma" w:hAnsi="Tahoma" w:cs="Tahoma"/>
                <w:sz w:val="18"/>
                <w:szCs w:val="18"/>
                <w:lang w:val="sr-Cyrl-CS"/>
              </w:rPr>
              <w:t>slovima</w:t>
            </w:r>
            <w:r w:rsidR="003B040F" w:rsidRPr="00247904">
              <w:rPr>
                <w:rFonts w:ascii="Tahoma" w:hAnsi="Tahoma" w:cs="Tahoma"/>
                <w:sz w:val="18"/>
                <w:szCs w:val="18"/>
                <w:lang w:val="sr-Cyrl-CS"/>
              </w:rPr>
              <w:t xml:space="preserve">: ______________) </w:t>
            </w:r>
            <w:r w:rsidR="00F65F07" w:rsidRPr="00247904">
              <w:rPr>
                <w:rFonts w:ascii="Tahoma" w:hAnsi="Tahoma" w:cs="Tahoma"/>
                <w:sz w:val="18"/>
                <w:szCs w:val="18"/>
                <w:lang w:val="sr-Cyrl-CS"/>
              </w:rPr>
              <w:t>KM</w:t>
            </w:r>
            <w:r w:rsidR="003B040F" w:rsidRPr="00247904">
              <w:rPr>
                <w:rFonts w:ascii="Tahoma" w:hAnsi="Tahoma" w:cs="Tahoma"/>
                <w:sz w:val="18"/>
                <w:szCs w:val="18"/>
                <w:lang w:val="sr-Cyrl-CS"/>
              </w:rPr>
              <w:t xml:space="preserve"> </w:t>
            </w:r>
            <w:r w:rsidR="00F65F07" w:rsidRPr="00247904">
              <w:rPr>
                <w:rFonts w:ascii="Tahoma" w:hAnsi="Tahoma" w:cs="Tahoma"/>
                <w:sz w:val="18"/>
                <w:szCs w:val="18"/>
                <w:lang w:val="sr-Cyrl-CS"/>
              </w:rPr>
              <w:t>bez</w:t>
            </w:r>
            <w:r w:rsidR="003B040F" w:rsidRPr="00247904">
              <w:rPr>
                <w:rFonts w:ascii="Tahoma" w:hAnsi="Tahoma" w:cs="Tahoma"/>
                <w:sz w:val="18"/>
                <w:szCs w:val="18"/>
                <w:lang w:val="sr-Cyrl-CS"/>
              </w:rPr>
              <w:t xml:space="preserve"> </w:t>
            </w:r>
            <w:r w:rsidR="00F65F07" w:rsidRPr="00247904">
              <w:rPr>
                <w:rFonts w:ascii="Tahoma" w:hAnsi="Tahoma" w:cs="Tahoma"/>
                <w:sz w:val="18"/>
                <w:szCs w:val="18"/>
                <w:lang w:val="sr-Cyrl-CS"/>
              </w:rPr>
              <w:t>PDV</w:t>
            </w:r>
            <w:r w:rsidR="003B040F" w:rsidRPr="00247904">
              <w:rPr>
                <w:rFonts w:ascii="Tahoma" w:hAnsi="Tahoma" w:cs="Tahoma"/>
                <w:sz w:val="18"/>
                <w:szCs w:val="18"/>
                <w:lang w:val="sr-Cyrl-CS"/>
              </w:rPr>
              <w:t>-</w:t>
            </w:r>
            <w:r w:rsidR="00F65F07" w:rsidRPr="00247904">
              <w:rPr>
                <w:rFonts w:ascii="Tahoma" w:hAnsi="Tahoma" w:cs="Tahoma"/>
                <w:sz w:val="18"/>
                <w:szCs w:val="18"/>
                <w:lang w:val="sr-Cyrl-CS"/>
              </w:rPr>
              <w:t>a</w:t>
            </w:r>
            <w:r w:rsidR="003B040F" w:rsidRPr="00247904">
              <w:rPr>
                <w:rFonts w:ascii="Tahoma" w:hAnsi="Tahoma" w:cs="Tahoma"/>
                <w:sz w:val="18"/>
                <w:szCs w:val="18"/>
                <w:lang w:val="sr-Cyrl-CS"/>
              </w:rPr>
              <w:t xml:space="preserve">. </w:t>
            </w:r>
          </w:p>
          <w:p w14:paraId="34671561" w14:textId="2DBDACA6" w:rsidR="003B040F" w:rsidRPr="00247904" w:rsidRDefault="00F65F07" w:rsidP="003B040F">
            <w:pPr>
              <w:snapToGrid w:val="0"/>
              <w:jc w:val="both"/>
              <w:rPr>
                <w:rFonts w:ascii="Tahoma" w:hAnsi="Tahoma" w:cs="Tahoma"/>
                <w:sz w:val="18"/>
                <w:szCs w:val="18"/>
                <w:lang w:val="sr-Cyrl-CS"/>
              </w:rPr>
            </w:pPr>
            <w:r w:rsidRPr="00247904">
              <w:rPr>
                <w:rFonts w:ascii="Tahoma" w:hAnsi="Tahoma" w:cs="Tahoma"/>
                <w:sz w:val="18"/>
                <w:szCs w:val="18"/>
                <w:lang w:val="sr-Cyrl-CS"/>
              </w:rPr>
              <w:t>Maksimalna</w:t>
            </w:r>
            <w:r w:rsidR="002A0F01" w:rsidRPr="00247904">
              <w:rPr>
                <w:rFonts w:ascii="Tahoma" w:hAnsi="Tahoma" w:cs="Tahoma"/>
                <w:sz w:val="18"/>
                <w:szCs w:val="18"/>
                <w:lang w:val="sr-Cyrl-CS"/>
              </w:rPr>
              <w:t xml:space="preserve"> </w:t>
            </w:r>
            <w:r w:rsidRPr="00247904">
              <w:rPr>
                <w:rFonts w:ascii="Tahoma" w:hAnsi="Tahoma" w:cs="Tahoma"/>
                <w:sz w:val="18"/>
                <w:szCs w:val="18"/>
                <w:lang w:val="sr-Cyrl-CS"/>
              </w:rPr>
              <w:t>vrijednost</w:t>
            </w:r>
            <w:r w:rsidR="003B040F" w:rsidRPr="00247904">
              <w:rPr>
                <w:rFonts w:ascii="Tahoma" w:hAnsi="Tahoma" w:cs="Tahoma"/>
                <w:sz w:val="18"/>
                <w:szCs w:val="18"/>
                <w:lang w:val="sr-Cyrl-CS"/>
              </w:rPr>
              <w:t xml:space="preserve"> </w:t>
            </w:r>
            <w:r w:rsidRPr="00247904">
              <w:rPr>
                <w:rFonts w:ascii="Tahoma" w:hAnsi="Tahoma" w:cs="Tahoma"/>
                <w:sz w:val="18"/>
                <w:szCs w:val="18"/>
                <w:lang w:val="sr-Cyrl-CS"/>
              </w:rPr>
              <w:t>izvršenih</w:t>
            </w:r>
            <w:r w:rsidR="003B040F" w:rsidRPr="00247904">
              <w:rPr>
                <w:rFonts w:ascii="Tahoma" w:hAnsi="Tahoma" w:cs="Tahoma"/>
                <w:sz w:val="18"/>
                <w:szCs w:val="18"/>
                <w:lang w:val="sr-Cyrl-CS"/>
              </w:rPr>
              <w:t xml:space="preserve"> </w:t>
            </w:r>
            <w:r w:rsidRPr="00247904">
              <w:rPr>
                <w:rFonts w:ascii="Tahoma" w:hAnsi="Tahoma" w:cs="Tahoma"/>
                <w:sz w:val="18"/>
                <w:szCs w:val="18"/>
                <w:lang w:val="sr-Cyrl-CS"/>
              </w:rPr>
              <w:t>usluga</w:t>
            </w:r>
            <w:r w:rsidR="003B040F" w:rsidRPr="00247904">
              <w:rPr>
                <w:rFonts w:ascii="Tahoma" w:hAnsi="Tahoma" w:cs="Tahoma"/>
                <w:sz w:val="18"/>
                <w:szCs w:val="18"/>
                <w:lang w:val="sr-Cyrl-CS"/>
              </w:rPr>
              <w:t xml:space="preserve"> </w:t>
            </w:r>
            <w:r w:rsidRPr="00247904">
              <w:rPr>
                <w:rFonts w:ascii="Tahoma" w:hAnsi="Tahoma" w:cs="Tahoma"/>
                <w:sz w:val="18"/>
                <w:szCs w:val="18"/>
                <w:lang w:val="sr-Cyrl-CS"/>
              </w:rPr>
              <w:t>sa</w:t>
            </w:r>
            <w:r w:rsidR="003B040F" w:rsidRPr="00247904">
              <w:rPr>
                <w:rFonts w:ascii="Tahoma" w:hAnsi="Tahoma" w:cs="Tahoma"/>
                <w:sz w:val="18"/>
                <w:szCs w:val="18"/>
                <w:lang w:val="sr-Cyrl-CS"/>
              </w:rPr>
              <w:t xml:space="preserve"> </w:t>
            </w:r>
            <w:r w:rsidRPr="00247904">
              <w:rPr>
                <w:rFonts w:ascii="Tahoma" w:hAnsi="Tahoma" w:cs="Tahoma"/>
                <w:sz w:val="18"/>
                <w:szCs w:val="18"/>
                <w:lang w:val="sr-Cyrl-CS"/>
              </w:rPr>
              <w:t>uračunatim</w:t>
            </w:r>
            <w:r w:rsidR="003B040F" w:rsidRPr="00247904">
              <w:rPr>
                <w:rFonts w:ascii="Tahoma" w:hAnsi="Tahoma" w:cs="Tahoma"/>
                <w:sz w:val="18"/>
                <w:szCs w:val="18"/>
                <w:lang w:val="sr-Cyrl-CS"/>
              </w:rPr>
              <w:t xml:space="preserve"> </w:t>
            </w:r>
            <w:r w:rsidRPr="00247904">
              <w:rPr>
                <w:rFonts w:ascii="Tahoma" w:hAnsi="Tahoma" w:cs="Tahoma"/>
                <w:sz w:val="18"/>
                <w:szCs w:val="18"/>
                <w:lang w:val="sr-Cyrl-CS"/>
              </w:rPr>
              <w:t>PDV</w:t>
            </w:r>
            <w:r w:rsidR="003B040F" w:rsidRPr="00247904">
              <w:rPr>
                <w:rFonts w:ascii="Tahoma" w:hAnsi="Tahoma" w:cs="Tahoma"/>
                <w:sz w:val="18"/>
                <w:szCs w:val="18"/>
                <w:lang w:val="sr-Cyrl-CS"/>
              </w:rPr>
              <w:t>-</w:t>
            </w:r>
            <w:r w:rsidRPr="00247904">
              <w:rPr>
                <w:rFonts w:ascii="Tahoma" w:hAnsi="Tahoma" w:cs="Tahoma"/>
                <w:sz w:val="18"/>
                <w:szCs w:val="18"/>
                <w:lang w:val="sr-Cyrl-CS"/>
              </w:rPr>
              <w:t>om</w:t>
            </w:r>
            <w:r w:rsidR="003B040F" w:rsidRPr="00247904">
              <w:rPr>
                <w:rFonts w:ascii="Tahoma" w:hAnsi="Tahoma" w:cs="Tahoma"/>
                <w:sz w:val="18"/>
                <w:szCs w:val="18"/>
                <w:lang w:val="sr-Cyrl-CS"/>
              </w:rPr>
              <w:t xml:space="preserve"> </w:t>
            </w:r>
            <w:r w:rsidRPr="00247904">
              <w:rPr>
                <w:rFonts w:ascii="Tahoma" w:hAnsi="Tahoma" w:cs="Tahoma"/>
                <w:sz w:val="18"/>
                <w:szCs w:val="18"/>
                <w:lang w:val="sr-Cyrl-CS"/>
              </w:rPr>
              <w:t>iznosi</w:t>
            </w:r>
            <w:r w:rsidR="003B040F" w:rsidRPr="00247904">
              <w:rPr>
                <w:rFonts w:ascii="Tahoma" w:hAnsi="Tahoma" w:cs="Tahoma"/>
                <w:sz w:val="18"/>
                <w:szCs w:val="18"/>
                <w:lang w:val="sr-Cyrl-CS"/>
              </w:rPr>
              <w:t xml:space="preserve"> __________________ </w:t>
            </w:r>
            <w:r w:rsidRPr="00247904">
              <w:rPr>
                <w:rFonts w:ascii="Tahoma" w:hAnsi="Tahoma" w:cs="Tahoma"/>
                <w:sz w:val="18"/>
                <w:szCs w:val="18"/>
                <w:lang w:val="sr-Cyrl-CS"/>
              </w:rPr>
              <w:t>KM</w:t>
            </w:r>
            <w:r w:rsidR="003B040F" w:rsidRPr="00247904">
              <w:rPr>
                <w:rFonts w:ascii="Tahoma" w:hAnsi="Tahoma" w:cs="Tahoma"/>
                <w:sz w:val="18"/>
                <w:szCs w:val="18"/>
                <w:lang w:val="sr-Cyrl-CS"/>
              </w:rPr>
              <w:t>.</w:t>
            </w:r>
          </w:p>
          <w:p w14:paraId="71ABEA60" w14:textId="5C0F3DAB" w:rsidR="003B040F" w:rsidRPr="00247904" w:rsidRDefault="00F65F07" w:rsidP="003B040F">
            <w:pPr>
              <w:snapToGrid w:val="0"/>
              <w:jc w:val="both"/>
              <w:rPr>
                <w:rFonts w:ascii="Tahoma" w:hAnsi="Tahoma" w:cs="Tahoma"/>
                <w:sz w:val="18"/>
                <w:szCs w:val="18"/>
                <w:lang w:val="sr-Cyrl-CS"/>
              </w:rPr>
            </w:pPr>
            <w:r w:rsidRPr="00247904">
              <w:rPr>
                <w:rFonts w:ascii="Tahoma" w:hAnsi="Tahoma" w:cs="Tahoma"/>
                <w:sz w:val="18"/>
                <w:szCs w:val="18"/>
                <w:lang w:val="sr-Cyrl-CS"/>
              </w:rPr>
              <w:t>Iznos</w:t>
            </w:r>
            <w:r w:rsidR="003B040F" w:rsidRPr="00247904">
              <w:rPr>
                <w:rFonts w:ascii="Tahoma" w:hAnsi="Tahoma" w:cs="Tahoma"/>
                <w:sz w:val="18"/>
                <w:szCs w:val="18"/>
                <w:lang w:val="sr-Cyrl-CS"/>
              </w:rPr>
              <w:t xml:space="preserve"> </w:t>
            </w:r>
            <w:r w:rsidRPr="00247904">
              <w:rPr>
                <w:rFonts w:ascii="Tahoma" w:hAnsi="Tahoma" w:cs="Tahoma"/>
                <w:sz w:val="18"/>
                <w:szCs w:val="18"/>
                <w:lang w:val="sr-Cyrl-CS"/>
              </w:rPr>
              <w:t>PDV</w:t>
            </w:r>
            <w:r w:rsidR="003B040F" w:rsidRPr="00247904">
              <w:rPr>
                <w:rFonts w:ascii="Tahoma" w:hAnsi="Tahoma" w:cs="Tahoma"/>
                <w:sz w:val="18"/>
                <w:szCs w:val="18"/>
                <w:lang w:val="sr-Cyrl-CS"/>
              </w:rPr>
              <w:t>-</w:t>
            </w:r>
            <w:r w:rsidRPr="00247904">
              <w:rPr>
                <w:rFonts w:ascii="Tahoma" w:hAnsi="Tahoma" w:cs="Tahoma"/>
                <w:sz w:val="18"/>
                <w:szCs w:val="18"/>
                <w:lang w:val="sr-Cyrl-CS"/>
              </w:rPr>
              <w:t>a</w:t>
            </w:r>
            <w:r w:rsidR="003B040F" w:rsidRPr="00247904">
              <w:rPr>
                <w:rFonts w:ascii="Tahoma" w:hAnsi="Tahoma" w:cs="Tahoma"/>
                <w:sz w:val="18"/>
                <w:szCs w:val="18"/>
                <w:lang w:val="sr-Cyrl-CS"/>
              </w:rPr>
              <w:t xml:space="preserve"> </w:t>
            </w:r>
            <w:r w:rsidRPr="00247904">
              <w:rPr>
                <w:rFonts w:ascii="Tahoma" w:hAnsi="Tahoma" w:cs="Tahoma"/>
                <w:sz w:val="18"/>
                <w:szCs w:val="18"/>
                <w:lang w:val="sr-Cyrl-CS"/>
              </w:rPr>
              <w:t>je</w:t>
            </w:r>
            <w:r w:rsidR="003B040F" w:rsidRPr="00247904">
              <w:rPr>
                <w:rFonts w:ascii="Tahoma" w:hAnsi="Tahoma" w:cs="Tahoma"/>
                <w:sz w:val="18"/>
                <w:szCs w:val="18"/>
                <w:lang w:val="sr-Cyrl-CS"/>
              </w:rPr>
              <w:t xml:space="preserve"> _________.</w:t>
            </w:r>
          </w:p>
          <w:p w14:paraId="6B4B514B" w14:textId="3BECE344" w:rsidR="003B040F" w:rsidRPr="00247904" w:rsidRDefault="00F65F07" w:rsidP="003B040F">
            <w:pPr>
              <w:snapToGrid w:val="0"/>
              <w:jc w:val="both"/>
              <w:rPr>
                <w:rFonts w:ascii="Tahoma" w:hAnsi="Tahoma" w:cs="Tahoma"/>
                <w:sz w:val="18"/>
                <w:szCs w:val="18"/>
                <w:lang w:val="sr-Cyrl-CS"/>
              </w:rPr>
            </w:pPr>
            <w:r w:rsidRPr="00247904">
              <w:rPr>
                <w:rFonts w:ascii="Tahoma" w:hAnsi="Tahoma" w:cs="Tahoma"/>
                <w:sz w:val="18"/>
                <w:szCs w:val="18"/>
                <w:lang w:val="sr-Cyrl-CS"/>
              </w:rPr>
              <w:t>Maksimalna</w:t>
            </w:r>
            <w:r w:rsidR="00126B17" w:rsidRPr="00247904">
              <w:rPr>
                <w:rFonts w:ascii="Tahoma" w:hAnsi="Tahoma" w:cs="Tahoma"/>
                <w:sz w:val="18"/>
                <w:szCs w:val="18"/>
                <w:lang w:val="sr-Cyrl-CS"/>
              </w:rPr>
              <w:t xml:space="preserve"> </w:t>
            </w:r>
            <w:r w:rsidRPr="00247904">
              <w:rPr>
                <w:rFonts w:ascii="Tahoma" w:hAnsi="Tahoma" w:cs="Tahoma"/>
                <w:sz w:val="18"/>
                <w:szCs w:val="18"/>
                <w:lang w:val="sr-Cyrl-CS"/>
              </w:rPr>
              <w:t>vrijednost</w:t>
            </w:r>
            <w:r w:rsidR="003B040F" w:rsidRPr="00247904">
              <w:rPr>
                <w:rFonts w:ascii="Tahoma" w:hAnsi="Tahoma" w:cs="Tahoma"/>
                <w:sz w:val="18"/>
                <w:szCs w:val="18"/>
                <w:lang w:val="sr-Cyrl-CS"/>
              </w:rPr>
              <w:t xml:space="preserve"> </w:t>
            </w:r>
            <w:r w:rsidRPr="00247904">
              <w:rPr>
                <w:rFonts w:ascii="Tahoma" w:hAnsi="Tahoma" w:cs="Tahoma"/>
                <w:sz w:val="18"/>
                <w:szCs w:val="18"/>
                <w:lang w:val="sr-Cyrl-CS"/>
              </w:rPr>
              <w:t>Ugovora</w:t>
            </w:r>
            <w:r w:rsidR="003B040F" w:rsidRPr="00247904">
              <w:rPr>
                <w:rFonts w:ascii="Tahoma" w:hAnsi="Tahoma" w:cs="Tahoma"/>
                <w:sz w:val="18"/>
                <w:szCs w:val="18"/>
                <w:lang w:val="sr-Cyrl-CS"/>
              </w:rPr>
              <w:t xml:space="preserve"> </w:t>
            </w:r>
            <w:r w:rsidRPr="00247904">
              <w:rPr>
                <w:rFonts w:ascii="Tahoma" w:hAnsi="Tahoma" w:cs="Tahoma"/>
                <w:sz w:val="18"/>
                <w:szCs w:val="18"/>
                <w:lang w:val="sr-Cyrl-CS"/>
              </w:rPr>
              <w:t>je</w:t>
            </w:r>
            <w:r w:rsidR="003B040F" w:rsidRPr="00247904">
              <w:rPr>
                <w:rFonts w:ascii="Tahoma" w:hAnsi="Tahoma" w:cs="Tahoma"/>
                <w:sz w:val="18"/>
                <w:szCs w:val="18"/>
                <w:lang w:val="sr-Cyrl-CS"/>
              </w:rPr>
              <w:t xml:space="preserve"> </w:t>
            </w:r>
            <w:r w:rsidRPr="00247904">
              <w:rPr>
                <w:rFonts w:ascii="Tahoma" w:hAnsi="Tahoma" w:cs="Tahoma"/>
                <w:sz w:val="18"/>
                <w:szCs w:val="18"/>
                <w:lang w:val="sr-Cyrl-CS"/>
              </w:rPr>
              <w:t>fiksna</w:t>
            </w:r>
            <w:r w:rsidR="003B040F" w:rsidRPr="00247904">
              <w:rPr>
                <w:rFonts w:ascii="Tahoma" w:hAnsi="Tahoma" w:cs="Tahoma"/>
                <w:sz w:val="18"/>
                <w:szCs w:val="18"/>
                <w:lang w:val="sr-Cyrl-CS"/>
              </w:rPr>
              <w:t xml:space="preserve"> </w:t>
            </w:r>
            <w:r w:rsidRPr="00247904">
              <w:rPr>
                <w:rFonts w:ascii="Tahoma" w:hAnsi="Tahoma" w:cs="Tahoma"/>
                <w:sz w:val="18"/>
                <w:szCs w:val="18"/>
                <w:lang w:val="sr-Cyrl-CS"/>
              </w:rPr>
              <w:t>i</w:t>
            </w:r>
            <w:r w:rsidR="003B040F" w:rsidRPr="00247904">
              <w:rPr>
                <w:rFonts w:ascii="Tahoma" w:hAnsi="Tahoma" w:cs="Tahoma"/>
                <w:sz w:val="18"/>
                <w:szCs w:val="18"/>
                <w:lang w:val="sr-Cyrl-CS"/>
              </w:rPr>
              <w:t xml:space="preserve"> </w:t>
            </w:r>
            <w:r w:rsidRPr="00247904">
              <w:rPr>
                <w:rFonts w:ascii="Tahoma" w:hAnsi="Tahoma" w:cs="Tahoma"/>
                <w:sz w:val="18"/>
                <w:szCs w:val="18"/>
                <w:lang w:val="sr-Cyrl-CS"/>
              </w:rPr>
              <w:t>nepromjelјiva</w:t>
            </w:r>
            <w:r w:rsidR="003B040F" w:rsidRPr="00247904">
              <w:rPr>
                <w:rFonts w:ascii="Tahoma" w:hAnsi="Tahoma" w:cs="Tahoma"/>
                <w:sz w:val="18"/>
                <w:szCs w:val="18"/>
                <w:lang w:val="sr-Cyrl-CS"/>
              </w:rPr>
              <w:t xml:space="preserve"> </w:t>
            </w:r>
            <w:r w:rsidRPr="00247904">
              <w:rPr>
                <w:rFonts w:ascii="Tahoma" w:hAnsi="Tahoma" w:cs="Tahoma"/>
                <w:sz w:val="18"/>
                <w:szCs w:val="18"/>
                <w:lang w:val="sr-Cyrl-CS"/>
              </w:rPr>
              <w:t>za</w:t>
            </w:r>
            <w:r w:rsidR="003B040F" w:rsidRPr="00247904">
              <w:rPr>
                <w:rFonts w:ascii="Tahoma" w:hAnsi="Tahoma" w:cs="Tahoma"/>
                <w:sz w:val="18"/>
                <w:szCs w:val="18"/>
                <w:lang w:val="sr-Cyrl-CS"/>
              </w:rPr>
              <w:t xml:space="preserve"> </w:t>
            </w:r>
            <w:r w:rsidRPr="00247904">
              <w:rPr>
                <w:rFonts w:ascii="Tahoma" w:hAnsi="Tahoma" w:cs="Tahoma"/>
                <w:sz w:val="18"/>
                <w:szCs w:val="18"/>
                <w:lang w:val="sr-Cyrl-CS"/>
              </w:rPr>
              <w:t>vrijeme</w:t>
            </w:r>
            <w:r w:rsidR="003B040F" w:rsidRPr="00247904">
              <w:rPr>
                <w:rFonts w:ascii="Tahoma" w:hAnsi="Tahoma" w:cs="Tahoma"/>
                <w:sz w:val="18"/>
                <w:szCs w:val="18"/>
                <w:lang w:val="sr-Cyrl-CS"/>
              </w:rPr>
              <w:t xml:space="preserve"> </w:t>
            </w:r>
            <w:r w:rsidRPr="00247904">
              <w:rPr>
                <w:rFonts w:ascii="Tahoma" w:hAnsi="Tahoma" w:cs="Tahoma"/>
                <w:sz w:val="18"/>
                <w:szCs w:val="18"/>
                <w:lang w:val="sr-Cyrl-CS"/>
              </w:rPr>
              <w:t>važenja</w:t>
            </w:r>
            <w:r w:rsidR="003B040F" w:rsidRPr="00247904">
              <w:rPr>
                <w:rFonts w:ascii="Tahoma" w:hAnsi="Tahoma" w:cs="Tahoma"/>
                <w:sz w:val="18"/>
                <w:szCs w:val="18"/>
                <w:lang w:val="sr-Cyrl-CS"/>
              </w:rPr>
              <w:t xml:space="preserve"> </w:t>
            </w:r>
            <w:r w:rsidRPr="00247904">
              <w:rPr>
                <w:rFonts w:ascii="Tahoma" w:hAnsi="Tahoma" w:cs="Tahoma"/>
                <w:sz w:val="18"/>
                <w:szCs w:val="18"/>
                <w:lang w:val="sr-Cyrl-CS"/>
              </w:rPr>
              <w:t>ovog</w:t>
            </w:r>
            <w:r w:rsidR="003B040F" w:rsidRPr="00247904">
              <w:rPr>
                <w:rFonts w:ascii="Tahoma" w:hAnsi="Tahoma" w:cs="Tahoma"/>
                <w:sz w:val="18"/>
                <w:szCs w:val="18"/>
                <w:lang w:val="sr-Cyrl-CS"/>
              </w:rPr>
              <w:t xml:space="preserve"> </w:t>
            </w:r>
            <w:r w:rsidRPr="00247904">
              <w:rPr>
                <w:rFonts w:ascii="Tahoma" w:hAnsi="Tahoma" w:cs="Tahoma"/>
                <w:sz w:val="18"/>
                <w:szCs w:val="18"/>
                <w:lang w:val="sr-Cyrl-CS"/>
              </w:rPr>
              <w:t>Ugovora</w:t>
            </w:r>
            <w:r w:rsidR="003B040F" w:rsidRPr="00247904">
              <w:rPr>
                <w:rFonts w:ascii="Tahoma" w:hAnsi="Tahoma" w:cs="Tahoma"/>
                <w:sz w:val="18"/>
                <w:szCs w:val="18"/>
                <w:lang w:val="sr-Cyrl-CS"/>
              </w:rPr>
              <w:t>.</w:t>
            </w:r>
          </w:p>
          <w:p w14:paraId="437AA428" w14:textId="6F7DA50C" w:rsidR="003B040F" w:rsidRPr="00247904" w:rsidRDefault="003B040F" w:rsidP="003B040F">
            <w:pPr>
              <w:snapToGrid w:val="0"/>
              <w:jc w:val="both"/>
              <w:rPr>
                <w:rFonts w:ascii="Tahoma" w:hAnsi="Tahoma" w:cs="Tahoma"/>
                <w:sz w:val="18"/>
                <w:szCs w:val="18"/>
                <w:lang w:val="sr-Cyrl-CS"/>
              </w:rPr>
            </w:pPr>
            <w:r w:rsidRPr="00247904">
              <w:rPr>
                <w:rFonts w:ascii="Tahoma" w:hAnsi="Tahoma" w:cs="Tahoma"/>
                <w:sz w:val="18"/>
                <w:szCs w:val="18"/>
                <w:lang w:val="sr-Cyrl-CS"/>
              </w:rPr>
              <w:t xml:space="preserve">2.2 </w:t>
            </w:r>
            <w:r w:rsidR="00F65F07" w:rsidRPr="00247904">
              <w:rPr>
                <w:rFonts w:ascii="Tahoma" w:hAnsi="Tahoma" w:cs="Tahoma"/>
                <w:sz w:val="18"/>
                <w:szCs w:val="18"/>
                <w:lang w:val="sr-Cyrl-CS"/>
              </w:rPr>
              <w:t>Izvršilac</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nema</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pravo</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da</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zahtijeva</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povećanje</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fiksne</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cijene</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a</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Naručilac</w:t>
            </w:r>
            <w:r w:rsidRPr="00247904">
              <w:rPr>
                <w:rFonts w:ascii="Tahoma" w:hAnsi="Tahoma" w:cs="Tahoma"/>
                <w:sz w:val="18"/>
                <w:szCs w:val="18"/>
                <w:lang w:val="sr-Cyrl-CS"/>
              </w:rPr>
              <w:t>-</w:t>
            </w:r>
            <w:r w:rsidR="00F65F07" w:rsidRPr="00247904">
              <w:rPr>
                <w:rFonts w:ascii="Tahoma" w:hAnsi="Tahoma" w:cs="Tahoma"/>
                <w:sz w:val="18"/>
                <w:szCs w:val="18"/>
                <w:lang w:val="sr-Cyrl-CS"/>
              </w:rPr>
              <w:t>njeno</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smanjenje</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uklјučujući</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i</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slučaj</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kada</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u</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trenutku</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zaklјučivanja</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Ugovora</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nije</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postojala</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mogućnost</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da</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se</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predvidi</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puni</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obim</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usluge</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koja</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se</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vrše</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ili</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troškova</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koji</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su</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za</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to</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potrebni</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osim</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ako</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se</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cijena</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zbog</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promijenjenih</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okolnosti</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poveća</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ili</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smanji</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za</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više</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od</w:t>
            </w:r>
            <w:r w:rsidRPr="00247904">
              <w:rPr>
                <w:rFonts w:ascii="Tahoma" w:hAnsi="Tahoma" w:cs="Tahoma"/>
                <w:sz w:val="18"/>
                <w:szCs w:val="18"/>
                <w:lang w:val="sr-Cyrl-CS"/>
              </w:rPr>
              <w:t xml:space="preserve"> 10%. </w:t>
            </w:r>
            <w:r w:rsidR="00F65F07" w:rsidRPr="00247904">
              <w:rPr>
                <w:rFonts w:ascii="Tahoma" w:hAnsi="Tahoma" w:cs="Tahoma"/>
                <w:sz w:val="18"/>
                <w:szCs w:val="18"/>
                <w:lang w:val="sr-Cyrl-CS"/>
              </w:rPr>
              <w:t>U</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tom</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slučaju</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može</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se</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zahtijevati</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samo</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razlika</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u</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cijeni</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koja</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prelazi</w:t>
            </w:r>
            <w:r w:rsidRPr="00247904">
              <w:rPr>
                <w:rFonts w:ascii="Tahoma" w:hAnsi="Tahoma" w:cs="Tahoma"/>
                <w:sz w:val="18"/>
                <w:szCs w:val="18"/>
                <w:lang w:val="sr-Cyrl-CS"/>
              </w:rPr>
              <w:t xml:space="preserve"> 10%, </w:t>
            </w:r>
            <w:r w:rsidR="00F65F07" w:rsidRPr="00247904">
              <w:rPr>
                <w:rFonts w:ascii="Tahoma" w:hAnsi="Tahoma" w:cs="Tahoma"/>
                <w:sz w:val="18"/>
                <w:szCs w:val="18"/>
                <w:lang w:val="sr-Cyrl-CS"/>
              </w:rPr>
              <w:t>i</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to</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nakon</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obostranog</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usaglašavanja</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ugovornih</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Strana</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u</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formi</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Aneksa</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Ugovora</w:t>
            </w:r>
            <w:r w:rsidRPr="00247904">
              <w:rPr>
                <w:rFonts w:ascii="Tahoma" w:hAnsi="Tahoma" w:cs="Tahoma"/>
                <w:sz w:val="18"/>
                <w:szCs w:val="18"/>
                <w:lang w:val="sr-Cyrl-CS"/>
              </w:rPr>
              <w:t>.</w:t>
            </w:r>
          </w:p>
          <w:p w14:paraId="5DBFEA7F" w14:textId="4D6A1978" w:rsidR="000C566D" w:rsidRPr="00247904" w:rsidRDefault="000C566D" w:rsidP="000C566D">
            <w:pPr>
              <w:snapToGrid w:val="0"/>
              <w:jc w:val="both"/>
              <w:rPr>
                <w:rFonts w:ascii="Tahoma" w:hAnsi="Tahoma" w:cs="Tahoma"/>
                <w:sz w:val="18"/>
                <w:szCs w:val="18"/>
                <w:lang w:val="sr-Cyrl-BA"/>
              </w:rPr>
            </w:pPr>
            <w:r w:rsidRPr="00247904">
              <w:rPr>
                <w:rFonts w:ascii="Tahoma" w:hAnsi="Tahoma" w:cs="Tahoma"/>
                <w:sz w:val="18"/>
                <w:szCs w:val="18"/>
                <w:lang w:val="sr-Cyrl-BA"/>
              </w:rPr>
              <w:t xml:space="preserve">Cijene </w:t>
            </w:r>
            <w:r w:rsidR="00D13B1B" w:rsidRPr="00247904">
              <w:rPr>
                <w:rFonts w:ascii="Tahoma" w:hAnsi="Tahoma" w:cs="Tahoma"/>
                <w:sz w:val="18"/>
                <w:szCs w:val="18"/>
                <w:lang w:val="sr-Latn-RS"/>
              </w:rPr>
              <w:t xml:space="preserve">usluga </w:t>
            </w:r>
            <w:r w:rsidRPr="00247904">
              <w:rPr>
                <w:rFonts w:ascii="Tahoma" w:hAnsi="Tahoma" w:cs="Tahoma"/>
                <w:sz w:val="18"/>
                <w:szCs w:val="18"/>
                <w:lang w:val="sr-Cyrl-BA"/>
              </w:rPr>
              <w:t>navedene u Prilogu broj 1 ovog Ugovora su fiksne, i ne mogu se mijenjati za vrijeme važenja ovog Ugovora.</w:t>
            </w:r>
          </w:p>
          <w:p w14:paraId="36C180B5" w14:textId="56D3C76F" w:rsidR="003B040F" w:rsidRPr="00247904" w:rsidRDefault="003B040F" w:rsidP="003B040F">
            <w:pPr>
              <w:snapToGrid w:val="0"/>
              <w:jc w:val="both"/>
              <w:rPr>
                <w:rFonts w:ascii="Tahoma" w:hAnsi="Tahoma" w:cs="Tahoma"/>
                <w:sz w:val="18"/>
                <w:szCs w:val="18"/>
                <w:lang w:val="sr-Cyrl-CS"/>
              </w:rPr>
            </w:pPr>
            <w:r w:rsidRPr="00247904">
              <w:rPr>
                <w:rFonts w:ascii="Tahoma" w:hAnsi="Tahoma" w:cs="Tahoma"/>
                <w:sz w:val="18"/>
                <w:szCs w:val="18"/>
                <w:lang w:val="sr-Cyrl-CS"/>
              </w:rPr>
              <w:t xml:space="preserve">2.3. </w:t>
            </w:r>
            <w:r w:rsidR="00F65F07" w:rsidRPr="00247904">
              <w:rPr>
                <w:rFonts w:ascii="Tahoma" w:hAnsi="Tahoma" w:cs="Tahoma"/>
                <w:sz w:val="18"/>
                <w:szCs w:val="18"/>
                <w:lang w:val="sr-Cyrl-CS"/>
              </w:rPr>
              <w:t>U</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maksimalnu</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vrijednost</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Ugovora</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uklјučuju</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se</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svi</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troškovi</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izdaci</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i</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rashodi</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Izvršioca</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koje</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je</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isti</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imao</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prilikom</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vršenja</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usluge</w:t>
            </w:r>
            <w:r w:rsidR="006434AF" w:rsidRPr="00247904">
              <w:rPr>
                <w:rFonts w:ascii="Tahoma" w:hAnsi="Tahoma" w:cs="Tahoma"/>
                <w:sz w:val="18"/>
                <w:szCs w:val="18"/>
                <w:lang w:val="sr-Cyrl-CS"/>
              </w:rPr>
              <w:t xml:space="preserve"> </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po</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Ugovoru</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uklјučujući</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i</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troškove</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vezane</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za</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poslovna</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putovanja</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zaposlenih</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prevoz</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osiguranje</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primopredaju</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proizvoda</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pružanje</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prevodilačkih</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usluga</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kao</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i</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poreze</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takse</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i</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ostala</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obavezna</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plaćanja</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koja</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se</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moraju</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platiti</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u</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vezi</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sa</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izvršenjem</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Ugovora</w:t>
            </w:r>
            <w:r w:rsidRPr="00247904">
              <w:rPr>
                <w:rFonts w:ascii="Tahoma" w:hAnsi="Tahoma" w:cs="Tahoma"/>
                <w:sz w:val="18"/>
                <w:szCs w:val="18"/>
                <w:lang w:val="sr-Cyrl-CS"/>
              </w:rPr>
              <w:t>).</w:t>
            </w:r>
          </w:p>
          <w:p w14:paraId="3C2616BA" w14:textId="0E2D9297" w:rsidR="00C2329E" w:rsidRPr="00247904" w:rsidRDefault="008D5276" w:rsidP="005925D9">
            <w:pPr>
              <w:snapToGrid w:val="0"/>
              <w:jc w:val="both"/>
              <w:rPr>
                <w:rFonts w:ascii="Tahoma" w:hAnsi="Tahoma" w:cs="Tahoma"/>
                <w:sz w:val="18"/>
                <w:szCs w:val="18"/>
                <w:lang w:val="sr-Latn-RS"/>
              </w:rPr>
            </w:pPr>
            <w:r w:rsidRPr="00247904">
              <w:rPr>
                <w:rFonts w:ascii="Tahoma" w:hAnsi="Tahoma" w:cs="Tahoma"/>
                <w:sz w:val="18"/>
                <w:szCs w:val="18"/>
                <w:lang w:val="sr-Cyrl-RS"/>
              </w:rPr>
              <w:t>2.4.</w:t>
            </w:r>
            <w:r w:rsidR="00F65F07" w:rsidRPr="00247904">
              <w:rPr>
                <w:rFonts w:ascii="Tahoma" w:hAnsi="Tahoma" w:cs="Tahoma"/>
                <w:sz w:val="18"/>
                <w:szCs w:val="18"/>
                <w:lang w:val="sr-Cyrl-RS"/>
              </w:rPr>
              <w:t>Naručilac</w:t>
            </w:r>
            <w:r w:rsidRPr="00247904">
              <w:rPr>
                <w:rFonts w:ascii="Tahoma" w:hAnsi="Tahoma" w:cs="Tahoma"/>
                <w:sz w:val="18"/>
                <w:szCs w:val="18"/>
                <w:lang w:val="sr-Cyrl-RS"/>
              </w:rPr>
              <w:t xml:space="preserve"> </w:t>
            </w:r>
            <w:r w:rsidR="00F65F07" w:rsidRPr="00247904">
              <w:rPr>
                <w:rFonts w:ascii="Tahoma" w:hAnsi="Tahoma" w:cs="Tahoma"/>
                <w:sz w:val="18"/>
                <w:szCs w:val="18"/>
                <w:lang w:val="sr-Cyrl-RS"/>
              </w:rPr>
              <w:t>nije</w:t>
            </w:r>
            <w:r w:rsidRPr="00247904">
              <w:rPr>
                <w:rFonts w:ascii="Tahoma" w:hAnsi="Tahoma" w:cs="Tahoma"/>
                <w:sz w:val="18"/>
                <w:szCs w:val="18"/>
                <w:lang w:val="sr-Cyrl-RS"/>
              </w:rPr>
              <w:t xml:space="preserve"> </w:t>
            </w:r>
            <w:r w:rsidR="00F65F07" w:rsidRPr="00247904">
              <w:rPr>
                <w:rFonts w:ascii="Tahoma" w:hAnsi="Tahoma" w:cs="Tahoma"/>
                <w:sz w:val="18"/>
                <w:szCs w:val="18"/>
                <w:lang w:val="sr-Cyrl-RS"/>
              </w:rPr>
              <w:t>obavezan</w:t>
            </w:r>
            <w:r w:rsidRPr="00247904">
              <w:rPr>
                <w:rFonts w:ascii="Tahoma" w:hAnsi="Tahoma" w:cs="Tahoma"/>
                <w:sz w:val="18"/>
                <w:szCs w:val="18"/>
                <w:lang w:val="sr-Cyrl-RS"/>
              </w:rPr>
              <w:t xml:space="preserve"> </w:t>
            </w:r>
            <w:r w:rsidR="00F65F07" w:rsidRPr="00247904">
              <w:rPr>
                <w:rFonts w:ascii="Tahoma" w:hAnsi="Tahoma" w:cs="Tahoma"/>
                <w:sz w:val="18"/>
                <w:szCs w:val="18"/>
                <w:lang w:val="sr-Cyrl-RS"/>
              </w:rPr>
              <w:t>naručiti</w:t>
            </w:r>
            <w:r w:rsidRPr="00247904">
              <w:rPr>
                <w:rFonts w:ascii="Tahoma" w:hAnsi="Tahoma" w:cs="Tahoma"/>
                <w:sz w:val="18"/>
                <w:szCs w:val="18"/>
                <w:lang w:val="sr-Cyrl-RS"/>
              </w:rPr>
              <w:t xml:space="preserve"> </w:t>
            </w:r>
            <w:r w:rsidR="00F65F07" w:rsidRPr="00247904">
              <w:rPr>
                <w:rFonts w:ascii="Tahoma" w:hAnsi="Tahoma" w:cs="Tahoma"/>
                <w:sz w:val="18"/>
                <w:szCs w:val="18"/>
                <w:lang w:val="sr-Cyrl-RS"/>
              </w:rPr>
              <w:t>predmetne</w:t>
            </w:r>
            <w:r w:rsidRPr="00247904">
              <w:rPr>
                <w:rFonts w:ascii="Tahoma" w:hAnsi="Tahoma" w:cs="Tahoma"/>
                <w:sz w:val="18"/>
                <w:szCs w:val="18"/>
                <w:lang w:val="sr-Cyrl-RS"/>
              </w:rPr>
              <w:t xml:space="preserve"> </w:t>
            </w:r>
            <w:r w:rsidR="00F65F07" w:rsidRPr="00247904">
              <w:rPr>
                <w:rFonts w:ascii="Tahoma" w:hAnsi="Tahoma" w:cs="Tahoma"/>
                <w:sz w:val="18"/>
                <w:szCs w:val="18"/>
                <w:lang w:val="sr-Cyrl-RS"/>
              </w:rPr>
              <w:t>usluge</w:t>
            </w:r>
            <w:r w:rsidR="007E16F1" w:rsidRPr="00247904">
              <w:rPr>
                <w:rFonts w:ascii="Tahoma" w:hAnsi="Tahoma" w:cs="Tahoma"/>
                <w:sz w:val="18"/>
                <w:szCs w:val="18"/>
                <w:lang w:val="sr-Cyrl-RS"/>
              </w:rPr>
              <w:t xml:space="preserve"> </w:t>
            </w:r>
            <w:r w:rsidR="00F65F07" w:rsidRPr="00247904">
              <w:rPr>
                <w:rFonts w:ascii="Tahoma" w:hAnsi="Tahoma" w:cs="Tahoma"/>
                <w:sz w:val="18"/>
                <w:szCs w:val="18"/>
                <w:lang w:val="sr-Cyrl-RS"/>
              </w:rPr>
              <w:t>u</w:t>
            </w:r>
            <w:r w:rsidRPr="00247904">
              <w:rPr>
                <w:rFonts w:ascii="Tahoma" w:hAnsi="Tahoma" w:cs="Tahoma"/>
                <w:sz w:val="18"/>
                <w:szCs w:val="18"/>
                <w:lang w:val="sr-Cyrl-RS"/>
              </w:rPr>
              <w:t xml:space="preserve"> </w:t>
            </w:r>
            <w:r w:rsidR="00F65F07" w:rsidRPr="00247904">
              <w:rPr>
                <w:rFonts w:ascii="Tahoma" w:hAnsi="Tahoma" w:cs="Tahoma"/>
                <w:sz w:val="18"/>
                <w:szCs w:val="18"/>
                <w:lang w:val="sr-Cyrl-RS"/>
              </w:rPr>
              <w:t>maksimalnom</w:t>
            </w:r>
            <w:r w:rsidRPr="00247904">
              <w:rPr>
                <w:rFonts w:ascii="Tahoma" w:hAnsi="Tahoma" w:cs="Tahoma"/>
                <w:sz w:val="18"/>
                <w:szCs w:val="18"/>
                <w:lang w:val="sr-Cyrl-RS"/>
              </w:rPr>
              <w:t xml:space="preserve"> </w:t>
            </w:r>
            <w:r w:rsidR="00F65F07" w:rsidRPr="00247904">
              <w:rPr>
                <w:rFonts w:ascii="Tahoma" w:hAnsi="Tahoma" w:cs="Tahoma"/>
                <w:sz w:val="18"/>
                <w:szCs w:val="18"/>
                <w:lang w:val="sr-Cyrl-RS"/>
              </w:rPr>
              <w:t>iznosu</w:t>
            </w:r>
            <w:r w:rsidRPr="00247904">
              <w:rPr>
                <w:rFonts w:ascii="Tahoma" w:hAnsi="Tahoma" w:cs="Tahoma"/>
                <w:sz w:val="18"/>
                <w:szCs w:val="18"/>
                <w:lang w:val="sr-Latn-RS"/>
              </w:rPr>
              <w:t xml:space="preserve"> </w:t>
            </w:r>
            <w:r w:rsidR="00F65F07" w:rsidRPr="00247904">
              <w:rPr>
                <w:rFonts w:ascii="Tahoma" w:hAnsi="Tahoma" w:cs="Tahoma"/>
                <w:sz w:val="18"/>
                <w:szCs w:val="18"/>
                <w:lang w:val="sr-Cyrl-RS"/>
              </w:rPr>
              <w:t>iz</w:t>
            </w:r>
            <w:r w:rsidRPr="00247904">
              <w:rPr>
                <w:rFonts w:ascii="Tahoma" w:hAnsi="Tahoma" w:cs="Tahoma"/>
                <w:sz w:val="18"/>
                <w:szCs w:val="18"/>
                <w:lang w:val="sr-Cyrl-RS"/>
              </w:rPr>
              <w:t xml:space="preserve"> </w:t>
            </w:r>
            <w:r w:rsidR="00F65F07" w:rsidRPr="00247904">
              <w:rPr>
                <w:rFonts w:ascii="Tahoma" w:hAnsi="Tahoma" w:cs="Tahoma"/>
                <w:sz w:val="18"/>
                <w:szCs w:val="18"/>
                <w:lang w:val="sr-Cyrl-RS"/>
              </w:rPr>
              <w:t>tačke</w:t>
            </w:r>
            <w:r w:rsidRPr="00247904">
              <w:rPr>
                <w:rFonts w:ascii="Tahoma" w:hAnsi="Tahoma" w:cs="Tahoma"/>
                <w:sz w:val="18"/>
                <w:szCs w:val="18"/>
                <w:lang w:val="sr-Cyrl-RS"/>
              </w:rPr>
              <w:t xml:space="preserve"> </w:t>
            </w:r>
            <w:r w:rsidRPr="00247904">
              <w:rPr>
                <w:rFonts w:ascii="Tahoma" w:hAnsi="Tahoma" w:cs="Tahoma"/>
                <w:sz w:val="18"/>
                <w:szCs w:val="18"/>
                <w:lang w:val="sr-Latn-RS"/>
              </w:rPr>
              <w:t>2.1.</w:t>
            </w:r>
          </w:p>
        </w:tc>
        <w:tc>
          <w:tcPr>
            <w:tcW w:w="5704" w:type="dxa"/>
            <w:gridSpan w:val="2"/>
          </w:tcPr>
          <w:p w14:paraId="70C83F18" w14:textId="3818D029" w:rsidR="00C2329E" w:rsidRPr="00247904" w:rsidRDefault="00C2329E" w:rsidP="003B040F">
            <w:pPr>
              <w:jc w:val="both"/>
              <w:rPr>
                <w:rFonts w:ascii="Tahoma" w:hAnsi="Tahoma" w:cs="Tahoma"/>
                <w:sz w:val="18"/>
                <w:szCs w:val="18"/>
                <w:lang w:val="sr-Cyrl-RS"/>
              </w:rPr>
            </w:pPr>
          </w:p>
        </w:tc>
      </w:tr>
      <w:tr w:rsidR="00C2329E" w:rsidRPr="00247904" w14:paraId="3219D204" w14:textId="77777777" w:rsidTr="00DB5794">
        <w:trPr>
          <w:trHeight w:val="230"/>
        </w:trPr>
        <w:tc>
          <w:tcPr>
            <w:tcW w:w="10865" w:type="dxa"/>
            <w:gridSpan w:val="2"/>
          </w:tcPr>
          <w:p w14:paraId="20CC7F9D" w14:textId="5A52C09F" w:rsidR="00BD27C9" w:rsidRPr="00247904" w:rsidRDefault="00D6447A">
            <w:pPr>
              <w:widowControl w:val="0"/>
              <w:snapToGrid w:val="0"/>
              <w:jc w:val="both"/>
              <w:rPr>
                <w:rFonts w:ascii="Tahoma" w:hAnsi="Tahoma" w:cs="Tahoma"/>
                <w:color w:val="000000"/>
                <w:sz w:val="18"/>
                <w:szCs w:val="18"/>
              </w:rPr>
            </w:pPr>
            <w:r w:rsidRPr="00247904">
              <w:rPr>
                <w:rFonts w:ascii="Tahoma" w:hAnsi="Tahoma" w:cs="Tahoma"/>
                <w:sz w:val="18"/>
                <w:szCs w:val="18"/>
                <w:lang w:val="sr-Cyrl-BA"/>
              </w:rPr>
              <w:t>2.5.</w:t>
            </w:r>
            <w:r w:rsidRPr="00247904">
              <w:rPr>
                <w:rFonts w:ascii="Tahoma" w:hAnsi="Tahoma" w:cs="Tahoma"/>
                <w:color w:val="000000"/>
                <w:sz w:val="18"/>
                <w:szCs w:val="18"/>
              </w:rPr>
              <w:t xml:space="preserve"> </w:t>
            </w:r>
            <w:r w:rsidR="00F65F07" w:rsidRPr="00247904">
              <w:rPr>
                <w:rFonts w:ascii="Tahoma" w:hAnsi="Tahoma" w:cs="Tahoma"/>
                <w:color w:val="000000"/>
                <w:sz w:val="18"/>
                <w:szCs w:val="18"/>
              </w:rPr>
              <w:t>Izvršilac</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može</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pristupiti</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izvršenju</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usluga</w:t>
            </w:r>
            <w:r w:rsidR="00966EB8" w:rsidRPr="00247904">
              <w:rPr>
                <w:rFonts w:ascii="Tahoma" w:hAnsi="Tahoma" w:cs="Tahoma"/>
                <w:color w:val="000000"/>
                <w:sz w:val="18"/>
                <w:szCs w:val="18"/>
              </w:rPr>
              <w:t xml:space="preserve">, </w:t>
            </w:r>
            <w:r w:rsidR="00F65F07" w:rsidRPr="00247904">
              <w:rPr>
                <w:rFonts w:ascii="Tahoma" w:hAnsi="Tahoma" w:cs="Tahoma"/>
                <w:color w:val="000000"/>
                <w:sz w:val="18"/>
                <w:szCs w:val="18"/>
              </w:rPr>
              <w:t>predviđen</w:t>
            </w:r>
            <w:r w:rsidR="00F65F07" w:rsidRPr="00247904">
              <w:rPr>
                <w:rFonts w:ascii="Tahoma" w:hAnsi="Tahoma" w:cs="Tahoma"/>
                <w:color w:val="000000"/>
                <w:sz w:val="18"/>
                <w:szCs w:val="18"/>
                <w:lang w:val="sr-Cyrl-BA"/>
              </w:rPr>
              <w:t>ih</w:t>
            </w:r>
            <w:r w:rsidR="00966EB8" w:rsidRPr="00247904">
              <w:rPr>
                <w:rFonts w:ascii="Tahoma" w:hAnsi="Tahoma" w:cs="Tahoma"/>
                <w:color w:val="000000"/>
                <w:sz w:val="18"/>
                <w:szCs w:val="18"/>
              </w:rPr>
              <w:t xml:space="preserve"> </w:t>
            </w:r>
            <w:r w:rsidR="00F65F07" w:rsidRPr="00247904">
              <w:rPr>
                <w:rFonts w:ascii="Tahoma" w:hAnsi="Tahoma" w:cs="Tahoma"/>
                <w:color w:val="000000"/>
                <w:sz w:val="18"/>
                <w:szCs w:val="18"/>
                <w:lang w:val="sr-Cyrl-BA"/>
              </w:rPr>
              <w:t>Termin</w:t>
            </w:r>
            <w:r w:rsidR="00966EB8" w:rsidRPr="00247904">
              <w:rPr>
                <w:rFonts w:ascii="Tahoma" w:hAnsi="Tahoma" w:cs="Tahoma"/>
                <w:color w:val="000000"/>
                <w:sz w:val="18"/>
                <w:szCs w:val="18"/>
              </w:rPr>
              <w:t xml:space="preserve"> </w:t>
            </w:r>
            <w:proofErr w:type="gramStart"/>
            <w:r w:rsidR="00F65F07" w:rsidRPr="00247904">
              <w:rPr>
                <w:rFonts w:ascii="Tahoma" w:hAnsi="Tahoma" w:cs="Tahoma"/>
                <w:color w:val="000000"/>
                <w:sz w:val="18"/>
                <w:szCs w:val="18"/>
              </w:rPr>
              <w:t>planom</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po</w:t>
            </w:r>
            <w:proofErr w:type="gramEnd"/>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svakom</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narednom</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radnom</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nalogu</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samo</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nakon</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što</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Izvršilac</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prethodno</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dobije</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pismeno</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obavještenje</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od</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Naručioca</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o</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tome</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da</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može</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pristupiti</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vršenju</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usluge</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po</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narednom</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radnom</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nalogu</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Izvršilac</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preuzima</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na</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sebe</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sve</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troškove</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koje</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Izvršilac</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bude</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snosio</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po</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Ugovoru</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ukoliko</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je</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pristupio</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izvršenju</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usluge</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po</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random</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nalogu</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bez</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prijema</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pismenog</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obavještenja</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od</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Naručioca</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navedenog</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u</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ovoj</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tački</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Ugovora</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osim</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ako</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drugačije</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nije</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predviđeno</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aneksom</w:t>
            </w:r>
            <w:r w:rsidR="00BD27C9" w:rsidRPr="00247904">
              <w:rPr>
                <w:rFonts w:ascii="Tahoma" w:hAnsi="Tahoma" w:cs="Tahoma"/>
                <w:color w:val="000000"/>
                <w:sz w:val="18"/>
                <w:szCs w:val="18"/>
              </w:rPr>
              <w:t xml:space="preserve"> </w:t>
            </w:r>
            <w:r w:rsidR="00F65F07" w:rsidRPr="00247904">
              <w:rPr>
                <w:rFonts w:ascii="Tahoma" w:hAnsi="Tahoma" w:cs="Tahoma"/>
                <w:color w:val="000000"/>
                <w:sz w:val="18"/>
                <w:szCs w:val="18"/>
              </w:rPr>
              <w:t>Ugovora</w:t>
            </w:r>
          </w:p>
          <w:p w14:paraId="485C22E5" w14:textId="09210C86" w:rsidR="00C2329E" w:rsidRPr="00247904" w:rsidRDefault="00C2329E">
            <w:pPr>
              <w:widowControl w:val="0"/>
              <w:snapToGrid w:val="0"/>
              <w:jc w:val="both"/>
              <w:rPr>
                <w:rFonts w:ascii="Tahoma" w:hAnsi="Tahoma" w:cs="Tahoma"/>
                <w:sz w:val="18"/>
                <w:szCs w:val="18"/>
                <w:lang w:val="sr-Cyrl-BA"/>
              </w:rPr>
            </w:pPr>
          </w:p>
        </w:tc>
        <w:tc>
          <w:tcPr>
            <w:tcW w:w="5704" w:type="dxa"/>
            <w:gridSpan w:val="2"/>
          </w:tcPr>
          <w:p w14:paraId="11B399A4" w14:textId="2AF69361" w:rsidR="00C2329E" w:rsidRPr="00247904" w:rsidRDefault="00C2329E" w:rsidP="00776BA5">
            <w:pPr>
              <w:pStyle w:val="NoSpacing"/>
              <w:jc w:val="both"/>
              <w:rPr>
                <w:rFonts w:ascii="Tahoma" w:hAnsi="Tahoma" w:cs="Tahoma"/>
                <w:sz w:val="18"/>
                <w:szCs w:val="18"/>
              </w:rPr>
            </w:pPr>
          </w:p>
        </w:tc>
      </w:tr>
      <w:tr w:rsidR="00A97D30" w:rsidRPr="00247904" w14:paraId="52317CB4" w14:textId="77777777" w:rsidTr="00DB5794">
        <w:tc>
          <w:tcPr>
            <w:tcW w:w="10865" w:type="dxa"/>
            <w:gridSpan w:val="2"/>
          </w:tcPr>
          <w:p w14:paraId="239AA817" w14:textId="352B4F86" w:rsidR="00304CA6" w:rsidRPr="00247904" w:rsidRDefault="00C2329E" w:rsidP="003B040F">
            <w:pPr>
              <w:snapToGrid w:val="0"/>
              <w:rPr>
                <w:rFonts w:ascii="Tahoma" w:hAnsi="Tahoma" w:cs="Tahoma"/>
                <w:b/>
                <w:bCs/>
                <w:sz w:val="18"/>
                <w:szCs w:val="18"/>
                <w:lang w:val="en-US"/>
              </w:rPr>
            </w:pPr>
            <w:r w:rsidRPr="00247904">
              <w:rPr>
                <w:rFonts w:ascii="Tahoma" w:hAnsi="Tahoma" w:cs="Tahoma"/>
                <w:b/>
                <w:sz w:val="18"/>
                <w:szCs w:val="18"/>
                <w:lang w:val="sr-Cyrl-CS"/>
              </w:rPr>
              <w:t>3</w:t>
            </w:r>
            <w:r w:rsidR="00A97D30" w:rsidRPr="00247904">
              <w:rPr>
                <w:rFonts w:ascii="Tahoma" w:hAnsi="Tahoma" w:cs="Tahoma"/>
                <w:b/>
                <w:sz w:val="18"/>
                <w:szCs w:val="18"/>
                <w:lang w:val="hr-HR"/>
              </w:rPr>
              <w:t>.</w:t>
            </w:r>
            <w:r w:rsidR="00A97D30" w:rsidRPr="00247904">
              <w:rPr>
                <w:rFonts w:ascii="Tahoma" w:hAnsi="Tahoma" w:cs="Tahoma"/>
                <w:b/>
                <w:sz w:val="18"/>
                <w:szCs w:val="18"/>
                <w:lang w:val="en-US"/>
              </w:rPr>
              <w:t xml:space="preserve"> </w:t>
            </w:r>
            <w:r w:rsidR="00F65F07" w:rsidRPr="00247904">
              <w:rPr>
                <w:rFonts w:ascii="Tahoma" w:eastAsia="Calibri" w:hAnsi="Tahoma" w:cs="Tahoma"/>
                <w:b/>
                <w:sz w:val="18"/>
                <w:szCs w:val="18"/>
                <w:shd w:val="clear" w:color="auto" w:fill="FFFFFF"/>
                <w:lang w:val="sr-Latn-BA"/>
              </w:rPr>
              <w:t>NAČIN</w:t>
            </w:r>
            <w:r w:rsidR="003B040F" w:rsidRPr="00247904">
              <w:rPr>
                <w:rFonts w:ascii="Tahoma" w:eastAsia="Calibri" w:hAnsi="Tahoma" w:cs="Tahoma"/>
                <w:b/>
                <w:sz w:val="18"/>
                <w:szCs w:val="18"/>
                <w:shd w:val="clear" w:color="auto" w:fill="FFFFFF"/>
                <w:lang w:val="sr-Latn-BA"/>
              </w:rPr>
              <w:t xml:space="preserve"> </w:t>
            </w:r>
            <w:r w:rsidR="00F65F07" w:rsidRPr="00247904">
              <w:rPr>
                <w:rFonts w:ascii="Tahoma" w:eastAsia="Calibri" w:hAnsi="Tahoma" w:cs="Tahoma"/>
                <w:b/>
                <w:sz w:val="18"/>
                <w:szCs w:val="18"/>
                <w:shd w:val="clear" w:color="auto" w:fill="FFFFFF"/>
                <w:lang w:val="sr-Latn-BA"/>
              </w:rPr>
              <w:t>PLAĆANјA</w:t>
            </w:r>
            <w:r w:rsidR="003B040F" w:rsidRPr="00247904">
              <w:rPr>
                <w:rFonts w:ascii="Tahoma" w:hAnsi="Tahoma" w:cs="Tahoma"/>
                <w:b/>
                <w:color w:val="000000" w:themeColor="text1"/>
                <w:sz w:val="18"/>
                <w:szCs w:val="18"/>
              </w:rPr>
              <w:t xml:space="preserve"> </w:t>
            </w:r>
          </w:p>
        </w:tc>
        <w:tc>
          <w:tcPr>
            <w:tcW w:w="5704" w:type="dxa"/>
            <w:gridSpan w:val="2"/>
          </w:tcPr>
          <w:p w14:paraId="7F2F3C83" w14:textId="5080CBF3" w:rsidR="00A97D30" w:rsidRPr="00247904" w:rsidRDefault="00A97D30" w:rsidP="003B040F">
            <w:pPr>
              <w:widowControl w:val="0"/>
              <w:snapToGrid w:val="0"/>
              <w:jc w:val="both"/>
              <w:rPr>
                <w:rFonts w:ascii="Tahoma" w:hAnsi="Tahoma" w:cs="Tahoma"/>
                <w:b/>
                <w:sz w:val="18"/>
                <w:szCs w:val="18"/>
              </w:rPr>
            </w:pPr>
          </w:p>
        </w:tc>
      </w:tr>
      <w:tr w:rsidR="00A97D30" w:rsidRPr="00247904" w14:paraId="7E1B24B2" w14:textId="77777777" w:rsidTr="00DB5794">
        <w:trPr>
          <w:trHeight w:val="164"/>
        </w:trPr>
        <w:tc>
          <w:tcPr>
            <w:tcW w:w="10865" w:type="dxa"/>
            <w:gridSpan w:val="2"/>
          </w:tcPr>
          <w:p w14:paraId="4F89DCD5" w14:textId="6DE0F683" w:rsidR="000D4549" w:rsidRPr="00247904" w:rsidRDefault="000D4549" w:rsidP="009C6026">
            <w:pPr>
              <w:jc w:val="both"/>
              <w:rPr>
                <w:rFonts w:ascii="Tahoma" w:hAnsi="Tahoma" w:cs="Tahoma"/>
                <w:sz w:val="18"/>
                <w:szCs w:val="18"/>
                <w:lang w:val="hr-HR"/>
              </w:rPr>
            </w:pPr>
          </w:p>
        </w:tc>
        <w:tc>
          <w:tcPr>
            <w:tcW w:w="5704" w:type="dxa"/>
            <w:gridSpan w:val="2"/>
          </w:tcPr>
          <w:p w14:paraId="76E9B03E" w14:textId="5E45AD8E" w:rsidR="00E547FF" w:rsidRPr="00247904" w:rsidRDefault="00E547FF" w:rsidP="009C6026">
            <w:pPr>
              <w:widowControl w:val="0"/>
              <w:jc w:val="both"/>
              <w:rPr>
                <w:rFonts w:ascii="Tahoma" w:hAnsi="Tahoma" w:cs="Tahoma"/>
                <w:sz w:val="18"/>
                <w:szCs w:val="18"/>
              </w:rPr>
            </w:pPr>
          </w:p>
        </w:tc>
      </w:tr>
      <w:tr w:rsidR="00A97D30" w:rsidRPr="00247904" w14:paraId="5689DF74" w14:textId="77777777" w:rsidTr="00DB5794">
        <w:tc>
          <w:tcPr>
            <w:tcW w:w="10865" w:type="dxa"/>
            <w:gridSpan w:val="2"/>
          </w:tcPr>
          <w:p w14:paraId="6E082BA9" w14:textId="2C3C5A5A" w:rsidR="003B040F" w:rsidRPr="00247904" w:rsidRDefault="003B040F" w:rsidP="003B040F">
            <w:pPr>
              <w:suppressAutoHyphens w:val="0"/>
              <w:jc w:val="both"/>
              <w:rPr>
                <w:rFonts w:ascii="Tahoma" w:eastAsia="Calibri" w:hAnsi="Tahoma" w:cs="Tahoma"/>
                <w:sz w:val="18"/>
                <w:szCs w:val="18"/>
                <w:shd w:val="clear" w:color="auto" w:fill="FFFFFF"/>
                <w:lang w:val="sr-Latn-BA" w:eastAsia="en-US"/>
              </w:rPr>
            </w:pPr>
            <w:r w:rsidRPr="00247904">
              <w:rPr>
                <w:rFonts w:ascii="Tahoma" w:eastAsia="Calibri" w:hAnsi="Tahoma" w:cs="Tahoma"/>
                <w:sz w:val="18"/>
                <w:szCs w:val="18"/>
                <w:shd w:val="clear" w:color="auto" w:fill="FFFFFF"/>
                <w:lang w:val="sr-Latn-BA" w:eastAsia="en-US"/>
              </w:rPr>
              <w:t>3.1.</w:t>
            </w:r>
            <w:r w:rsidR="00F65F07" w:rsidRPr="00247904">
              <w:rPr>
                <w:rFonts w:ascii="Tahoma" w:eastAsia="Calibri" w:hAnsi="Tahoma" w:cs="Tahoma"/>
                <w:sz w:val="18"/>
                <w:szCs w:val="18"/>
                <w:shd w:val="clear" w:color="auto" w:fill="FFFFFF"/>
                <w:lang w:val="sr-Latn-BA" w:eastAsia="en-US"/>
              </w:rPr>
              <w:t>Plaćanja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po</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ovom</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Ugovoru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vrši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Naručilac</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slјedeći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način</w:t>
            </w:r>
            <w:r w:rsidRPr="00247904">
              <w:rPr>
                <w:rFonts w:ascii="Tahoma" w:eastAsia="Calibri" w:hAnsi="Tahoma" w:cs="Tahoma"/>
                <w:sz w:val="18"/>
                <w:szCs w:val="18"/>
                <w:shd w:val="clear" w:color="auto" w:fill="FFFFFF"/>
                <w:lang w:val="sr-Latn-BA" w:eastAsia="en-US"/>
              </w:rPr>
              <w:t>:</w:t>
            </w:r>
          </w:p>
          <w:p w14:paraId="4A7FE1E3" w14:textId="29BD247D" w:rsidR="003B040F" w:rsidRPr="00247904" w:rsidRDefault="003B040F" w:rsidP="003B040F">
            <w:pPr>
              <w:suppressAutoHyphens w:val="0"/>
              <w:jc w:val="both"/>
              <w:rPr>
                <w:rFonts w:ascii="Tahoma" w:eastAsia="Calibri" w:hAnsi="Tahoma" w:cs="Tahoma"/>
                <w:sz w:val="18"/>
                <w:szCs w:val="18"/>
                <w:shd w:val="clear" w:color="auto" w:fill="FFFFFF"/>
                <w:lang w:val="sr-Latn-BA" w:eastAsia="en-US"/>
              </w:rPr>
            </w:pPr>
            <w:r w:rsidRPr="00247904">
              <w:rPr>
                <w:rFonts w:ascii="Tahoma" w:eastAsia="Calibri" w:hAnsi="Tahoma" w:cs="Tahoma"/>
                <w:sz w:val="18"/>
                <w:szCs w:val="18"/>
                <w:shd w:val="clear" w:color="auto" w:fill="FFFFFF"/>
                <w:lang w:val="sr-Latn-BA" w:eastAsia="en-US"/>
              </w:rPr>
              <w:t xml:space="preserve">3.1.1.100% </w:t>
            </w:r>
            <w:r w:rsidR="00F65F07" w:rsidRPr="00247904">
              <w:rPr>
                <w:rFonts w:ascii="Tahoma" w:eastAsia="Calibri" w:hAnsi="Tahoma" w:cs="Tahoma"/>
                <w:sz w:val="18"/>
                <w:szCs w:val="18"/>
                <w:shd w:val="clear" w:color="auto" w:fill="FFFFFF"/>
                <w:lang w:val="sr-Latn-BA" w:eastAsia="en-US"/>
              </w:rPr>
              <w:t>nakon</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izvršen</w:t>
            </w:r>
            <w:r w:rsidR="00F65F07" w:rsidRPr="00247904">
              <w:rPr>
                <w:rFonts w:ascii="Tahoma" w:eastAsia="Calibri" w:hAnsi="Tahoma" w:cs="Tahoma"/>
                <w:sz w:val="18"/>
                <w:szCs w:val="18"/>
                <w:shd w:val="clear" w:color="auto" w:fill="FFFFFF"/>
                <w:lang w:val="sr-Cyrl-RS" w:eastAsia="en-US"/>
              </w:rPr>
              <w:t>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Cyrl-RS" w:eastAsia="en-US"/>
              </w:rPr>
              <w:t>usluge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roku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od</w:t>
            </w:r>
            <w:r w:rsidRPr="00247904">
              <w:rPr>
                <w:rFonts w:ascii="Tahoma" w:eastAsia="Calibri" w:hAnsi="Tahoma" w:cs="Tahoma"/>
                <w:sz w:val="18"/>
                <w:szCs w:val="18"/>
                <w:shd w:val="clear" w:color="auto" w:fill="FFFFFF"/>
                <w:lang w:val="sr-Latn-BA" w:eastAsia="en-US"/>
              </w:rPr>
              <w:t xml:space="preserve"> ________ </w:t>
            </w:r>
            <w:r w:rsidR="00F65F07" w:rsidRPr="00247904">
              <w:rPr>
                <w:rFonts w:ascii="Tahoma" w:eastAsia="Calibri" w:hAnsi="Tahoma" w:cs="Tahoma"/>
                <w:sz w:val="18"/>
                <w:szCs w:val="18"/>
                <w:shd w:val="clear" w:color="auto" w:fill="FFFFFF"/>
                <w:lang w:val="sr-Latn-BA" w:eastAsia="en-US"/>
              </w:rPr>
              <w:t>dana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od</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dana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potpisivanja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Akta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primopredaji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izvršen</w:t>
            </w:r>
            <w:r w:rsidR="00F65F07" w:rsidRPr="00247904">
              <w:rPr>
                <w:rFonts w:ascii="Tahoma" w:eastAsia="Calibri" w:hAnsi="Tahoma" w:cs="Tahoma"/>
                <w:sz w:val="18"/>
                <w:szCs w:val="18"/>
                <w:shd w:val="clear" w:color="auto" w:fill="FFFFFF"/>
                <w:lang w:val="sr-Cyrl-RS" w:eastAsia="en-US"/>
              </w:rPr>
              <w:t>e</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hAnsi="Tahoma" w:cs="Tahoma"/>
                <w:sz w:val="18"/>
                <w:szCs w:val="18"/>
                <w:lang w:val="sr-Cyrl-RS"/>
              </w:rPr>
              <w:t>usluge</w:t>
            </w:r>
            <w:r w:rsidR="0032455C" w:rsidRPr="00247904">
              <w:rPr>
                <w:rFonts w:ascii="Tahoma" w:eastAsia="Calibri" w:hAnsi="Tahoma" w:cs="Tahoma"/>
                <w:sz w:val="18"/>
                <w:szCs w:val="18"/>
                <w:shd w:val="clear" w:color="auto" w:fill="FFFFFF"/>
                <w:lang w:val="sr-Cyrl-RS" w:eastAsia="en-US"/>
              </w:rPr>
              <w:t xml:space="preserve"> </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ispostavlјenog</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računa</w:t>
            </w:r>
            <w:r w:rsidRPr="00247904">
              <w:rPr>
                <w:rFonts w:ascii="Tahoma" w:eastAsia="Calibri" w:hAnsi="Tahoma" w:cs="Tahoma"/>
                <w:sz w:val="18"/>
                <w:szCs w:val="18"/>
                <w:shd w:val="clear" w:color="auto" w:fill="FFFFFF"/>
                <w:lang w:val="sr-Latn-BA" w:eastAsia="en-US"/>
              </w:rPr>
              <w:t>-</w:t>
            </w:r>
            <w:r w:rsidR="00F65F07" w:rsidRPr="00247904">
              <w:rPr>
                <w:rFonts w:ascii="Tahoma" w:eastAsia="Calibri" w:hAnsi="Tahoma" w:cs="Tahoma"/>
                <w:sz w:val="18"/>
                <w:szCs w:val="18"/>
                <w:shd w:val="clear" w:color="auto" w:fill="FFFFFF"/>
                <w:lang w:val="sr-Latn-BA" w:eastAsia="en-US"/>
              </w:rPr>
              <w:t>fakture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prema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bankarskim</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rekvizitima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iz</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člana</w:t>
            </w:r>
            <w:r w:rsidRPr="00247904">
              <w:rPr>
                <w:rFonts w:ascii="Tahoma" w:eastAsia="Calibri" w:hAnsi="Tahoma" w:cs="Tahoma"/>
                <w:sz w:val="18"/>
                <w:szCs w:val="18"/>
                <w:shd w:val="clear" w:color="auto" w:fill="FFFFFF"/>
                <w:lang w:val="sr-Latn-BA" w:eastAsia="en-US"/>
              </w:rPr>
              <w:t xml:space="preserve"> 1</w:t>
            </w:r>
            <w:r w:rsidRPr="00247904">
              <w:rPr>
                <w:rFonts w:ascii="Tahoma" w:eastAsia="Calibri" w:hAnsi="Tahoma" w:cs="Tahoma"/>
                <w:sz w:val="18"/>
                <w:szCs w:val="18"/>
                <w:shd w:val="clear" w:color="auto" w:fill="FFFFFF"/>
                <w:lang w:val="sr-Cyrl-RS" w:eastAsia="en-US"/>
              </w:rPr>
              <w:t>3</w:t>
            </w:r>
            <w:r w:rsidRPr="00247904">
              <w:rPr>
                <w:rFonts w:ascii="Tahoma" w:eastAsia="Calibri" w:hAnsi="Tahoma" w:cs="Tahoma"/>
                <w:sz w:val="18"/>
                <w:szCs w:val="18"/>
                <w:shd w:val="clear" w:color="auto" w:fill="FFFFFF"/>
                <w:lang w:val="sr-Latn-BA" w:eastAsia="en-US"/>
              </w:rPr>
              <w:t>.</w:t>
            </w:r>
            <w:r w:rsidRPr="00247904">
              <w:rPr>
                <w:rFonts w:ascii="Tahoma" w:eastAsia="Calibri" w:hAnsi="Tahoma" w:cs="Tahoma"/>
                <w:sz w:val="18"/>
                <w:szCs w:val="18"/>
                <w:shd w:val="clear" w:color="auto" w:fill="FFFFFF"/>
                <w:lang w:val="sr-Cyrl-BA" w:eastAsia="en-US"/>
              </w:rPr>
              <w:t xml:space="preserve"> </w:t>
            </w:r>
            <w:r w:rsidR="00F65F07" w:rsidRPr="00247904">
              <w:rPr>
                <w:rFonts w:ascii="Tahoma" w:eastAsia="Calibri" w:hAnsi="Tahoma" w:cs="Tahoma"/>
                <w:sz w:val="18"/>
                <w:szCs w:val="18"/>
                <w:shd w:val="clear" w:color="auto" w:fill="FFFFFF"/>
                <w:lang w:val="sr-Latn-BA" w:eastAsia="en-US"/>
              </w:rPr>
              <w:t>ovog</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Ugovora</w:t>
            </w:r>
            <w:r w:rsidRPr="00247904">
              <w:rPr>
                <w:rFonts w:ascii="Tahoma" w:eastAsia="Calibri" w:hAnsi="Tahoma" w:cs="Tahoma"/>
                <w:sz w:val="18"/>
                <w:szCs w:val="18"/>
                <w:shd w:val="clear" w:color="auto" w:fill="FFFFFF"/>
                <w:lang w:val="sr-Latn-BA" w:eastAsia="en-US"/>
              </w:rPr>
              <w:t>.</w:t>
            </w:r>
          </w:p>
          <w:p w14:paraId="2709A618" w14:textId="333C7208" w:rsidR="003B040F" w:rsidRPr="00247904" w:rsidRDefault="003B040F" w:rsidP="003B040F">
            <w:pPr>
              <w:suppressAutoHyphens w:val="0"/>
              <w:jc w:val="both"/>
              <w:rPr>
                <w:rFonts w:ascii="Tahoma" w:eastAsia="Calibri" w:hAnsi="Tahoma" w:cs="Tahoma"/>
                <w:sz w:val="18"/>
                <w:szCs w:val="18"/>
                <w:shd w:val="clear" w:color="auto" w:fill="FFFFFF"/>
                <w:lang w:val="sr-Cyrl-RS" w:eastAsia="en-US"/>
              </w:rPr>
            </w:pPr>
            <w:r w:rsidRPr="00247904">
              <w:rPr>
                <w:rFonts w:ascii="Tahoma" w:eastAsia="Calibri" w:hAnsi="Tahoma" w:cs="Tahoma"/>
                <w:sz w:val="18"/>
                <w:szCs w:val="18"/>
                <w:shd w:val="clear" w:color="auto" w:fill="FFFFFF"/>
                <w:lang w:val="sr-Latn-BA" w:eastAsia="en-US"/>
              </w:rPr>
              <w:t>3.1.2.</w:t>
            </w:r>
            <w:r w:rsidRPr="00247904">
              <w:rPr>
                <w:rFonts w:ascii="Tahoma" w:eastAsia="Calibri" w:hAnsi="Tahoma" w:cs="Tahoma"/>
                <w:sz w:val="18"/>
                <w:szCs w:val="18"/>
                <w:shd w:val="clear" w:color="auto" w:fill="FFFFFF"/>
                <w:lang w:val="sr-Latn-BA" w:eastAsia="en-US"/>
              </w:rPr>
              <w:tab/>
            </w:r>
            <w:r w:rsidR="00F65F07" w:rsidRPr="00247904">
              <w:rPr>
                <w:rFonts w:ascii="Tahoma" w:eastAsia="Calibri" w:hAnsi="Tahoma" w:cs="Tahoma"/>
                <w:sz w:val="18"/>
                <w:szCs w:val="18"/>
                <w:shd w:val="clear" w:color="auto" w:fill="FFFFFF"/>
                <w:lang w:val="sr-Latn-BA" w:eastAsia="en-US"/>
              </w:rPr>
              <w:t>Izvršilac</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je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dužan</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da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ispostavi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račun</w:t>
            </w:r>
            <w:r w:rsidRPr="00247904">
              <w:rPr>
                <w:rFonts w:ascii="Tahoma" w:eastAsia="Calibri" w:hAnsi="Tahoma" w:cs="Tahoma"/>
                <w:sz w:val="18"/>
                <w:szCs w:val="18"/>
                <w:shd w:val="clear" w:color="auto" w:fill="FFFFFF"/>
                <w:lang w:val="sr-Latn-BA" w:eastAsia="en-US"/>
              </w:rPr>
              <w:t>-</w:t>
            </w:r>
            <w:r w:rsidR="00F65F07" w:rsidRPr="00247904">
              <w:rPr>
                <w:rFonts w:ascii="Tahoma" w:eastAsia="Calibri" w:hAnsi="Tahoma" w:cs="Tahoma"/>
                <w:sz w:val="18"/>
                <w:szCs w:val="18"/>
                <w:shd w:val="clear" w:color="auto" w:fill="FFFFFF"/>
                <w:lang w:val="sr-Latn-BA" w:eastAsia="en-US"/>
              </w:rPr>
              <w:t>fakturu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najkasnije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roku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od</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pet</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kalendarskih</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dana</w:t>
            </w:r>
            <w:r w:rsidRPr="00247904">
              <w:rPr>
                <w:rFonts w:ascii="Tahoma" w:eastAsia="Calibri" w:hAnsi="Tahoma" w:cs="Tahoma"/>
                <w:sz w:val="18"/>
                <w:szCs w:val="18"/>
                <w:shd w:val="clear" w:color="auto" w:fill="FFFFFF"/>
                <w:lang w:val="sr-Latn-BA" w:eastAsia="en-US"/>
              </w:rPr>
              <w:t>,</w:t>
            </w:r>
            <w:r w:rsidRPr="00247904">
              <w:rPr>
                <w:rFonts w:ascii="Tahoma" w:eastAsia="Calibri" w:hAnsi="Tahoma" w:cs="Tahoma"/>
                <w:sz w:val="18"/>
                <w:szCs w:val="18"/>
                <w:shd w:val="clear" w:color="auto" w:fill="FFFFFF"/>
                <w:lang w:val="sr-Cyrl-BA" w:eastAsia="en-US"/>
              </w:rPr>
              <w:t xml:space="preserve"> </w:t>
            </w:r>
            <w:r w:rsidR="00F65F07" w:rsidRPr="00247904">
              <w:rPr>
                <w:rFonts w:ascii="Tahoma" w:eastAsia="Calibri" w:hAnsi="Tahoma" w:cs="Tahoma"/>
                <w:sz w:val="18"/>
                <w:szCs w:val="18"/>
                <w:shd w:val="clear" w:color="auto" w:fill="FFFFFF"/>
                <w:lang w:val="sr-Latn-BA" w:eastAsia="en-US"/>
              </w:rPr>
              <w:t>računajući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od</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dana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potpisivanja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Akta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primopredaji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izvršen</w:t>
            </w:r>
            <w:r w:rsidR="00F65F07" w:rsidRPr="00247904">
              <w:rPr>
                <w:rFonts w:ascii="Tahoma" w:eastAsia="Calibri" w:hAnsi="Tahoma" w:cs="Tahoma"/>
                <w:sz w:val="18"/>
                <w:szCs w:val="18"/>
                <w:shd w:val="clear" w:color="auto" w:fill="FFFFFF"/>
                <w:lang w:val="sr-Cyrl-RS" w:eastAsia="en-US"/>
              </w:rPr>
              <w:t>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hAnsi="Tahoma" w:cs="Tahoma"/>
                <w:sz w:val="18"/>
                <w:szCs w:val="18"/>
                <w:lang w:val="sr-Cyrl-RS"/>
              </w:rPr>
              <w:t>uslug</w:t>
            </w:r>
            <w:r w:rsidR="00F65F07" w:rsidRPr="00247904">
              <w:rPr>
                <w:rFonts w:ascii="Tahoma" w:eastAsia="Calibri" w:hAnsi="Tahoma" w:cs="Tahoma"/>
                <w:sz w:val="18"/>
                <w:szCs w:val="18"/>
                <w:shd w:val="clear" w:color="auto" w:fill="FFFFFF"/>
                <w:lang w:val="sr-Cyrl-RS" w:eastAsia="en-US"/>
              </w:rPr>
              <w:t>e</w:t>
            </w:r>
            <w:r w:rsidR="0032455C" w:rsidRPr="00247904">
              <w:rPr>
                <w:rFonts w:ascii="Tahoma" w:eastAsia="Calibri" w:hAnsi="Tahoma" w:cs="Tahoma"/>
                <w:sz w:val="18"/>
                <w:szCs w:val="18"/>
                <w:shd w:val="clear" w:color="auto" w:fill="FFFFFF"/>
                <w:lang w:val="sr-Cyrl-RS" w:eastAsia="en-US"/>
              </w:rPr>
              <w:t>.</w:t>
            </w:r>
          </w:p>
          <w:p w14:paraId="6E4495F4" w14:textId="581382B8" w:rsidR="000C566D" w:rsidRPr="00247904" w:rsidRDefault="000C566D" w:rsidP="000C566D">
            <w:pPr>
              <w:suppressAutoHyphens w:val="0"/>
              <w:jc w:val="both"/>
              <w:rPr>
                <w:rFonts w:ascii="Tahoma" w:eastAsia="Calibri" w:hAnsi="Tahoma" w:cs="Tahoma"/>
                <w:sz w:val="18"/>
                <w:szCs w:val="18"/>
                <w:shd w:val="clear" w:color="auto" w:fill="FFFFFF"/>
                <w:lang w:val="sr-Latn-BA" w:eastAsia="en-US"/>
              </w:rPr>
            </w:pPr>
            <w:r w:rsidRPr="00247904">
              <w:rPr>
                <w:rFonts w:ascii="Tahoma" w:eastAsia="Calibri" w:hAnsi="Tahoma" w:cs="Tahoma"/>
                <w:sz w:val="18"/>
                <w:szCs w:val="18"/>
                <w:shd w:val="clear" w:color="auto" w:fill="FFFFFF"/>
                <w:lang w:val="sr-Latn-BA" w:eastAsia="en-US"/>
              </w:rPr>
              <w:t>3.1.3. Sastavni dio svake fakture za izvršenu uslugu servisiranja čini:</w:t>
            </w:r>
          </w:p>
          <w:p w14:paraId="5839A960" w14:textId="59F98E0E" w:rsidR="000C566D" w:rsidRPr="00247904" w:rsidRDefault="000C566D" w:rsidP="000C566D">
            <w:pPr>
              <w:suppressAutoHyphens w:val="0"/>
              <w:jc w:val="both"/>
              <w:rPr>
                <w:rFonts w:ascii="Tahoma" w:eastAsia="Calibri" w:hAnsi="Tahoma" w:cs="Tahoma"/>
                <w:sz w:val="18"/>
                <w:szCs w:val="18"/>
                <w:shd w:val="clear" w:color="auto" w:fill="FFFFFF"/>
                <w:lang w:val="sr-Latn-BA" w:eastAsia="en-US"/>
              </w:rPr>
            </w:pPr>
            <w:r w:rsidRPr="00247904">
              <w:rPr>
                <w:rFonts w:ascii="Tahoma" w:eastAsia="Calibri" w:hAnsi="Tahoma" w:cs="Tahoma"/>
                <w:sz w:val="18"/>
                <w:szCs w:val="18"/>
                <w:shd w:val="clear" w:color="auto" w:fill="FFFFFF"/>
                <w:lang w:val="sr-Latn-BA" w:eastAsia="en-US"/>
              </w:rPr>
              <w:t xml:space="preserve">1) </w:t>
            </w:r>
            <w:r w:rsidR="00247904" w:rsidRPr="00247904">
              <w:rPr>
                <w:rFonts w:ascii="Tahoma" w:eastAsia="Calibri" w:hAnsi="Tahoma" w:cs="Tahoma"/>
                <w:sz w:val="18"/>
                <w:szCs w:val="18"/>
                <w:shd w:val="clear" w:color="auto" w:fill="FFFFFF"/>
                <w:lang w:val="sr-Latn-BA" w:eastAsia="en-US"/>
              </w:rPr>
              <w:t>Akt</w:t>
            </w:r>
            <w:r w:rsidRPr="00247904">
              <w:rPr>
                <w:rFonts w:ascii="Tahoma" w:eastAsia="Calibri" w:hAnsi="Tahoma" w:cs="Tahoma"/>
                <w:sz w:val="18"/>
                <w:szCs w:val="18"/>
                <w:shd w:val="clear" w:color="auto" w:fill="FFFFFF"/>
                <w:lang w:val="sr-Latn-BA" w:eastAsia="en-US"/>
              </w:rPr>
              <w:t xml:space="preserve"> o primopredaji izvršene usluge obostrano potpisan od strane Generalnog direktora „Rafinerija nafte Brod“ a.d. (ili lica koje on ovlasti) i predstavnika Izvršioca usluge koji sadrži sljedeće podatke:</w:t>
            </w:r>
          </w:p>
          <w:p w14:paraId="3723ABE8" w14:textId="77777777" w:rsidR="000C566D" w:rsidRPr="00247904" w:rsidRDefault="000C566D" w:rsidP="000C566D">
            <w:pPr>
              <w:suppressAutoHyphens w:val="0"/>
              <w:jc w:val="both"/>
              <w:rPr>
                <w:rFonts w:ascii="Tahoma" w:eastAsia="Calibri" w:hAnsi="Tahoma" w:cs="Tahoma"/>
                <w:sz w:val="18"/>
                <w:szCs w:val="18"/>
                <w:shd w:val="clear" w:color="auto" w:fill="FFFFFF"/>
                <w:lang w:val="sr-Latn-BA" w:eastAsia="en-US"/>
              </w:rPr>
            </w:pPr>
            <w:r w:rsidRPr="00247904">
              <w:rPr>
                <w:rFonts w:ascii="Tahoma" w:eastAsia="Calibri" w:hAnsi="Tahoma" w:cs="Tahoma"/>
                <w:sz w:val="18"/>
                <w:szCs w:val="18"/>
                <w:shd w:val="clear" w:color="auto" w:fill="FFFFFF"/>
                <w:lang w:val="sr-Latn-BA" w:eastAsia="en-US"/>
              </w:rPr>
              <w:t xml:space="preserve">                a) kratak opis usluge,</w:t>
            </w:r>
          </w:p>
          <w:p w14:paraId="6E86A990" w14:textId="77777777" w:rsidR="000C566D" w:rsidRPr="00247904" w:rsidRDefault="000C566D" w:rsidP="000C566D">
            <w:pPr>
              <w:suppressAutoHyphens w:val="0"/>
              <w:jc w:val="both"/>
              <w:rPr>
                <w:rFonts w:ascii="Tahoma" w:eastAsia="Calibri" w:hAnsi="Tahoma" w:cs="Tahoma"/>
                <w:sz w:val="18"/>
                <w:szCs w:val="18"/>
                <w:shd w:val="clear" w:color="auto" w:fill="FFFFFF"/>
                <w:lang w:val="sr-Latn-BA" w:eastAsia="en-US"/>
              </w:rPr>
            </w:pPr>
            <w:r w:rsidRPr="00247904">
              <w:rPr>
                <w:rFonts w:ascii="Tahoma" w:eastAsia="Calibri" w:hAnsi="Tahoma" w:cs="Tahoma"/>
                <w:sz w:val="18"/>
                <w:szCs w:val="18"/>
                <w:shd w:val="clear" w:color="auto" w:fill="FFFFFF"/>
                <w:lang w:val="sr-Latn-BA" w:eastAsia="en-US"/>
              </w:rPr>
              <w:t xml:space="preserve">                b) period izvođenja usluge,</w:t>
            </w:r>
          </w:p>
          <w:p w14:paraId="3F23E1B0" w14:textId="77777777" w:rsidR="000C566D" w:rsidRPr="00247904" w:rsidRDefault="000C566D" w:rsidP="000C566D">
            <w:pPr>
              <w:suppressAutoHyphens w:val="0"/>
              <w:jc w:val="both"/>
              <w:rPr>
                <w:rFonts w:ascii="Tahoma" w:eastAsia="Calibri" w:hAnsi="Tahoma" w:cs="Tahoma"/>
                <w:sz w:val="18"/>
                <w:szCs w:val="18"/>
                <w:shd w:val="clear" w:color="auto" w:fill="FFFFFF"/>
                <w:lang w:val="sr-Latn-BA" w:eastAsia="en-US"/>
              </w:rPr>
            </w:pPr>
            <w:r w:rsidRPr="00247904">
              <w:rPr>
                <w:rFonts w:ascii="Tahoma" w:eastAsia="Calibri" w:hAnsi="Tahoma" w:cs="Tahoma"/>
                <w:sz w:val="18"/>
                <w:szCs w:val="18"/>
                <w:shd w:val="clear" w:color="auto" w:fill="FFFFFF"/>
                <w:lang w:val="sr-Latn-BA" w:eastAsia="en-US"/>
              </w:rPr>
              <w:t xml:space="preserve">                c) broj i datum Ugovora, zahtjeva ili komercijalne ponude,</w:t>
            </w:r>
          </w:p>
          <w:p w14:paraId="5E95F7D3" w14:textId="77777777" w:rsidR="000C566D" w:rsidRPr="00247904" w:rsidRDefault="000C566D" w:rsidP="000C566D">
            <w:pPr>
              <w:suppressAutoHyphens w:val="0"/>
              <w:jc w:val="both"/>
              <w:rPr>
                <w:rFonts w:ascii="Tahoma" w:eastAsia="Calibri" w:hAnsi="Tahoma" w:cs="Tahoma"/>
                <w:sz w:val="18"/>
                <w:szCs w:val="18"/>
                <w:shd w:val="clear" w:color="auto" w:fill="FFFFFF"/>
                <w:lang w:val="sr-Latn-BA" w:eastAsia="en-US"/>
              </w:rPr>
            </w:pPr>
            <w:r w:rsidRPr="00247904">
              <w:rPr>
                <w:rFonts w:ascii="Tahoma" w:eastAsia="Calibri" w:hAnsi="Tahoma" w:cs="Tahoma"/>
                <w:sz w:val="18"/>
                <w:szCs w:val="18"/>
                <w:shd w:val="clear" w:color="auto" w:fill="FFFFFF"/>
                <w:lang w:val="sr-Latn-BA" w:eastAsia="en-US"/>
              </w:rPr>
              <w:t xml:space="preserve">                d) vrijednost usluge,</w:t>
            </w:r>
          </w:p>
          <w:p w14:paraId="3A514028" w14:textId="77777777" w:rsidR="000C566D" w:rsidRPr="00247904" w:rsidRDefault="000C566D" w:rsidP="000C566D">
            <w:pPr>
              <w:suppressAutoHyphens w:val="0"/>
              <w:jc w:val="both"/>
              <w:rPr>
                <w:rFonts w:ascii="Tahoma" w:eastAsia="Calibri" w:hAnsi="Tahoma" w:cs="Tahoma"/>
                <w:sz w:val="18"/>
                <w:szCs w:val="18"/>
                <w:shd w:val="clear" w:color="auto" w:fill="FFFFFF"/>
                <w:lang w:val="sr-Latn-BA" w:eastAsia="en-US"/>
              </w:rPr>
            </w:pPr>
            <w:r w:rsidRPr="00247904">
              <w:rPr>
                <w:rFonts w:ascii="Tahoma" w:eastAsia="Calibri" w:hAnsi="Tahoma" w:cs="Tahoma"/>
                <w:sz w:val="18"/>
                <w:szCs w:val="18"/>
                <w:shd w:val="clear" w:color="auto" w:fill="FFFFFF"/>
                <w:lang w:val="sr-Latn-BA" w:eastAsia="en-US"/>
              </w:rPr>
              <w:t xml:space="preserve">                e) mjesto izvršenja usluge.</w:t>
            </w:r>
          </w:p>
          <w:p w14:paraId="5A170497" w14:textId="77777777" w:rsidR="000C566D" w:rsidRPr="00247904" w:rsidRDefault="000C566D" w:rsidP="000C566D">
            <w:pPr>
              <w:suppressAutoHyphens w:val="0"/>
              <w:jc w:val="both"/>
              <w:rPr>
                <w:rFonts w:ascii="Tahoma" w:eastAsia="Calibri" w:hAnsi="Tahoma" w:cs="Tahoma"/>
                <w:sz w:val="18"/>
                <w:szCs w:val="18"/>
                <w:shd w:val="clear" w:color="auto" w:fill="FFFFFF"/>
                <w:lang w:val="sr-Latn-BA" w:eastAsia="en-US"/>
              </w:rPr>
            </w:pPr>
            <w:r w:rsidRPr="00247904">
              <w:rPr>
                <w:rFonts w:ascii="Tahoma" w:eastAsia="Calibri" w:hAnsi="Tahoma" w:cs="Tahoma"/>
                <w:sz w:val="18"/>
                <w:szCs w:val="18"/>
                <w:shd w:val="clear" w:color="auto" w:fill="FFFFFF"/>
                <w:lang w:val="sr-Latn-BA" w:eastAsia="en-US"/>
              </w:rPr>
              <w:t>2) Defektažni list,</w:t>
            </w:r>
          </w:p>
          <w:p w14:paraId="30EF788B" w14:textId="4017E853" w:rsidR="000C566D" w:rsidRPr="00247904" w:rsidRDefault="000C566D" w:rsidP="000C566D">
            <w:pPr>
              <w:suppressAutoHyphens w:val="0"/>
              <w:jc w:val="both"/>
              <w:rPr>
                <w:rFonts w:ascii="Tahoma" w:eastAsia="Calibri" w:hAnsi="Tahoma" w:cs="Tahoma"/>
                <w:sz w:val="18"/>
                <w:szCs w:val="18"/>
                <w:shd w:val="clear" w:color="auto" w:fill="FFFFFF"/>
                <w:lang w:val="sr-Latn-BA" w:eastAsia="en-US"/>
              </w:rPr>
            </w:pPr>
            <w:r w:rsidRPr="00247904">
              <w:rPr>
                <w:rFonts w:ascii="Tahoma" w:eastAsia="Calibri" w:hAnsi="Tahoma" w:cs="Tahoma"/>
                <w:sz w:val="18"/>
                <w:szCs w:val="18"/>
                <w:shd w:val="clear" w:color="auto" w:fill="FFFFFF"/>
                <w:lang w:val="sr-Latn-BA" w:eastAsia="en-US"/>
              </w:rPr>
              <w:t>3) Radni nalog.</w:t>
            </w:r>
          </w:p>
          <w:p w14:paraId="3835BE63" w14:textId="3303D33C" w:rsidR="003B040F" w:rsidRPr="00247904" w:rsidRDefault="003B040F" w:rsidP="003B040F">
            <w:pPr>
              <w:suppressAutoHyphens w:val="0"/>
              <w:jc w:val="both"/>
              <w:rPr>
                <w:rFonts w:ascii="Tahoma" w:eastAsia="Calibri" w:hAnsi="Tahoma" w:cs="Tahoma"/>
                <w:sz w:val="18"/>
                <w:szCs w:val="18"/>
                <w:shd w:val="clear" w:color="auto" w:fill="FFFFFF"/>
                <w:lang w:val="es-SV" w:eastAsia="en-US"/>
              </w:rPr>
            </w:pPr>
            <w:r w:rsidRPr="00247904">
              <w:rPr>
                <w:rFonts w:ascii="Tahoma" w:eastAsia="Calibri" w:hAnsi="Tahoma" w:cs="Tahoma"/>
                <w:sz w:val="18"/>
                <w:szCs w:val="18"/>
                <w:shd w:val="clear" w:color="auto" w:fill="FFFFFF"/>
                <w:lang w:val="sr-Latn-BA" w:eastAsia="en-US"/>
              </w:rPr>
              <w:lastRenderedPageBreak/>
              <w:t>3</w:t>
            </w:r>
            <w:r w:rsidRPr="00247904">
              <w:rPr>
                <w:rFonts w:ascii="Tahoma" w:eastAsia="Calibri" w:hAnsi="Tahoma" w:cs="Tahoma"/>
                <w:sz w:val="18"/>
                <w:szCs w:val="18"/>
                <w:shd w:val="clear" w:color="auto" w:fill="FFFFFF"/>
                <w:lang w:val="es-SV" w:eastAsia="en-US"/>
              </w:rPr>
              <w:t>.1.</w:t>
            </w:r>
            <w:r w:rsidR="000C566D" w:rsidRPr="00247904">
              <w:rPr>
                <w:rFonts w:ascii="Tahoma" w:eastAsia="Calibri" w:hAnsi="Tahoma" w:cs="Tahoma"/>
                <w:sz w:val="18"/>
                <w:szCs w:val="18"/>
                <w:shd w:val="clear" w:color="auto" w:fill="FFFFFF"/>
                <w:lang w:val="es-SV" w:eastAsia="en-US"/>
              </w:rPr>
              <w:t>4</w:t>
            </w:r>
            <w:r w:rsidRPr="00247904">
              <w:rPr>
                <w:rFonts w:ascii="Tahoma" w:eastAsia="Calibri" w:hAnsi="Tahoma" w:cs="Tahoma"/>
                <w:sz w:val="18"/>
                <w:szCs w:val="18"/>
                <w:shd w:val="clear" w:color="auto" w:fill="FFFFFF"/>
                <w:lang w:val="es-SV" w:eastAsia="en-US"/>
              </w:rPr>
              <w:t>.</w:t>
            </w:r>
            <w:r w:rsidR="00F65F07" w:rsidRPr="00247904">
              <w:rPr>
                <w:rFonts w:ascii="Tahoma" w:eastAsia="Calibri" w:hAnsi="Tahoma" w:cs="Tahoma"/>
                <w:sz w:val="18"/>
                <w:szCs w:val="18"/>
                <w:shd w:val="clear" w:color="auto" w:fill="FFFFFF"/>
                <w:lang w:val="es-SV" w:eastAsia="en-US"/>
              </w:rPr>
              <w:t>Datumom</w:t>
            </w:r>
            <w:r w:rsidRPr="00247904">
              <w:rPr>
                <w:rFonts w:ascii="Tahoma" w:eastAsia="Calibri" w:hAnsi="Tahoma" w:cs="Tahoma"/>
                <w:sz w:val="18"/>
                <w:szCs w:val="18"/>
                <w:shd w:val="clear" w:color="auto" w:fill="FFFFFF"/>
                <w:lang w:val="es-SV" w:eastAsia="en-US"/>
              </w:rPr>
              <w:t xml:space="preserve"> </w:t>
            </w:r>
            <w:r w:rsidR="00F65F07" w:rsidRPr="00247904">
              <w:rPr>
                <w:rFonts w:ascii="Tahoma" w:eastAsia="Calibri" w:hAnsi="Tahoma" w:cs="Tahoma"/>
                <w:sz w:val="18"/>
                <w:szCs w:val="18"/>
                <w:shd w:val="clear" w:color="auto" w:fill="FFFFFF"/>
                <w:lang w:val="es-SV" w:eastAsia="en-US"/>
              </w:rPr>
              <w:t>plaćanja</w:t>
            </w:r>
            <w:r w:rsidRPr="00247904">
              <w:rPr>
                <w:rFonts w:ascii="Tahoma" w:eastAsia="Calibri" w:hAnsi="Tahoma" w:cs="Tahoma"/>
                <w:sz w:val="18"/>
                <w:szCs w:val="18"/>
                <w:shd w:val="clear" w:color="auto" w:fill="FFFFFF"/>
                <w:lang w:val="es-SV" w:eastAsia="en-US"/>
              </w:rPr>
              <w:t xml:space="preserve"> </w:t>
            </w:r>
            <w:r w:rsidR="00F65F07" w:rsidRPr="00247904">
              <w:rPr>
                <w:rFonts w:ascii="Tahoma" w:eastAsia="Calibri" w:hAnsi="Tahoma" w:cs="Tahoma"/>
                <w:sz w:val="18"/>
                <w:szCs w:val="18"/>
                <w:shd w:val="clear" w:color="auto" w:fill="FFFFFF"/>
                <w:lang w:val="es-SV" w:eastAsia="en-US"/>
              </w:rPr>
              <w:t>smatra</w:t>
            </w:r>
            <w:r w:rsidRPr="00247904">
              <w:rPr>
                <w:rFonts w:ascii="Tahoma" w:eastAsia="Calibri" w:hAnsi="Tahoma" w:cs="Tahoma"/>
                <w:sz w:val="18"/>
                <w:szCs w:val="18"/>
                <w:shd w:val="clear" w:color="auto" w:fill="FFFFFF"/>
                <w:lang w:val="es-SV" w:eastAsia="en-US"/>
              </w:rPr>
              <w:t xml:space="preserve"> </w:t>
            </w:r>
            <w:r w:rsidR="00F65F07" w:rsidRPr="00247904">
              <w:rPr>
                <w:rFonts w:ascii="Tahoma" w:eastAsia="Calibri" w:hAnsi="Tahoma" w:cs="Tahoma"/>
                <w:sz w:val="18"/>
                <w:szCs w:val="18"/>
                <w:shd w:val="clear" w:color="auto" w:fill="FFFFFF"/>
                <w:lang w:val="es-SV" w:eastAsia="en-US"/>
              </w:rPr>
              <w:t>se</w:t>
            </w:r>
            <w:r w:rsidRPr="00247904">
              <w:rPr>
                <w:rFonts w:ascii="Tahoma" w:eastAsia="Calibri" w:hAnsi="Tahoma" w:cs="Tahoma"/>
                <w:sz w:val="18"/>
                <w:szCs w:val="18"/>
                <w:shd w:val="clear" w:color="auto" w:fill="FFFFFF"/>
                <w:lang w:val="es-SV" w:eastAsia="en-US"/>
              </w:rPr>
              <w:t xml:space="preserve"> </w:t>
            </w:r>
            <w:r w:rsidR="00F65F07" w:rsidRPr="00247904">
              <w:rPr>
                <w:rFonts w:ascii="Tahoma" w:eastAsia="Calibri" w:hAnsi="Tahoma" w:cs="Tahoma"/>
                <w:sz w:val="18"/>
                <w:szCs w:val="18"/>
                <w:shd w:val="clear" w:color="auto" w:fill="FFFFFF"/>
                <w:lang w:val="es-SV" w:eastAsia="en-US"/>
              </w:rPr>
              <w:t>datum</w:t>
            </w:r>
            <w:r w:rsidRPr="00247904">
              <w:rPr>
                <w:rFonts w:ascii="Tahoma" w:eastAsia="Calibri" w:hAnsi="Tahoma" w:cs="Tahoma"/>
                <w:sz w:val="18"/>
                <w:szCs w:val="18"/>
                <w:shd w:val="clear" w:color="auto" w:fill="FFFFFF"/>
                <w:lang w:val="es-SV" w:eastAsia="en-US"/>
              </w:rPr>
              <w:t xml:space="preserve"> </w:t>
            </w:r>
            <w:r w:rsidR="00F65F07" w:rsidRPr="00247904">
              <w:rPr>
                <w:rFonts w:ascii="Tahoma" w:eastAsia="Calibri" w:hAnsi="Tahoma" w:cs="Tahoma"/>
                <w:sz w:val="18"/>
                <w:szCs w:val="18"/>
                <w:shd w:val="clear" w:color="auto" w:fill="FFFFFF"/>
                <w:lang w:val="es-SV" w:eastAsia="en-US"/>
              </w:rPr>
              <w:t>isplate</w:t>
            </w:r>
            <w:r w:rsidRPr="00247904">
              <w:rPr>
                <w:rFonts w:ascii="Tahoma" w:eastAsia="Calibri" w:hAnsi="Tahoma" w:cs="Tahoma"/>
                <w:sz w:val="18"/>
                <w:szCs w:val="18"/>
                <w:shd w:val="clear" w:color="auto" w:fill="FFFFFF"/>
                <w:lang w:val="es-SV" w:eastAsia="en-US"/>
              </w:rPr>
              <w:t xml:space="preserve"> </w:t>
            </w:r>
            <w:r w:rsidR="00F65F07" w:rsidRPr="00247904">
              <w:rPr>
                <w:rFonts w:ascii="Tahoma" w:eastAsia="Calibri" w:hAnsi="Tahoma" w:cs="Tahoma"/>
                <w:sz w:val="18"/>
                <w:szCs w:val="18"/>
                <w:shd w:val="clear" w:color="auto" w:fill="FFFFFF"/>
                <w:lang w:val="es-SV" w:eastAsia="en-US"/>
              </w:rPr>
              <w:t>novčanih</w:t>
            </w:r>
            <w:r w:rsidRPr="00247904">
              <w:rPr>
                <w:rFonts w:ascii="Tahoma" w:eastAsia="Calibri" w:hAnsi="Tahoma" w:cs="Tahoma"/>
                <w:sz w:val="18"/>
                <w:szCs w:val="18"/>
                <w:shd w:val="clear" w:color="auto" w:fill="FFFFFF"/>
                <w:lang w:val="es-SV" w:eastAsia="en-US"/>
              </w:rPr>
              <w:t xml:space="preserve"> </w:t>
            </w:r>
            <w:r w:rsidR="00F65F07" w:rsidRPr="00247904">
              <w:rPr>
                <w:rFonts w:ascii="Tahoma" w:eastAsia="Calibri" w:hAnsi="Tahoma" w:cs="Tahoma"/>
                <w:sz w:val="18"/>
                <w:szCs w:val="18"/>
                <w:shd w:val="clear" w:color="auto" w:fill="FFFFFF"/>
                <w:lang w:val="es-SV" w:eastAsia="en-US"/>
              </w:rPr>
              <w:t>sredstava</w:t>
            </w:r>
            <w:r w:rsidRPr="00247904">
              <w:rPr>
                <w:rFonts w:ascii="Tahoma" w:eastAsia="Calibri" w:hAnsi="Tahoma" w:cs="Tahoma"/>
                <w:sz w:val="18"/>
                <w:szCs w:val="18"/>
                <w:shd w:val="clear" w:color="auto" w:fill="FFFFFF"/>
                <w:lang w:val="es-SV" w:eastAsia="en-US"/>
              </w:rPr>
              <w:t xml:space="preserve"> </w:t>
            </w:r>
            <w:r w:rsidR="00F65F07" w:rsidRPr="00247904">
              <w:rPr>
                <w:rFonts w:ascii="Tahoma" w:eastAsia="Calibri" w:hAnsi="Tahoma" w:cs="Tahoma"/>
                <w:sz w:val="18"/>
                <w:szCs w:val="18"/>
                <w:shd w:val="clear" w:color="auto" w:fill="FFFFFF"/>
                <w:lang w:val="es-SV" w:eastAsia="en-US"/>
              </w:rPr>
              <w:t>sa</w:t>
            </w:r>
            <w:r w:rsidRPr="00247904">
              <w:rPr>
                <w:rFonts w:ascii="Tahoma" w:eastAsia="Calibri" w:hAnsi="Tahoma" w:cs="Tahoma"/>
                <w:sz w:val="18"/>
                <w:szCs w:val="18"/>
                <w:shd w:val="clear" w:color="auto" w:fill="FFFFFF"/>
                <w:lang w:val="es-SV" w:eastAsia="en-US"/>
              </w:rPr>
              <w:t xml:space="preserve"> </w:t>
            </w:r>
            <w:r w:rsidR="00F65F07" w:rsidRPr="00247904">
              <w:rPr>
                <w:rFonts w:ascii="Tahoma" w:eastAsia="Calibri" w:hAnsi="Tahoma" w:cs="Tahoma"/>
                <w:sz w:val="18"/>
                <w:szCs w:val="18"/>
                <w:shd w:val="clear" w:color="auto" w:fill="FFFFFF"/>
                <w:lang w:val="es-SV" w:eastAsia="en-US"/>
              </w:rPr>
              <w:t>žiro</w:t>
            </w:r>
            <w:r w:rsidRPr="00247904">
              <w:rPr>
                <w:rFonts w:ascii="Tahoma" w:eastAsia="Calibri" w:hAnsi="Tahoma" w:cs="Tahoma"/>
                <w:sz w:val="18"/>
                <w:szCs w:val="18"/>
                <w:shd w:val="clear" w:color="auto" w:fill="FFFFFF"/>
                <w:lang w:val="es-SV" w:eastAsia="en-US"/>
              </w:rPr>
              <w:t>-</w:t>
            </w:r>
            <w:r w:rsidR="00F65F07" w:rsidRPr="00247904">
              <w:rPr>
                <w:rFonts w:ascii="Tahoma" w:eastAsia="Calibri" w:hAnsi="Tahoma" w:cs="Tahoma"/>
                <w:sz w:val="18"/>
                <w:szCs w:val="18"/>
                <w:shd w:val="clear" w:color="auto" w:fill="FFFFFF"/>
                <w:lang w:val="es-SV" w:eastAsia="en-US"/>
              </w:rPr>
              <w:t>računa</w:t>
            </w:r>
            <w:r w:rsidRPr="00247904">
              <w:rPr>
                <w:rFonts w:ascii="Tahoma" w:eastAsia="Calibri" w:hAnsi="Tahoma" w:cs="Tahoma"/>
                <w:sz w:val="18"/>
                <w:szCs w:val="18"/>
                <w:shd w:val="clear" w:color="auto" w:fill="FFFFFF"/>
                <w:lang w:val="es-SV" w:eastAsia="en-US"/>
              </w:rPr>
              <w:t xml:space="preserve"> </w:t>
            </w:r>
            <w:r w:rsidR="00F65F07" w:rsidRPr="00247904">
              <w:rPr>
                <w:rFonts w:ascii="Tahoma" w:eastAsia="Calibri" w:hAnsi="Tahoma" w:cs="Tahoma"/>
                <w:sz w:val="18"/>
                <w:szCs w:val="18"/>
                <w:shd w:val="clear" w:color="auto" w:fill="FFFFFF"/>
                <w:lang w:val="es-SV" w:eastAsia="en-US"/>
              </w:rPr>
              <w:t>Naručioca</w:t>
            </w:r>
            <w:r w:rsidRPr="00247904">
              <w:rPr>
                <w:rFonts w:ascii="Tahoma" w:eastAsia="Calibri" w:hAnsi="Tahoma" w:cs="Tahoma"/>
                <w:sz w:val="18"/>
                <w:szCs w:val="18"/>
                <w:shd w:val="clear" w:color="auto" w:fill="FFFFFF"/>
                <w:lang w:val="sr-Cyrl-BA" w:eastAsia="en-US"/>
              </w:rPr>
              <w:t xml:space="preserve"> </w:t>
            </w:r>
            <w:r w:rsidR="00F65F07" w:rsidRPr="00247904">
              <w:rPr>
                <w:rFonts w:ascii="Tahoma" w:eastAsia="Calibri" w:hAnsi="Tahoma" w:cs="Tahoma"/>
                <w:sz w:val="18"/>
                <w:szCs w:val="18"/>
                <w:shd w:val="clear" w:color="auto" w:fill="FFFFFF"/>
                <w:lang w:val="sr-Cyrl-BA" w:eastAsia="en-US"/>
              </w:rPr>
              <w:t>na</w:t>
            </w:r>
            <w:r w:rsidRPr="00247904">
              <w:rPr>
                <w:rFonts w:ascii="Tahoma" w:eastAsia="Calibri" w:hAnsi="Tahoma" w:cs="Tahoma"/>
                <w:sz w:val="18"/>
                <w:szCs w:val="18"/>
                <w:shd w:val="clear" w:color="auto" w:fill="FFFFFF"/>
                <w:lang w:val="sr-Cyrl-BA" w:eastAsia="en-US"/>
              </w:rPr>
              <w:t xml:space="preserve"> </w:t>
            </w:r>
            <w:r w:rsidR="00F65F07" w:rsidRPr="00247904">
              <w:rPr>
                <w:rFonts w:ascii="Tahoma" w:eastAsia="Calibri" w:hAnsi="Tahoma" w:cs="Tahoma"/>
                <w:sz w:val="18"/>
                <w:szCs w:val="18"/>
                <w:shd w:val="clear" w:color="auto" w:fill="FFFFFF"/>
                <w:lang w:val="sr-Cyrl-BA" w:eastAsia="en-US"/>
              </w:rPr>
              <w:t>žiro</w:t>
            </w:r>
            <w:r w:rsidRPr="00247904">
              <w:rPr>
                <w:rFonts w:ascii="Tahoma" w:eastAsia="Calibri" w:hAnsi="Tahoma" w:cs="Tahoma"/>
                <w:sz w:val="18"/>
                <w:szCs w:val="18"/>
                <w:shd w:val="clear" w:color="auto" w:fill="FFFFFF"/>
                <w:lang w:val="sr-Cyrl-BA" w:eastAsia="en-US"/>
              </w:rPr>
              <w:t>-</w:t>
            </w:r>
            <w:r w:rsidR="00F65F07" w:rsidRPr="00247904">
              <w:rPr>
                <w:rFonts w:ascii="Tahoma" w:eastAsia="Calibri" w:hAnsi="Tahoma" w:cs="Tahoma"/>
                <w:sz w:val="18"/>
                <w:szCs w:val="18"/>
                <w:shd w:val="clear" w:color="auto" w:fill="FFFFFF"/>
                <w:lang w:val="sr-Cyrl-BA" w:eastAsia="en-US"/>
              </w:rPr>
              <w:t>račun</w:t>
            </w:r>
            <w:r w:rsidRPr="00247904">
              <w:rPr>
                <w:rFonts w:ascii="Tahoma" w:eastAsia="Calibri" w:hAnsi="Tahoma" w:cs="Tahoma"/>
                <w:sz w:val="18"/>
                <w:szCs w:val="18"/>
                <w:shd w:val="clear" w:color="auto" w:fill="FFFFFF"/>
                <w:lang w:val="sr-Cyrl-BA" w:eastAsia="en-US"/>
              </w:rPr>
              <w:t xml:space="preserve"> </w:t>
            </w:r>
            <w:r w:rsidR="00F65F07" w:rsidRPr="00247904">
              <w:rPr>
                <w:rFonts w:ascii="Tahoma" w:eastAsia="Calibri" w:hAnsi="Tahoma" w:cs="Tahoma"/>
                <w:sz w:val="18"/>
                <w:szCs w:val="18"/>
                <w:shd w:val="clear" w:color="auto" w:fill="FFFFFF"/>
                <w:lang w:val="sr-Cyrl-BA" w:eastAsia="en-US"/>
              </w:rPr>
              <w:t>Izvršioca</w:t>
            </w:r>
            <w:r w:rsidRPr="00247904">
              <w:rPr>
                <w:rFonts w:ascii="Tahoma" w:eastAsia="Calibri" w:hAnsi="Tahoma" w:cs="Tahoma"/>
                <w:sz w:val="18"/>
                <w:szCs w:val="18"/>
                <w:shd w:val="clear" w:color="auto" w:fill="FFFFFF"/>
                <w:lang w:val="es-SV" w:eastAsia="en-US"/>
              </w:rPr>
              <w:t>.</w:t>
            </w:r>
          </w:p>
          <w:p w14:paraId="725BA956" w14:textId="77777777" w:rsidR="00A97D30" w:rsidRPr="00247904" w:rsidRDefault="00A97D30">
            <w:pPr>
              <w:widowControl w:val="0"/>
              <w:snapToGrid w:val="0"/>
              <w:jc w:val="both"/>
              <w:rPr>
                <w:rFonts w:ascii="Tahoma" w:hAnsi="Tahoma" w:cs="Tahoma"/>
                <w:sz w:val="18"/>
                <w:szCs w:val="18"/>
              </w:rPr>
            </w:pPr>
          </w:p>
        </w:tc>
        <w:tc>
          <w:tcPr>
            <w:tcW w:w="5704" w:type="dxa"/>
            <w:gridSpan w:val="2"/>
          </w:tcPr>
          <w:p w14:paraId="417C3F01" w14:textId="77777777" w:rsidR="00C83201" w:rsidRPr="00247904" w:rsidRDefault="00C83201">
            <w:pPr>
              <w:widowControl w:val="0"/>
              <w:snapToGrid w:val="0"/>
              <w:jc w:val="both"/>
              <w:rPr>
                <w:rFonts w:ascii="Tahoma" w:hAnsi="Tahoma" w:cs="Tahoma"/>
                <w:sz w:val="18"/>
                <w:szCs w:val="18"/>
              </w:rPr>
            </w:pPr>
          </w:p>
        </w:tc>
      </w:tr>
      <w:tr w:rsidR="00FB7FA2" w:rsidRPr="00247904" w14:paraId="4F53A17B" w14:textId="77777777" w:rsidTr="00DB5794">
        <w:tc>
          <w:tcPr>
            <w:tcW w:w="10865" w:type="dxa"/>
            <w:gridSpan w:val="2"/>
          </w:tcPr>
          <w:p w14:paraId="024E5A08" w14:textId="217D2E54" w:rsidR="00FB7FA2" w:rsidRPr="00247904" w:rsidRDefault="00FB7FA2" w:rsidP="000C1CEE">
            <w:pPr>
              <w:widowControl w:val="0"/>
              <w:snapToGrid w:val="0"/>
              <w:jc w:val="both"/>
              <w:rPr>
                <w:rFonts w:ascii="Tahoma" w:hAnsi="Tahoma" w:cs="Tahoma"/>
                <w:b/>
                <w:sz w:val="18"/>
                <w:szCs w:val="18"/>
                <w:lang w:val="hr-HR"/>
              </w:rPr>
            </w:pPr>
            <w:r w:rsidRPr="00247904">
              <w:rPr>
                <w:rFonts w:ascii="Tahoma" w:hAnsi="Tahoma" w:cs="Tahoma"/>
                <w:b/>
                <w:sz w:val="18"/>
                <w:szCs w:val="18"/>
                <w:lang w:val="sr-Cyrl-CS"/>
              </w:rPr>
              <w:t>4</w:t>
            </w:r>
            <w:r w:rsidRPr="00247904">
              <w:rPr>
                <w:rFonts w:ascii="Tahoma" w:hAnsi="Tahoma" w:cs="Tahoma"/>
                <w:b/>
                <w:sz w:val="18"/>
                <w:szCs w:val="18"/>
                <w:lang w:val="hr-HR"/>
              </w:rPr>
              <w:t>.</w:t>
            </w:r>
            <w:r w:rsidRPr="00247904">
              <w:rPr>
                <w:rFonts w:ascii="Tahoma" w:hAnsi="Tahoma" w:cs="Tahoma"/>
                <w:b/>
                <w:sz w:val="18"/>
                <w:szCs w:val="18"/>
              </w:rPr>
              <w:t xml:space="preserve"> </w:t>
            </w:r>
            <w:r w:rsidR="00F65F07" w:rsidRPr="00247904">
              <w:rPr>
                <w:rFonts w:ascii="Tahoma" w:hAnsi="Tahoma" w:cs="Tahoma"/>
                <w:b/>
                <w:sz w:val="18"/>
                <w:szCs w:val="18"/>
                <w:lang w:val="hr-HR"/>
              </w:rPr>
              <w:t>R</w:t>
            </w:r>
            <w:r w:rsidRPr="00247904">
              <w:rPr>
                <w:rFonts w:ascii="Tahoma" w:hAnsi="Tahoma" w:cs="Tahoma"/>
                <w:b/>
                <w:sz w:val="18"/>
                <w:szCs w:val="18"/>
                <w:lang w:val="hr-HR"/>
              </w:rPr>
              <w:t>O</w:t>
            </w:r>
            <w:r w:rsidR="00F65F07" w:rsidRPr="00247904">
              <w:rPr>
                <w:rFonts w:ascii="Tahoma" w:hAnsi="Tahoma" w:cs="Tahoma"/>
                <w:b/>
                <w:sz w:val="18"/>
                <w:szCs w:val="18"/>
                <w:lang w:val="hr-HR"/>
              </w:rPr>
              <w:t>K</w:t>
            </w:r>
            <w:r w:rsidRPr="00247904">
              <w:rPr>
                <w:rFonts w:ascii="Tahoma" w:hAnsi="Tahoma" w:cs="Tahoma"/>
                <w:b/>
                <w:sz w:val="18"/>
                <w:szCs w:val="18"/>
                <w:lang w:val="hr-HR"/>
              </w:rPr>
              <w:t xml:space="preserve"> </w:t>
            </w:r>
            <w:r w:rsidR="00F65F07" w:rsidRPr="00247904">
              <w:rPr>
                <w:rFonts w:ascii="Tahoma" w:hAnsi="Tahoma" w:cs="Tahoma"/>
                <w:b/>
                <w:sz w:val="18"/>
                <w:szCs w:val="18"/>
                <w:lang w:val="hr-HR"/>
              </w:rPr>
              <w:t>IZVRŠ</w:t>
            </w:r>
            <w:r w:rsidRPr="00247904">
              <w:rPr>
                <w:rFonts w:ascii="Tahoma" w:hAnsi="Tahoma" w:cs="Tahoma"/>
                <w:b/>
                <w:sz w:val="18"/>
                <w:szCs w:val="18"/>
                <w:lang w:val="hr-HR"/>
              </w:rPr>
              <w:t>E</w:t>
            </w:r>
            <w:r w:rsidR="00F65F07" w:rsidRPr="00247904">
              <w:rPr>
                <w:rFonts w:ascii="Tahoma" w:hAnsi="Tahoma" w:cs="Tahoma"/>
                <w:b/>
                <w:sz w:val="18"/>
                <w:szCs w:val="18"/>
                <w:lang w:val="sr-Cyrl-CS"/>
              </w:rPr>
              <w:t>Nј</w:t>
            </w:r>
            <w:r w:rsidRPr="00247904">
              <w:rPr>
                <w:rFonts w:ascii="Tahoma" w:hAnsi="Tahoma" w:cs="Tahoma"/>
                <w:b/>
                <w:sz w:val="18"/>
                <w:szCs w:val="18"/>
                <w:lang w:val="hr-HR"/>
              </w:rPr>
              <w:t xml:space="preserve">A </w:t>
            </w:r>
            <w:r w:rsidR="00F65F07" w:rsidRPr="00247904">
              <w:rPr>
                <w:rFonts w:ascii="Tahoma" w:hAnsi="Tahoma" w:cs="Tahoma"/>
                <w:b/>
                <w:sz w:val="18"/>
                <w:szCs w:val="18"/>
                <w:lang w:val="sr-Cyrl-RS"/>
              </w:rPr>
              <w:t>USLUGA</w:t>
            </w:r>
          </w:p>
        </w:tc>
        <w:tc>
          <w:tcPr>
            <w:tcW w:w="5704" w:type="dxa"/>
            <w:gridSpan w:val="2"/>
          </w:tcPr>
          <w:p w14:paraId="12E0A62C" w14:textId="781D0FB4" w:rsidR="00FB7FA2" w:rsidRPr="00247904" w:rsidRDefault="00FB7FA2" w:rsidP="003E0F5E">
            <w:pPr>
              <w:widowControl w:val="0"/>
              <w:snapToGrid w:val="0"/>
              <w:jc w:val="both"/>
              <w:rPr>
                <w:rFonts w:ascii="Tahoma" w:hAnsi="Tahoma" w:cs="Tahoma"/>
                <w:b/>
                <w:sz w:val="18"/>
                <w:szCs w:val="18"/>
              </w:rPr>
            </w:pPr>
          </w:p>
        </w:tc>
      </w:tr>
      <w:tr w:rsidR="00FB7FA2" w:rsidRPr="00247904" w14:paraId="607655B0" w14:textId="77777777" w:rsidTr="00DB5794">
        <w:tc>
          <w:tcPr>
            <w:tcW w:w="10865" w:type="dxa"/>
            <w:gridSpan w:val="2"/>
          </w:tcPr>
          <w:p w14:paraId="2F76B3C7" w14:textId="18F53870" w:rsidR="003E799A" w:rsidRPr="00247904" w:rsidRDefault="003E799A" w:rsidP="003E799A">
            <w:pPr>
              <w:jc w:val="both"/>
              <w:rPr>
                <w:rFonts w:ascii="Tahoma" w:hAnsi="Tahoma" w:cs="Tahoma"/>
                <w:sz w:val="18"/>
                <w:szCs w:val="18"/>
              </w:rPr>
            </w:pPr>
            <w:r w:rsidRPr="00247904">
              <w:rPr>
                <w:rFonts w:ascii="Tahoma" w:hAnsi="Tahoma" w:cs="Tahoma"/>
                <w:sz w:val="18"/>
                <w:szCs w:val="18"/>
                <w:lang w:val="sr-Cyrl-CS"/>
              </w:rPr>
              <w:t>4.1.</w:t>
            </w:r>
            <w:r w:rsidR="00392892" w:rsidRPr="00247904">
              <w:rPr>
                <w:rFonts w:ascii="Tahoma" w:hAnsi="Tahoma" w:cs="Tahoma"/>
                <w:sz w:val="18"/>
                <w:szCs w:val="18"/>
              </w:rPr>
              <w:t xml:space="preserve"> </w:t>
            </w:r>
            <w:r w:rsidR="00F65F07" w:rsidRPr="00247904">
              <w:rPr>
                <w:rFonts w:ascii="Tahoma" w:hAnsi="Tahoma" w:cs="Tahoma"/>
                <w:sz w:val="18"/>
                <w:szCs w:val="18"/>
                <w:lang w:val="sr-Cyrl-CS"/>
              </w:rPr>
              <w:t>Izvršilac</w:t>
            </w:r>
            <w:r w:rsidR="00392892" w:rsidRPr="00247904">
              <w:rPr>
                <w:rFonts w:ascii="Tahoma" w:hAnsi="Tahoma" w:cs="Tahoma"/>
                <w:sz w:val="18"/>
                <w:szCs w:val="18"/>
                <w:lang w:val="sr-Cyrl-CS"/>
              </w:rPr>
              <w:t xml:space="preserve">  </w:t>
            </w:r>
            <w:r w:rsidR="00F65F07" w:rsidRPr="00247904">
              <w:rPr>
                <w:rFonts w:ascii="Tahoma" w:hAnsi="Tahoma" w:cs="Tahoma"/>
                <w:sz w:val="18"/>
                <w:szCs w:val="18"/>
                <w:lang w:val="sr-Cyrl-CS"/>
              </w:rPr>
              <w:t>se</w:t>
            </w:r>
            <w:r w:rsidR="00392892" w:rsidRPr="00247904">
              <w:rPr>
                <w:rFonts w:ascii="Tahoma" w:hAnsi="Tahoma" w:cs="Tahoma"/>
                <w:sz w:val="18"/>
                <w:szCs w:val="18"/>
                <w:lang w:val="sr-Cyrl-CS"/>
              </w:rPr>
              <w:t xml:space="preserve"> </w:t>
            </w:r>
            <w:r w:rsidR="00F65F07" w:rsidRPr="00247904">
              <w:rPr>
                <w:rFonts w:ascii="Tahoma" w:hAnsi="Tahoma" w:cs="Tahoma"/>
                <w:sz w:val="18"/>
                <w:szCs w:val="18"/>
                <w:lang w:val="sr-Cyrl-CS"/>
              </w:rPr>
              <w:t>obavezuje</w:t>
            </w:r>
            <w:r w:rsidR="00392892" w:rsidRPr="00247904">
              <w:rPr>
                <w:rFonts w:ascii="Tahoma" w:hAnsi="Tahoma" w:cs="Tahoma"/>
                <w:sz w:val="18"/>
                <w:szCs w:val="18"/>
                <w:lang w:val="sr-Cyrl-CS"/>
              </w:rPr>
              <w:t xml:space="preserve"> </w:t>
            </w:r>
            <w:r w:rsidR="00F65F07" w:rsidRPr="00247904">
              <w:rPr>
                <w:rFonts w:ascii="Tahoma" w:hAnsi="Tahoma" w:cs="Tahoma"/>
                <w:sz w:val="18"/>
                <w:szCs w:val="18"/>
                <w:lang w:val="sr-Cyrl-CS"/>
              </w:rPr>
              <w:t>da</w:t>
            </w:r>
            <w:r w:rsidR="00392892" w:rsidRPr="00247904">
              <w:rPr>
                <w:rFonts w:ascii="Tahoma" w:hAnsi="Tahoma" w:cs="Tahoma"/>
                <w:sz w:val="18"/>
                <w:szCs w:val="18"/>
                <w:lang w:val="sr-Cyrl-CS"/>
              </w:rPr>
              <w:t xml:space="preserve"> </w:t>
            </w:r>
            <w:r w:rsidR="00F65F07" w:rsidRPr="00247904">
              <w:rPr>
                <w:rFonts w:ascii="Tahoma" w:hAnsi="Tahoma" w:cs="Tahoma"/>
                <w:sz w:val="18"/>
                <w:szCs w:val="18"/>
                <w:lang w:val="sr-Cyrl-CS"/>
              </w:rPr>
              <w:t>uslug</w:t>
            </w:r>
            <w:r w:rsidR="00B446DE" w:rsidRPr="00247904">
              <w:rPr>
                <w:rFonts w:ascii="Tahoma" w:hAnsi="Tahoma" w:cs="Tahoma"/>
                <w:sz w:val="18"/>
                <w:szCs w:val="18"/>
                <w:lang w:val="sr-Latn-RS"/>
              </w:rPr>
              <w:t>u</w:t>
            </w:r>
            <w:r w:rsidR="00B446DE" w:rsidRPr="00247904">
              <w:rPr>
                <w:rFonts w:ascii="Tahoma" w:hAnsi="Tahoma" w:cs="Tahoma"/>
                <w:sz w:val="18"/>
                <w:szCs w:val="18"/>
                <w:lang w:val="hr-HR"/>
              </w:rPr>
              <w:t xml:space="preserve"> </w:t>
            </w:r>
            <w:r w:rsidR="00515DD5" w:rsidRPr="00247904">
              <w:rPr>
                <w:rFonts w:ascii="Tahoma" w:hAnsi="Tahoma" w:cs="Tahoma"/>
                <w:sz w:val="18"/>
                <w:szCs w:val="18"/>
                <w:lang w:val="hr-HR"/>
              </w:rPr>
              <w:t>održavanju rotacione opreme u krugu „Rafinerije nafte Brod“a.d.,</w:t>
            </w:r>
            <w:r w:rsidR="00392892" w:rsidRPr="00247904">
              <w:rPr>
                <w:rFonts w:ascii="Tahoma" w:hAnsi="Tahoma" w:cs="Tahoma"/>
                <w:sz w:val="18"/>
                <w:szCs w:val="18"/>
                <w:lang w:val="sr-Cyrl-CS"/>
              </w:rPr>
              <w:t xml:space="preserve"> </w:t>
            </w:r>
            <w:r w:rsidR="00F65F07" w:rsidRPr="00247904">
              <w:rPr>
                <w:rFonts w:ascii="Tahoma" w:hAnsi="Tahoma" w:cs="Tahoma"/>
                <w:sz w:val="18"/>
                <w:szCs w:val="18"/>
                <w:lang w:val="sr-Cyrl-CS"/>
              </w:rPr>
              <w:t>vrši</w:t>
            </w:r>
            <w:r w:rsidR="00392892" w:rsidRPr="00247904">
              <w:rPr>
                <w:rFonts w:ascii="Tahoma" w:hAnsi="Tahoma" w:cs="Tahoma"/>
                <w:sz w:val="18"/>
                <w:szCs w:val="18"/>
                <w:lang w:val="sr-Cyrl-CS"/>
              </w:rPr>
              <w:t xml:space="preserve"> </w:t>
            </w:r>
            <w:r w:rsidR="00F65F07" w:rsidRPr="00247904">
              <w:rPr>
                <w:rFonts w:ascii="Tahoma" w:hAnsi="Tahoma" w:cs="Tahoma"/>
                <w:sz w:val="18"/>
                <w:szCs w:val="18"/>
                <w:lang w:val="sr-Cyrl-CS"/>
              </w:rPr>
              <w:t>u</w:t>
            </w:r>
            <w:r w:rsidR="00392892" w:rsidRPr="00247904">
              <w:rPr>
                <w:rFonts w:ascii="Tahoma" w:hAnsi="Tahoma" w:cs="Tahoma"/>
                <w:sz w:val="18"/>
                <w:szCs w:val="18"/>
                <w:lang w:val="sr-Cyrl-CS"/>
              </w:rPr>
              <w:t xml:space="preserve"> </w:t>
            </w:r>
            <w:r w:rsidR="00F65F07" w:rsidRPr="00247904">
              <w:rPr>
                <w:rFonts w:ascii="Tahoma" w:hAnsi="Tahoma" w:cs="Tahoma"/>
                <w:sz w:val="18"/>
                <w:szCs w:val="18"/>
                <w:lang w:val="sr-Cyrl-CS"/>
              </w:rPr>
              <w:t>terminima</w:t>
            </w:r>
            <w:r w:rsidR="00392892" w:rsidRPr="00247904">
              <w:rPr>
                <w:rFonts w:ascii="Tahoma" w:hAnsi="Tahoma" w:cs="Tahoma"/>
                <w:sz w:val="18"/>
                <w:szCs w:val="18"/>
                <w:lang w:val="sr-Cyrl-CS"/>
              </w:rPr>
              <w:t xml:space="preserve"> </w:t>
            </w:r>
            <w:r w:rsidR="00F65F07" w:rsidRPr="00247904">
              <w:rPr>
                <w:rFonts w:ascii="Tahoma" w:hAnsi="Tahoma" w:cs="Tahoma"/>
                <w:sz w:val="18"/>
                <w:szCs w:val="18"/>
                <w:lang w:val="sr-Cyrl-CS"/>
              </w:rPr>
              <w:t>koji</w:t>
            </w:r>
            <w:r w:rsidR="00392892" w:rsidRPr="00247904">
              <w:rPr>
                <w:rFonts w:ascii="Tahoma" w:hAnsi="Tahoma" w:cs="Tahoma"/>
                <w:sz w:val="18"/>
                <w:szCs w:val="18"/>
                <w:lang w:val="sr-Cyrl-CS"/>
              </w:rPr>
              <w:t xml:space="preserve"> </w:t>
            </w:r>
            <w:r w:rsidR="00F65F07" w:rsidRPr="00247904">
              <w:rPr>
                <w:rFonts w:ascii="Tahoma" w:hAnsi="Tahoma" w:cs="Tahoma"/>
                <w:sz w:val="18"/>
                <w:szCs w:val="18"/>
                <w:lang w:val="sr-Cyrl-CS"/>
              </w:rPr>
              <w:t>će</w:t>
            </w:r>
            <w:r w:rsidR="00392892" w:rsidRPr="00247904">
              <w:rPr>
                <w:rFonts w:ascii="Tahoma" w:hAnsi="Tahoma" w:cs="Tahoma"/>
                <w:sz w:val="18"/>
                <w:szCs w:val="18"/>
                <w:lang w:val="sr-Cyrl-CS"/>
              </w:rPr>
              <w:t xml:space="preserve"> </w:t>
            </w:r>
            <w:r w:rsidR="00F65F07" w:rsidRPr="00247904">
              <w:rPr>
                <w:rFonts w:ascii="Tahoma" w:hAnsi="Tahoma" w:cs="Tahoma"/>
                <w:sz w:val="18"/>
                <w:szCs w:val="18"/>
                <w:lang w:val="sr-Cyrl-CS"/>
              </w:rPr>
              <w:t>biti</w:t>
            </w:r>
            <w:r w:rsidR="00392892" w:rsidRPr="00247904">
              <w:rPr>
                <w:rFonts w:ascii="Tahoma" w:hAnsi="Tahoma" w:cs="Tahoma"/>
                <w:sz w:val="18"/>
                <w:szCs w:val="18"/>
                <w:lang w:val="sr-Cyrl-CS"/>
              </w:rPr>
              <w:t xml:space="preserve"> </w:t>
            </w:r>
            <w:r w:rsidR="00F65F07" w:rsidRPr="00247904">
              <w:rPr>
                <w:rFonts w:ascii="Tahoma" w:hAnsi="Tahoma" w:cs="Tahoma"/>
                <w:sz w:val="18"/>
                <w:szCs w:val="18"/>
                <w:lang w:val="sr-Cyrl-CS"/>
              </w:rPr>
              <w:t>naknadno</w:t>
            </w:r>
            <w:r w:rsidR="00392892" w:rsidRPr="00247904">
              <w:rPr>
                <w:rFonts w:ascii="Tahoma" w:hAnsi="Tahoma" w:cs="Tahoma"/>
                <w:sz w:val="18"/>
                <w:szCs w:val="18"/>
                <w:lang w:val="sr-Cyrl-CS"/>
              </w:rPr>
              <w:t xml:space="preserve"> </w:t>
            </w:r>
            <w:r w:rsidR="00F65F07" w:rsidRPr="00247904">
              <w:rPr>
                <w:rFonts w:ascii="Tahoma" w:hAnsi="Tahoma" w:cs="Tahoma"/>
                <w:sz w:val="18"/>
                <w:szCs w:val="18"/>
                <w:lang w:val="sr-Cyrl-CS"/>
              </w:rPr>
              <w:t>utvrđeni</w:t>
            </w:r>
            <w:r w:rsidR="00392892" w:rsidRPr="00247904">
              <w:rPr>
                <w:rFonts w:ascii="Tahoma" w:hAnsi="Tahoma" w:cs="Tahoma"/>
                <w:sz w:val="18"/>
                <w:szCs w:val="18"/>
                <w:lang w:val="sr-Cyrl-CS"/>
              </w:rPr>
              <w:t xml:space="preserve"> </w:t>
            </w:r>
            <w:r w:rsidR="00F65F07" w:rsidRPr="00247904">
              <w:rPr>
                <w:rFonts w:ascii="Tahoma" w:hAnsi="Tahoma" w:cs="Tahoma"/>
                <w:sz w:val="18"/>
                <w:szCs w:val="18"/>
                <w:lang w:val="sr-Cyrl-CS"/>
              </w:rPr>
              <w:t>Termin</w:t>
            </w:r>
            <w:r w:rsidR="00392892" w:rsidRPr="00247904">
              <w:rPr>
                <w:rFonts w:ascii="Tahoma" w:hAnsi="Tahoma" w:cs="Tahoma"/>
                <w:sz w:val="18"/>
                <w:szCs w:val="18"/>
                <w:lang w:val="sr-Cyrl-CS"/>
              </w:rPr>
              <w:t xml:space="preserve"> </w:t>
            </w:r>
            <w:r w:rsidR="00F65F07" w:rsidRPr="00247904">
              <w:rPr>
                <w:rFonts w:ascii="Tahoma" w:hAnsi="Tahoma" w:cs="Tahoma"/>
                <w:sz w:val="18"/>
                <w:szCs w:val="18"/>
                <w:lang w:val="sr-Cyrl-CS"/>
              </w:rPr>
              <w:t>planom</w:t>
            </w:r>
            <w:r w:rsidR="00392892" w:rsidRPr="00247904">
              <w:rPr>
                <w:rFonts w:ascii="Tahoma" w:hAnsi="Tahoma" w:cs="Tahoma"/>
                <w:sz w:val="18"/>
                <w:szCs w:val="18"/>
                <w:lang w:val="sr-Cyrl-CS"/>
              </w:rPr>
              <w:t xml:space="preserve"> </w:t>
            </w:r>
            <w:r w:rsidR="00F65F07" w:rsidRPr="00247904">
              <w:rPr>
                <w:rFonts w:ascii="Tahoma" w:hAnsi="Tahoma" w:cs="Tahoma"/>
                <w:sz w:val="18"/>
                <w:szCs w:val="18"/>
                <w:lang w:val="sr-Cyrl-CS"/>
              </w:rPr>
              <w:t>obostrano</w:t>
            </w:r>
            <w:r w:rsidR="00392892" w:rsidRPr="00247904">
              <w:rPr>
                <w:rFonts w:ascii="Tahoma" w:hAnsi="Tahoma" w:cs="Tahoma"/>
                <w:sz w:val="18"/>
                <w:szCs w:val="18"/>
                <w:lang w:val="sr-Cyrl-CS"/>
              </w:rPr>
              <w:t xml:space="preserve"> </w:t>
            </w:r>
            <w:r w:rsidR="00F65F07" w:rsidRPr="00247904">
              <w:rPr>
                <w:rFonts w:ascii="Tahoma" w:hAnsi="Tahoma" w:cs="Tahoma"/>
                <w:sz w:val="18"/>
                <w:szCs w:val="18"/>
                <w:lang w:val="sr-Cyrl-CS"/>
              </w:rPr>
              <w:t>potpisanim</w:t>
            </w:r>
            <w:r w:rsidR="00392892" w:rsidRPr="00247904">
              <w:rPr>
                <w:rFonts w:ascii="Tahoma" w:hAnsi="Tahoma" w:cs="Tahoma"/>
                <w:sz w:val="18"/>
                <w:szCs w:val="18"/>
                <w:lang w:val="sr-Cyrl-CS"/>
              </w:rPr>
              <w:t xml:space="preserve"> </w:t>
            </w:r>
            <w:r w:rsidR="00F65F07" w:rsidRPr="00247904">
              <w:rPr>
                <w:rFonts w:ascii="Tahoma" w:hAnsi="Tahoma" w:cs="Tahoma"/>
                <w:sz w:val="18"/>
                <w:szCs w:val="18"/>
                <w:lang w:val="sr-Cyrl-CS"/>
              </w:rPr>
              <w:t>od</w:t>
            </w:r>
            <w:r w:rsidR="00392892" w:rsidRPr="00247904">
              <w:rPr>
                <w:rFonts w:ascii="Tahoma" w:hAnsi="Tahoma" w:cs="Tahoma"/>
                <w:sz w:val="18"/>
                <w:szCs w:val="18"/>
                <w:lang w:val="sr-Cyrl-CS"/>
              </w:rPr>
              <w:t xml:space="preserve"> </w:t>
            </w:r>
            <w:r w:rsidR="00F65F07" w:rsidRPr="00247904">
              <w:rPr>
                <w:rFonts w:ascii="Tahoma" w:hAnsi="Tahoma" w:cs="Tahoma"/>
                <w:sz w:val="18"/>
                <w:szCs w:val="18"/>
                <w:lang w:val="sr-Cyrl-CS"/>
              </w:rPr>
              <w:t>strane</w:t>
            </w:r>
            <w:r w:rsidR="00392892" w:rsidRPr="00247904">
              <w:rPr>
                <w:rFonts w:ascii="Tahoma" w:hAnsi="Tahoma" w:cs="Tahoma"/>
                <w:sz w:val="18"/>
                <w:szCs w:val="18"/>
                <w:lang w:val="sr-Cyrl-CS"/>
              </w:rPr>
              <w:t xml:space="preserve"> </w:t>
            </w:r>
            <w:r w:rsidR="00F65F07" w:rsidRPr="00247904">
              <w:rPr>
                <w:rFonts w:ascii="Tahoma" w:hAnsi="Tahoma" w:cs="Tahoma"/>
                <w:sz w:val="18"/>
                <w:szCs w:val="18"/>
                <w:lang w:val="sr-Cyrl-CS"/>
              </w:rPr>
              <w:t>odgovornih</w:t>
            </w:r>
            <w:r w:rsidR="00392892" w:rsidRPr="00247904">
              <w:rPr>
                <w:rFonts w:ascii="Tahoma" w:hAnsi="Tahoma" w:cs="Tahoma"/>
                <w:sz w:val="18"/>
                <w:szCs w:val="18"/>
                <w:lang w:val="sr-Cyrl-CS"/>
              </w:rPr>
              <w:t xml:space="preserve"> </w:t>
            </w:r>
            <w:r w:rsidR="00F65F07" w:rsidRPr="00247904">
              <w:rPr>
                <w:rFonts w:ascii="Tahoma" w:hAnsi="Tahoma" w:cs="Tahoma"/>
                <w:sz w:val="18"/>
                <w:szCs w:val="18"/>
                <w:lang w:val="sr-Cyrl-CS"/>
              </w:rPr>
              <w:t>Naručioca</w:t>
            </w:r>
            <w:r w:rsidR="00392892" w:rsidRPr="00247904">
              <w:rPr>
                <w:rFonts w:ascii="Tahoma" w:hAnsi="Tahoma" w:cs="Tahoma"/>
                <w:sz w:val="18"/>
                <w:szCs w:val="18"/>
                <w:lang w:val="sr-Cyrl-CS"/>
              </w:rPr>
              <w:t xml:space="preserve"> </w:t>
            </w:r>
            <w:r w:rsidR="00F65F07" w:rsidRPr="00247904">
              <w:rPr>
                <w:rFonts w:ascii="Tahoma" w:hAnsi="Tahoma" w:cs="Tahoma"/>
                <w:sz w:val="18"/>
                <w:szCs w:val="18"/>
                <w:lang w:val="sr-Cyrl-CS"/>
              </w:rPr>
              <w:t>i</w:t>
            </w:r>
            <w:r w:rsidR="00392892" w:rsidRPr="00247904">
              <w:rPr>
                <w:rFonts w:ascii="Tahoma" w:hAnsi="Tahoma" w:cs="Tahoma"/>
                <w:sz w:val="18"/>
                <w:szCs w:val="18"/>
                <w:lang w:val="sr-Cyrl-CS"/>
              </w:rPr>
              <w:t xml:space="preserve"> </w:t>
            </w:r>
            <w:r w:rsidR="00F65F07" w:rsidRPr="00247904">
              <w:rPr>
                <w:rFonts w:ascii="Tahoma" w:hAnsi="Tahoma" w:cs="Tahoma"/>
                <w:sz w:val="18"/>
                <w:szCs w:val="18"/>
                <w:lang w:val="sr-Cyrl-CS"/>
              </w:rPr>
              <w:t>Izvršioca</w:t>
            </w:r>
            <w:r w:rsidR="00392892" w:rsidRPr="00247904">
              <w:rPr>
                <w:rFonts w:ascii="Tahoma" w:hAnsi="Tahoma" w:cs="Tahoma"/>
                <w:sz w:val="18"/>
                <w:szCs w:val="18"/>
                <w:lang w:val="sr-Cyrl-CS"/>
              </w:rPr>
              <w:t xml:space="preserve">  (</w:t>
            </w:r>
            <w:r w:rsidR="00F65F07" w:rsidRPr="00247904">
              <w:rPr>
                <w:rFonts w:ascii="Tahoma" w:hAnsi="Tahoma" w:cs="Tahoma"/>
                <w:sz w:val="18"/>
                <w:szCs w:val="18"/>
                <w:lang w:val="sr-Cyrl-CS"/>
              </w:rPr>
              <w:t>Prilog</w:t>
            </w:r>
            <w:r w:rsidR="00392892" w:rsidRPr="00247904">
              <w:rPr>
                <w:rFonts w:ascii="Tahoma" w:hAnsi="Tahoma" w:cs="Tahoma"/>
                <w:sz w:val="18"/>
                <w:szCs w:val="18"/>
                <w:lang w:val="sr-Cyrl-CS"/>
              </w:rPr>
              <w:t xml:space="preserve"> </w:t>
            </w:r>
            <w:r w:rsidR="00F65F07" w:rsidRPr="00247904">
              <w:rPr>
                <w:rFonts w:ascii="Tahoma" w:hAnsi="Tahoma" w:cs="Tahoma"/>
                <w:sz w:val="18"/>
                <w:szCs w:val="18"/>
                <w:lang w:val="sr-Cyrl-CS"/>
              </w:rPr>
              <w:t>br</w:t>
            </w:r>
            <w:r w:rsidR="00392892" w:rsidRPr="00247904">
              <w:rPr>
                <w:rFonts w:ascii="Tahoma" w:hAnsi="Tahoma" w:cs="Tahoma"/>
                <w:sz w:val="18"/>
                <w:szCs w:val="18"/>
                <w:lang w:val="sr-Cyrl-CS"/>
              </w:rPr>
              <w:t xml:space="preserve">. </w:t>
            </w:r>
            <w:r w:rsidR="006E7D12" w:rsidRPr="00247904">
              <w:rPr>
                <w:rFonts w:ascii="Tahoma" w:hAnsi="Tahoma" w:cs="Tahoma"/>
                <w:sz w:val="18"/>
                <w:szCs w:val="18"/>
                <w:lang w:val="sr-Cyrl-CS"/>
              </w:rPr>
              <w:t>5</w:t>
            </w:r>
            <w:r w:rsidR="00392892" w:rsidRPr="00247904">
              <w:rPr>
                <w:rFonts w:ascii="Tahoma" w:hAnsi="Tahoma" w:cs="Tahoma"/>
                <w:sz w:val="18"/>
                <w:szCs w:val="18"/>
                <w:lang w:val="sr-Cyrl-CS"/>
              </w:rPr>
              <w:t>).</w:t>
            </w:r>
          </w:p>
          <w:p w14:paraId="40156C50" w14:textId="5B00EF0A" w:rsidR="003E799A" w:rsidRPr="00247904" w:rsidRDefault="003E799A" w:rsidP="003E799A">
            <w:pPr>
              <w:jc w:val="both"/>
              <w:rPr>
                <w:rFonts w:ascii="Tahoma" w:hAnsi="Tahoma" w:cs="Tahoma"/>
                <w:sz w:val="18"/>
                <w:szCs w:val="18"/>
              </w:rPr>
            </w:pPr>
            <w:r w:rsidRPr="00247904">
              <w:rPr>
                <w:rFonts w:ascii="Tahoma" w:hAnsi="Tahoma" w:cs="Tahoma"/>
                <w:sz w:val="18"/>
                <w:szCs w:val="18"/>
              </w:rPr>
              <w:t xml:space="preserve">4.2 </w:t>
            </w:r>
            <w:proofErr w:type="gramStart"/>
            <w:r w:rsidR="00F65F07" w:rsidRPr="00247904">
              <w:rPr>
                <w:rFonts w:ascii="Tahoma" w:hAnsi="Tahoma" w:cs="Tahoma"/>
                <w:sz w:val="18"/>
                <w:szCs w:val="18"/>
              </w:rPr>
              <w:t>Izvršilac</w:t>
            </w:r>
            <w:r w:rsidRPr="00247904">
              <w:rPr>
                <w:rFonts w:ascii="Tahoma" w:hAnsi="Tahoma" w:cs="Tahoma"/>
                <w:sz w:val="18"/>
                <w:szCs w:val="18"/>
              </w:rPr>
              <w:t xml:space="preserve">  </w:t>
            </w:r>
            <w:r w:rsidR="00F65F07" w:rsidRPr="00247904">
              <w:rPr>
                <w:rFonts w:ascii="Tahoma" w:hAnsi="Tahoma" w:cs="Tahoma"/>
                <w:sz w:val="18"/>
                <w:szCs w:val="18"/>
              </w:rPr>
              <w:t>se</w:t>
            </w:r>
            <w:proofErr w:type="gramEnd"/>
            <w:r w:rsidRPr="00247904">
              <w:rPr>
                <w:rFonts w:ascii="Tahoma" w:hAnsi="Tahoma" w:cs="Tahoma"/>
                <w:sz w:val="18"/>
                <w:szCs w:val="18"/>
              </w:rPr>
              <w:t xml:space="preserve"> </w:t>
            </w:r>
            <w:r w:rsidR="00F65F07" w:rsidRPr="00247904">
              <w:rPr>
                <w:rFonts w:ascii="Tahoma" w:hAnsi="Tahoma" w:cs="Tahoma"/>
                <w:sz w:val="18"/>
                <w:szCs w:val="18"/>
              </w:rPr>
              <w:t>obavezuje</w:t>
            </w:r>
            <w:r w:rsidRPr="00247904">
              <w:rPr>
                <w:rFonts w:ascii="Tahoma" w:hAnsi="Tahoma" w:cs="Tahoma"/>
                <w:sz w:val="18"/>
                <w:szCs w:val="18"/>
              </w:rPr>
              <w:t xml:space="preserve"> </w:t>
            </w:r>
            <w:r w:rsidR="00F65F07" w:rsidRPr="00247904">
              <w:rPr>
                <w:rFonts w:ascii="Tahoma" w:hAnsi="Tahoma" w:cs="Tahoma"/>
                <w:sz w:val="18"/>
                <w:szCs w:val="18"/>
              </w:rPr>
              <w:t>poslati</w:t>
            </w:r>
            <w:r w:rsidRPr="00247904">
              <w:rPr>
                <w:rFonts w:ascii="Tahoma" w:hAnsi="Tahoma" w:cs="Tahoma"/>
                <w:sz w:val="18"/>
                <w:szCs w:val="18"/>
              </w:rPr>
              <w:t xml:space="preserve"> </w:t>
            </w:r>
            <w:r w:rsidR="00F65F07" w:rsidRPr="00247904">
              <w:rPr>
                <w:rFonts w:ascii="Tahoma" w:hAnsi="Tahoma" w:cs="Tahoma"/>
                <w:sz w:val="18"/>
                <w:szCs w:val="18"/>
              </w:rPr>
              <w:t>stručno</w:t>
            </w:r>
            <w:r w:rsidRPr="00247904">
              <w:rPr>
                <w:rFonts w:ascii="Tahoma" w:hAnsi="Tahoma" w:cs="Tahoma"/>
                <w:sz w:val="18"/>
                <w:szCs w:val="18"/>
              </w:rPr>
              <w:t xml:space="preserve"> </w:t>
            </w:r>
            <w:r w:rsidR="00F65F07" w:rsidRPr="00247904">
              <w:rPr>
                <w:rFonts w:ascii="Tahoma" w:hAnsi="Tahoma" w:cs="Tahoma"/>
                <w:sz w:val="18"/>
                <w:szCs w:val="18"/>
              </w:rPr>
              <w:t>lice</w:t>
            </w:r>
            <w:r w:rsidRPr="00247904">
              <w:rPr>
                <w:rFonts w:ascii="Tahoma" w:hAnsi="Tahoma" w:cs="Tahoma"/>
                <w:sz w:val="18"/>
                <w:szCs w:val="18"/>
              </w:rPr>
              <w:t xml:space="preserve"> </w:t>
            </w:r>
            <w:r w:rsidR="00F65F07" w:rsidRPr="00247904">
              <w:rPr>
                <w:rFonts w:ascii="Tahoma" w:hAnsi="Tahoma" w:cs="Tahoma"/>
                <w:sz w:val="18"/>
                <w:szCs w:val="18"/>
              </w:rPr>
              <w:t>koje</w:t>
            </w:r>
            <w:r w:rsidRPr="00247904">
              <w:rPr>
                <w:rFonts w:ascii="Tahoma" w:hAnsi="Tahoma" w:cs="Tahoma"/>
                <w:sz w:val="18"/>
                <w:szCs w:val="18"/>
              </w:rPr>
              <w:t xml:space="preserve"> </w:t>
            </w:r>
            <w:r w:rsidR="00F65F07" w:rsidRPr="00247904">
              <w:rPr>
                <w:rFonts w:ascii="Tahoma" w:hAnsi="Tahoma" w:cs="Tahoma"/>
                <w:sz w:val="18"/>
                <w:szCs w:val="18"/>
              </w:rPr>
              <w:t>će</w:t>
            </w:r>
            <w:r w:rsidRPr="00247904">
              <w:rPr>
                <w:rFonts w:ascii="Tahoma" w:hAnsi="Tahoma" w:cs="Tahoma"/>
                <w:sz w:val="18"/>
                <w:szCs w:val="18"/>
              </w:rPr>
              <w:t xml:space="preserve"> </w:t>
            </w:r>
            <w:r w:rsidR="00F65F07" w:rsidRPr="00247904">
              <w:rPr>
                <w:rFonts w:ascii="Tahoma" w:hAnsi="Tahoma" w:cs="Tahoma"/>
                <w:sz w:val="18"/>
                <w:szCs w:val="18"/>
              </w:rPr>
              <w:t>izvršiti</w:t>
            </w:r>
            <w:r w:rsidRPr="00247904">
              <w:rPr>
                <w:rFonts w:ascii="Tahoma" w:hAnsi="Tahoma" w:cs="Tahoma"/>
                <w:sz w:val="18"/>
                <w:szCs w:val="18"/>
              </w:rPr>
              <w:t xml:space="preserve"> </w:t>
            </w:r>
            <w:r w:rsidR="00F65F07" w:rsidRPr="00247904">
              <w:rPr>
                <w:rFonts w:ascii="Tahoma" w:hAnsi="Tahoma" w:cs="Tahoma"/>
                <w:sz w:val="18"/>
                <w:szCs w:val="18"/>
              </w:rPr>
              <w:t>uslugu</w:t>
            </w:r>
            <w:r w:rsidRPr="00247904">
              <w:rPr>
                <w:rFonts w:ascii="Tahoma" w:hAnsi="Tahoma" w:cs="Tahoma"/>
                <w:sz w:val="18"/>
                <w:szCs w:val="18"/>
              </w:rPr>
              <w:t xml:space="preserve"> </w:t>
            </w:r>
            <w:r w:rsidR="00F65F07" w:rsidRPr="00247904">
              <w:rPr>
                <w:rFonts w:ascii="Tahoma" w:hAnsi="Tahoma" w:cs="Tahoma"/>
                <w:sz w:val="18"/>
                <w:szCs w:val="18"/>
              </w:rPr>
              <w:t>vanrednog</w:t>
            </w:r>
            <w:r w:rsidRPr="00247904">
              <w:rPr>
                <w:rFonts w:ascii="Tahoma" w:hAnsi="Tahoma" w:cs="Tahoma"/>
                <w:sz w:val="18"/>
                <w:szCs w:val="18"/>
              </w:rPr>
              <w:t xml:space="preserve"> (</w:t>
            </w:r>
            <w:r w:rsidR="00F65F07" w:rsidRPr="00247904">
              <w:rPr>
                <w:rFonts w:ascii="Tahoma" w:hAnsi="Tahoma" w:cs="Tahoma"/>
                <w:sz w:val="18"/>
                <w:szCs w:val="18"/>
              </w:rPr>
              <w:t>havarijskog</w:t>
            </w:r>
            <w:r w:rsidRPr="00247904">
              <w:rPr>
                <w:rFonts w:ascii="Tahoma" w:hAnsi="Tahoma" w:cs="Tahoma"/>
                <w:sz w:val="18"/>
                <w:szCs w:val="18"/>
              </w:rPr>
              <w:t xml:space="preserve">) </w:t>
            </w:r>
            <w:r w:rsidR="00F65F07" w:rsidRPr="00247904">
              <w:rPr>
                <w:rFonts w:ascii="Tahoma" w:hAnsi="Tahoma" w:cs="Tahoma"/>
                <w:sz w:val="18"/>
                <w:szCs w:val="18"/>
              </w:rPr>
              <w:t>servisa</w:t>
            </w:r>
            <w:r w:rsidRPr="00247904">
              <w:rPr>
                <w:rFonts w:ascii="Tahoma" w:hAnsi="Tahoma" w:cs="Tahoma"/>
                <w:sz w:val="18"/>
                <w:szCs w:val="18"/>
              </w:rPr>
              <w:t xml:space="preserve"> </w:t>
            </w:r>
            <w:r w:rsidR="00F65F07" w:rsidRPr="00247904">
              <w:rPr>
                <w:rFonts w:ascii="Tahoma" w:hAnsi="Tahoma" w:cs="Tahoma"/>
                <w:sz w:val="18"/>
                <w:szCs w:val="18"/>
              </w:rPr>
              <w:t>iz</w:t>
            </w:r>
            <w:r w:rsidRPr="00247904">
              <w:rPr>
                <w:rFonts w:ascii="Tahoma" w:hAnsi="Tahoma" w:cs="Tahoma"/>
                <w:sz w:val="18"/>
                <w:szCs w:val="18"/>
              </w:rPr>
              <w:t xml:space="preserve"> </w:t>
            </w:r>
            <w:r w:rsidR="00F65F07" w:rsidRPr="00247904">
              <w:rPr>
                <w:rFonts w:ascii="Tahoma" w:hAnsi="Tahoma" w:cs="Tahoma"/>
                <w:sz w:val="18"/>
                <w:szCs w:val="18"/>
              </w:rPr>
              <w:t>predmeta</w:t>
            </w:r>
            <w:r w:rsidRPr="00247904">
              <w:rPr>
                <w:rFonts w:ascii="Tahoma" w:hAnsi="Tahoma" w:cs="Tahoma"/>
                <w:sz w:val="18"/>
                <w:szCs w:val="18"/>
              </w:rPr>
              <w:t xml:space="preserve"> </w:t>
            </w:r>
            <w:r w:rsidR="00F65F07" w:rsidRPr="00247904">
              <w:rPr>
                <w:rFonts w:ascii="Tahoma" w:hAnsi="Tahoma" w:cs="Tahoma"/>
                <w:sz w:val="18"/>
                <w:szCs w:val="18"/>
              </w:rPr>
              <w:t>Ugovora</w:t>
            </w:r>
            <w:r w:rsidRPr="00247904">
              <w:rPr>
                <w:rFonts w:ascii="Tahoma" w:hAnsi="Tahoma" w:cs="Tahoma"/>
                <w:sz w:val="18"/>
                <w:szCs w:val="18"/>
              </w:rPr>
              <w:t xml:space="preserve"> </w:t>
            </w:r>
            <w:r w:rsidR="00F65F07" w:rsidRPr="00247904">
              <w:rPr>
                <w:rFonts w:ascii="Tahoma" w:hAnsi="Tahoma" w:cs="Tahoma"/>
                <w:sz w:val="18"/>
                <w:szCs w:val="18"/>
              </w:rPr>
              <w:t>u</w:t>
            </w:r>
            <w:r w:rsidRPr="00247904">
              <w:rPr>
                <w:rFonts w:ascii="Tahoma" w:hAnsi="Tahoma" w:cs="Tahoma"/>
                <w:sz w:val="18"/>
                <w:szCs w:val="18"/>
              </w:rPr>
              <w:t xml:space="preserve"> „</w:t>
            </w:r>
            <w:r w:rsidR="00F65F07" w:rsidRPr="00247904">
              <w:rPr>
                <w:rFonts w:ascii="Tahoma" w:hAnsi="Tahoma" w:cs="Tahoma"/>
                <w:sz w:val="18"/>
                <w:szCs w:val="18"/>
              </w:rPr>
              <w:t>Rafinerij</w:t>
            </w:r>
            <w:r w:rsidR="00F65F07" w:rsidRPr="00247904">
              <w:rPr>
                <w:rFonts w:ascii="Tahoma" w:hAnsi="Tahoma" w:cs="Tahoma"/>
                <w:sz w:val="18"/>
                <w:szCs w:val="18"/>
                <w:lang w:val="sr-Cyrl-RS"/>
              </w:rPr>
              <w:t>e</w:t>
            </w:r>
            <w:r w:rsidRPr="00247904">
              <w:rPr>
                <w:rFonts w:ascii="Tahoma" w:hAnsi="Tahoma" w:cs="Tahoma"/>
                <w:sz w:val="18"/>
                <w:szCs w:val="18"/>
              </w:rPr>
              <w:t xml:space="preserve"> </w:t>
            </w:r>
            <w:r w:rsidR="00F65F07" w:rsidRPr="00247904">
              <w:rPr>
                <w:rFonts w:ascii="Tahoma" w:hAnsi="Tahoma" w:cs="Tahoma"/>
                <w:sz w:val="18"/>
                <w:szCs w:val="18"/>
              </w:rPr>
              <w:t>nafte</w:t>
            </w:r>
            <w:r w:rsidRPr="00247904">
              <w:rPr>
                <w:rFonts w:ascii="Tahoma" w:hAnsi="Tahoma" w:cs="Tahoma"/>
                <w:sz w:val="18"/>
                <w:szCs w:val="18"/>
              </w:rPr>
              <w:t xml:space="preserve"> </w:t>
            </w:r>
            <w:r w:rsidR="00F65F07" w:rsidRPr="00247904">
              <w:rPr>
                <w:rFonts w:ascii="Tahoma" w:hAnsi="Tahoma" w:cs="Tahoma"/>
                <w:sz w:val="18"/>
                <w:szCs w:val="18"/>
              </w:rPr>
              <w:t>Brod</w:t>
            </w:r>
            <w:r w:rsidRPr="00247904">
              <w:rPr>
                <w:rFonts w:ascii="Tahoma" w:hAnsi="Tahoma" w:cs="Tahoma"/>
                <w:sz w:val="18"/>
                <w:szCs w:val="18"/>
              </w:rPr>
              <w:t xml:space="preserve">“ </w:t>
            </w:r>
            <w:r w:rsidR="00F65F07" w:rsidRPr="00247904">
              <w:rPr>
                <w:rFonts w:ascii="Tahoma" w:hAnsi="Tahoma" w:cs="Tahoma"/>
                <w:sz w:val="18"/>
                <w:szCs w:val="18"/>
              </w:rPr>
              <w:t>a</w:t>
            </w:r>
            <w:r w:rsidRPr="00247904">
              <w:rPr>
                <w:rFonts w:ascii="Tahoma" w:hAnsi="Tahoma" w:cs="Tahoma"/>
                <w:sz w:val="18"/>
                <w:szCs w:val="18"/>
              </w:rPr>
              <w:t>.</w:t>
            </w:r>
            <w:r w:rsidR="00F65F07" w:rsidRPr="00247904">
              <w:rPr>
                <w:rFonts w:ascii="Tahoma" w:hAnsi="Tahoma" w:cs="Tahoma"/>
                <w:sz w:val="18"/>
                <w:szCs w:val="18"/>
              </w:rPr>
              <w:t>d</w:t>
            </w:r>
            <w:r w:rsidRPr="00247904">
              <w:rPr>
                <w:rFonts w:ascii="Tahoma" w:hAnsi="Tahoma" w:cs="Tahoma"/>
                <w:sz w:val="18"/>
                <w:szCs w:val="18"/>
              </w:rPr>
              <w:t xml:space="preserve">. </w:t>
            </w:r>
            <w:r w:rsidR="00F65F07" w:rsidRPr="00247904">
              <w:rPr>
                <w:rFonts w:ascii="Tahoma" w:hAnsi="Tahoma" w:cs="Tahoma"/>
                <w:sz w:val="18"/>
                <w:szCs w:val="18"/>
              </w:rPr>
              <w:t>u</w:t>
            </w:r>
            <w:r w:rsidRPr="00247904">
              <w:rPr>
                <w:rFonts w:ascii="Tahoma" w:hAnsi="Tahoma" w:cs="Tahoma"/>
                <w:sz w:val="18"/>
                <w:szCs w:val="18"/>
              </w:rPr>
              <w:t xml:space="preserve"> </w:t>
            </w:r>
            <w:r w:rsidR="00F65F07" w:rsidRPr="00247904">
              <w:rPr>
                <w:rFonts w:ascii="Tahoma" w:hAnsi="Tahoma" w:cs="Tahoma"/>
                <w:sz w:val="18"/>
                <w:szCs w:val="18"/>
              </w:rPr>
              <w:t>roku</w:t>
            </w:r>
            <w:r w:rsidRPr="00247904">
              <w:rPr>
                <w:rFonts w:ascii="Tahoma" w:hAnsi="Tahoma" w:cs="Tahoma"/>
                <w:sz w:val="18"/>
                <w:szCs w:val="18"/>
              </w:rPr>
              <w:t xml:space="preserve"> </w:t>
            </w:r>
            <w:r w:rsidR="00F65F07" w:rsidRPr="00247904">
              <w:rPr>
                <w:rFonts w:ascii="Tahoma" w:hAnsi="Tahoma" w:cs="Tahoma"/>
                <w:sz w:val="18"/>
                <w:szCs w:val="18"/>
              </w:rPr>
              <w:t>od</w:t>
            </w:r>
            <w:r w:rsidRPr="00247904">
              <w:rPr>
                <w:rFonts w:ascii="Tahoma" w:hAnsi="Tahoma" w:cs="Tahoma"/>
                <w:sz w:val="18"/>
                <w:szCs w:val="18"/>
              </w:rPr>
              <w:t xml:space="preserve"> </w:t>
            </w:r>
            <w:r w:rsidR="00FC4831" w:rsidRPr="00247904">
              <w:rPr>
                <w:rFonts w:ascii="Tahoma" w:hAnsi="Tahoma" w:cs="Tahoma"/>
                <w:sz w:val="18"/>
                <w:szCs w:val="18"/>
                <w:lang w:val="sr-Latn-RS"/>
              </w:rPr>
              <w:t>6</w:t>
            </w:r>
            <w:r w:rsidRPr="00247904">
              <w:rPr>
                <w:rFonts w:ascii="Tahoma" w:hAnsi="Tahoma" w:cs="Tahoma"/>
                <w:sz w:val="18"/>
                <w:szCs w:val="18"/>
              </w:rPr>
              <w:t xml:space="preserve"> (</w:t>
            </w:r>
            <w:r w:rsidR="00FC4831" w:rsidRPr="00247904">
              <w:rPr>
                <w:rFonts w:ascii="Tahoma" w:hAnsi="Tahoma" w:cs="Tahoma"/>
                <w:sz w:val="18"/>
                <w:szCs w:val="18"/>
                <w:lang w:val="sr-Latn-RS"/>
              </w:rPr>
              <w:t>šest</w:t>
            </w:r>
            <w:r w:rsidRPr="00247904">
              <w:rPr>
                <w:rFonts w:ascii="Tahoma" w:hAnsi="Tahoma" w:cs="Tahoma"/>
                <w:sz w:val="18"/>
                <w:szCs w:val="18"/>
              </w:rPr>
              <w:t xml:space="preserve">) </w:t>
            </w:r>
            <w:r w:rsidR="00F65F07" w:rsidRPr="00247904">
              <w:rPr>
                <w:rFonts w:ascii="Tahoma" w:hAnsi="Tahoma" w:cs="Tahoma"/>
                <w:sz w:val="18"/>
                <w:szCs w:val="18"/>
              </w:rPr>
              <w:t>sat</w:t>
            </w:r>
            <w:r w:rsidR="00FC4831" w:rsidRPr="00247904">
              <w:rPr>
                <w:rFonts w:ascii="Tahoma" w:hAnsi="Tahoma" w:cs="Tahoma"/>
                <w:sz w:val="18"/>
                <w:szCs w:val="18"/>
                <w:lang w:val="sr-Latn-RS"/>
              </w:rPr>
              <w:t>i</w:t>
            </w:r>
            <w:r w:rsidRPr="00247904">
              <w:rPr>
                <w:rFonts w:ascii="Tahoma" w:hAnsi="Tahoma" w:cs="Tahoma"/>
                <w:sz w:val="18"/>
                <w:szCs w:val="18"/>
              </w:rPr>
              <w:t xml:space="preserve"> </w:t>
            </w:r>
            <w:r w:rsidR="00F65F07" w:rsidRPr="00247904">
              <w:rPr>
                <w:rFonts w:ascii="Tahoma" w:hAnsi="Tahoma" w:cs="Tahoma"/>
                <w:sz w:val="18"/>
                <w:szCs w:val="18"/>
              </w:rPr>
              <w:t>računajući</w:t>
            </w:r>
            <w:r w:rsidRPr="00247904">
              <w:rPr>
                <w:rFonts w:ascii="Tahoma" w:hAnsi="Tahoma" w:cs="Tahoma"/>
                <w:sz w:val="18"/>
                <w:szCs w:val="18"/>
              </w:rPr>
              <w:t xml:space="preserve"> </w:t>
            </w:r>
            <w:r w:rsidR="00F65F07" w:rsidRPr="00247904">
              <w:rPr>
                <w:rFonts w:ascii="Tahoma" w:hAnsi="Tahoma" w:cs="Tahoma"/>
                <w:sz w:val="18"/>
                <w:szCs w:val="18"/>
              </w:rPr>
              <w:t>od</w:t>
            </w:r>
            <w:r w:rsidRPr="00247904">
              <w:rPr>
                <w:rFonts w:ascii="Tahoma" w:hAnsi="Tahoma" w:cs="Tahoma"/>
                <w:sz w:val="18"/>
                <w:szCs w:val="18"/>
              </w:rPr>
              <w:t xml:space="preserve"> </w:t>
            </w:r>
            <w:r w:rsidR="00F65F07" w:rsidRPr="00247904">
              <w:rPr>
                <w:rFonts w:ascii="Tahoma" w:hAnsi="Tahoma" w:cs="Tahoma"/>
                <w:sz w:val="18"/>
                <w:szCs w:val="18"/>
              </w:rPr>
              <w:t>momenta</w:t>
            </w:r>
            <w:r w:rsidRPr="00247904">
              <w:rPr>
                <w:rFonts w:ascii="Tahoma" w:hAnsi="Tahoma" w:cs="Tahoma"/>
                <w:sz w:val="18"/>
                <w:szCs w:val="18"/>
              </w:rPr>
              <w:t xml:space="preserve"> </w:t>
            </w:r>
            <w:r w:rsidR="00F65F07" w:rsidRPr="00247904">
              <w:rPr>
                <w:rFonts w:ascii="Tahoma" w:hAnsi="Tahoma" w:cs="Tahoma"/>
                <w:sz w:val="18"/>
                <w:szCs w:val="18"/>
              </w:rPr>
              <w:t>prijema</w:t>
            </w:r>
            <w:r w:rsidRPr="00247904">
              <w:rPr>
                <w:rFonts w:ascii="Tahoma" w:hAnsi="Tahoma" w:cs="Tahoma"/>
                <w:sz w:val="18"/>
                <w:szCs w:val="18"/>
              </w:rPr>
              <w:t xml:space="preserve"> </w:t>
            </w:r>
            <w:r w:rsidR="00F65F07" w:rsidRPr="00247904">
              <w:rPr>
                <w:rFonts w:ascii="Tahoma" w:hAnsi="Tahoma" w:cs="Tahoma"/>
                <w:sz w:val="18"/>
                <w:szCs w:val="18"/>
              </w:rPr>
              <w:t>pisanog</w:t>
            </w:r>
            <w:r w:rsidRPr="00247904">
              <w:rPr>
                <w:rFonts w:ascii="Tahoma" w:hAnsi="Tahoma" w:cs="Tahoma"/>
                <w:sz w:val="18"/>
                <w:szCs w:val="18"/>
              </w:rPr>
              <w:t xml:space="preserve"> </w:t>
            </w:r>
            <w:r w:rsidR="00F65F07" w:rsidRPr="00247904">
              <w:rPr>
                <w:rFonts w:ascii="Tahoma" w:hAnsi="Tahoma" w:cs="Tahoma"/>
                <w:sz w:val="18"/>
                <w:szCs w:val="18"/>
              </w:rPr>
              <w:t>službenog</w:t>
            </w:r>
            <w:r w:rsidRPr="00247904">
              <w:rPr>
                <w:rFonts w:ascii="Tahoma" w:hAnsi="Tahoma" w:cs="Tahoma"/>
                <w:sz w:val="18"/>
                <w:szCs w:val="18"/>
              </w:rPr>
              <w:t xml:space="preserve"> </w:t>
            </w:r>
            <w:r w:rsidR="00F65F07" w:rsidRPr="00247904">
              <w:rPr>
                <w:rFonts w:ascii="Tahoma" w:hAnsi="Tahoma" w:cs="Tahoma"/>
                <w:sz w:val="18"/>
                <w:szCs w:val="18"/>
              </w:rPr>
              <w:t>poziva</w:t>
            </w:r>
            <w:r w:rsidR="00515DD5" w:rsidRPr="00247904">
              <w:rPr>
                <w:rFonts w:ascii="Tahoma" w:hAnsi="Tahoma" w:cs="Tahoma"/>
                <w:sz w:val="18"/>
                <w:szCs w:val="18"/>
                <w:lang w:val="sr-Latn-RS"/>
              </w:rPr>
              <w:t>, a za planirane servise u roku  12 časova.</w:t>
            </w:r>
          </w:p>
          <w:p w14:paraId="14F1DF4A" w14:textId="43523D6F" w:rsidR="003E799A" w:rsidRPr="00247904" w:rsidRDefault="003E799A" w:rsidP="003E799A">
            <w:pPr>
              <w:jc w:val="both"/>
              <w:rPr>
                <w:rFonts w:ascii="Tahoma" w:hAnsi="Tahoma" w:cs="Tahoma"/>
                <w:sz w:val="18"/>
                <w:szCs w:val="18"/>
              </w:rPr>
            </w:pPr>
            <w:r w:rsidRPr="00247904">
              <w:rPr>
                <w:rFonts w:ascii="Tahoma" w:hAnsi="Tahoma" w:cs="Tahoma"/>
                <w:sz w:val="18"/>
                <w:szCs w:val="18"/>
              </w:rPr>
              <w:t xml:space="preserve">4.3. </w:t>
            </w:r>
            <w:r w:rsidR="00F65F07" w:rsidRPr="00247904">
              <w:rPr>
                <w:rFonts w:ascii="Tahoma" w:hAnsi="Tahoma" w:cs="Tahoma"/>
                <w:noProof/>
                <w:sz w:val="18"/>
                <w:szCs w:val="18"/>
              </w:rPr>
              <w:t>Datumom</w:t>
            </w:r>
            <w:r w:rsidRPr="00247904">
              <w:rPr>
                <w:rFonts w:ascii="Tahoma" w:hAnsi="Tahoma" w:cs="Tahoma"/>
                <w:noProof/>
                <w:sz w:val="18"/>
                <w:szCs w:val="18"/>
              </w:rPr>
              <w:t xml:space="preserve"> </w:t>
            </w:r>
            <w:r w:rsidR="00F65F07" w:rsidRPr="00247904">
              <w:rPr>
                <w:rFonts w:ascii="Tahoma" w:hAnsi="Tahoma" w:cs="Tahoma"/>
                <w:noProof/>
                <w:sz w:val="18"/>
                <w:szCs w:val="18"/>
              </w:rPr>
              <w:t>izvršene</w:t>
            </w:r>
            <w:r w:rsidRPr="00247904">
              <w:rPr>
                <w:rFonts w:ascii="Tahoma" w:hAnsi="Tahoma" w:cs="Tahoma"/>
                <w:noProof/>
                <w:sz w:val="18"/>
                <w:szCs w:val="18"/>
              </w:rPr>
              <w:t xml:space="preserve"> </w:t>
            </w:r>
            <w:r w:rsidR="00F65F07" w:rsidRPr="00247904">
              <w:rPr>
                <w:rFonts w:ascii="Tahoma" w:hAnsi="Tahoma" w:cs="Tahoma"/>
                <w:noProof/>
                <w:sz w:val="18"/>
                <w:szCs w:val="18"/>
              </w:rPr>
              <w:t>usluge</w:t>
            </w:r>
            <w:r w:rsidRPr="00247904">
              <w:rPr>
                <w:rFonts w:ascii="Tahoma" w:hAnsi="Tahoma" w:cs="Tahoma"/>
                <w:noProof/>
                <w:sz w:val="18"/>
                <w:szCs w:val="18"/>
              </w:rPr>
              <w:t xml:space="preserve"> </w:t>
            </w:r>
            <w:r w:rsidR="00F65F07" w:rsidRPr="00247904">
              <w:rPr>
                <w:rFonts w:ascii="Tahoma" w:hAnsi="Tahoma" w:cs="Tahoma"/>
                <w:noProof/>
                <w:sz w:val="18"/>
                <w:szCs w:val="18"/>
              </w:rPr>
              <w:t>smatra</w:t>
            </w:r>
            <w:r w:rsidRPr="00247904">
              <w:rPr>
                <w:rFonts w:ascii="Tahoma" w:hAnsi="Tahoma" w:cs="Tahoma"/>
                <w:noProof/>
                <w:sz w:val="18"/>
                <w:szCs w:val="18"/>
              </w:rPr>
              <w:t xml:space="preserve"> </w:t>
            </w:r>
            <w:r w:rsidR="00F65F07" w:rsidRPr="00247904">
              <w:rPr>
                <w:rFonts w:ascii="Tahoma" w:hAnsi="Tahoma" w:cs="Tahoma"/>
                <w:noProof/>
                <w:sz w:val="18"/>
                <w:szCs w:val="18"/>
              </w:rPr>
              <w:t>se</w:t>
            </w:r>
            <w:r w:rsidRPr="00247904">
              <w:rPr>
                <w:rFonts w:ascii="Tahoma" w:hAnsi="Tahoma" w:cs="Tahoma"/>
                <w:noProof/>
                <w:sz w:val="18"/>
                <w:szCs w:val="18"/>
              </w:rPr>
              <w:t xml:space="preserve"> </w:t>
            </w:r>
            <w:r w:rsidR="00F65F07" w:rsidRPr="00247904">
              <w:rPr>
                <w:rFonts w:ascii="Tahoma" w:hAnsi="Tahoma" w:cs="Tahoma"/>
                <w:noProof/>
                <w:sz w:val="18"/>
                <w:szCs w:val="18"/>
              </w:rPr>
              <w:t>datum</w:t>
            </w:r>
            <w:r w:rsidRPr="00247904">
              <w:rPr>
                <w:rFonts w:ascii="Tahoma" w:hAnsi="Tahoma" w:cs="Tahoma"/>
                <w:noProof/>
                <w:sz w:val="18"/>
                <w:szCs w:val="18"/>
              </w:rPr>
              <w:t xml:space="preserve"> </w:t>
            </w:r>
            <w:r w:rsidR="00F65F07" w:rsidRPr="00247904">
              <w:rPr>
                <w:rFonts w:ascii="Tahoma" w:hAnsi="Tahoma" w:cs="Tahoma"/>
                <w:noProof/>
                <w:sz w:val="18"/>
                <w:szCs w:val="18"/>
              </w:rPr>
              <w:t>sa</w:t>
            </w:r>
            <w:r w:rsidRPr="00247904">
              <w:rPr>
                <w:rFonts w:ascii="Tahoma" w:hAnsi="Tahoma" w:cs="Tahoma"/>
                <w:noProof/>
                <w:sz w:val="18"/>
                <w:szCs w:val="18"/>
              </w:rPr>
              <w:t xml:space="preserve"> </w:t>
            </w:r>
            <w:r w:rsidR="00F65F07" w:rsidRPr="00247904">
              <w:rPr>
                <w:rFonts w:ascii="Tahoma" w:hAnsi="Tahoma" w:cs="Tahoma"/>
                <w:noProof/>
                <w:sz w:val="18"/>
                <w:szCs w:val="18"/>
                <w:lang w:val="sr-Cyrl-BA"/>
              </w:rPr>
              <w:t>Akta</w:t>
            </w:r>
            <w:r w:rsidR="002563F2" w:rsidRPr="00247904">
              <w:rPr>
                <w:rFonts w:ascii="Tahoma" w:hAnsi="Tahoma" w:cs="Tahoma"/>
                <w:noProof/>
                <w:sz w:val="18"/>
                <w:szCs w:val="18"/>
              </w:rPr>
              <w:t xml:space="preserve"> </w:t>
            </w:r>
            <w:r w:rsidR="00F65F07" w:rsidRPr="00247904">
              <w:rPr>
                <w:rFonts w:ascii="Tahoma" w:hAnsi="Tahoma" w:cs="Tahoma"/>
                <w:noProof/>
                <w:sz w:val="18"/>
                <w:szCs w:val="18"/>
              </w:rPr>
              <w:t>o</w:t>
            </w:r>
            <w:r w:rsidRPr="00247904">
              <w:rPr>
                <w:rFonts w:ascii="Tahoma" w:hAnsi="Tahoma" w:cs="Tahoma"/>
                <w:noProof/>
                <w:sz w:val="18"/>
                <w:szCs w:val="18"/>
              </w:rPr>
              <w:t xml:space="preserve"> </w:t>
            </w:r>
            <w:r w:rsidR="00F65F07" w:rsidRPr="00247904">
              <w:rPr>
                <w:rFonts w:ascii="Tahoma" w:hAnsi="Tahoma" w:cs="Tahoma"/>
                <w:noProof/>
                <w:sz w:val="18"/>
                <w:szCs w:val="18"/>
              </w:rPr>
              <w:t>primopredaji</w:t>
            </w:r>
            <w:r w:rsidRPr="00247904">
              <w:rPr>
                <w:rFonts w:ascii="Tahoma" w:hAnsi="Tahoma" w:cs="Tahoma"/>
                <w:noProof/>
                <w:sz w:val="18"/>
                <w:szCs w:val="18"/>
              </w:rPr>
              <w:t xml:space="preserve"> </w:t>
            </w:r>
            <w:r w:rsidR="00F65F07" w:rsidRPr="00247904">
              <w:rPr>
                <w:rFonts w:ascii="Tahoma" w:hAnsi="Tahoma" w:cs="Tahoma"/>
                <w:noProof/>
                <w:sz w:val="18"/>
                <w:szCs w:val="18"/>
              </w:rPr>
              <w:t>izvršen</w:t>
            </w:r>
            <w:r w:rsidR="00F65F07" w:rsidRPr="00247904">
              <w:rPr>
                <w:rFonts w:ascii="Tahoma" w:hAnsi="Tahoma" w:cs="Tahoma"/>
                <w:noProof/>
                <w:sz w:val="18"/>
                <w:szCs w:val="18"/>
                <w:lang w:val="sr-Cyrl-RS"/>
              </w:rPr>
              <w:t>ih</w:t>
            </w:r>
            <w:r w:rsidRPr="00247904">
              <w:rPr>
                <w:rFonts w:ascii="Tahoma" w:hAnsi="Tahoma" w:cs="Tahoma"/>
                <w:noProof/>
                <w:sz w:val="18"/>
                <w:szCs w:val="18"/>
                <w:lang w:val="sr-Cyrl-RS"/>
              </w:rPr>
              <w:t xml:space="preserve"> </w:t>
            </w:r>
            <w:r w:rsidR="00F65F07" w:rsidRPr="00247904">
              <w:rPr>
                <w:rFonts w:ascii="Tahoma" w:hAnsi="Tahoma" w:cs="Tahoma"/>
                <w:noProof/>
                <w:sz w:val="18"/>
                <w:szCs w:val="18"/>
                <w:lang w:val="sr-Cyrl-RS"/>
              </w:rPr>
              <w:t>usluga</w:t>
            </w:r>
            <w:r w:rsidRPr="00247904">
              <w:rPr>
                <w:rFonts w:ascii="Tahoma" w:hAnsi="Tahoma" w:cs="Tahoma"/>
                <w:noProof/>
                <w:sz w:val="18"/>
                <w:szCs w:val="18"/>
              </w:rPr>
              <w:t xml:space="preserve"> </w:t>
            </w:r>
            <w:r w:rsidR="00F65F07" w:rsidRPr="00247904">
              <w:rPr>
                <w:rFonts w:ascii="Tahoma" w:hAnsi="Tahoma" w:cs="Tahoma"/>
                <w:noProof/>
                <w:sz w:val="18"/>
                <w:szCs w:val="18"/>
              </w:rPr>
              <w:t>obostrano</w:t>
            </w:r>
            <w:r w:rsidRPr="00247904">
              <w:rPr>
                <w:rFonts w:ascii="Tahoma" w:hAnsi="Tahoma" w:cs="Tahoma"/>
                <w:noProof/>
                <w:sz w:val="18"/>
                <w:szCs w:val="18"/>
              </w:rPr>
              <w:t xml:space="preserve"> </w:t>
            </w:r>
            <w:r w:rsidR="00F65F07" w:rsidRPr="00247904">
              <w:rPr>
                <w:rFonts w:ascii="Tahoma" w:hAnsi="Tahoma" w:cs="Tahoma"/>
                <w:noProof/>
                <w:sz w:val="18"/>
                <w:szCs w:val="18"/>
              </w:rPr>
              <w:t>potpisanog</w:t>
            </w:r>
            <w:r w:rsidRPr="00247904">
              <w:rPr>
                <w:rFonts w:ascii="Tahoma" w:hAnsi="Tahoma" w:cs="Tahoma"/>
                <w:noProof/>
                <w:sz w:val="18"/>
                <w:szCs w:val="18"/>
              </w:rPr>
              <w:t xml:space="preserve"> </w:t>
            </w:r>
            <w:r w:rsidR="00F65F07" w:rsidRPr="00247904">
              <w:rPr>
                <w:rFonts w:ascii="Tahoma" w:hAnsi="Tahoma" w:cs="Tahoma"/>
                <w:noProof/>
                <w:sz w:val="18"/>
                <w:szCs w:val="18"/>
              </w:rPr>
              <w:t>od</w:t>
            </w:r>
            <w:r w:rsidRPr="00247904">
              <w:rPr>
                <w:rFonts w:ascii="Tahoma" w:hAnsi="Tahoma" w:cs="Tahoma"/>
                <w:noProof/>
                <w:sz w:val="18"/>
                <w:szCs w:val="18"/>
              </w:rPr>
              <w:t xml:space="preserve"> </w:t>
            </w:r>
            <w:r w:rsidR="00F65F07" w:rsidRPr="00247904">
              <w:rPr>
                <w:rFonts w:ascii="Tahoma" w:hAnsi="Tahoma" w:cs="Tahoma"/>
                <w:noProof/>
                <w:sz w:val="18"/>
                <w:szCs w:val="18"/>
              </w:rPr>
              <w:t>strane</w:t>
            </w:r>
            <w:r w:rsidRPr="00247904">
              <w:rPr>
                <w:rFonts w:ascii="Tahoma" w:hAnsi="Tahoma" w:cs="Tahoma"/>
                <w:noProof/>
                <w:sz w:val="18"/>
                <w:szCs w:val="18"/>
              </w:rPr>
              <w:t xml:space="preserve"> </w:t>
            </w:r>
            <w:r w:rsidR="00F65F07" w:rsidRPr="00247904">
              <w:rPr>
                <w:rFonts w:ascii="Tahoma" w:hAnsi="Tahoma" w:cs="Tahoma"/>
                <w:noProof/>
                <w:sz w:val="18"/>
                <w:szCs w:val="18"/>
              </w:rPr>
              <w:t>Generalnog</w:t>
            </w:r>
            <w:r w:rsidRPr="00247904">
              <w:rPr>
                <w:rFonts w:ascii="Tahoma" w:hAnsi="Tahoma" w:cs="Tahoma"/>
                <w:noProof/>
                <w:sz w:val="18"/>
                <w:szCs w:val="18"/>
              </w:rPr>
              <w:t xml:space="preserve"> </w:t>
            </w:r>
            <w:r w:rsidR="00F65F07" w:rsidRPr="00247904">
              <w:rPr>
                <w:rFonts w:ascii="Tahoma" w:hAnsi="Tahoma" w:cs="Tahoma"/>
                <w:noProof/>
                <w:sz w:val="18"/>
                <w:szCs w:val="18"/>
              </w:rPr>
              <w:t>direktora</w:t>
            </w:r>
            <w:r w:rsidRPr="00247904">
              <w:rPr>
                <w:rFonts w:ascii="Tahoma" w:hAnsi="Tahoma" w:cs="Tahoma"/>
                <w:noProof/>
                <w:sz w:val="18"/>
                <w:szCs w:val="18"/>
              </w:rPr>
              <w:t xml:space="preserve"> „</w:t>
            </w:r>
            <w:r w:rsidR="00F65F07" w:rsidRPr="00247904">
              <w:rPr>
                <w:rFonts w:ascii="Tahoma" w:hAnsi="Tahoma" w:cs="Tahoma"/>
                <w:noProof/>
                <w:sz w:val="18"/>
                <w:szCs w:val="18"/>
              </w:rPr>
              <w:t>Rafinerij</w:t>
            </w:r>
            <w:r w:rsidR="00F65F07" w:rsidRPr="00247904">
              <w:rPr>
                <w:rFonts w:ascii="Tahoma" w:hAnsi="Tahoma" w:cs="Tahoma"/>
                <w:noProof/>
                <w:sz w:val="18"/>
                <w:szCs w:val="18"/>
                <w:lang w:val="sr-Cyrl-RS"/>
              </w:rPr>
              <w:t>e</w:t>
            </w:r>
            <w:r w:rsidRPr="00247904">
              <w:rPr>
                <w:rFonts w:ascii="Tahoma" w:hAnsi="Tahoma" w:cs="Tahoma"/>
                <w:noProof/>
                <w:sz w:val="18"/>
                <w:szCs w:val="18"/>
              </w:rPr>
              <w:t xml:space="preserve"> </w:t>
            </w:r>
            <w:r w:rsidR="00F65F07" w:rsidRPr="00247904">
              <w:rPr>
                <w:rFonts w:ascii="Tahoma" w:hAnsi="Tahoma" w:cs="Tahoma"/>
                <w:noProof/>
                <w:sz w:val="18"/>
                <w:szCs w:val="18"/>
              </w:rPr>
              <w:t>nafte</w:t>
            </w:r>
            <w:r w:rsidRPr="00247904">
              <w:rPr>
                <w:rFonts w:ascii="Tahoma" w:hAnsi="Tahoma" w:cs="Tahoma"/>
                <w:noProof/>
                <w:sz w:val="18"/>
                <w:szCs w:val="18"/>
              </w:rPr>
              <w:t xml:space="preserve"> </w:t>
            </w:r>
            <w:r w:rsidR="00F65F07" w:rsidRPr="00247904">
              <w:rPr>
                <w:rFonts w:ascii="Tahoma" w:hAnsi="Tahoma" w:cs="Tahoma"/>
                <w:noProof/>
                <w:sz w:val="18"/>
                <w:szCs w:val="18"/>
              </w:rPr>
              <w:t>Brod</w:t>
            </w:r>
            <w:r w:rsidRPr="00247904">
              <w:rPr>
                <w:rFonts w:ascii="Tahoma" w:hAnsi="Tahoma" w:cs="Tahoma"/>
                <w:noProof/>
                <w:sz w:val="18"/>
                <w:szCs w:val="18"/>
              </w:rPr>
              <w:t xml:space="preserve">“ </w:t>
            </w:r>
            <w:r w:rsidR="00F65F07" w:rsidRPr="00247904">
              <w:rPr>
                <w:rFonts w:ascii="Tahoma" w:hAnsi="Tahoma" w:cs="Tahoma"/>
                <w:noProof/>
                <w:sz w:val="18"/>
                <w:szCs w:val="18"/>
              </w:rPr>
              <w:t>a</w:t>
            </w:r>
            <w:r w:rsidRPr="00247904">
              <w:rPr>
                <w:rFonts w:ascii="Tahoma" w:hAnsi="Tahoma" w:cs="Tahoma"/>
                <w:noProof/>
                <w:sz w:val="18"/>
                <w:szCs w:val="18"/>
              </w:rPr>
              <w:t>.</w:t>
            </w:r>
            <w:r w:rsidR="00F65F07" w:rsidRPr="00247904">
              <w:rPr>
                <w:rFonts w:ascii="Tahoma" w:hAnsi="Tahoma" w:cs="Tahoma"/>
                <w:noProof/>
                <w:sz w:val="18"/>
                <w:szCs w:val="18"/>
              </w:rPr>
              <w:t>d</w:t>
            </w:r>
            <w:r w:rsidRPr="00247904">
              <w:rPr>
                <w:rFonts w:ascii="Tahoma" w:hAnsi="Tahoma" w:cs="Tahoma"/>
                <w:noProof/>
                <w:sz w:val="18"/>
                <w:szCs w:val="18"/>
              </w:rPr>
              <w:t>. (</w:t>
            </w:r>
            <w:r w:rsidR="00F65F07" w:rsidRPr="00247904">
              <w:rPr>
                <w:rFonts w:ascii="Tahoma" w:hAnsi="Tahoma" w:cs="Tahoma"/>
                <w:noProof/>
                <w:sz w:val="18"/>
                <w:szCs w:val="18"/>
              </w:rPr>
              <w:t>ili</w:t>
            </w:r>
            <w:r w:rsidRPr="00247904">
              <w:rPr>
                <w:rFonts w:ascii="Tahoma" w:hAnsi="Tahoma" w:cs="Tahoma"/>
                <w:noProof/>
                <w:sz w:val="18"/>
                <w:szCs w:val="18"/>
              </w:rPr>
              <w:t xml:space="preserve"> </w:t>
            </w:r>
            <w:r w:rsidR="00F65F07" w:rsidRPr="00247904">
              <w:rPr>
                <w:rFonts w:ascii="Tahoma" w:hAnsi="Tahoma" w:cs="Tahoma"/>
                <w:noProof/>
                <w:sz w:val="18"/>
                <w:szCs w:val="18"/>
              </w:rPr>
              <w:t>lica</w:t>
            </w:r>
            <w:r w:rsidRPr="00247904">
              <w:rPr>
                <w:rFonts w:ascii="Tahoma" w:hAnsi="Tahoma" w:cs="Tahoma"/>
                <w:noProof/>
                <w:sz w:val="18"/>
                <w:szCs w:val="18"/>
              </w:rPr>
              <w:t xml:space="preserve"> </w:t>
            </w:r>
            <w:r w:rsidR="00F65F07" w:rsidRPr="00247904">
              <w:rPr>
                <w:rFonts w:ascii="Tahoma" w:hAnsi="Tahoma" w:cs="Tahoma"/>
                <w:noProof/>
                <w:sz w:val="18"/>
                <w:szCs w:val="18"/>
              </w:rPr>
              <w:t>koje</w:t>
            </w:r>
            <w:r w:rsidRPr="00247904">
              <w:rPr>
                <w:rFonts w:ascii="Tahoma" w:hAnsi="Tahoma" w:cs="Tahoma"/>
                <w:noProof/>
                <w:sz w:val="18"/>
                <w:szCs w:val="18"/>
              </w:rPr>
              <w:t xml:space="preserve"> </w:t>
            </w:r>
            <w:r w:rsidR="00F65F07" w:rsidRPr="00247904">
              <w:rPr>
                <w:rFonts w:ascii="Tahoma" w:hAnsi="Tahoma" w:cs="Tahoma"/>
                <w:noProof/>
                <w:sz w:val="18"/>
                <w:szCs w:val="18"/>
              </w:rPr>
              <w:t>on</w:t>
            </w:r>
            <w:r w:rsidRPr="00247904">
              <w:rPr>
                <w:rFonts w:ascii="Tahoma" w:hAnsi="Tahoma" w:cs="Tahoma"/>
                <w:noProof/>
                <w:sz w:val="18"/>
                <w:szCs w:val="18"/>
              </w:rPr>
              <w:t xml:space="preserve"> </w:t>
            </w:r>
            <w:r w:rsidR="00F65F07" w:rsidRPr="00247904">
              <w:rPr>
                <w:rFonts w:ascii="Tahoma" w:hAnsi="Tahoma" w:cs="Tahoma"/>
                <w:noProof/>
                <w:sz w:val="18"/>
                <w:szCs w:val="18"/>
              </w:rPr>
              <w:t>ovlasti</w:t>
            </w:r>
            <w:r w:rsidRPr="00247904">
              <w:rPr>
                <w:rFonts w:ascii="Tahoma" w:hAnsi="Tahoma" w:cs="Tahoma"/>
                <w:noProof/>
                <w:sz w:val="18"/>
                <w:szCs w:val="18"/>
              </w:rPr>
              <w:t xml:space="preserve">) </w:t>
            </w:r>
            <w:r w:rsidR="00F65F07" w:rsidRPr="00247904">
              <w:rPr>
                <w:rFonts w:ascii="Tahoma" w:hAnsi="Tahoma" w:cs="Tahoma"/>
                <w:noProof/>
                <w:sz w:val="18"/>
                <w:szCs w:val="18"/>
              </w:rPr>
              <w:t>i</w:t>
            </w:r>
            <w:r w:rsidRPr="00247904">
              <w:rPr>
                <w:rFonts w:ascii="Tahoma" w:hAnsi="Tahoma" w:cs="Tahoma"/>
                <w:noProof/>
                <w:sz w:val="18"/>
                <w:szCs w:val="18"/>
              </w:rPr>
              <w:t xml:space="preserve"> </w:t>
            </w:r>
            <w:r w:rsidR="00F65F07" w:rsidRPr="00247904">
              <w:rPr>
                <w:rFonts w:ascii="Tahoma" w:hAnsi="Tahoma" w:cs="Tahoma"/>
                <w:noProof/>
                <w:sz w:val="18"/>
                <w:szCs w:val="18"/>
              </w:rPr>
              <w:t>predstavnika</w:t>
            </w:r>
            <w:r w:rsidRPr="00247904">
              <w:rPr>
                <w:rFonts w:ascii="Tahoma" w:hAnsi="Tahoma" w:cs="Tahoma"/>
                <w:noProof/>
                <w:sz w:val="18"/>
                <w:szCs w:val="18"/>
              </w:rPr>
              <w:t xml:space="preserve"> </w:t>
            </w:r>
            <w:r w:rsidR="00F65F07" w:rsidRPr="00247904">
              <w:rPr>
                <w:rFonts w:ascii="Tahoma" w:hAnsi="Tahoma" w:cs="Tahoma"/>
                <w:noProof/>
                <w:sz w:val="18"/>
                <w:szCs w:val="18"/>
              </w:rPr>
              <w:t>Izvršioca</w:t>
            </w:r>
            <w:r w:rsidRPr="00247904">
              <w:rPr>
                <w:rFonts w:ascii="Tahoma" w:hAnsi="Tahoma" w:cs="Tahoma"/>
                <w:noProof/>
                <w:sz w:val="18"/>
                <w:szCs w:val="18"/>
                <w:lang w:val="sr-Cyrl-BA"/>
              </w:rPr>
              <w:t>.</w:t>
            </w:r>
            <w:r w:rsidRPr="00247904">
              <w:rPr>
                <w:rFonts w:ascii="Tahoma" w:hAnsi="Tahoma" w:cs="Tahoma"/>
                <w:noProof/>
                <w:sz w:val="18"/>
                <w:szCs w:val="18"/>
              </w:rPr>
              <w:t xml:space="preserve"> </w:t>
            </w:r>
          </w:p>
          <w:p w14:paraId="31C04366" w14:textId="2F9FDB8A" w:rsidR="00AF0959" w:rsidRPr="00247904" w:rsidRDefault="00FB7FA2" w:rsidP="007475D9">
            <w:pPr>
              <w:snapToGrid w:val="0"/>
              <w:jc w:val="both"/>
              <w:rPr>
                <w:rFonts w:ascii="Tahoma" w:hAnsi="Tahoma" w:cs="Tahoma"/>
                <w:sz w:val="18"/>
                <w:szCs w:val="18"/>
                <w:lang w:val="sr-Cyrl-RS"/>
              </w:rPr>
            </w:pPr>
            <w:r w:rsidRPr="00247904">
              <w:rPr>
                <w:rFonts w:ascii="Tahoma" w:hAnsi="Tahoma" w:cs="Tahoma"/>
                <w:sz w:val="18"/>
                <w:szCs w:val="18"/>
                <w:lang w:val="sr-Cyrl-CS"/>
              </w:rPr>
              <w:t>4.</w:t>
            </w:r>
            <w:r w:rsidR="00DC4350" w:rsidRPr="00247904">
              <w:rPr>
                <w:rFonts w:ascii="Tahoma" w:hAnsi="Tahoma" w:cs="Tahoma"/>
                <w:sz w:val="18"/>
                <w:szCs w:val="18"/>
                <w:lang w:val="sr-Cyrl-CS"/>
              </w:rPr>
              <w:t>4</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Ukoliko</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se</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radi</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o</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složenijem</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i</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obimnijem</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kvaru</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za</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čije</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otklanjanje</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su</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neophodni</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rezervni</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dijelovi</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koje</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Izvršilac</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nema</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na</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sopstvenom</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skladištu</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dužan</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je</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da</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iste</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obezbjedi</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i</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ugradi</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u</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roku</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od</w:t>
            </w:r>
            <w:r w:rsidRPr="00247904">
              <w:rPr>
                <w:rFonts w:ascii="Tahoma" w:hAnsi="Tahoma" w:cs="Tahoma"/>
                <w:sz w:val="18"/>
                <w:szCs w:val="18"/>
                <w:lang w:val="sr-Cyrl-CS"/>
              </w:rPr>
              <w:t xml:space="preserve"> 5 (</w:t>
            </w:r>
            <w:r w:rsidR="00F65F07" w:rsidRPr="00247904">
              <w:rPr>
                <w:rFonts w:ascii="Tahoma" w:hAnsi="Tahoma" w:cs="Tahoma"/>
                <w:sz w:val="18"/>
                <w:szCs w:val="18"/>
                <w:lang w:val="sr-Cyrl-CS"/>
              </w:rPr>
              <w:t>pet</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kalendarskih</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dana</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od</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dana</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izvršene</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defektaže</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kvara</w:t>
            </w:r>
            <w:r w:rsidRPr="00247904">
              <w:rPr>
                <w:rFonts w:ascii="Tahoma" w:hAnsi="Tahoma" w:cs="Tahoma"/>
                <w:sz w:val="18"/>
                <w:szCs w:val="18"/>
                <w:lang w:val="sr-Cyrl-CS"/>
              </w:rPr>
              <w:t>.</w:t>
            </w:r>
          </w:p>
          <w:p w14:paraId="35FB77E0" w14:textId="349008FD" w:rsidR="00AF0959" w:rsidRPr="00247904" w:rsidRDefault="00AF0959" w:rsidP="007475D9">
            <w:pPr>
              <w:suppressAutoHyphens w:val="0"/>
              <w:jc w:val="both"/>
              <w:rPr>
                <w:rFonts w:ascii="Tahoma" w:eastAsia="Calibri" w:hAnsi="Tahoma" w:cs="Tahoma"/>
                <w:sz w:val="18"/>
                <w:szCs w:val="18"/>
                <w:shd w:val="clear" w:color="auto" w:fill="FFFFFF"/>
                <w:lang w:val="sr-Latn-BA" w:eastAsia="en-US"/>
              </w:rPr>
            </w:pPr>
            <w:r w:rsidRPr="00247904">
              <w:rPr>
                <w:rFonts w:ascii="Tahoma" w:eastAsia="Calibri" w:hAnsi="Tahoma" w:cs="Tahoma"/>
                <w:sz w:val="18"/>
                <w:szCs w:val="18"/>
                <w:shd w:val="clear" w:color="auto" w:fill="FFFFFF"/>
                <w:lang w:val="sr-Cyrl-RS" w:eastAsia="en-US"/>
              </w:rPr>
              <w:t>4</w:t>
            </w:r>
            <w:r w:rsidRPr="00247904">
              <w:rPr>
                <w:rFonts w:ascii="Tahoma" w:eastAsia="Calibri" w:hAnsi="Tahoma" w:cs="Tahoma"/>
                <w:sz w:val="18"/>
                <w:szCs w:val="18"/>
                <w:shd w:val="clear" w:color="auto" w:fill="FFFFFF"/>
                <w:lang w:val="sr-Latn-BA" w:eastAsia="en-US"/>
              </w:rPr>
              <w:t>.</w:t>
            </w:r>
            <w:r w:rsidR="00DC4350" w:rsidRPr="00247904">
              <w:rPr>
                <w:rFonts w:ascii="Tahoma" w:eastAsia="Calibri" w:hAnsi="Tahoma" w:cs="Tahoma"/>
                <w:sz w:val="18"/>
                <w:szCs w:val="18"/>
                <w:shd w:val="clear" w:color="auto" w:fill="FFFFFF"/>
                <w:lang w:val="sr-Cyrl-RS" w:eastAsia="en-US"/>
              </w:rPr>
              <w:t>5</w:t>
            </w:r>
            <w:r w:rsidRPr="00247904">
              <w:rPr>
                <w:rFonts w:ascii="Tahoma" w:eastAsia="Calibri" w:hAnsi="Tahoma" w:cs="Tahoma"/>
                <w:sz w:val="18"/>
                <w:szCs w:val="18"/>
                <w:shd w:val="clear" w:color="auto" w:fill="FFFFFF"/>
                <w:lang w:val="sr-Latn-BA" w:eastAsia="en-US"/>
              </w:rPr>
              <w:t>.</w:t>
            </w:r>
            <w:r w:rsidR="00F65F07" w:rsidRPr="00247904">
              <w:rPr>
                <w:rFonts w:ascii="Tahoma" w:eastAsia="Calibri" w:hAnsi="Tahoma" w:cs="Tahoma"/>
                <w:sz w:val="18"/>
                <w:szCs w:val="18"/>
                <w:shd w:val="clear" w:color="auto" w:fill="FFFFFF"/>
                <w:lang w:val="sr-Latn-BA" w:eastAsia="en-US"/>
              </w:rPr>
              <w:t>Primopredaju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izvršen</w:t>
            </w:r>
            <w:r w:rsidR="00F65F07" w:rsidRPr="00247904">
              <w:rPr>
                <w:rFonts w:ascii="Tahoma" w:eastAsia="Calibri" w:hAnsi="Tahoma" w:cs="Tahoma"/>
                <w:sz w:val="18"/>
                <w:szCs w:val="18"/>
                <w:shd w:val="clear" w:color="auto" w:fill="FFFFFF"/>
                <w:lang w:val="sr-Cyrl-RS" w:eastAsia="en-US"/>
              </w:rPr>
              <w:t>e</w:t>
            </w:r>
            <w:r w:rsidR="006434AF" w:rsidRPr="00247904">
              <w:rPr>
                <w:rFonts w:ascii="Tahoma" w:eastAsia="Calibri" w:hAnsi="Tahoma" w:cs="Tahoma"/>
                <w:sz w:val="18"/>
                <w:szCs w:val="18"/>
                <w:shd w:val="clear" w:color="auto" w:fill="FFFFFF"/>
                <w:lang w:val="sr-Cyrl-RS" w:eastAsia="en-US"/>
              </w:rPr>
              <w:t xml:space="preserve"> </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hAnsi="Tahoma" w:cs="Tahoma"/>
                <w:sz w:val="18"/>
                <w:szCs w:val="18"/>
                <w:lang w:val="sr-Cyrl-RS"/>
              </w:rPr>
              <w:t>usluge</w:t>
            </w:r>
            <w:r w:rsidR="006434AF" w:rsidRPr="00247904">
              <w:rPr>
                <w:rFonts w:ascii="Tahoma" w:eastAsia="Calibri" w:hAnsi="Tahoma" w:cs="Tahoma"/>
                <w:sz w:val="18"/>
                <w:szCs w:val="18"/>
                <w:shd w:val="clear" w:color="auto" w:fill="FFFFFF"/>
                <w:lang w:val="sr-Cyrl-RS" w:eastAsia="en-US"/>
              </w:rPr>
              <w:t xml:space="preserve"> </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vrše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Ugovorne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strane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uz</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potpisivanje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Akta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primopredaji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izvršenih</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uslug</w:t>
            </w:r>
            <w:r w:rsidR="00F65F07" w:rsidRPr="00247904">
              <w:rPr>
                <w:rFonts w:ascii="Tahoma" w:eastAsia="Calibri" w:hAnsi="Tahoma" w:cs="Tahoma"/>
                <w:sz w:val="18"/>
                <w:szCs w:val="18"/>
                <w:shd w:val="clear" w:color="auto" w:fill="FFFFFF"/>
                <w:lang w:val="sr-Cyrl-RS" w:eastAsia="en-US"/>
              </w:rPr>
              <w:t>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Prilog</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broj</w:t>
            </w:r>
            <w:r w:rsidRPr="00247904">
              <w:rPr>
                <w:rFonts w:ascii="Tahoma" w:eastAsia="Calibri" w:hAnsi="Tahoma" w:cs="Tahoma"/>
                <w:sz w:val="18"/>
                <w:szCs w:val="18"/>
                <w:shd w:val="clear" w:color="auto" w:fill="FFFFFF"/>
                <w:lang w:val="sr-Latn-BA" w:eastAsia="en-US"/>
              </w:rPr>
              <w:t xml:space="preserve"> 3), </w:t>
            </w:r>
            <w:r w:rsidR="00F65F07" w:rsidRPr="00247904">
              <w:rPr>
                <w:rFonts w:ascii="Tahoma" w:eastAsia="Calibri" w:hAnsi="Tahoma" w:cs="Tahoma"/>
                <w:sz w:val="18"/>
                <w:szCs w:val="18"/>
                <w:shd w:val="clear" w:color="auto" w:fill="FFFFFF"/>
                <w:lang w:val="sr-Latn-BA" w:eastAsia="en-US"/>
              </w:rPr>
              <w:t>koji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sadrži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spisak</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Cyrl-RS" w:eastAsia="en-US"/>
              </w:rPr>
              <w:t>usluga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izvršenih</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skladu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sa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uslovima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Ugovora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podatke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da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li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Cyrl-RS" w:eastAsia="en-US"/>
              </w:rPr>
              <w:t>je</w:t>
            </w:r>
            <w:r w:rsidR="00F00C2A"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val="sr-Cyrl-RS" w:eastAsia="en-US"/>
              </w:rPr>
              <w:t>usluga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izvršen</w:t>
            </w:r>
            <w:r w:rsidR="00F65F07" w:rsidRPr="00247904">
              <w:rPr>
                <w:rFonts w:ascii="Tahoma" w:eastAsia="Calibri" w:hAnsi="Tahoma" w:cs="Tahoma"/>
                <w:sz w:val="18"/>
                <w:szCs w:val="18"/>
                <w:shd w:val="clear" w:color="auto" w:fill="FFFFFF"/>
                <w:lang w:val="sr-Cyrl-RS" w:eastAsia="en-US"/>
              </w:rPr>
              <w:t>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po</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ugovoru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propisima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pravilima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struke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kvalitetu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izvršen</w:t>
            </w:r>
            <w:r w:rsidR="00F65F07" w:rsidRPr="00247904">
              <w:rPr>
                <w:rFonts w:ascii="Tahoma" w:eastAsia="Calibri" w:hAnsi="Tahoma" w:cs="Tahoma"/>
                <w:sz w:val="18"/>
                <w:szCs w:val="18"/>
                <w:shd w:val="clear" w:color="auto" w:fill="FFFFFF"/>
                <w:lang w:val="sr-Cyrl-RS" w:eastAsia="en-US"/>
              </w:rPr>
              <w:t>ih</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val="sr-Cyrl-RS" w:eastAsia="en-US"/>
              </w:rPr>
              <w:t>usluga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konstataciju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primopredaji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garancija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datum</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izvršenja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hAnsi="Tahoma" w:cs="Tahoma"/>
                <w:sz w:val="18"/>
                <w:szCs w:val="18"/>
                <w:lang w:val="sr-Cyrl-RS"/>
              </w:rPr>
              <w:t>usluge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datum</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izvršene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primopredaje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kao</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postojanju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eventualne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nesaglasnosti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pitanjima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tehničke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prirode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između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Ugovornih</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strana</w:t>
            </w:r>
            <w:r w:rsidRPr="00247904">
              <w:rPr>
                <w:rFonts w:ascii="Tahoma" w:eastAsia="Calibri" w:hAnsi="Tahoma" w:cs="Tahoma"/>
                <w:sz w:val="18"/>
                <w:szCs w:val="18"/>
                <w:shd w:val="clear" w:color="auto" w:fill="FFFFFF"/>
                <w:lang w:val="sr-Latn-BA" w:eastAsia="en-US"/>
              </w:rPr>
              <w:t>.</w:t>
            </w:r>
          </w:p>
          <w:p w14:paraId="0B32A984" w14:textId="3F141E76" w:rsidR="00AF0959" w:rsidRPr="00247904" w:rsidRDefault="00F65F07" w:rsidP="007475D9">
            <w:pPr>
              <w:suppressAutoHyphens w:val="0"/>
              <w:jc w:val="both"/>
              <w:rPr>
                <w:rFonts w:ascii="Tahoma" w:eastAsia="Calibri" w:hAnsi="Tahoma" w:cs="Tahoma"/>
                <w:sz w:val="18"/>
                <w:szCs w:val="18"/>
                <w:shd w:val="clear" w:color="auto" w:fill="FFFFFF"/>
                <w:lang w:val="sr-Latn-BA" w:eastAsia="en-US"/>
              </w:rPr>
            </w:pPr>
            <w:r w:rsidRPr="00247904">
              <w:rPr>
                <w:rFonts w:ascii="Tahoma" w:eastAsia="Calibri" w:hAnsi="Tahoma" w:cs="Tahoma"/>
                <w:sz w:val="18"/>
                <w:szCs w:val="18"/>
                <w:shd w:val="clear" w:color="auto" w:fill="FFFFFF"/>
                <w:lang w:val="sr-Latn-BA" w:eastAsia="en-US"/>
              </w:rPr>
              <w:t>Datumom</w:t>
            </w:r>
            <w:r w:rsidR="00AF0959" w:rsidRPr="00247904">
              <w:rPr>
                <w:rFonts w:ascii="Tahoma" w:eastAsia="Calibri" w:hAnsi="Tahoma" w:cs="Tahoma"/>
                <w:sz w:val="18"/>
                <w:szCs w:val="18"/>
                <w:shd w:val="clear" w:color="auto" w:fill="FFFFFF"/>
                <w:lang w:val="sr-Latn-BA" w:eastAsia="en-US"/>
              </w:rPr>
              <w:t xml:space="preserve"> </w:t>
            </w:r>
            <w:r w:rsidRPr="00247904">
              <w:rPr>
                <w:rFonts w:ascii="Tahoma" w:eastAsia="Calibri" w:hAnsi="Tahoma" w:cs="Tahoma"/>
                <w:sz w:val="18"/>
                <w:szCs w:val="18"/>
                <w:shd w:val="clear" w:color="auto" w:fill="FFFFFF"/>
                <w:lang w:val="sr-Cyrl-BA" w:eastAsia="en-US"/>
              </w:rPr>
              <w:t>izvršenja</w:t>
            </w:r>
            <w:r w:rsidR="00D6447A" w:rsidRPr="00247904">
              <w:rPr>
                <w:rFonts w:ascii="Tahoma" w:eastAsia="Calibri" w:hAnsi="Tahoma" w:cs="Tahoma"/>
                <w:sz w:val="18"/>
                <w:szCs w:val="18"/>
                <w:shd w:val="clear" w:color="auto" w:fill="FFFFFF"/>
                <w:lang w:val="sr-Latn-BA" w:eastAsia="en-US"/>
              </w:rPr>
              <w:t xml:space="preserve"> </w:t>
            </w:r>
            <w:r w:rsidRPr="00247904">
              <w:rPr>
                <w:rFonts w:ascii="Tahoma" w:eastAsia="Calibri" w:hAnsi="Tahoma" w:cs="Tahoma"/>
                <w:sz w:val="18"/>
                <w:szCs w:val="18"/>
                <w:shd w:val="clear" w:color="auto" w:fill="FFFFFF"/>
                <w:lang w:val="sr-Cyrl-RS" w:eastAsia="en-US"/>
              </w:rPr>
              <w:t>usluge</w:t>
            </w:r>
            <w:r w:rsidR="00AF0959" w:rsidRPr="00247904">
              <w:rPr>
                <w:rFonts w:ascii="Tahoma" w:eastAsia="Calibri" w:hAnsi="Tahoma" w:cs="Tahoma"/>
                <w:sz w:val="18"/>
                <w:szCs w:val="18"/>
                <w:shd w:val="clear" w:color="auto" w:fill="FFFFFF"/>
                <w:lang w:val="sr-Latn-BA" w:eastAsia="en-US"/>
              </w:rPr>
              <w:t xml:space="preserve"> </w:t>
            </w:r>
            <w:r w:rsidRPr="00247904">
              <w:rPr>
                <w:rFonts w:ascii="Tahoma" w:eastAsia="Calibri" w:hAnsi="Tahoma" w:cs="Tahoma"/>
                <w:sz w:val="18"/>
                <w:szCs w:val="18"/>
                <w:shd w:val="clear" w:color="auto" w:fill="FFFFFF"/>
                <w:lang w:val="sr-Latn-BA" w:eastAsia="en-US"/>
              </w:rPr>
              <w:t>iz</w:t>
            </w:r>
            <w:r w:rsidR="00AF0959" w:rsidRPr="00247904">
              <w:rPr>
                <w:rFonts w:ascii="Tahoma" w:eastAsia="Calibri" w:hAnsi="Tahoma" w:cs="Tahoma"/>
                <w:sz w:val="18"/>
                <w:szCs w:val="18"/>
                <w:shd w:val="clear" w:color="auto" w:fill="FFFFFF"/>
                <w:lang w:val="sr-Latn-BA" w:eastAsia="en-US"/>
              </w:rPr>
              <w:t xml:space="preserve"> </w:t>
            </w:r>
            <w:r w:rsidRPr="00247904">
              <w:rPr>
                <w:rFonts w:ascii="Tahoma" w:eastAsia="Calibri" w:hAnsi="Tahoma" w:cs="Tahoma"/>
                <w:sz w:val="18"/>
                <w:szCs w:val="18"/>
                <w:shd w:val="clear" w:color="auto" w:fill="FFFFFF"/>
                <w:lang w:val="sr-Latn-BA" w:eastAsia="en-US"/>
              </w:rPr>
              <w:t>predmeta</w:t>
            </w:r>
            <w:r w:rsidR="00AF0959" w:rsidRPr="00247904">
              <w:rPr>
                <w:rFonts w:ascii="Tahoma" w:eastAsia="Calibri" w:hAnsi="Tahoma" w:cs="Tahoma"/>
                <w:sz w:val="18"/>
                <w:szCs w:val="18"/>
                <w:shd w:val="clear" w:color="auto" w:fill="FFFFFF"/>
                <w:lang w:val="sr-Latn-BA" w:eastAsia="en-US"/>
              </w:rPr>
              <w:t xml:space="preserve"> </w:t>
            </w:r>
            <w:r w:rsidRPr="00247904">
              <w:rPr>
                <w:rFonts w:ascii="Tahoma" w:eastAsia="Calibri" w:hAnsi="Tahoma" w:cs="Tahoma"/>
                <w:sz w:val="18"/>
                <w:szCs w:val="18"/>
                <w:shd w:val="clear" w:color="auto" w:fill="FFFFFF"/>
                <w:lang w:val="sr-Latn-BA" w:eastAsia="en-US"/>
              </w:rPr>
              <w:t>Ugovora</w:t>
            </w:r>
            <w:r w:rsidR="00AF0959" w:rsidRPr="00247904">
              <w:rPr>
                <w:rFonts w:ascii="Tahoma" w:eastAsia="Calibri" w:hAnsi="Tahoma" w:cs="Tahoma"/>
                <w:sz w:val="18"/>
                <w:szCs w:val="18"/>
                <w:shd w:val="clear" w:color="auto" w:fill="FFFFFF"/>
                <w:lang w:val="sr-Latn-BA" w:eastAsia="en-US"/>
              </w:rPr>
              <w:t xml:space="preserve"> </w:t>
            </w:r>
            <w:r w:rsidRPr="00247904">
              <w:rPr>
                <w:rFonts w:ascii="Tahoma" w:eastAsia="Calibri" w:hAnsi="Tahoma" w:cs="Tahoma"/>
                <w:sz w:val="18"/>
                <w:szCs w:val="18"/>
                <w:shd w:val="clear" w:color="auto" w:fill="FFFFFF"/>
                <w:lang w:val="sr-Latn-BA" w:eastAsia="en-US"/>
              </w:rPr>
              <w:t>smatra</w:t>
            </w:r>
            <w:r w:rsidR="00AF0959" w:rsidRPr="00247904">
              <w:rPr>
                <w:rFonts w:ascii="Tahoma" w:eastAsia="Calibri" w:hAnsi="Tahoma" w:cs="Tahoma"/>
                <w:sz w:val="18"/>
                <w:szCs w:val="18"/>
                <w:shd w:val="clear" w:color="auto" w:fill="FFFFFF"/>
                <w:lang w:val="sr-Latn-BA" w:eastAsia="en-US"/>
              </w:rPr>
              <w:t xml:space="preserve"> </w:t>
            </w:r>
            <w:r w:rsidRPr="00247904">
              <w:rPr>
                <w:rFonts w:ascii="Tahoma" w:eastAsia="Calibri" w:hAnsi="Tahoma" w:cs="Tahoma"/>
                <w:sz w:val="18"/>
                <w:szCs w:val="18"/>
                <w:shd w:val="clear" w:color="auto" w:fill="FFFFFF"/>
                <w:lang w:val="sr-Latn-BA" w:eastAsia="en-US"/>
              </w:rPr>
              <w:t>se</w:t>
            </w:r>
            <w:r w:rsidR="00AF0959" w:rsidRPr="00247904">
              <w:rPr>
                <w:rFonts w:ascii="Tahoma" w:eastAsia="Calibri" w:hAnsi="Tahoma" w:cs="Tahoma"/>
                <w:sz w:val="18"/>
                <w:szCs w:val="18"/>
                <w:shd w:val="clear" w:color="auto" w:fill="FFFFFF"/>
                <w:lang w:val="sr-Latn-BA" w:eastAsia="en-US"/>
              </w:rPr>
              <w:t xml:space="preserve"> </w:t>
            </w:r>
            <w:r w:rsidRPr="00247904">
              <w:rPr>
                <w:rFonts w:ascii="Tahoma" w:eastAsia="Calibri" w:hAnsi="Tahoma" w:cs="Tahoma"/>
                <w:sz w:val="18"/>
                <w:szCs w:val="18"/>
                <w:shd w:val="clear" w:color="auto" w:fill="FFFFFF"/>
                <w:lang w:val="sr-Latn-BA" w:eastAsia="en-US"/>
              </w:rPr>
              <w:t>datum</w:t>
            </w:r>
            <w:r w:rsidR="00AF0959" w:rsidRPr="00247904">
              <w:rPr>
                <w:rFonts w:ascii="Tahoma" w:eastAsia="Calibri" w:hAnsi="Tahoma" w:cs="Tahoma"/>
                <w:sz w:val="18"/>
                <w:szCs w:val="18"/>
                <w:shd w:val="clear" w:color="auto" w:fill="FFFFFF"/>
                <w:lang w:val="sr-Latn-BA" w:eastAsia="en-US"/>
              </w:rPr>
              <w:t xml:space="preserve"> </w:t>
            </w:r>
            <w:r w:rsidRPr="00247904">
              <w:rPr>
                <w:rFonts w:ascii="Tahoma" w:eastAsia="Calibri" w:hAnsi="Tahoma" w:cs="Tahoma"/>
                <w:sz w:val="18"/>
                <w:szCs w:val="18"/>
                <w:shd w:val="clear" w:color="auto" w:fill="FFFFFF"/>
                <w:lang w:val="sr-Latn-BA" w:eastAsia="en-US"/>
              </w:rPr>
              <w:t>sa</w:t>
            </w:r>
            <w:r w:rsidR="00AF0959" w:rsidRPr="00247904">
              <w:rPr>
                <w:rFonts w:ascii="Tahoma" w:eastAsia="Calibri" w:hAnsi="Tahoma" w:cs="Tahoma"/>
                <w:sz w:val="18"/>
                <w:szCs w:val="18"/>
                <w:shd w:val="clear" w:color="auto" w:fill="FFFFFF"/>
                <w:lang w:val="sr-Latn-BA" w:eastAsia="en-US"/>
              </w:rPr>
              <w:t xml:space="preserve"> </w:t>
            </w:r>
            <w:r w:rsidRPr="00247904">
              <w:rPr>
                <w:rFonts w:ascii="Tahoma" w:eastAsia="Calibri" w:hAnsi="Tahoma" w:cs="Tahoma"/>
                <w:sz w:val="18"/>
                <w:szCs w:val="18"/>
                <w:shd w:val="clear" w:color="auto" w:fill="FFFFFF"/>
                <w:lang w:val="sr-Latn-BA" w:eastAsia="en-US"/>
              </w:rPr>
              <w:t>Akta</w:t>
            </w:r>
            <w:r w:rsidR="00AF0959" w:rsidRPr="00247904">
              <w:rPr>
                <w:rFonts w:ascii="Tahoma" w:eastAsia="Calibri" w:hAnsi="Tahoma" w:cs="Tahoma"/>
                <w:sz w:val="18"/>
                <w:szCs w:val="18"/>
                <w:shd w:val="clear" w:color="auto" w:fill="FFFFFF"/>
                <w:lang w:val="sr-Latn-BA" w:eastAsia="en-US"/>
              </w:rPr>
              <w:t xml:space="preserve"> </w:t>
            </w:r>
            <w:r w:rsidRPr="00247904">
              <w:rPr>
                <w:rFonts w:ascii="Tahoma" w:eastAsia="Calibri" w:hAnsi="Tahoma" w:cs="Tahoma"/>
                <w:sz w:val="18"/>
                <w:szCs w:val="18"/>
                <w:shd w:val="clear" w:color="auto" w:fill="FFFFFF"/>
                <w:lang w:val="sr-Latn-BA" w:eastAsia="en-US"/>
              </w:rPr>
              <w:t>o</w:t>
            </w:r>
            <w:r w:rsidR="00AF0959" w:rsidRPr="00247904">
              <w:rPr>
                <w:rFonts w:ascii="Tahoma" w:eastAsia="Calibri" w:hAnsi="Tahoma" w:cs="Tahoma"/>
                <w:sz w:val="18"/>
                <w:szCs w:val="18"/>
                <w:shd w:val="clear" w:color="auto" w:fill="FFFFFF"/>
                <w:lang w:val="sr-Latn-BA" w:eastAsia="en-US"/>
              </w:rPr>
              <w:t xml:space="preserve"> </w:t>
            </w:r>
            <w:r w:rsidRPr="00247904">
              <w:rPr>
                <w:rFonts w:ascii="Tahoma" w:eastAsia="Calibri" w:hAnsi="Tahoma" w:cs="Tahoma"/>
                <w:sz w:val="18"/>
                <w:szCs w:val="18"/>
                <w:shd w:val="clear" w:color="auto" w:fill="FFFFFF"/>
                <w:lang w:val="sr-Latn-BA" w:eastAsia="en-US"/>
              </w:rPr>
              <w:t>primopredaji</w:t>
            </w:r>
            <w:r w:rsidR="00AF0959" w:rsidRPr="00247904">
              <w:rPr>
                <w:rFonts w:ascii="Tahoma" w:eastAsia="Calibri" w:hAnsi="Tahoma" w:cs="Tahoma"/>
                <w:sz w:val="18"/>
                <w:szCs w:val="18"/>
                <w:shd w:val="clear" w:color="auto" w:fill="FFFFFF"/>
                <w:lang w:val="sr-Latn-BA" w:eastAsia="en-US"/>
              </w:rPr>
              <w:t xml:space="preserve"> </w:t>
            </w:r>
            <w:r w:rsidRPr="00247904">
              <w:rPr>
                <w:rFonts w:ascii="Tahoma" w:eastAsia="Calibri" w:hAnsi="Tahoma" w:cs="Tahoma"/>
                <w:sz w:val="18"/>
                <w:szCs w:val="18"/>
                <w:shd w:val="clear" w:color="auto" w:fill="FFFFFF"/>
                <w:lang w:val="sr-Latn-BA" w:eastAsia="en-US"/>
              </w:rPr>
              <w:t>izvršen</w:t>
            </w:r>
            <w:r w:rsidRPr="00247904">
              <w:rPr>
                <w:rFonts w:ascii="Tahoma" w:eastAsia="Calibri" w:hAnsi="Tahoma" w:cs="Tahoma"/>
                <w:sz w:val="18"/>
                <w:szCs w:val="18"/>
                <w:shd w:val="clear" w:color="auto" w:fill="FFFFFF"/>
                <w:lang w:val="sr-Cyrl-RS" w:eastAsia="en-US"/>
              </w:rPr>
              <w:t>ih</w:t>
            </w:r>
            <w:r w:rsidR="00AF0959" w:rsidRPr="00247904">
              <w:rPr>
                <w:rFonts w:ascii="Tahoma" w:eastAsia="Calibri" w:hAnsi="Tahoma" w:cs="Tahoma"/>
                <w:sz w:val="18"/>
                <w:szCs w:val="18"/>
                <w:shd w:val="clear" w:color="auto" w:fill="FFFFFF"/>
                <w:lang w:val="sr-Cyrl-RS" w:eastAsia="en-US"/>
              </w:rPr>
              <w:t xml:space="preserve"> </w:t>
            </w:r>
            <w:r w:rsidRPr="00247904">
              <w:rPr>
                <w:rFonts w:ascii="Tahoma" w:eastAsia="Calibri" w:hAnsi="Tahoma" w:cs="Tahoma"/>
                <w:sz w:val="18"/>
                <w:szCs w:val="18"/>
                <w:shd w:val="clear" w:color="auto" w:fill="FFFFFF"/>
                <w:lang w:val="sr-Cyrl-RS" w:eastAsia="en-US"/>
              </w:rPr>
              <w:t>usluga</w:t>
            </w:r>
            <w:r w:rsidR="00AF0959" w:rsidRPr="00247904">
              <w:rPr>
                <w:rFonts w:ascii="Tahoma" w:eastAsia="Calibri" w:hAnsi="Tahoma" w:cs="Tahoma"/>
                <w:sz w:val="18"/>
                <w:szCs w:val="18"/>
                <w:shd w:val="clear" w:color="auto" w:fill="FFFFFF"/>
                <w:lang w:val="sr-Latn-BA" w:eastAsia="en-US"/>
              </w:rPr>
              <w:t>.</w:t>
            </w:r>
          </w:p>
          <w:p w14:paraId="0F72DC40" w14:textId="46504AE6" w:rsidR="00AF0959" w:rsidRPr="00247904" w:rsidRDefault="00AF0959" w:rsidP="007475D9">
            <w:pPr>
              <w:suppressAutoHyphens w:val="0"/>
              <w:jc w:val="both"/>
              <w:rPr>
                <w:rFonts w:ascii="Tahoma" w:eastAsia="Calibri" w:hAnsi="Tahoma" w:cs="Tahoma"/>
                <w:sz w:val="18"/>
                <w:szCs w:val="18"/>
                <w:shd w:val="clear" w:color="auto" w:fill="FFFFFF"/>
                <w:lang w:val="sr-Latn-BA" w:eastAsia="en-US"/>
              </w:rPr>
            </w:pPr>
            <w:r w:rsidRPr="00247904">
              <w:rPr>
                <w:rFonts w:ascii="Tahoma" w:eastAsia="Calibri" w:hAnsi="Tahoma" w:cs="Tahoma"/>
                <w:sz w:val="18"/>
                <w:szCs w:val="18"/>
                <w:shd w:val="clear" w:color="auto" w:fill="FFFFFF"/>
                <w:lang w:val="sr-Latn-BA" w:eastAsia="en-US"/>
              </w:rPr>
              <w:t>4.</w:t>
            </w:r>
            <w:r w:rsidR="00DC4350" w:rsidRPr="00247904">
              <w:rPr>
                <w:rFonts w:ascii="Tahoma" w:eastAsia="Calibri" w:hAnsi="Tahoma" w:cs="Tahoma"/>
                <w:sz w:val="18"/>
                <w:szCs w:val="18"/>
                <w:shd w:val="clear" w:color="auto" w:fill="FFFFFF"/>
                <w:lang w:val="sr-Cyrl-RS" w:eastAsia="en-US"/>
              </w:rPr>
              <w:t>6</w:t>
            </w:r>
            <w:r w:rsidRPr="00247904">
              <w:rPr>
                <w:rFonts w:ascii="Tahoma" w:eastAsia="Calibri" w:hAnsi="Tahoma" w:cs="Tahoma"/>
                <w:sz w:val="18"/>
                <w:szCs w:val="18"/>
                <w:shd w:val="clear" w:color="auto" w:fill="FFFFFF"/>
                <w:lang w:val="sr-Latn-BA" w:eastAsia="en-US"/>
              </w:rPr>
              <w:t>.</w:t>
            </w:r>
            <w:r w:rsidR="00F65F07" w:rsidRPr="00247904">
              <w:rPr>
                <w:rFonts w:ascii="Tahoma" w:eastAsia="Calibri" w:hAnsi="Tahoma" w:cs="Tahoma"/>
                <w:sz w:val="18"/>
                <w:szCs w:val="18"/>
                <w:shd w:val="clear" w:color="auto" w:fill="FFFFFF"/>
                <w:lang w:val="sr-Latn-BA" w:eastAsia="en-US"/>
              </w:rPr>
              <w:t>Prema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rezultatima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provedene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primopredaje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izvršen</w:t>
            </w:r>
            <w:r w:rsidR="00F65F07" w:rsidRPr="00247904">
              <w:rPr>
                <w:rFonts w:ascii="Tahoma" w:eastAsia="Calibri" w:hAnsi="Tahoma" w:cs="Tahoma"/>
                <w:sz w:val="18"/>
                <w:szCs w:val="18"/>
                <w:shd w:val="clear" w:color="auto" w:fill="FFFFFF"/>
                <w:lang w:val="sr-Cyrl-RS" w:eastAsia="en-US"/>
              </w:rPr>
              <w:t>ih</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hAnsi="Tahoma" w:cs="Tahoma"/>
                <w:sz w:val="18"/>
                <w:szCs w:val="18"/>
                <w:lang w:val="sr-Cyrl-RS"/>
              </w:rPr>
              <w:t>uslug</w:t>
            </w:r>
            <w:r w:rsidR="00F65F07" w:rsidRPr="00247904">
              <w:rPr>
                <w:rFonts w:ascii="Tahoma" w:eastAsia="Calibri" w:hAnsi="Tahoma" w:cs="Tahoma"/>
                <w:sz w:val="18"/>
                <w:szCs w:val="18"/>
                <w:shd w:val="clear" w:color="auto" w:fill="FFFFFF"/>
                <w:lang w:val="sr-Cyrl-RS" w:eastAsia="en-US"/>
              </w:rPr>
              <w:t>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Naručilac</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ima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pravo</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prihvatiti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hAnsi="Tahoma" w:cs="Tahoma"/>
                <w:sz w:val="18"/>
                <w:szCs w:val="18"/>
                <w:lang w:val="sr-Cyrl-RS"/>
              </w:rPr>
              <w:t>uslug</w:t>
            </w:r>
            <w:r w:rsidR="00BB2F63" w:rsidRPr="00247904">
              <w:rPr>
                <w:rFonts w:ascii="Tahoma" w:hAnsi="Tahoma" w:cs="Tahoma"/>
                <w:sz w:val="18"/>
                <w:szCs w:val="18"/>
                <w:lang w:val="sr-Latn-BA"/>
              </w:rPr>
              <w:t>e</w:t>
            </w:r>
            <w:r w:rsidR="00BB2F63"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potpisati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Akt</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primopredaji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izvršen</w:t>
            </w:r>
            <w:r w:rsidR="00F65F07" w:rsidRPr="00247904">
              <w:rPr>
                <w:rFonts w:ascii="Tahoma" w:eastAsia="Calibri" w:hAnsi="Tahoma" w:cs="Tahoma"/>
                <w:sz w:val="18"/>
                <w:szCs w:val="18"/>
                <w:shd w:val="clear" w:color="auto" w:fill="FFFFFF"/>
                <w:lang w:val="sr-Cyrl-RS" w:eastAsia="en-US"/>
              </w:rPr>
              <w:t>ih</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hAnsi="Tahoma" w:cs="Tahoma"/>
                <w:sz w:val="18"/>
                <w:szCs w:val="18"/>
                <w:lang w:val="sr-Cyrl-RS"/>
              </w:rPr>
              <w:t>uslug</w:t>
            </w:r>
            <w:r w:rsidR="00F65F07" w:rsidRPr="00247904">
              <w:rPr>
                <w:rFonts w:ascii="Tahoma" w:eastAsia="Calibri" w:hAnsi="Tahoma" w:cs="Tahoma"/>
                <w:sz w:val="18"/>
                <w:szCs w:val="18"/>
                <w:shd w:val="clear" w:color="auto" w:fill="FFFFFF"/>
                <w:lang w:val="sr-Cyrl-RS" w:eastAsia="en-US"/>
              </w:rPr>
              <w:t>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koji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je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dostavio</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Izvršilac</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vratiti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Izvršiocu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jedan</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primjerak</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Akta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primopredaji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izvršen</w:t>
            </w:r>
            <w:r w:rsidR="00F65F07" w:rsidRPr="00247904">
              <w:rPr>
                <w:rFonts w:ascii="Tahoma" w:eastAsia="Calibri" w:hAnsi="Tahoma" w:cs="Tahoma"/>
                <w:sz w:val="18"/>
                <w:szCs w:val="18"/>
                <w:shd w:val="clear" w:color="auto" w:fill="FFFFFF"/>
                <w:lang w:val="sr-Cyrl-RS" w:eastAsia="en-US"/>
              </w:rPr>
              <w:t>ih</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hAnsi="Tahoma" w:cs="Tahoma"/>
                <w:sz w:val="18"/>
                <w:szCs w:val="18"/>
                <w:lang w:val="sr-Cyrl-RS"/>
              </w:rPr>
              <w:t>uslug</w:t>
            </w:r>
            <w:r w:rsidR="00F65F07" w:rsidRPr="00247904">
              <w:rPr>
                <w:rFonts w:ascii="Tahoma" w:eastAsia="Calibri" w:hAnsi="Tahoma" w:cs="Tahoma"/>
                <w:sz w:val="18"/>
                <w:szCs w:val="18"/>
                <w:shd w:val="clear" w:color="auto" w:fill="FFFFFF"/>
                <w:lang w:val="sr-Cyrl-RS" w:eastAsia="en-US"/>
              </w:rPr>
              <w:t>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koji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su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potpisale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Ugovorne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strane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ili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Aktu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konstatovati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da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izvršen</w:t>
            </w:r>
            <w:r w:rsidR="00F65F07" w:rsidRPr="00247904">
              <w:rPr>
                <w:rFonts w:ascii="Tahoma" w:eastAsia="Calibri" w:hAnsi="Tahoma" w:cs="Tahoma"/>
                <w:sz w:val="18"/>
                <w:szCs w:val="18"/>
                <w:shd w:val="clear" w:color="auto" w:fill="FFFFFF"/>
                <w:lang w:val="sr-Cyrl-RS" w:eastAsia="en-US"/>
              </w:rPr>
              <w:t>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hAnsi="Tahoma" w:cs="Tahoma"/>
                <w:sz w:val="18"/>
                <w:szCs w:val="18"/>
                <w:lang w:val="sr-Cyrl-RS"/>
              </w:rPr>
              <w:t>uslua</w:t>
            </w:r>
            <w:r w:rsidR="006434AF"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val="sr-Cyrl-RS" w:eastAsia="en-US"/>
              </w:rPr>
              <w:t>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ima</w:t>
            </w:r>
            <w:r w:rsidR="00F65F07" w:rsidRPr="00247904">
              <w:rPr>
                <w:rFonts w:ascii="Tahoma" w:eastAsia="Calibri" w:hAnsi="Tahoma" w:cs="Tahoma"/>
                <w:sz w:val="18"/>
                <w:szCs w:val="18"/>
                <w:shd w:val="clear" w:color="auto" w:fill="FFFFFF"/>
                <w:lang w:val="sr-Cyrl-RS" w:eastAsia="en-US"/>
              </w:rPr>
              <w:t>ju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određene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nedostatke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Naručilac</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je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dužan</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da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razmotri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Akt</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primopredaji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izvršen</w:t>
            </w:r>
            <w:r w:rsidR="00F65F07" w:rsidRPr="00247904">
              <w:rPr>
                <w:rFonts w:ascii="Tahoma" w:eastAsia="Calibri" w:hAnsi="Tahoma" w:cs="Tahoma"/>
                <w:sz w:val="18"/>
                <w:szCs w:val="18"/>
                <w:shd w:val="clear" w:color="auto" w:fill="FFFFFF"/>
                <w:lang w:val="sr-Cyrl-RS" w:eastAsia="en-US"/>
              </w:rPr>
              <w:t>ih</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hAnsi="Tahoma" w:cs="Tahoma"/>
                <w:sz w:val="18"/>
                <w:szCs w:val="18"/>
                <w:lang w:val="sr-Cyrl-RS"/>
              </w:rPr>
              <w:t>uslug</w:t>
            </w:r>
            <w:r w:rsidR="00F65F07" w:rsidRPr="00247904">
              <w:rPr>
                <w:rFonts w:ascii="Tahoma" w:eastAsia="Calibri" w:hAnsi="Tahoma" w:cs="Tahoma"/>
                <w:sz w:val="18"/>
                <w:szCs w:val="18"/>
                <w:shd w:val="clear" w:color="auto" w:fill="FFFFFF"/>
                <w:lang w:val="sr-Cyrl-RS" w:eastAsia="en-US"/>
              </w:rPr>
              <w:t>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roku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od</w:t>
            </w:r>
            <w:r w:rsidRPr="00247904">
              <w:rPr>
                <w:rFonts w:ascii="Tahoma" w:eastAsia="Calibri" w:hAnsi="Tahoma" w:cs="Tahoma"/>
                <w:sz w:val="18"/>
                <w:szCs w:val="18"/>
                <w:shd w:val="clear" w:color="auto" w:fill="FFFFFF"/>
                <w:lang w:val="sr-Latn-BA" w:eastAsia="en-US"/>
              </w:rPr>
              <w:t xml:space="preserve"> 14 </w:t>
            </w:r>
            <w:r w:rsidR="00F65F07" w:rsidRPr="00247904">
              <w:rPr>
                <w:rFonts w:ascii="Tahoma" w:eastAsia="Calibri" w:hAnsi="Tahoma" w:cs="Tahoma"/>
                <w:sz w:val="18"/>
                <w:szCs w:val="18"/>
                <w:shd w:val="clear" w:color="auto" w:fill="FFFFFF"/>
                <w:lang w:val="sr-Latn-BA" w:eastAsia="en-US"/>
              </w:rPr>
              <w:t>kalendarskih</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dana</w:t>
            </w:r>
            <w:r w:rsidRPr="00247904">
              <w:rPr>
                <w:rFonts w:ascii="Tahoma" w:eastAsia="Calibri" w:hAnsi="Tahoma" w:cs="Tahoma"/>
                <w:sz w:val="18"/>
                <w:szCs w:val="18"/>
                <w:shd w:val="clear" w:color="auto" w:fill="FFFFFF"/>
                <w:lang w:val="sr-Latn-BA" w:eastAsia="en-US"/>
              </w:rPr>
              <w:t>.</w:t>
            </w:r>
          </w:p>
          <w:p w14:paraId="44783B99" w14:textId="3C9102C3" w:rsidR="00AF0959" w:rsidRPr="00247904" w:rsidRDefault="00AF0959" w:rsidP="007475D9">
            <w:pPr>
              <w:suppressAutoHyphens w:val="0"/>
              <w:jc w:val="both"/>
              <w:rPr>
                <w:rFonts w:ascii="Tahoma" w:eastAsia="Calibri" w:hAnsi="Tahoma" w:cs="Tahoma"/>
                <w:sz w:val="18"/>
                <w:szCs w:val="18"/>
                <w:shd w:val="clear" w:color="auto" w:fill="FFFFFF"/>
                <w:lang w:val="sr-Latn-BA" w:eastAsia="en-US"/>
              </w:rPr>
            </w:pPr>
            <w:r w:rsidRPr="00247904">
              <w:rPr>
                <w:rFonts w:ascii="Tahoma" w:eastAsia="Calibri" w:hAnsi="Tahoma" w:cs="Tahoma"/>
                <w:sz w:val="18"/>
                <w:szCs w:val="18"/>
                <w:shd w:val="clear" w:color="auto" w:fill="FFFFFF"/>
                <w:lang w:val="sr-Latn-BA" w:eastAsia="en-US"/>
              </w:rPr>
              <w:t>4.</w:t>
            </w:r>
            <w:r w:rsidR="00DC4350" w:rsidRPr="00247904">
              <w:rPr>
                <w:rFonts w:ascii="Tahoma" w:eastAsia="Calibri" w:hAnsi="Tahoma" w:cs="Tahoma"/>
                <w:sz w:val="18"/>
                <w:szCs w:val="18"/>
                <w:shd w:val="clear" w:color="auto" w:fill="FFFFFF"/>
                <w:lang w:val="sr-Cyrl-RS" w:eastAsia="en-US"/>
              </w:rPr>
              <w:t>7</w:t>
            </w:r>
            <w:r w:rsidRPr="00247904">
              <w:rPr>
                <w:rFonts w:ascii="Tahoma" w:eastAsia="Calibri" w:hAnsi="Tahoma" w:cs="Tahoma"/>
                <w:sz w:val="18"/>
                <w:szCs w:val="18"/>
                <w:shd w:val="clear" w:color="auto" w:fill="FFFFFF"/>
                <w:lang w:val="sr-Latn-BA" w:eastAsia="en-US"/>
              </w:rPr>
              <w:t>.</w:t>
            </w:r>
            <w:r w:rsidR="00F65F07" w:rsidRPr="00247904">
              <w:rPr>
                <w:rFonts w:ascii="Tahoma" w:eastAsia="Calibri" w:hAnsi="Tahoma" w:cs="Tahoma"/>
                <w:sz w:val="18"/>
                <w:szCs w:val="18"/>
                <w:shd w:val="clear" w:color="auto" w:fill="FFFFFF"/>
                <w:lang w:val="sr-Latn-BA" w:eastAsia="en-US"/>
              </w:rPr>
              <w:t>Ako</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Aktu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primopredaji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Naručilac</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konstatuje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da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Izvršilac</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treba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svom</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trošku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da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doradi</w:t>
            </w:r>
            <w:r w:rsidRPr="00247904">
              <w:rPr>
                <w:rFonts w:ascii="Tahoma" w:eastAsia="Calibri" w:hAnsi="Tahoma" w:cs="Tahoma"/>
                <w:sz w:val="18"/>
                <w:szCs w:val="18"/>
                <w:shd w:val="clear" w:color="auto" w:fill="FFFFFF"/>
                <w:lang w:val="sr-Latn-BA" w:eastAsia="en-US"/>
              </w:rPr>
              <w:t>,</w:t>
            </w:r>
            <w:r w:rsidRPr="00247904">
              <w:rPr>
                <w:rFonts w:ascii="Tahoma" w:eastAsia="Calibri" w:hAnsi="Tahoma" w:cs="Tahoma"/>
                <w:sz w:val="18"/>
                <w:szCs w:val="18"/>
                <w:shd w:val="clear" w:color="auto" w:fill="FFFFFF"/>
                <w:lang w:val="sr-Cyrl-BA" w:eastAsia="en-US"/>
              </w:rPr>
              <w:t xml:space="preserve"> </w:t>
            </w:r>
            <w:r w:rsidR="00F65F07" w:rsidRPr="00247904">
              <w:rPr>
                <w:rFonts w:ascii="Tahoma" w:eastAsia="Calibri" w:hAnsi="Tahoma" w:cs="Tahoma"/>
                <w:sz w:val="18"/>
                <w:szCs w:val="18"/>
                <w:shd w:val="clear" w:color="auto" w:fill="FFFFFF"/>
                <w:lang w:val="sr-Latn-BA" w:eastAsia="en-US"/>
              </w:rPr>
              <w:t>popravi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ili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ponovo</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izvrši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hAnsi="Tahoma" w:cs="Tahoma"/>
                <w:sz w:val="18"/>
                <w:szCs w:val="18"/>
                <w:lang w:val="sr-Cyrl-RS"/>
              </w:rPr>
              <w:t>uslugu</w:t>
            </w:r>
            <w:r w:rsidRPr="00247904">
              <w:rPr>
                <w:rFonts w:ascii="Tahoma" w:eastAsia="Calibri" w:hAnsi="Tahoma" w:cs="Tahoma"/>
                <w:sz w:val="18"/>
                <w:szCs w:val="18"/>
                <w:shd w:val="clear" w:color="auto" w:fill="FFFFFF"/>
                <w:lang w:val="sr-Latn-BA" w:eastAsia="en-US"/>
              </w:rPr>
              <w:t>,</w:t>
            </w:r>
            <w:r w:rsidRPr="00247904">
              <w:rPr>
                <w:rFonts w:ascii="Tahoma" w:eastAsia="Calibri" w:hAnsi="Tahoma" w:cs="Tahoma"/>
                <w:sz w:val="18"/>
                <w:szCs w:val="18"/>
                <w:shd w:val="clear" w:color="auto" w:fill="FFFFFF"/>
                <w:lang w:val="sr-Cyrl-BA" w:eastAsia="en-US"/>
              </w:rPr>
              <w:t xml:space="preserve"> </w:t>
            </w:r>
            <w:r w:rsidR="00F65F07" w:rsidRPr="00247904">
              <w:rPr>
                <w:rFonts w:ascii="Tahoma" w:eastAsia="Calibri" w:hAnsi="Tahoma" w:cs="Tahoma"/>
                <w:sz w:val="18"/>
                <w:szCs w:val="18"/>
                <w:shd w:val="clear" w:color="auto" w:fill="FFFFFF"/>
                <w:lang w:val="sr-Latn-BA" w:eastAsia="en-US"/>
              </w:rPr>
              <w:t>Izvršilac</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je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dužan</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da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odmah</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pristupi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vršenju</w:t>
            </w:r>
            <w:r w:rsidR="001B0D7E" w:rsidRPr="00247904">
              <w:rPr>
                <w:rFonts w:ascii="Tahoma" w:hAnsi="Tahoma" w:cs="Tahoma"/>
                <w:sz w:val="18"/>
                <w:szCs w:val="18"/>
                <w:lang w:val="sr-Cyrl-RS"/>
              </w:rPr>
              <w:t xml:space="preserve"> </w:t>
            </w:r>
            <w:r w:rsidR="00F65F07" w:rsidRPr="00247904">
              <w:rPr>
                <w:rFonts w:ascii="Tahoma" w:hAnsi="Tahoma" w:cs="Tahoma"/>
                <w:sz w:val="18"/>
                <w:szCs w:val="18"/>
                <w:lang w:val="sr-Cyrl-RS"/>
              </w:rPr>
              <w:t>usluge</w:t>
            </w:r>
            <w:r w:rsidRPr="00247904">
              <w:rPr>
                <w:rFonts w:ascii="Tahoma" w:eastAsia="Calibri" w:hAnsi="Tahoma" w:cs="Tahoma"/>
                <w:sz w:val="18"/>
                <w:szCs w:val="18"/>
                <w:shd w:val="clear" w:color="auto" w:fill="FFFFFF"/>
                <w:lang w:val="sr-Latn-BA" w:eastAsia="en-US"/>
              </w:rPr>
              <w:t xml:space="preserve">. </w:t>
            </w:r>
          </w:p>
          <w:p w14:paraId="4F45B9CE" w14:textId="3B423684" w:rsidR="00AF0959" w:rsidRPr="00247904" w:rsidRDefault="00AF0959" w:rsidP="007475D9">
            <w:pPr>
              <w:suppressAutoHyphens w:val="0"/>
              <w:jc w:val="both"/>
              <w:rPr>
                <w:rFonts w:ascii="Tahoma" w:eastAsia="Calibri" w:hAnsi="Tahoma" w:cs="Tahoma"/>
                <w:sz w:val="18"/>
                <w:szCs w:val="18"/>
                <w:shd w:val="clear" w:color="auto" w:fill="FFFFFF"/>
                <w:lang w:val="sr-Latn-BA" w:eastAsia="en-US"/>
              </w:rPr>
            </w:pPr>
            <w:r w:rsidRPr="00247904">
              <w:rPr>
                <w:rFonts w:ascii="Tahoma" w:eastAsia="Calibri" w:hAnsi="Tahoma" w:cs="Tahoma"/>
                <w:sz w:val="18"/>
                <w:szCs w:val="18"/>
                <w:shd w:val="clear" w:color="auto" w:fill="FFFFFF"/>
                <w:lang w:val="sr-Latn-BA" w:eastAsia="en-US"/>
              </w:rPr>
              <w:t>4.</w:t>
            </w:r>
            <w:r w:rsidR="00DC4350" w:rsidRPr="00247904">
              <w:rPr>
                <w:rFonts w:ascii="Tahoma" w:eastAsia="Calibri" w:hAnsi="Tahoma" w:cs="Tahoma"/>
                <w:sz w:val="18"/>
                <w:szCs w:val="18"/>
                <w:shd w:val="clear" w:color="auto" w:fill="FFFFFF"/>
                <w:lang w:val="sr-Cyrl-RS" w:eastAsia="en-US"/>
              </w:rPr>
              <w:t>8</w:t>
            </w:r>
            <w:r w:rsidRPr="00247904">
              <w:rPr>
                <w:rFonts w:ascii="Tahoma" w:eastAsia="Calibri" w:hAnsi="Tahoma" w:cs="Tahoma"/>
                <w:sz w:val="18"/>
                <w:szCs w:val="18"/>
                <w:shd w:val="clear" w:color="auto" w:fill="FFFFFF"/>
                <w:lang w:val="sr-Latn-BA" w:eastAsia="en-US"/>
              </w:rPr>
              <w:t>.</w:t>
            </w:r>
            <w:r w:rsidR="00F65F07" w:rsidRPr="00247904">
              <w:rPr>
                <w:rFonts w:ascii="Tahoma" w:eastAsia="Calibri" w:hAnsi="Tahoma" w:cs="Tahoma"/>
                <w:sz w:val="18"/>
                <w:szCs w:val="18"/>
                <w:shd w:val="clear" w:color="auto" w:fill="FFFFFF"/>
                <w:lang w:val="sr-Latn-BA" w:eastAsia="en-US"/>
              </w:rPr>
              <w:t>Ukoliko</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Izvršilac</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roku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koji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je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utvrdio</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Naručilac</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otkloni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nedostatke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manjkavosti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koje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su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otkrivene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prilikom</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primopredaje</w:t>
            </w:r>
            <w:r w:rsidRPr="00247904">
              <w:rPr>
                <w:rFonts w:ascii="Tahoma" w:eastAsia="Calibri" w:hAnsi="Tahoma" w:cs="Tahoma"/>
                <w:sz w:val="18"/>
                <w:szCs w:val="18"/>
                <w:shd w:val="clear" w:color="auto" w:fill="FFFFFF"/>
                <w:lang w:val="sr-Latn-BA" w:eastAsia="en-US"/>
              </w:rPr>
              <w:t>,</w:t>
            </w:r>
            <w:r w:rsidRPr="00247904">
              <w:rPr>
                <w:rFonts w:ascii="Tahoma" w:eastAsia="Calibri" w:hAnsi="Tahoma" w:cs="Tahoma"/>
                <w:sz w:val="18"/>
                <w:szCs w:val="18"/>
                <w:shd w:val="clear" w:color="auto" w:fill="FFFFFF"/>
                <w:lang w:val="sr-Cyrl-BA" w:eastAsia="en-US"/>
              </w:rPr>
              <w:t xml:space="preserve"> </w:t>
            </w:r>
            <w:r w:rsidR="00F65F07" w:rsidRPr="00247904">
              <w:rPr>
                <w:rFonts w:ascii="Tahoma" w:eastAsia="Calibri" w:hAnsi="Tahoma" w:cs="Tahoma"/>
                <w:sz w:val="18"/>
                <w:szCs w:val="18"/>
                <w:shd w:val="clear" w:color="auto" w:fill="FFFFFF"/>
                <w:lang w:val="sr-Latn-BA" w:eastAsia="en-US"/>
              </w:rPr>
              <w:t>Naručilac</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ima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pravo</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da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samostalno</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ili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angažujući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treće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lice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otkloni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nedostatke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manjkavosti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zatraži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nadoknadu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nastalih</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troškova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od</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Izvršioca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koji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je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dužan</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roku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od</w:t>
            </w:r>
            <w:r w:rsidRPr="00247904">
              <w:rPr>
                <w:rFonts w:ascii="Tahoma" w:eastAsia="Calibri" w:hAnsi="Tahoma" w:cs="Tahoma"/>
                <w:sz w:val="18"/>
                <w:szCs w:val="18"/>
                <w:shd w:val="clear" w:color="auto" w:fill="FFFFFF"/>
                <w:lang w:val="sr-Latn-BA" w:eastAsia="en-US"/>
              </w:rPr>
              <w:t xml:space="preserve"> 10 (</w:t>
            </w:r>
            <w:r w:rsidR="00F65F07" w:rsidRPr="00247904">
              <w:rPr>
                <w:rFonts w:ascii="Tahoma" w:eastAsia="Calibri" w:hAnsi="Tahoma" w:cs="Tahoma"/>
                <w:sz w:val="18"/>
                <w:szCs w:val="18"/>
                <w:shd w:val="clear" w:color="auto" w:fill="FFFFFF"/>
                <w:lang w:val="sr-Latn-BA" w:eastAsia="en-US"/>
              </w:rPr>
              <w:t>deset</w:t>
            </w:r>
            <w:r w:rsidRPr="00247904">
              <w:rPr>
                <w:rFonts w:ascii="Tahoma" w:eastAsia="Calibri" w:hAnsi="Tahoma" w:cs="Tahoma"/>
                <w:sz w:val="18"/>
                <w:szCs w:val="18"/>
                <w:shd w:val="clear" w:color="auto" w:fill="FFFFFF"/>
                <w:lang w:val="sr-Latn-BA" w:eastAsia="en-US"/>
              </w:rPr>
              <w:t>)</w:t>
            </w:r>
            <w:r w:rsidRPr="00247904">
              <w:rPr>
                <w:rFonts w:ascii="Tahoma" w:eastAsia="Calibri" w:hAnsi="Tahoma" w:cs="Tahoma"/>
                <w:sz w:val="18"/>
                <w:szCs w:val="18"/>
                <w:shd w:val="clear" w:color="auto" w:fill="FFFFFF"/>
                <w:lang w:val="sr-Cyrl-BA" w:eastAsia="en-US"/>
              </w:rPr>
              <w:t xml:space="preserve"> </w:t>
            </w:r>
            <w:r w:rsidR="00F65F07" w:rsidRPr="00247904">
              <w:rPr>
                <w:rFonts w:ascii="Tahoma" w:eastAsia="Calibri" w:hAnsi="Tahoma" w:cs="Tahoma"/>
                <w:sz w:val="18"/>
                <w:szCs w:val="18"/>
                <w:shd w:val="clear" w:color="auto" w:fill="FFFFFF"/>
                <w:lang w:val="sr-Latn-BA" w:eastAsia="en-US"/>
              </w:rPr>
              <w:t>kalendarskih</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dana</w:t>
            </w:r>
            <w:r w:rsidRPr="00247904">
              <w:rPr>
                <w:rFonts w:ascii="Tahoma" w:eastAsia="Calibri" w:hAnsi="Tahoma" w:cs="Tahoma"/>
                <w:sz w:val="18"/>
                <w:szCs w:val="18"/>
                <w:shd w:val="clear" w:color="auto" w:fill="FFFFFF"/>
                <w:lang w:val="sr-Latn-BA" w:eastAsia="en-US"/>
              </w:rPr>
              <w:t>,</w:t>
            </w:r>
            <w:r w:rsidRPr="00247904">
              <w:rPr>
                <w:rFonts w:ascii="Tahoma" w:eastAsia="Calibri" w:hAnsi="Tahoma" w:cs="Tahoma"/>
                <w:sz w:val="18"/>
                <w:szCs w:val="18"/>
                <w:shd w:val="clear" w:color="auto" w:fill="FFFFFF"/>
                <w:lang w:val="sr-Cyrl-BA" w:eastAsia="en-US"/>
              </w:rPr>
              <w:t xml:space="preserve"> </w:t>
            </w:r>
            <w:r w:rsidR="00F65F07" w:rsidRPr="00247904">
              <w:rPr>
                <w:rFonts w:ascii="Tahoma" w:eastAsia="Calibri" w:hAnsi="Tahoma" w:cs="Tahoma"/>
                <w:sz w:val="18"/>
                <w:szCs w:val="18"/>
                <w:shd w:val="clear" w:color="auto" w:fill="FFFFFF"/>
                <w:lang w:val="sr-Latn-BA" w:eastAsia="en-US"/>
              </w:rPr>
              <w:t>računajući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od</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dana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podnošenja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odgovarajućeg</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zahtjeva</w:t>
            </w:r>
            <w:r w:rsidRPr="00247904">
              <w:rPr>
                <w:rFonts w:ascii="Tahoma" w:eastAsia="Calibri" w:hAnsi="Tahoma" w:cs="Tahoma"/>
                <w:sz w:val="18"/>
                <w:szCs w:val="18"/>
                <w:shd w:val="clear" w:color="auto" w:fill="FFFFFF"/>
                <w:lang w:val="sr-Latn-BA" w:eastAsia="en-US"/>
              </w:rPr>
              <w:t>,</w:t>
            </w:r>
            <w:r w:rsidRPr="00247904">
              <w:rPr>
                <w:rFonts w:ascii="Tahoma" w:eastAsia="Calibri" w:hAnsi="Tahoma" w:cs="Tahoma"/>
                <w:sz w:val="18"/>
                <w:szCs w:val="18"/>
                <w:shd w:val="clear" w:color="auto" w:fill="FFFFFF"/>
                <w:lang w:val="sr-Cyrl-BA" w:eastAsia="en-US"/>
              </w:rPr>
              <w:t xml:space="preserve"> </w:t>
            </w:r>
            <w:r w:rsidR="00F65F07" w:rsidRPr="00247904">
              <w:rPr>
                <w:rFonts w:ascii="Tahoma" w:eastAsia="Calibri" w:hAnsi="Tahoma" w:cs="Tahoma"/>
                <w:sz w:val="18"/>
                <w:szCs w:val="18"/>
                <w:shd w:val="clear" w:color="auto" w:fill="FFFFFF"/>
                <w:lang w:val="sr-Latn-BA" w:eastAsia="en-US"/>
              </w:rPr>
              <w:t>da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plati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troškove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Naručioca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za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otklanjanje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nedostataka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manjkavosti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osnovu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računa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za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plaćanje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kalkulacije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troškova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koje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je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podnio</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Naručilac</w:t>
            </w:r>
            <w:r w:rsidRPr="00247904">
              <w:rPr>
                <w:rFonts w:ascii="Tahoma" w:eastAsia="Calibri" w:hAnsi="Tahoma" w:cs="Tahoma"/>
                <w:sz w:val="18"/>
                <w:szCs w:val="18"/>
                <w:shd w:val="clear" w:color="auto" w:fill="FFFFFF"/>
                <w:lang w:val="sr-Latn-BA" w:eastAsia="en-US"/>
              </w:rPr>
              <w:t>.</w:t>
            </w:r>
          </w:p>
          <w:p w14:paraId="44F64BD0" w14:textId="62727120" w:rsidR="00FB7FA2" w:rsidRPr="00247904" w:rsidRDefault="00AF0959" w:rsidP="005925D9">
            <w:pPr>
              <w:suppressAutoHyphens w:val="0"/>
              <w:jc w:val="both"/>
              <w:rPr>
                <w:rFonts w:ascii="Tahoma" w:hAnsi="Tahoma" w:cs="Tahoma"/>
                <w:sz w:val="18"/>
                <w:szCs w:val="18"/>
                <w:lang w:val="sr-Cyrl-RS"/>
              </w:rPr>
            </w:pPr>
            <w:r w:rsidRPr="00247904">
              <w:rPr>
                <w:rFonts w:ascii="Tahoma" w:eastAsia="Calibri" w:hAnsi="Tahoma" w:cs="Tahoma"/>
                <w:sz w:val="18"/>
                <w:szCs w:val="18"/>
                <w:shd w:val="clear" w:color="auto" w:fill="FFFFFF"/>
                <w:lang w:val="sr-Latn-BA" w:eastAsia="en-US"/>
              </w:rPr>
              <w:t>4.</w:t>
            </w:r>
            <w:r w:rsidR="00DC4350" w:rsidRPr="00247904">
              <w:rPr>
                <w:rFonts w:ascii="Tahoma" w:eastAsia="Calibri" w:hAnsi="Tahoma" w:cs="Tahoma"/>
                <w:sz w:val="18"/>
                <w:szCs w:val="18"/>
                <w:shd w:val="clear" w:color="auto" w:fill="FFFFFF"/>
                <w:lang w:val="sr-Latn-BA" w:eastAsia="en-US"/>
              </w:rPr>
              <w:t>9</w:t>
            </w:r>
            <w:r w:rsidRPr="00247904">
              <w:rPr>
                <w:rFonts w:ascii="Tahoma" w:eastAsia="Calibri" w:hAnsi="Tahoma" w:cs="Tahoma"/>
                <w:sz w:val="18"/>
                <w:szCs w:val="18"/>
                <w:shd w:val="clear" w:color="auto" w:fill="FFFFFF"/>
                <w:lang w:val="sr-Latn-BA" w:eastAsia="en-US"/>
              </w:rPr>
              <w:t>.</w:t>
            </w:r>
            <w:r w:rsidR="00F65F07" w:rsidRPr="00247904">
              <w:rPr>
                <w:rFonts w:ascii="Tahoma" w:eastAsia="Calibri" w:hAnsi="Tahoma" w:cs="Tahoma"/>
                <w:sz w:val="18"/>
                <w:szCs w:val="18"/>
                <w:shd w:val="clear" w:color="auto" w:fill="FFFFFF"/>
                <w:lang w:val="sr-Latn-BA" w:eastAsia="en-US"/>
              </w:rPr>
              <w:t>Svaki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ponovni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prijem</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izvršen</w:t>
            </w:r>
            <w:r w:rsidR="00F65F07" w:rsidRPr="00247904">
              <w:rPr>
                <w:rFonts w:ascii="Tahoma" w:eastAsia="Calibri" w:hAnsi="Tahoma" w:cs="Tahoma"/>
                <w:sz w:val="18"/>
                <w:szCs w:val="18"/>
                <w:shd w:val="clear" w:color="auto" w:fill="FFFFFF"/>
                <w:lang w:val="sr-Cyrl-RS" w:eastAsia="en-US"/>
              </w:rPr>
              <w:t>ih</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val="sr-Cyrl-RS" w:eastAsia="en-US"/>
              </w:rPr>
              <w:t>usluga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od</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strane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Naručioca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vrši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se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način</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predviđen</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ovim</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odjelјkom</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Ugovora</w:t>
            </w:r>
            <w:r w:rsidRPr="00247904">
              <w:rPr>
                <w:rFonts w:ascii="Tahoma" w:eastAsia="Calibri" w:hAnsi="Tahoma" w:cs="Tahoma"/>
                <w:sz w:val="18"/>
                <w:szCs w:val="18"/>
                <w:shd w:val="clear" w:color="auto" w:fill="FFFFFF"/>
                <w:lang w:val="sr-Latn-BA" w:eastAsia="en-US"/>
              </w:rPr>
              <w:t>.</w:t>
            </w:r>
          </w:p>
        </w:tc>
        <w:tc>
          <w:tcPr>
            <w:tcW w:w="5704" w:type="dxa"/>
            <w:gridSpan w:val="2"/>
          </w:tcPr>
          <w:p w14:paraId="020E361C" w14:textId="52ACE579" w:rsidR="00FB7FA2" w:rsidRPr="00247904" w:rsidRDefault="00FB7FA2" w:rsidP="0046414F">
            <w:pPr>
              <w:jc w:val="both"/>
              <w:rPr>
                <w:rFonts w:ascii="Tahoma" w:hAnsi="Tahoma" w:cs="Tahoma"/>
                <w:sz w:val="18"/>
                <w:szCs w:val="18"/>
                <w:lang w:val="sr-Cyrl-RS"/>
              </w:rPr>
            </w:pPr>
          </w:p>
        </w:tc>
      </w:tr>
      <w:tr w:rsidR="00A97D30" w:rsidRPr="00247904" w14:paraId="03090C0A" w14:textId="77777777" w:rsidTr="00DB5794">
        <w:tc>
          <w:tcPr>
            <w:tcW w:w="10865" w:type="dxa"/>
            <w:gridSpan w:val="2"/>
          </w:tcPr>
          <w:p w14:paraId="36C229EA" w14:textId="77777777" w:rsidR="00A97D30" w:rsidRPr="00247904" w:rsidRDefault="00A97D30">
            <w:pPr>
              <w:widowControl w:val="0"/>
              <w:snapToGrid w:val="0"/>
              <w:jc w:val="both"/>
              <w:rPr>
                <w:rFonts w:ascii="Tahoma" w:hAnsi="Tahoma" w:cs="Tahoma"/>
                <w:b/>
                <w:sz w:val="18"/>
                <w:szCs w:val="18"/>
              </w:rPr>
            </w:pPr>
          </w:p>
        </w:tc>
        <w:tc>
          <w:tcPr>
            <w:tcW w:w="5704" w:type="dxa"/>
            <w:gridSpan w:val="2"/>
          </w:tcPr>
          <w:p w14:paraId="51CEBBD7" w14:textId="77777777" w:rsidR="00C83201" w:rsidRPr="00247904" w:rsidRDefault="00C83201">
            <w:pPr>
              <w:widowControl w:val="0"/>
              <w:snapToGrid w:val="0"/>
              <w:jc w:val="both"/>
              <w:rPr>
                <w:rFonts w:ascii="Tahoma" w:hAnsi="Tahoma" w:cs="Tahoma"/>
                <w:sz w:val="18"/>
                <w:szCs w:val="18"/>
              </w:rPr>
            </w:pPr>
          </w:p>
        </w:tc>
      </w:tr>
      <w:tr w:rsidR="0025319F" w:rsidRPr="00247904" w14:paraId="75ABC554" w14:textId="77777777" w:rsidTr="00DB5794">
        <w:tc>
          <w:tcPr>
            <w:tcW w:w="10865" w:type="dxa"/>
            <w:gridSpan w:val="2"/>
          </w:tcPr>
          <w:p w14:paraId="1D4FC889" w14:textId="2E0B46CA" w:rsidR="00AF0959" w:rsidRPr="00247904" w:rsidRDefault="00AF0959" w:rsidP="00AF0959">
            <w:pPr>
              <w:suppressAutoHyphens w:val="0"/>
              <w:jc w:val="both"/>
              <w:rPr>
                <w:rFonts w:ascii="Tahoma" w:hAnsi="Tahoma" w:cs="Tahoma"/>
                <w:b/>
                <w:color w:val="000000" w:themeColor="text1"/>
                <w:sz w:val="18"/>
                <w:szCs w:val="18"/>
              </w:rPr>
            </w:pPr>
            <w:r w:rsidRPr="00247904">
              <w:rPr>
                <w:rFonts w:ascii="Tahoma" w:hAnsi="Tahoma" w:cs="Tahoma"/>
                <w:b/>
                <w:color w:val="000000" w:themeColor="text1"/>
                <w:sz w:val="18"/>
                <w:szCs w:val="18"/>
              </w:rPr>
              <w:t xml:space="preserve">5. </w:t>
            </w:r>
            <w:r w:rsidR="00F65F07" w:rsidRPr="00247904">
              <w:rPr>
                <w:rFonts w:ascii="Tahoma" w:hAnsi="Tahoma" w:cs="Tahoma"/>
                <w:b/>
                <w:color w:val="000000" w:themeColor="text1"/>
                <w:sz w:val="18"/>
                <w:szCs w:val="18"/>
              </w:rPr>
              <w:t>OBAVEZE</w:t>
            </w:r>
            <w:r w:rsidRPr="00247904">
              <w:rPr>
                <w:rFonts w:ascii="Tahoma" w:hAnsi="Tahoma" w:cs="Tahoma"/>
                <w:b/>
                <w:color w:val="000000" w:themeColor="text1"/>
                <w:sz w:val="18"/>
                <w:szCs w:val="18"/>
              </w:rPr>
              <w:t xml:space="preserve"> </w:t>
            </w:r>
            <w:r w:rsidR="00F65F07" w:rsidRPr="00247904">
              <w:rPr>
                <w:rFonts w:ascii="Tahoma" w:hAnsi="Tahoma" w:cs="Tahoma"/>
                <w:b/>
                <w:color w:val="000000" w:themeColor="text1"/>
                <w:sz w:val="18"/>
                <w:szCs w:val="18"/>
              </w:rPr>
              <w:t>STRANA</w:t>
            </w:r>
          </w:p>
          <w:p w14:paraId="18CCF1C9" w14:textId="77777777" w:rsidR="00AF0959" w:rsidRPr="00247904" w:rsidRDefault="00AF0959" w:rsidP="00AF0959">
            <w:pPr>
              <w:suppressAutoHyphens w:val="0"/>
              <w:jc w:val="both"/>
              <w:rPr>
                <w:rFonts w:ascii="Tahoma" w:hAnsi="Tahoma" w:cs="Tahoma"/>
                <w:b/>
                <w:color w:val="000000" w:themeColor="text1"/>
                <w:sz w:val="18"/>
                <w:szCs w:val="18"/>
              </w:rPr>
            </w:pPr>
          </w:p>
          <w:p w14:paraId="09646079" w14:textId="2B104594" w:rsidR="00AF0959" w:rsidRPr="00247904" w:rsidRDefault="00AF0959" w:rsidP="00AF0959">
            <w:pPr>
              <w:suppressAutoHyphens w:val="0"/>
              <w:jc w:val="both"/>
              <w:rPr>
                <w:rFonts w:ascii="Tahoma" w:hAnsi="Tahoma" w:cs="Tahoma"/>
                <w:b/>
                <w:color w:val="000000" w:themeColor="text1"/>
                <w:sz w:val="18"/>
                <w:szCs w:val="18"/>
              </w:rPr>
            </w:pPr>
            <w:r w:rsidRPr="00247904">
              <w:rPr>
                <w:rFonts w:ascii="Tahoma" w:hAnsi="Tahoma" w:cs="Tahoma"/>
                <w:b/>
                <w:color w:val="000000" w:themeColor="text1"/>
                <w:sz w:val="18"/>
                <w:szCs w:val="18"/>
              </w:rPr>
              <w:t xml:space="preserve">5.1. </w:t>
            </w:r>
            <w:r w:rsidR="00F65F07" w:rsidRPr="00247904">
              <w:rPr>
                <w:rFonts w:ascii="Tahoma" w:hAnsi="Tahoma" w:cs="Tahoma"/>
                <w:b/>
                <w:color w:val="000000" w:themeColor="text1"/>
                <w:sz w:val="18"/>
                <w:szCs w:val="18"/>
              </w:rPr>
              <w:t>Izvršilac</w:t>
            </w:r>
            <w:r w:rsidRPr="00247904">
              <w:rPr>
                <w:rFonts w:ascii="Tahoma" w:hAnsi="Tahoma" w:cs="Tahoma"/>
                <w:b/>
                <w:color w:val="000000" w:themeColor="text1"/>
                <w:sz w:val="18"/>
                <w:szCs w:val="18"/>
              </w:rPr>
              <w:t xml:space="preserve"> </w:t>
            </w:r>
            <w:r w:rsidR="00F65F07" w:rsidRPr="00247904">
              <w:rPr>
                <w:rFonts w:ascii="Tahoma" w:hAnsi="Tahoma" w:cs="Tahoma"/>
                <w:b/>
                <w:color w:val="000000" w:themeColor="text1"/>
                <w:sz w:val="18"/>
                <w:szCs w:val="18"/>
              </w:rPr>
              <w:t>se</w:t>
            </w:r>
            <w:r w:rsidRPr="00247904">
              <w:rPr>
                <w:rFonts w:ascii="Tahoma" w:hAnsi="Tahoma" w:cs="Tahoma"/>
                <w:b/>
                <w:color w:val="000000" w:themeColor="text1"/>
                <w:sz w:val="18"/>
                <w:szCs w:val="18"/>
              </w:rPr>
              <w:t xml:space="preserve"> </w:t>
            </w:r>
            <w:r w:rsidR="00F65F07" w:rsidRPr="00247904">
              <w:rPr>
                <w:rFonts w:ascii="Tahoma" w:hAnsi="Tahoma" w:cs="Tahoma"/>
                <w:b/>
                <w:color w:val="000000" w:themeColor="text1"/>
                <w:sz w:val="18"/>
                <w:szCs w:val="18"/>
              </w:rPr>
              <w:t>obavezuje</w:t>
            </w:r>
            <w:r w:rsidRPr="00247904">
              <w:rPr>
                <w:rFonts w:ascii="Tahoma" w:hAnsi="Tahoma" w:cs="Tahoma"/>
                <w:b/>
                <w:color w:val="000000" w:themeColor="text1"/>
                <w:sz w:val="18"/>
                <w:szCs w:val="18"/>
              </w:rPr>
              <w:t xml:space="preserve"> </w:t>
            </w:r>
            <w:r w:rsidR="00F65F07" w:rsidRPr="00247904">
              <w:rPr>
                <w:rFonts w:ascii="Tahoma" w:hAnsi="Tahoma" w:cs="Tahoma"/>
                <w:b/>
                <w:color w:val="000000" w:themeColor="text1"/>
                <w:sz w:val="18"/>
                <w:szCs w:val="18"/>
              </w:rPr>
              <w:t>da</w:t>
            </w:r>
            <w:r w:rsidRPr="00247904">
              <w:rPr>
                <w:rFonts w:ascii="Tahoma" w:hAnsi="Tahoma" w:cs="Tahoma"/>
                <w:b/>
                <w:color w:val="000000" w:themeColor="text1"/>
                <w:sz w:val="18"/>
                <w:szCs w:val="18"/>
              </w:rPr>
              <w:t xml:space="preserve"> </w:t>
            </w:r>
            <w:r w:rsidR="00F65F07" w:rsidRPr="00247904">
              <w:rPr>
                <w:rFonts w:ascii="Tahoma" w:hAnsi="Tahoma" w:cs="Tahoma"/>
                <w:b/>
                <w:color w:val="000000" w:themeColor="text1"/>
                <w:sz w:val="18"/>
                <w:szCs w:val="18"/>
              </w:rPr>
              <w:t>će</w:t>
            </w:r>
            <w:r w:rsidRPr="00247904">
              <w:rPr>
                <w:rFonts w:ascii="Tahoma" w:hAnsi="Tahoma" w:cs="Tahoma"/>
                <w:b/>
                <w:color w:val="000000" w:themeColor="text1"/>
                <w:sz w:val="18"/>
                <w:szCs w:val="18"/>
              </w:rPr>
              <w:t xml:space="preserve">: </w:t>
            </w:r>
          </w:p>
          <w:p w14:paraId="4D47A96C" w14:textId="0064B7D6" w:rsidR="0041430E" w:rsidRPr="00247904" w:rsidRDefault="0041430E" w:rsidP="0041430E">
            <w:pPr>
              <w:jc w:val="both"/>
              <w:rPr>
                <w:rFonts w:ascii="Tahoma" w:hAnsi="Tahoma" w:cs="Tahoma"/>
                <w:sz w:val="18"/>
                <w:szCs w:val="18"/>
              </w:rPr>
            </w:pPr>
            <w:r w:rsidRPr="00247904">
              <w:rPr>
                <w:rFonts w:ascii="Tahoma" w:hAnsi="Tahoma" w:cs="Tahoma"/>
                <w:sz w:val="18"/>
                <w:szCs w:val="18"/>
                <w:lang w:val="sr-Cyrl-RS"/>
              </w:rPr>
              <w:t>5.1.1.</w:t>
            </w:r>
            <w:r w:rsidR="006E7D12" w:rsidRPr="00247904">
              <w:rPr>
                <w:rFonts w:ascii="Tahoma" w:hAnsi="Tahoma" w:cs="Tahoma"/>
                <w:sz w:val="18"/>
                <w:szCs w:val="18"/>
              </w:rPr>
              <w:t xml:space="preserve"> </w:t>
            </w:r>
            <w:r w:rsidR="00F65F07" w:rsidRPr="00247904">
              <w:rPr>
                <w:rFonts w:ascii="Tahoma" w:hAnsi="Tahoma" w:cs="Tahoma"/>
                <w:sz w:val="18"/>
                <w:szCs w:val="18"/>
                <w:lang w:val="sr-Cyrl-RS"/>
              </w:rPr>
              <w:t>Usluge</w:t>
            </w:r>
            <w:r w:rsidR="006E7D12" w:rsidRPr="00247904">
              <w:rPr>
                <w:rFonts w:ascii="Tahoma" w:hAnsi="Tahoma" w:cs="Tahoma"/>
                <w:sz w:val="18"/>
                <w:szCs w:val="18"/>
                <w:lang w:val="sr-Cyrl-RS"/>
              </w:rPr>
              <w:t xml:space="preserve"> </w:t>
            </w:r>
            <w:r w:rsidR="00F65F07" w:rsidRPr="00247904">
              <w:rPr>
                <w:rFonts w:ascii="Tahoma" w:hAnsi="Tahoma" w:cs="Tahoma"/>
                <w:sz w:val="18"/>
                <w:szCs w:val="18"/>
                <w:lang w:val="sr-Cyrl-RS"/>
              </w:rPr>
              <w:t>iz</w:t>
            </w:r>
            <w:r w:rsidR="006E7D12" w:rsidRPr="00247904">
              <w:rPr>
                <w:rFonts w:ascii="Tahoma" w:hAnsi="Tahoma" w:cs="Tahoma"/>
                <w:sz w:val="18"/>
                <w:szCs w:val="18"/>
                <w:lang w:val="sr-Cyrl-RS"/>
              </w:rPr>
              <w:t xml:space="preserve"> </w:t>
            </w:r>
            <w:r w:rsidR="00F65F07" w:rsidRPr="00247904">
              <w:rPr>
                <w:rFonts w:ascii="Tahoma" w:hAnsi="Tahoma" w:cs="Tahoma"/>
                <w:sz w:val="18"/>
                <w:szCs w:val="18"/>
                <w:lang w:val="sr-Cyrl-RS"/>
              </w:rPr>
              <w:t>predmeta</w:t>
            </w:r>
            <w:r w:rsidR="006E7D12" w:rsidRPr="00247904">
              <w:rPr>
                <w:rFonts w:ascii="Tahoma" w:hAnsi="Tahoma" w:cs="Tahoma"/>
                <w:sz w:val="18"/>
                <w:szCs w:val="18"/>
                <w:lang w:val="sr-Cyrl-RS"/>
              </w:rPr>
              <w:t xml:space="preserve"> </w:t>
            </w:r>
            <w:r w:rsidR="00F65F07" w:rsidRPr="00247904">
              <w:rPr>
                <w:rFonts w:ascii="Tahoma" w:hAnsi="Tahoma" w:cs="Tahoma"/>
                <w:sz w:val="18"/>
                <w:szCs w:val="18"/>
                <w:lang w:val="sr-Cyrl-RS"/>
              </w:rPr>
              <w:t>ovog</w:t>
            </w:r>
            <w:r w:rsidR="006E7D12" w:rsidRPr="00247904">
              <w:rPr>
                <w:rFonts w:ascii="Tahoma" w:hAnsi="Tahoma" w:cs="Tahoma"/>
                <w:sz w:val="18"/>
                <w:szCs w:val="18"/>
                <w:lang w:val="sr-Cyrl-RS"/>
              </w:rPr>
              <w:t xml:space="preserve"> </w:t>
            </w:r>
            <w:r w:rsidR="00F65F07" w:rsidRPr="00247904">
              <w:rPr>
                <w:rFonts w:ascii="Tahoma" w:hAnsi="Tahoma" w:cs="Tahoma"/>
                <w:sz w:val="18"/>
                <w:szCs w:val="18"/>
                <w:lang w:val="sr-Cyrl-RS"/>
              </w:rPr>
              <w:t>Ugovora</w:t>
            </w:r>
            <w:r w:rsidR="006E7D12" w:rsidRPr="00247904">
              <w:rPr>
                <w:rFonts w:ascii="Tahoma" w:hAnsi="Tahoma" w:cs="Tahoma"/>
                <w:sz w:val="18"/>
                <w:szCs w:val="18"/>
                <w:lang w:val="sr-Cyrl-RS"/>
              </w:rPr>
              <w:t xml:space="preserve"> </w:t>
            </w:r>
            <w:r w:rsidR="00F65F07" w:rsidRPr="00247904">
              <w:rPr>
                <w:rFonts w:ascii="Tahoma" w:hAnsi="Tahoma" w:cs="Tahoma"/>
                <w:sz w:val="18"/>
                <w:szCs w:val="18"/>
                <w:lang w:val="sr-Cyrl-RS"/>
              </w:rPr>
              <w:t>izvesti</w:t>
            </w:r>
            <w:r w:rsidR="006E7D12" w:rsidRPr="00247904">
              <w:rPr>
                <w:rFonts w:ascii="Tahoma" w:hAnsi="Tahoma" w:cs="Tahoma"/>
                <w:sz w:val="18"/>
                <w:szCs w:val="18"/>
                <w:lang w:val="sr-Cyrl-RS"/>
              </w:rPr>
              <w:t xml:space="preserve"> </w:t>
            </w:r>
            <w:r w:rsidR="00F65F07" w:rsidRPr="00247904">
              <w:rPr>
                <w:rFonts w:ascii="Tahoma" w:hAnsi="Tahoma" w:cs="Tahoma"/>
                <w:sz w:val="18"/>
                <w:szCs w:val="18"/>
                <w:lang w:val="sr-Cyrl-RS"/>
              </w:rPr>
              <w:t>u</w:t>
            </w:r>
            <w:r w:rsidR="006E7D12" w:rsidRPr="00247904">
              <w:rPr>
                <w:rFonts w:ascii="Tahoma" w:hAnsi="Tahoma" w:cs="Tahoma"/>
                <w:sz w:val="18"/>
                <w:szCs w:val="18"/>
                <w:lang w:val="sr-Cyrl-RS"/>
              </w:rPr>
              <w:t xml:space="preserve"> </w:t>
            </w:r>
            <w:r w:rsidR="00F65F07" w:rsidRPr="00247904">
              <w:rPr>
                <w:rFonts w:ascii="Tahoma" w:hAnsi="Tahoma" w:cs="Tahoma"/>
                <w:sz w:val="18"/>
                <w:szCs w:val="18"/>
                <w:lang w:val="sr-Cyrl-RS"/>
              </w:rPr>
              <w:t>skladu</w:t>
            </w:r>
            <w:r w:rsidR="006E7D12" w:rsidRPr="00247904">
              <w:rPr>
                <w:rFonts w:ascii="Tahoma" w:hAnsi="Tahoma" w:cs="Tahoma"/>
                <w:sz w:val="18"/>
                <w:szCs w:val="18"/>
                <w:lang w:val="sr-Cyrl-RS"/>
              </w:rPr>
              <w:t xml:space="preserve"> </w:t>
            </w:r>
            <w:r w:rsidR="00F65F07" w:rsidRPr="00247904">
              <w:rPr>
                <w:rFonts w:ascii="Tahoma" w:hAnsi="Tahoma" w:cs="Tahoma"/>
                <w:sz w:val="18"/>
                <w:szCs w:val="18"/>
                <w:lang w:val="sr-Cyrl-RS"/>
              </w:rPr>
              <w:t>sa</w:t>
            </w:r>
            <w:r w:rsidR="006E7D12" w:rsidRPr="00247904">
              <w:rPr>
                <w:rFonts w:ascii="Tahoma" w:hAnsi="Tahoma" w:cs="Tahoma"/>
                <w:sz w:val="18"/>
                <w:szCs w:val="18"/>
                <w:lang w:val="sr-Cyrl-RS"/>
              </w:rPr>
              <w:t xml:space="preserve"> </w:t>
            </w:r>
            <w:r w:rsidR="00F65F07" w:rsidRPr="00247904">
              <w:rPr>
                <w:rFonts w:ascii="Tahoma" w:hAnsi="Tahoma" w:cs="Tahoma"/>
                <w:sz w:val="18"/>
                <w:szCs w:val="18"/>
                <w:lang w:val="sr-Cyrl-RS"/>
              </w:rPr>
              <w:t>tehničkom</w:t>
            </w:r>
            <w:r w:rsidR="006E7D12" w:rsidRPr="00247904">
              <w:rPr>
                <w:rFonts w:ascii="Tahoma" w:hAnsi="Tahoma" w:cs="Tahoma"/>
                <w:sz w:val="18"/>
                <w:szCs w:val="18"/>
                <w:lang w:val="sr-Cyrl-RS"/>
              </w:rPr>
              <w:t xml:space="preserve"> </w:t>
            </w:r>
            <w:r w:rsidR="00515DD5" w:rsidRPr="00247904">
              <w:rPr>
                <w:rFonts w:ascii="Tahoma" w:hAnsi="Tahoma" w:cs="Tahoma"/>
                <w:sz w:val="18"/>
                <w:szCs w:val="18"/>
                <w:lang w:val="sr-Latn-RS"/>
              </w:rPr>
              <w:t xml:space="preserve">zadatkom  7023/25 iz Priloga br 2 </w:t>
            </w:r>
            <w:r w:rsidR="00D3049F" w:rsidRPr="00247904">
              <w:rPr>
                <w:rFonts w:ascii="Tahoma" w:hAnsi="Tahoma" w:cs="Tahoma"/>
                <w:sz w:val="18"/>
                <w:szCs w:val="18"/>
                <w:lang w:val="sr-Latn-RS"/>
              </w:rPr>
              <w:t>odnosno</w:t>
            </w:r>
            <w:r w:rsidR="00A524B3" w:rsidRPr="00247904">
              <w:rPr>
                <w:rFonts w:ascii="Tahoma" w:hAnsi="Tahoma" w:cs="Tahoma"/>
                <w:sz w:val="18"/>
                <w:szCs w:val="18"/>
                <w:lang w:val="sr-Cyrl-RS"/>
              </w:rPr>
              <w:t xml:space="preserve"> </w:t>
            </w:r>
            <w:r w:rsidR="00BA3814" w:rsidRPr="00247904">
              <w:rPr>
                <w:rFonts w:ascii="Tahoma" w:hAnsi="Tahoma" w:cs="Tahoma"/>
                <w:sz w:val="18"/>
                <w:szCs w:val="18"/>
                <w:lang w:val="sr-Cyrl-RS"/>
              </w:rPr>
              <w:t>zamijeniti oštećene ili istrošene dijelove, ali tek nakon što se Naručilac saglasio sa zamjenom dijelova.  Izvršilac je dužan da Naručiocu dostavi ponudu za zamjenu dijelova sa iznosima za svaki pojedinačni dio i ukupan iznos za sve dijelove, kao i sa obrazloženjem razloga zamjene dijelova.</w:t>
            </w:r>
          </w:p>
          <w:p w14:paraId="6AD5BB20" w14:textId="77A1A3D9" w:rsidR="00AF0959" w:rsidRPr="00247904" w:rsidRDefault="00AF0959" w:rsidP="00AF0959">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lang w:val="sr-Latn-RS"/>
              </w:rPr>
              <w:t>5</w:t>
            </w:r>
            <w:r w:rsidRPr="00247904">
              <w:rPr>
                <w:rFonts w:ascii="Tahoma" w:hAnsi="Tahoma" w:cs="Tahoma"/>
                <w:color w:val="000000" w:themeColor="text1"/>
                <w:sz w:val="18"/>
                <w:szCs w:val="18"/>
              </w:rPr>
              <w:t>.1.</w:t>
            </w:r>
            <w:r w:rsidR="0041430E" w:rsidRPr="00247904">
              <w:rPr>
                <w:rFonts w:ascii="Tahoma" w:hAnsi="Tahoma" w:cs="Tahoma"/>
                <w:color w:val="000000" w:themeColor="text1"/>
                <w:sz w:val="18"/>
                <w:szCs w:val="18"/>
                <w:lang w:val="sr-Cyrl-RS"/>
              </w:rPr>
              <w:t>2</w:t>
            </w:r>
            <w:r w:rsidRPr="00247904">
              <w:rPr>
                <w:rFonts w:ascii="Tahoma" w:hAnsi="Tahoma" w:cs="Tahoma"/>
                <w:color w:val="000000" w:themeColor="text1"/>
                <w:sz w:val="18"/>
                <w:szCs w:val="18"/>
              </w:rPr>
              <w:t>.</w:t>
            </w:r>
            <w:r w:rsidRPr="00247904">
              <w:rPr>
                <w:rFonts w:ascii="Tahoma" w:hAnsi="Tahoma" w:cs="Tahoma"/>
                <w:sz w:val="18"/>
                <w:szCs w:val="18"/>
                <w:lang w:eastAsia="en-US"/>
              </w:rPr>
              <w:t xml:space="preserve"> </w:t>
            </w:r>
            <w:r w:rsidR="00F65F07" w:rsidRPr="00247904">
              <w:rPr>
                <w:rFonts w:ascii="Tahoma" w:hAnsi="Tahoma" w:cs="Tahoma"/>
                <w:color w:val="000000" w:themeColor="text1"/>
                <w:sz w:val="18"/>
                <w:szCs w:val="18"/>
              </w:rPr>
              <w:t>Vršiti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lang w:val="sr-Cyrl-RS"/>
              </w:rPr>
              <w:t>uslugu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koj</w:t>
            </w:r>
            <w:r w:rsidR="00F65F07" w:rsidRPr="00247904">
              <w:rPr>
                <w:rFonts w:ascii="Tahoma" w:hAnsi="Tahoma" w:cs="Tahoma"/>
                <w:color w:val="000000" w:themeColor="text1"/>
                <w:sz w:val="18"/>
                <w:szCs w:val="18"/>
                <w:lang w:val="sr-Cyrl-RS"/>
              </w:rPr>
              <w:t>a</w:t>
            </w:r>
            <w:r w:rsidR="006434AF" w:rsidRPr="00247904">
              <w:rPr>
                <w:rFonts w:ascii="Tahoma" w:hAnsi="Tahoma" w:cs="Tahoma"/>
                <w:color w:val="000000" w:themeColor="text1"/>
                <w:sz w:val="18"/>
                <w:szCs w:val="18"/>
                <w:lang w:val="sr-Cyrl-RS"/>
              </w:rPr>
              <w:t xml:space="preserve"> </w:t>
            </w:r>
            <w:r w:rsidR="00F65F07" w:rsidRPr="00247904">
              <w:rPr>
                <w:rFonts w:ascii="Tahoma" w:hAnsi="Tahoma" w:cs="Tahoma"/>
                <w:color w:val="000000" w:themeColor="text1"/>
                <w:sz w:val="18"/>
                <w:szCs w:val="18"/>
                <w:lang w:val="sr-Cyrl-RS"/>
              </w:rPr>
              <w:t>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predviđeni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ovim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Ugovorom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kvalitetno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saglasno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pravilima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struke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ugovorenoj</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tehničkoj</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dokumentaciji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tehničkim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propisima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standardima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obimu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roku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utvrđenim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ovim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Ugovorom</w:t>
            </w:r>
            <w:r w:rsidRPr="00247904">
              <w:rPr>
                <w:rFonts w:ascii="Tahoma" w:hAnsi="Tahoma" w:cs="Tahoma"/>
                <w:color w:val="000000" w:themeColor="text1"/>
                <w:sz w:val="18"/>
                <w:szCs w:val="18"/>
              </w:rPr>
              <w:t xml:space="preserve">. </w:t>
            </w:r>
          </w:p>
          <w:p w14:paraId="2478AB2B" w14:textId="2753A731" w:rsidR="00AF0959" w:rsidRPr="00247904" w:rsidRDefault="00AF0959" w:rsidP="00AF0959">
            <w:pPr>
              <w:suppressAutoHyphens w:val="0"/>
              <w:jc w:val="both"/>
              <w:rPr>
                <w:rFonts w:ascii="Tahoma" w:eastAsia="Calibri" w:hAnsi="Tahoma" w:cs="Tahoma"/>
                <w:sz w:val="18"/>
                <w:szCs w:val="18"/>
                <w:shd w:val="clear" w:color="auto" w:fill="FFFFFF"/>
                <w:lang w:val="sr-Latn-BA" w:eastAsia="en-US"/>
              </w:rPr>
            </w:pPr>
            <w:r w:rsidRPr="00247904">
              <w:rPr>
                <w:rFonts w:ascii="Tahoma" w:eastAsia="Calibri" w:hAnsi="Tahoma" w:cs="Tahoma"/>
                <w:sz w:val="18"/>
                <w:szCs w:val="18"/>
                <w:shd w:val="clear" w:color="auto" w:fill="FFFFFF"/>
                <w:lang w:val="sr-Latn-BA" w:eastAsia="en-US"/>
              </w:rPr>
              <w:t>5.1.</w:t>
            </w:r>
            <w:r w:rsidR="0041430E" w:rsidRPr="00247904">
              <w:rPr>
                <w:rFonts w:ascii="Tahoma" w:eastAsia="Calibri" w:hAnsi="Tahoma" w:cs="Tahoma"/>
                <w:sz w:val="18"/>
                <w:szCs w:val="18"/>
                <w:shd w:val="clear" w:color="auto" w:fill="FFFFFF"/>
                <w:lang w:val="sr-Cyrl-RS" w:eastAsia="en-US"/>
              </w:rPr>
              <w:t>3</w:t>
            </w:r>
            <w:r w:rsidRPr="00247904">
              <w:rPr>
                <w:rFonts w:ascii="Tahoma" w:eastAsia="Calibri" w:hAnsi="Tahoma" w:cs="Tahoma"/>
                <w:sz w:val="18"/>
                <w:szCs w:val="18"/>
                <w:shd w:val="clear" w:color="auto" w:fill="FFFFFF"/>
                <w:lang w:val="sr-Latn-BA" w:eastAsia="en-US"/>
              </w:rPr>
              <w:t>.</w:t>
            </w:r>
            <w:r w:rsidR="00F65F07" w:rsidRPr="00247904">
              <w:rPr>
                <w:rFonts w:ascii="Tahoma" w:eastAsia="Calibri" w:hAnsi="Tahoma" w:cs="Tahoma"/>
                <w:sz w:val="18"/>
                <w:szCs w:val="18"/>
                <w:shd w:val="clear" w:color="auto" w:fill="FFFFFF"/>
                <w:lang w:val="sr-Latn-BA" w:eastAsia="en-US"/>
              </w:rPr>
              <w:t>Za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vršenje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hAnsi="Tahoma" w:cs="Tahoma"/>
                <w:sz w:val="18"/>
                <w:szCs w:val="18"/>
                <w:lang w:val="sr-Cyrl-RS"/>
              </w:rPr>
              <w:t>uslug</w:t>
            </w:r>
            <w:r w:rsidR="00F65F07" w:rsidRPr="00247904">
              <w:rPr>
                <w:rFonts w:ascii="Tahoma" w:eastAsia="Calibri" w:hAnsi="Tahoma" w:cs="Tahoma"/>
                <w:sz w:val="18"/>
                <w:szCs w:val="18"/>
                <w:shd w:val="clear" w:color="auto" w:fill="FFFFFF"/>
                <w:lang w:val="sr-Cyrl-RS" w:eastAsia="en-US"/>
              </w:rPr>
              <w:t>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angažovati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stručnjake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koji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posjeduju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potrebne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vještine</w:t>
            </w:r>
            <w:r w:rsidRPr="00247904">
              <w:rPr>
                <w:rFonts w:ascii="Tahoma" w:eastAsia="Calibri" w:hAnsi="Tahoma" w:cs="Tahoma"/>
                <w:sz w:val="18"/>
                <w:szCs w:val="18"/>
                <w:shd w:val="clear" w:color="auto" w:fill="FFFFFF"/>
                <w:lang w:val="sr-Latn-BA" w:eastAsia="en-US"/>
              </w:rPr>
              <w:t>,</w:t>
            </w:r>
            <w:r w:rsidRPr="00247904">
              <w:rPr>
                <w:rFonts w:ascii="Tahoma" w:eastAsia="Calibri" w:hAnsi="Tahoma" w:cs="Tahoma"/>
                <w:sz w:val="18"/>
                <w:szCs w:val="18"/>
                <w:shd w:val="clear" w:color="auto" w:fill="FFFFFF"/>
                <w:lang w:val="sr-Cyrl-BA" w:eastAsia="en-US"/>
              </w:rPr>
              <w:t xml:space="preserve"> </w:t>
            </w:r>
            <w:r w:rsidR="00F65F07" w:rsidRPr="00247904">
              <w:rPr>
                <w:rFonts w:ascii="Tahoma" w:eastAsia="Calibri" w:hAnsi="Tahoma" w:cs="Tahoma"/>
                <w:sz w:val="18"/>
                <w:szCs w:val="18"/>
                <w:shd w:val="clear" w:color="auto" w:fill="FFFFFF"/>
                <w:lang w:val="sr-Latn-BA" w:eastAsia="en-US"/>
              </w:rPr>
              <w:t>kvalifikaciju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iskustvo</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za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obavlјanje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postavlјenih</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zadataka</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val="sr-Cyrl-RS" w:eastAsia="en-US"/>
              </w:rPr>
              <w:t>koji</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val="sr-Cyrl-RS" w:eastAsia="en-US"/>
              </w:rPr>
              <w:t>su</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val="sr-Cyrl-RS" w:eastAsia="en-US"/>
              </w:rPr>
              <w:t>predmet</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val="sr-Cyrl-RS" w:eastAsia="en-US"/>
              </w:rPr>
              <w:t>ovog</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val="sr-Cyrl-RS" w:eastAsia="en-US"/>
              </w:rPr>
              <w:t>Ugovora</w:t>
            </w:r>
            <w:r w:rsidRPr="00247904">
              <w:rPr>
                <w:rFonts w:ascii="Tahoma" w:eastAsia="Calibri" w:hAnsi="Tahoma" w:cs="Tahoma"/>
                <w:sz w:val="18"/>
                <w:szCs w:val="18"/>
                <w:shd w:val="clear" w:color="auto" w:fill="FFFFFF"/>
                <w:lang w:val="sr-Latn-BA" w:eastAsia="en-US"/>
              </w:rPr>
              <w:t>.</w:t>
            </w:r>
          </w:p>
          <w:p w14:paraId="444B63DE" w14:textId="72D6AD24" w:rsidR="00AF0959" w:rsidRPr="00247904" w:rsidRDefault="00AF0959" w:rsidP="00AF0959">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t>5.1.</w:t>
            </w:r>
            <w:r w:rsidR="0041430E" w:rsidRPr="00247904">
              <w:rPr>
                <w:rFonts w:ascii="Tahoma" w:hAnsi="Tahoma" w:cs="Tahoma"/>
                <w:color w:val="000000" w:themeColor="text1"/>
                <w:sz w:val="18"/>
                <w:szCs w:val="18"/>
                <w:lang w:val="sr-Cyrl-RS"/>
              </w:rPr>
              <w:t>4</w:t>
            </w:r>
            <w:r w:rsidRPr="00247904">
              <w:rPr>
                <w:rFonts w:ascii="Tahoma" w:hAnsi="Tahoma" w:cs="Tahoma"/>
                <w:color w:val="000000" w:themeColor="text1"/>
                <w:sz w:val="18"/>
                <w:szCs w:val="18"/>
              </w:rPr>
              <w:t xml:space="preserve">. </w:t>
            </w:r>
            <w:r w:rsidR="00F65F07" w:rsidRPr="00247904">
              <w:rPr>
                <w:rFonts w:ascii="Tahoma" w:hAnsi="Tahoma" w:cs="Tahoma"/>
                <w:sz w:val="18"/>
                <w:szCs w:val="18"/>
                <w:lang w:val="sr-Cyrl-RS"/>
              </w:rPr>
              <w:t>uslugu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predmeta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izvršiti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obimu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kvalitetu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roku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prema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radnom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nalogu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Naručioca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svakodnevno</w:t>
            </w:r>
            <w:r w:rsidRPr="00247904">
              <w:rPr>
                <w:rFonts w:ascii="Tahoma" w:hAnsi="Tahoma" w:cs="Tahoma"/>
                <w:color w:val="000000" w:themeColor="text1"/>
                <w:sz w:val="18"/>
                <w:szCs w:val="18"/>
              </w:rPr>
              <w:t xml:space="preserve"> </w:t>
            </w:r>
            <w:proofErr w:type="gramStart"/>
            <w:r w:rsidR="00F65F07" w:rsidRPr="00247904">
              <w:rPr>
                <w:rFonts w:ascii="Tahoma" w:hAnsi="Tahoma" w:cs="Tahoma"/>
                <w:color w:val="000000" w:themeColor="text1"/>
                <w:sz w:val="18"/>
                <w:szCs w:val="18"/>
              </w:rPr>
              <w:t>vodeći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montažerski</w:t>
            </w:r>
            <w:proofErr w:type="gramEnd"/>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dnevnik</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lang w:val="sr-Cyrl-RS"/>
              </w:rPr>
              <w:t>koji</w:t>
            </w:r>
            <w:r w:rsidR="003A7F0F" w:rsidRPr="00247904">
              <w:rPr>
                <w:rFonts w:ascii="Tahoma" w:hAnsi="Tahoma" w:cs="Tahoma"/>
                <w:color w:val="000000" w:themeColor="text1"/>
                <w:sz w:val="18"/>
                <w:szCs w:val="18"/>
                <w:lang w:val="sr-Cyrl-RS"/>
              </w:rPr>
              <w:t xml:space="preserve"> </w:t>
            </w:r>
            <w:r w:rsidR="00F65F07" w:rsidRPr="00247904">
              <w:rPr>
                <w:rFonts w:ascii="Tahoma" w:hAnsi="Tahoma" w:cs="Tahoma"/>
                <w:color w:val="000000" w:themeColor="text1"/>
                <w:sz w:val="18"/>
                <w:szCs w:val="18"/>
                <w:lang w:val="sr-Cyrl-RS"/>
              </w:rPr>
              <w:t>sadrži</w:t>
            </w:r>
            <w:r w:rsidR="003A7F0F" w:rsidRPr="00247904">
              <w:rPr>
                <w:rFonts w:ascii="Tahoma" w:hAnsi="Tahoma" w:cs="Tahoma"/>
                <w:color w:val="000000" w:themeColor="text1"/>
                <w:sz w:val="18"/>
                <w:szCs w:val="18"/>
                <w:lang w:val="sr-Cyrl-RS"/>
              </w:rPr>
              <w:t xml:space="preserve"> </w:t>
            </w:r>
            <w:r w:rsidR="00F65F07" w:rsidRPr="00247904">
              <w:rPr>
                <w:rFonts w:ascii="Tahoma" w:hAnsi="Tahoma" w:cs="Tahoma"/>
                <w:color w:val="000000" w:themeColor="text1"/>
                <w:sz w:val="18"/>
                <w:szCs w:val="18"/>
                <w:lang w:val="sr-Cyrl-RS"/>
              </w:rPr>
              <w:t>spisak</w:t>
            </w:r>
            <w:r w:rsidR="003A7F0F" w:rsidRPr="00247904">
              <w:rPr>
                <w:rFonts w:ascii="Tahoma" w:hAnsi="Tahoma" w:cs="Tahoma"/>
                <w:color w:val="000000" w:themeColor="text1"/>
                <w:sz w:val="18"/>
                <w:szCs w:val="18"/>
                <w:lang w:val="sr-Cyrl-RS"/>
              </w:rPr>
              <w:t xml:space="preserve"> </w:t>
            </w:r>
            <w:r w:rsidR="00F65F07" w:rsidRPr="00247904">
              <w:rPr>
                <w:rFonts w:ascii="Tahoma" w:hAnsi="Tahoma" w:cs="Tahoma"/>
                <w:color w:val="000000" w:themeColor="text1"/>
                <w:sz w:val="18"/>
                <w:szCs w:val="18"/>
                <w:lang w:val="sr-Cyrl-RS"/>
              </w:rPr>
              <w:t>zamijenjenih</w:t>
            </w:r>
            <w:r w:rsidR="003A7F0F" w:rsidRPr="00247904">
              <w:rPr>
                <w:rFonts w:ascii="Tahoma" w:hAnsi="Tahoma" w:cs="Tahoma"/>
                <w:color w:val="000000" w:themeColor="text1"/>
                <w:sz w:val="18"/>
                <w:szCs w:val="18"/>
                <w:lang w:val="sr-Cyrl-RS"/>
              </w:rPr>
              <w:t xml:space="preserve"> </w:t>
            </w:r>
            <w:r w:rsidR="00F65F07" w:rsidRPr="00247904">
              <w:rPr>
                <w:rFonts w:ascii="Tahoma" w:hAnsi="Tahoma" w:cs="Tahoma"/>
                <w:color w:val="000000" w:themeColor="text1"/>
                <w:sz w:val="18"/>
                <w:szCs w:val="18"/>
                <w:lang w:val="sr-Cyrl-RS"/>
              </w:rPr>
              <w:t>rezervnih</w:t>
            </w:r>
            <w:r w:rsidR="003A7F0F" w:rsidRPr="00247904">
              <w:rPr>
                <w:rFonts w:ascii="Tahoma" w:hAnsi="Tahoma" w:cs="Tahoma"/>
                <w:color w:val="000000" w:themeColor="text1"/>
                <w:sz w:val="18"/>
                <w:szCs w:val="18"/>
                <w:lang w:val="sr-Cyrl-RS"/>
              </w:rPr>
              <w:t xml:space="preserve"> </w:t>
            </w:r>
            <w:r w:rsidR="00F65F07" w:rsidRPr="00247904">
              <w:rPr>
                <w:rFonts w:ascii="Tahoma" w:hAnsi="Tahoma" w:cs="Tahoma"/>
                <w:color w:val="000000" w:themeColor="text1"/>
                <w:sz w:val="18"/>
                <w:szCs w:val="18"/>
                <w:lang w:val="sr-Cyrl-RS"/>
              </w:rPr>
              <w:t>dijelova</w:t>
            </w:r>
            <w:r w:rsidR="003A7F0F" w:rsidRPr="00247904">
              <w:rPr>
                <w:rFonts w:ascii="Tahoma" w:hAnsi="Tahoma" w:cs="Tahoma"/>
                <w:color w:val="000000" w:themeColor="text1"/>
                <w:sz w:val="18"/>
                <w:szCs w:val="18"/>
                <w:lang w:val="sr-Cyrl-RS"/>
              </w:rPr>
              <w:t xml:space="preserve"> </w:t>
            </w:r>
            <w:r w:rsidR="00F65F07" w:rsidRPr="00247904">
              <w:rPr>
                <w:rFonts w:ascii="Tahoma" w:hAnsi="Tahoma" w:cs="Tahoma"/>
                <w:color w:val="000000" w:themeColor="text1"/>
                <w:sz w:val="18"/>
                <w:szCs w:val="18"/>
              </w:rPr>
              <w: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okončanju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posla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sačiniti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Akt</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primopredaji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koji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mora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biti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numerisan</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obostrano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potpisan</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odgovornih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lica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Naručioca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Izvršioca</w:t>
            </w:r>
            <w:r w:rsidRPr="00247904">
              <w:rPr>
                <w:rFonts w:ascii="Tahoma" w:hAnsi="Tahoma" w:cs="Tahoma"/>
                <w:color w:val="000000" w:themeColor="text1"/>
                <w:sz w:val="18"/>
                <w:szCs w:val="18"/>
                <w:lang w:val="sr-Latn-RS"/>
              </w:rPr>
              <w:t>.</w:t>
            </w:r>
            <w:r w:rsidRPr="00247904">
              <w:rPr>
                <w:rFonts w:ascii="Tahoma" w:hAnsi="Tahoma" w:cs="Tahoma"/>
                <w:color w:val="000000" w:themeColor="text1"/>
                <w:sz w:val="18"/>
                <w:szCs w:val="18"/>
              </w:rPr>
              <w:t xml:space="preserve"> </w:t>
            </w:r>
          </w:p>
          <w:p w14:paraId="1B430DEC" w14:textId="737ACB51" w:rsidR="00AF0959" w:rsidRPr="00247904" w:rsidRDefault="00AF0959" w:rsidP="00AF0959">
            <w:pPr>
              <w:suppressAutoHyphens w:val="0"/>
              <w:jc w:val="both"/>
              <w:rPr>
                <w:rFonts w:ascii="Tahoma" w:hAnsi="Tahoma" w:cs="Tahoma"/>
                <w:color w:val="000000" w:themeColor="text1"/>
                <w:sz w:val="18"/>
                <w:szCs w:val="18"/>
                <w:lang w:val="sr-Latn-RS"/>
              </w:rPr>
            </w:pPr>
            <w:r w:rsidRPr="00247904">
              <w:rPr>
                <w:rFonts w:ascii="Tahoma" w:hAnsi="Tahoma" w:cs="Tahoma"/>
                <w:color w:val="000000" w:themeColor="text1"/>
                <w:sz w:val="18"/>
                <w:szCs w:val="18"/>
                <w:lang w:val="sr-Latn-RS"/>
              </w:rPr>
              <w:t>5.1.</w:t>
            </w:r>
            <w:r w:rsidR="0041430E" w:rsidRPr="00247904">
              <w:rPr>
                <w:rFonts w:ascii="Tahoma" w:hAnsi="Tahoma" w:cs="Tahoma"/>
                <w:color w:val="000000" w:themeColor="text1"/>
                <w:sz w:val="18"/>
                <w:szCs w:val="18"/>
                <w:lang w:val="sr-Cyrl-RS"/>
              </w:rPr>
              <w:t>5</w:t>
            </w:r>
            <w:r w:rsidRPr="00247904">
              <w:rPr>
                <w:rFonts w:ascii="Tahoma" w:hAnsi="Tahoma" w:cs="Tahoma"/>
                <w:color w:val="000000" w:themeColor="text1"/>
                <w:sz w:val="18"/>
                <w:szCs w:val="18"/>
                <w:lang w:val="sr-Latn-RS"/>
              </w:rPr>
              <w:t>.</w:t>
            </w:r>
            <w:r w:rsidR="00F65F07" w:rsidRPr="00247904">
              <w:rPr>
                <w:rFonts w:ascii="Tahoma" w:hAnsi="Tahoma" w:cs="Tahoma"/>
                <w:color w:val="000000" w:themeColor="text1"/>
                <w:sz w:val="18"/>
                <w:szCs w:val="18"/>
                <w:lang w:val="sr-Cyrl-RS"/>
              </w:rPr>
              <w:t>Obezbijediti</w:t>
            </w:r>
            <w:r w:rsidRPr="00247904">
              <w:rPr>
                <w:rFonts w:ascii="Tahoma" w:hAnsi="Tahoma" w:cs="Tahoma"/>
                <w:color w:val="000000" w:themeColor="text1"/>
                <w:sz w:val="18"/>
                <w:szCs w:val="18"/>
                <w:lang w:val="sr-Cyrl-RS"/>
              </w:rPr>
              <w:t xml:space="preserve"> </w:t>
            </w:r>
            <w:r w:rsidR="00F65F07" w:rsidRPr="00247904">
              <w:rPr>
                <w:rFonts w:ascii="Tahoma" w:hAnsi="Tahoma" w:cs="Tahoma"/>
                <w:color w:val="000000" w:themeColor="text1"/>
                <w:sz w:val="18"/>
                <w:szCs w:val="18"/>
                <w:lang w:val="sr-Cyrl-RS"/>
              </w:rPr>
              <w:t>svu</w:t>
            </w:r>
            <w:r w:rsidRPr="00247904">
              <w:rPr>
                <w:rFonts w:ascii="Tahoma" w:hAnsi="Tahoma" w:cs="Tahoma"/>
                <w:color w:val="000000" w:themeColor="text1"/>
                <w:sz w:val="18"/>
                <w:szCs w:val="18"/>
                <w:lang w:val="sr-Cyrl-RS"/>
              </w:rPr>
              <w:t xml:space="preserve"> </w:t>
            </w:r>
            <w:r w:rsidR="00F65F07" w:rsidRPr="00247904">
              <w:rPr>
                <w:rFonts w:ascii="Tahoma" w:hAnsi="Tahoma" w:cs="Tahoma"/>
                <w:color w:val="000000" w:themeColor="text1"/>
                <w:sz w:val="18"/>
                <w:szCs w:val="18"/>
                <w:lang w:val="sr-Cyrl-RS"/>
              </w:rPr>
              <w:t>neophodnu</w:t>
            </w:r>
            <w:r w:rsidRPr="00247904">
              <w:rPr>
                <w:rFonts w:ascii="Tahoma" w:hAnsi="Tahoma" w:cs="Tahoma"/>
                <w:color w:val="000000" w:themeColor="text1"/>
                <w:sz w:val="18"/>
                <w:szCs w:val="18"/>
                <w:lang w:val="sr-Cyrl-RS"/>
              </w:rPr>
              <w:t xml:space="preserve"> </w:t>
            </w:r>
            <w:r w:rsidR="00F65F07" w:rsidRPr="00247904">
              <w:rPr>
                <w:rFonts w:ascii="Tahoma" w:hAnsi="Tahoma" w:cs="Tahoma"/>
                <w:color w:val="000000" w:themeColor="text1"/>
                <w:sz w:val="18"/>
                <w:szCs w:val="18"/>
                <w:lang w:val="sr-Cyrl-RS"/>
              </w:rPr>
              <w:t>opremu</w:t>
            </w:r>
            <w:r w:rsidR="00776BA5" w:rsidRPr="00247904">
              <w:rPr>
                <w:rFonts w:ascii="Tahoma" w:hAnsi="Tahoma" w:cs="Tahoma"/>
                <w:color w:val="000000" w:themeColor="text1"/>
                <w:sz w:val="18"/>
                <w:szCs w:val="18"/>
                <w:lang w:val="sr-Cyrl-RS"/>
              </w:rPr>
              <w:t>,</w:t>
            </w:r>
            <w:r w:rsidR="00F65F07" w:rsidRPr="00247904">
              <w:rPr>
                <w:rFonts w:ascii="Tahoma" w:hAnsi="Tahoma" w:cs="Tahoma"/>
                <w:color w:val="000000" w:themeColor="text1"/>
                <w:sz w:val="18"/>
                <w:szCs w:val="18"/>
                <w:lang w:val="sr-Cyrl-RS"/>
              </w:rPr>
              <w:t>rezervne</w:t>
            </w:r>
            <w:r w:rsidR="00776BA5" w:rsidRPr="00247904">
              <w:rPr>
                <w:rFonts w:ascii="Tahoma" w:hAnsi="Tahoma" w:cs="Tahoma"/>
                <w:color w:val="000000" w:themeColor="text1"/>
                <w:sz w:val="18"/>
                <w:szCs w:val="18"/>
                <w:lang w:val="sr-Cyrl-RS"/>
              </w:rPr>
              <w:t xml:space="preserve"> </w:t>
            </w:r>
            <w:r w:rsidR="00F65F07" w:rsidRPr="00247904">
              <w:rPr>
                <w:rFonts w:ascii="Tahoma" w:hAnsi="Tahoma" w:cs="Tahoma"/>
                <w:color w:val="000000" w:themeColor="text1"/>
                <w:sz w:val="18"/>
                <w:szCs w:val="18"/>
                <w:lang w:val="sr-Cyrl-RS"/>
              </w:rPr>
              <w:t>dijelove</w:t>
            </w:r>
            <w:r w:rsidR="00776BA5" w:rsidRPr="00247904">
              <w:rPr>
                <w:rFonts w:ascii="Tahoma" w:hAnsi="Tahoma" w:cs="Tahoma"/>
                <w:color w:val="000000" w:themeColor="text1"/>
                <w:sz w:val="18"/>
                <w:szCs w:val="18"/>
                <w:lang w:val="sr-Cyrl-RS"/>
              </w:rPr>
              <w:t xml:space="preserve"> </w:t>
            </w:r>
            <w:r w:rsidR="00F65F07" w:rsidRPr="00247904">
              <w:rPr>
                <w:rFonts w:ascii="Tahoma" w:hAnsi="Tahoma" w:cs="Tahoma"/>
                <w:color w:val="000000" w:themeColor="text1"/>
                <w:sz w:val="18"/>
                <w:szCs w:val="18"/>
                <w:lang w:val="sr-Cyrl-RS"/>
              </w:rPr>
              <w:t>i</w:t>
            </w:r>
            <w:r w:rsidR="00C858D6" w:rsidRPr="00247904">
              <w:rPr>
                <w:rFonts w:ascii="Tahoma" w:hAnsi="Tahoma" w:cs="Tahoma"/>
                <w:color w:val="000000" w:themeColor="text1"/>
                <w:sz w:val="18"/>
                <w:szCs w:val="18"/>
                <w:lang w:val="sr-Cyrl-RS"/>
              </w:rPr>
              <w:t xml:space="preserve"> </w:t>
            </w:r>
            <w:r w:rsidR="00F65F07" w:rsidRPr="00247904">
              <w:rPr>
                <w:rFonts w:ascii="Tahoma" w:hAnsi="Tahoma" w:cs="Tahoma"/>
                <w:color w:val="000000" w:themeColor="text1"/>
                <w:sz w:val="18"/>
                <w:szCs w:val="18"/>
                <w:lang w:val="sr-Cyrl-RS"/>
              </w:rPr>
              <w:t>alat</w:t>
            </w:r>
            <w:r w:rsidRPr="00247904">
              <w:rPr>
                <w:rFonts w:ascii="Tahoma" w:hAnsi="Tahoma" w:cs="Tahoma"/>
                <w:color w:val="000000" w:themeColor="text1"/>
                <w:sz w:val="18"/>
                <w:szCs w:val="18"/>
                <w:lang w:val="sr-Cyrl-RS"/>
              </w:rPr>
              <w:t xml:space="preserve"> </w:t>
            </w:r>
            <w:r w:rsidR="00F65F07" w:rsidRPr="00247904">
              <w:rPr>
                <w:rFonts w:ascii="Tahoma" w:hAnsi="Tahoma" w:cs="Tahoma"/>
                <w:color w:val="000000" w:themeColor="text1"/>
                <w:sz w:val="18"/>
                <w:szCs w:val="18"/>
                <w:lang w:val="sr-Cyrl-RS"/>
              </w:rPr>
              <w:t>za</w:t>
            </w:r>
            <w:r w:rsidRPr="00247904">
              <w:rPr>
                <w:rFonts w:ascii="Tahoma" w:hAnsi="Tahoma" w:cs="Tahoma"/>
                <w:color w:val="000000" w:themeColor="text1"/>
                <w:sz w:val="18"/>
                <w:szCs w:val="18"/>
                <w:lang w:val="sr-Cyrl-RS"/>
              </w:rPr>
              <w:t xml:space="preserve"> </w:t>
            </w:r>
            <w:r w:rsidR="00F65F07" w:rsidRPr="00247904">
              <w:rPr>
                <w:rFonts w:ascii="Tahoma" w:hAnsi="Tahoma" w:cs="Tahoma"/>
                <w:color w:val="000000" w:themeColor="text1"/>
                <w:sz w:val="18"/>
                <w:szCs w:val="18"/>
                <w:lang w:val="sr-Cyrl-RS"/>
              </w:rPr>
              <w:t>izvođenje</w:t>
            </w:r>
            <w:r w:rsidRPr="00247904">
              <w:rPr>
                <w:rFonts w:ascii="Tahoma" w:hAnsi="Tahoma" w:cs="Tahoma"/>
                <w:color w:val="000000" w:themeColor="text1"/>
                <w:sz w:val="18"/>
                <w:szCs w:val="18"/>
                <w:lang w:val="sr-Cyrl-RS"/>
              </w:rPr>
              <w:t xml:space="preserve"> </w:t>
            </w:r>
            <w:r w:rsidR="00F65F07" w:rsidRPr="00247904">
              <w:rPr>
                <w:rFonts w:ascii="Tahoma" w:hAnsi="Tahoma" w:cs="Tahoma"/>
                <w:color w:val="000000" w:themeColor="text1"/>
                <w:sz w:val="18"/>
                <w:szCs w:val="18"/>
                <w:lang w:val="sr-Cyrl-RS"/>
              </w:rPr>
              <w:t>usluge</w:t>
            </w:r>
            <w:r w:rsidRPr="00247904">
              <w:rPr>
                <w:rFonts w:ascii="Tahoma" w:hAnsi="Tahoma" w:cs="Tahoma"/>
                <w:color w:val="000000" w:themeColor="text1"/>
                <w:sz w:val="18"/>
                <w:szCs w:val="18"/>
                <w:lang w:val="sr-Cyrl-RS"/>
              </w:rPr>
              <w:t xml:space="preserve"> </w:t>
            </w:r>
            <w:r w:rsidR="00F65F07" w:rsidRPr="00247904">
              <w:rPr>
                <w:rFonts w:ascii="Tahoma" w:hAnsi="Tahoma" w:cs="Tahoma"/>
                <w:color w:val="000000" w:themeColor="text1"/>
                <w:sz w:val="18"/>
                <w:szCs w:val="18"/>
                <w:lang w:val="sr-Cyrl-RS"/>
              </w:rPr>
              <w:t>iz</w:t>
            </w:r>
            <w:r w:rsidRPr="00247904">
              <w:rPr>
                <w:rFonts w:ascii="Tahoma" w:hAnsi="Tahoma" w:cs="Tahoma"/>
                <w:color w:val="000000" w:themeColor="text1"/>
                <w:sz w:val="18"/>
                <w:szCs w:val="18"/>
                <w:lang w:val="sr-Cyrl-RS"/>
              </w:rPr>
              <w:t xml:space="preserve"> </w:t>
            </w:r>
            <w:r w:rsidR="00F65F07" w:rsidRPr="00247904">
              <w:rPr>
                <w:rFonts w:ascii="Tahoma" w:hAnsi="Tahoma" w:cs="Tahoma"/>
                <w:color w:val="000000" w:themeColor="text1"/>
                <w:sz w:val="18"/>
                <w:szCs w:val="18"/>
                <w:lang w:val="sr-Cyrl-RS"/>
              </w:rPr>
              <w:t>predmeta</w:t>
            </w:r>
            <w:r w:rsidRPr="00247904">
              <w:rPr>
                <w:rFonts w:ascii="Tahoma" w:hAnsi="Tahoma" w:cs="Tahoma"/>
                <w:color w:val="000000" w:themeColor="text1"/>
                <w:sz w:val="18"/>
                <w:szCs w:val="18"/>
                <w:lang w:val="sr-Cyrl-RS"/>
              </w:rPr>
              <w:t xml:space="preserve"> </w:t>
            </w:r>
            <w:r w:rsidR="00F65F07" w:rsidRPr="00247904">
              <w:rPr>
                <w:rFonts w:ascii="Tahoma" w:hAnsi="Tahoma" w:cs="Tahoma"/>
                <w:color w:val="000000" w:themeColor="text1"/>
                <w:sz w:val="18"/>
                <w:szCs w:val="18"/>
                <w:lang w:val="sr-Cyrl-RS"/>
              </w:rPr>
              <w:t>ovog</w:t>
            </w:r>
            <w:r w:rsidRPr="00247904">
              <w:rPr>
                <w:rFonts w:ascii="Tahoma" w:hAnsi="Tahoma" w:cs="Tahoma"/>
                <w:color w:val="000000" w:themeColor="text1"/>
                <w:sz w:val="18"/>
                <w:szCs w:val="18"/>
                <w:lang w:val="sr-Cyrl-RS"/>
              </w:rPr>
              <w:t xml:space="preserve">  </w:t>
            </w:r>
            <w:r w:rsidR="00F65F07" w:rsidRPr="00247904">
              <w:rPr>
                <w:rFonts w:ascii="Tahoma" w:hAnsi="Tahoma" w:cs="Tahoma"/>
                <w:color w:val="000000" w:themeColor="text1"/>
                <w:sz w:val="18"/>
                <w:szCs w:val="18"/>
                <w:lang w:val="sr-Cyrl-RS"/>
              </w:rPr>
              <w:t>ugovora</w:t>
            </w:r>
            <w:r w:rsidRPr="00247904">
              <w:rPr>
                <w:rFonts w:ascii="Tahoma" w:hAnsi="Tahoma" w:cs="Tahoma"/>
                <w:color w:val="000000" w:themeColor="text1"/>
                <w:sz w:val="18"/>
                <w:szCs w:val="18"/>
                <w:lang w:val="sr-Cyrl-RS"/>
              </w:rPr>
              <w:t xml:space="preserve">. </w:t>
            </w:r>
          </w:p>
          <w:p w14:paraId="7679DB24" w14:textId="65D78FAA" w:rsidR="00AF0959" w:rsidRPr="00247904" w:rsidRDefault="00AF0959" w:rsidP="00AF0959">
            <w:pPr>
              <w:suppressAutoHyphens w:val="0"/>
              <w:jc w:val="both"/>
              <w:rPr>
                <w:rFonts w:ascii="Tahoma" w:eastAsia="Calibri" w:hAnsi="Tahoma" w:cs="Tahoma"/>
                <w:sz w:val="18"/>
                <w:szCs w:val="18"/>
                <w:shd w:val="clear" w:color="auto" w:fill="FFFFFF"/>
                <w:lang w:eastAsia="en-US"/>
              </w:rPr>
            </w:pPr>
            <w:r w:rsidRPr="00247904">
              <w:rPr>
                <w:rFonts w:ascii="Tahoma" w:hAnsi="Tahoma" w:cs="Tahoma"/>
                <w:color w:val="000000" w:themeColor="text1"/>
                <w:sz w:val="18"/>
                <w:szCs w:val="18"/>
                <w:lang w:val="sr-Latn-RS"/>
              </w:rPr>
              <w:t>5</w:t>
            </w:r>
            <w:r w:rsidRPr="00247904">
              <w:rPr>
                <w:rFonts w:ascii="Tahoma" w:hAnsi="Tahoma" w:cs="Tahoma"/>
                <w:color w:val="000000" w:themeColor="text1"/>
                <w:sz w:val="18"/>
                <w:szCs w:val="18"/>
              </w:rPr>
              <w:t>.</w:t>
            </w:r>
            <w:r w:rsidRPr="00247904">
              <w:rPr>
                <w:rFonts w:ascii="Tahoma" w:hAnsi="Tahoma" w:cs="Tahoma"/>
                <w:color w:val="000000" w:themeColor="text1"/>
                <w:sz w:val="18"/>
                <w:szCs w:val="18"/>
                <w:lang w:val="sr-Latn-RS"/>
              </w:rPr>
              <w:t>1</w:t>
            </w:r>
            <w:r w:rsidRPr="00247904">
              <w:rPr>
                <w:rFonts w:ascii="Tahoma" w:hAnsi="Tahoma" w:cs="Tahoma"/>
                <w:color w:val="000000" w:themeColor="text1"/>
                <w:sz w:val="18"/>
                <w:szCs w:val="18"/>
              </w:rPr>
              <w:t>.</w:t>
            </w:r>
            <w:r w:rsidR="0041430E" w:rsidRPr="00247904">
              <w:rPr>
                <w:rFonts w:ascii="Tahoma" w:hAnsi="Tahoma" w:cs="Tahoma"/>
                <w:color w:val="000000" w:themeColor="text1"/>
                <w:sz w:val="18"/>
                <w:szCs w:val="18"/>
                <w:lang w:val="sr-Cyrl-RS"/>
              </w:rPr>
              <w:t>6</w:t>
            </w:r>
            <w:r w:rsidRPr="00247904">
              <w:rPr>
                <w:rFonts w:ascii="Tahoma" w:hAnsi="Tahoma" w:cs="Tahoma"/>
                <w:color w:val="000000" w:themeColor="text1"/>
                <w:sz w:val="18"/>
                <w:szCs w:val="18"/>
              </w:rPr>
              <w:t xml:space="preserve">. </w:t>
            </w:r>
            <w:r w:rsidR="00F65F07" w:rsidRPr="00247904">
              <w:rPr>
                <w:rFonts w:ascii="Tahoma" w:eastAsia="Calibri" w:hAnsi="Tahoma" w:cs="Tahoma"/>
                <w:sz w:val="18"/>
                <w:szCs w:val="18"/>
                <w:shd w:val="clear" w:color="auto" w:fill="FFFFFF"/>
                <w:lang w:eastAsia="en-US"/>
              </w:rPr>
              <w:t>Snositi</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odgovornost</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za</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neadekvatan</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kvalitet</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val="sr-Latn-BA" w:eastAsia="en-US"/>
              </w:rPr>
              <w:t>izvrš</w:t>
            </w:r>
            <w:r w:rsidR="00F65F07" w:rsidRPr="00247904">
              <w:rPr>
                <w:rFonts w:ascii="Tahoma" w:eastAsia="Calibri" w:hAnsi="Tahoma" w:cs="Tahoma"/>
                <w:sz w:val="18"/>
                <w:szCs w:val="18"/>
                <w:shd w:val="clear" w:color="auto" w:fill="FFFFFF"/>
                <w:lang w:eastAsia="en-US"/>
              </w:rPr>
              <w:t>enih</w:t>
            </w:r>
            <w:r w:rsidRPr="00247904">
              <w:rPr>
                <w:rFonts w:ascii="Tahoma" w:eastAsia="Calibri" w:hAnsi="Tahoma" w:cs="Tahoma"/>
                <w:sz w:val="18"/>
                <w:szCs w:val="18"/>
                <w:shd w:val="clear" w:color="auto" w:fill="FFFFFF"/>
                <w:lang w:eastAsia="en-US"/>
              </w:rPr>
              <w:t xml:space="preserve"> </w:t>
            </w:r>
            <w:r w:rsidR="00F65F07" w:rsidRPr="00247904">
              <w:rPr>
                <w:rFonts w:ascii="Tahoma" w:hAnsi="Tahoma" w:cs="Tahoma"/>
                <w:sz w:val="18"/>
                <w:szCs w:val="18"/>
                <w:lang w:val="sr-Cyrl-RS"/>
              </w:rPr>
              <w:t>uslug</w:t>
            </w:r>
            <w:r w:rsidR="00F65F07" w:rsidRPr="00247904">
              <w:rPr>
                <w:rFonts w:ascii="Tahoma" w:eastAsia="Calibri" w:hAnsi="Tahoma" w:cs="Tahoma"/>
                <w:sz w:val="18"/>
                <w:szCs w:val="18"/>
                <w:shd w:val="clear" w:color="auto" w:fill="FFFFFF"/>
                <w:lang w:eastAsia="en-US"/>
              </w:rPr>
              <w:t>a</w:t>
            </w:r>
            <w:r w:rsidRPr="00247904">
              <w:rPr>
                <w:rFonts w:ascii="Tahoma" w:eastAsia="Calibri" w:hAnsi="Tahoma" w:cs="Tahoma"/>
                <w:sz w:val="18"/>
                <w:szCs w:val="18"/>
                <w:shd w:val="clear" w:color="auto" w:fill="FFFFFF"/>
                <w:lang w:eastAsia="en-US"/>
              </w:rPr>
              <w:t>.</w:t>
            </w:r>
          </w:p>
          <w:p w14:paraId="3BD8EE10" w14:textId="76FA2D4F" w:rsidR="00AF0959" w:rsidRPr="00247904" w:rsidRDefault="00AF0959" w:rsidP="00AF0959">
            <w:pPr>
              <w:suppressAutoHyphens w:val="0"/>
              <w:jc w:val="both"/>
              <w:rPr>
                <w:rFonts w:ascii="Tahoma" w:eastAsia="Calibri" w:hAnsi="Tahoma" w:cs="Tahoma"/>
                <w:sz w:val="18"/>
                <w:szCs w:val="18"/>
                <w:shd w:val="clear" w:color="auto" w:fill="FFFFFF"/>
                <w:lang w:val="sr-Latn-BA" w:eastAsia="en-US"/>
              </w:rPr>
            </w:pPr>
            <w:r w:rsidRPr="00247904">
              <w:rPr>
                <w:rFonts w:ascii="Tahoma" w:eastAsia="Calibri" w:hAnsi="Tahoma" w:cs="Tahoma"/>
                <w:sz w:val="18"/>
                <w:szCs w:val="18"/>
                <w:shd w:val="clear" w:color="auto" w:fill="FFFFFF"/>
                <w:lang w:val="sr-Latn-BA" w:eastAsia="en-US"/>
              </w:rPr>
              <w:t>5</w:t>
            </w:r>
            <w:r w:rsidRPr="00247904">
              <w:rPr>
                <w:rFonts w:ascii="Tahoma" w:eastAsia="Calibri" w:hAnsi="Tahoma" w:cs="Tahoma"/>
                <w:sz w:val="18"/>
                <w:szCs w:val="18"/>
                <w:shd w:val="clear" w:color="auto" w:fill="FFFFFF"/>
                <w:lang w:eastAsia="en-US"/>
              </w:rPr>
              <w:t>.1.</w:t>
            </w:r>
            <w:r w:rsidR="0041430E" w:rsidRPr="00247904">
              <w:rPr>
                <w:rFonts w:ascii="Tahoma" w:eastAsia="Calibri" w:hAnsi="Tahoma" w:cs="Tahoma"/>
                <w:sz w:val="18"/>
                <w:szCs w:val="18"/>
                <w:shd w:val="clear" w:color="auto" w:fill="FFFFFF"/>
                <w:lang w:val="sr-Cyrl-RS" w:eastAsia="en-US"/>
              </w:rPr>
              <w:t>7</w:t>
            </w:r>
            <w:r w:rsidRPr="00247904">
              <w:rPr>
                <w:rFonts w:ascii="Tahoma" w:eastAsia="Calibri" w:hAnsi="Tahoma" w:cs="Tahoma"/>
                <w:sz w:val="18"/>
                <w:szCs w:val="18"/>
                <w:shd w:val="clear" w:color="auto" w:fill="FFFFFF"/>
                <w:lang w:eastAsia="en-US"/>
              </w:rPr>
              <w:t>.</w:t>
            </w:r>
            <w:r w:rsidR="00F65F07" w:rsidRPr="00247904">
              <w:rPr>
                <w:rFonts w:ascii="Tahoma" w:eastAsia="Calibri" w:hAnsi="Tahoma" w:cs="Tahoma"/>
                <w:sz w:val="18"/>
                <w:szCs w:val="18"/>
                <w:shd w:val="clear" w:color="auto" w:fill="FFFFFF"/>
                <w:lang w:eastAsia="en-US"/>
              </w:rPr>
              <w:t>Blagovremeno</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obavijestiti</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odgovorno</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lice</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Naručioca</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o</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eventualnoj</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potrebi</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proširenja</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obima</w:t>
            </w:r>
            <w:r w:rsidRPr="00247904">
              <w:rPr>
                <w:rFonts w:ascii="Tahoma" w:eastAsia="Calibri" w:hAnsi="Tahoma" w:cs="Tahoma"/>
                <w:sz w:val="18"/>
                <w:szCs w:val="18"/>
                <w:shd w:val="clear" w:color="auto" w:fill="FFFFFF"/>
                <w:lang w:eastAsia="en-US"/>
              </w:rPr>
              <w:t xml:space="preserve"> </w:t>
            </w:r>
            <w:r w:rsidR="00F65F07" w:rsidRPr="00247904">
              <w:rPr>
                <w:rFonts w:ascii="Tahoma" w:hAnsi="Tahoma" w:cs="Tahoma"/>
                <w:sz w:val="18"/>
                <w:szCs w:val="18"/>
                <w:lang w:val="sr-Cyrl-RS"/>
              </w:rPr>
              <w:t>usluge</w:t>
            </w:r>
            <w:r w:rsidR="00F00C2A"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val="sr-Latn-BA" w:eastAsia="en-US"/>
              </w:rPr>
              <w:t>.</w:t>
            </w:r>
          </w:p>
          <w:p w14:paraId="0C31AA91" w14:textId="0C241A6A" w:rsidR="00AF0959" w:rsidRPr="00247904" w:rsidRDefault="00AF0959" w:rsidP="00AF0959">
            <w:pPr>
              <w:suppressAutoHyphens w:val="0"/>
              <w:jc w:val="both"/>
              <w:rPr>
                <w:rFonts w:ascii="Tahoma" w:eastAsia="Calibri" w:hAnsi="Tahoma" w:cs="Tahoma"/>
                <w:sz w:val="18"/>
                <w:szCs w:val="18"/>
                <w:shd w:val="clear" w:color="auto" w:fill="FFFFFF"/>
                <w:lang w:val="sr-Latn-BA" w:eastAsia="en-US"/>
              </w:rPr>
            </w:pPr>
            <w:r w:rsidRPr="00247904">
              <w:rPr>
                <w:rFonts w:ascii="Tahoma" w:eastAsia="Calibri" w:hAnsi="Tahoma" w:cs="Tahoma"/>
                <w:sz w:val="18"/>
                <w:szCs w:val="18"/>
                <w:shd w:val="clear" w:color="auto" w:fill="FFFFFF"/>
                <w:lang w:val="sr-Latn-BA" w:eastAsia="en-US"/>
              </w:rPr>
              <w:t>5.1.</w:t>
            </w:r>
            <w:r w:rsidR="0041430E" w:rsidRPr="00247904">
              <w:rPr>
                <w:rFonts w:ascii="Tahoma" w:eastAsia="Calibri" w:hAnsi="Tahoma" w:cs="Tahoma"/>
                <w:sz w:val="18"/>
                <w:szCs w:val="18"/>
                <w:shd w:val="clear" w:color="auto" w:fill="FFFFFF"/>
                <w:lang w:val="sr-Cyrl-RS" w:eastAsia="en-US"/>
              </w:rPr>
              <w:t>8</w:t>
            </w:r>
            <w:r w:rsidRPr="00247904">
              <w:rPr>
                <w:rFonts w:ascii="Tahoma" w:eastAsia="Calibri" w:hAnsi="Tahoma" w:cs="Tahoma"/>
                <w:sz w:val="18"/>
                <w:szCs w:val="18"/>
                <w:shd w:val="clear" w:color="auto" w:fill="FFFFFF"/>
                <w:lang w:val="sr-Latn-BA" w:eastAsia="en-US"/>
              </w:rPr>
              <w:t>.</w:t>
            </w:r>
            <w:r w:rsidR="00F65F07" w:rsidRPr="00247904">
              <w:rPr>
                <w:rFonts w:ascii="Tahoma" w:eastAsia="Calibri" w:hAnsi="Tahoma" w:cs="Tahoma"/>
                <w:sz w:val="18"/>
                <w:szCs w:val="18"/>
                <w:shd w:val="clear" w:color="auto" w:fill="FFFFFF"/>
                <w:lang w:val="sr-Latn-BA" w:eastAsia="en-US"/>
              </w:rPr>
              <w:t>Pridržavati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se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mjera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zaštite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radu</w:t>
            </w:r>
            <w:r w:rsidRPr="00247904">
              <w:rPr>
                <w:rFonts w:ascii="Tahoma" w:eastAsia="Calibri" w:hAnsi="Tahoma" w:cs="Tahoma"/>
                <w:sz w:val="18"/>
                <w:szCs w:val="18"/>
                <w:shd w:val="clear" w:color="auto" w:fill="FFFFFF"/>
                <w:lang w:val="sr-Latn-BA" w:eastAsia="en-US"/>
              </w:rPr>
              <w:t>,</w:t>
            </w:r>
            <w:r w:rsidRPr="00247904">
              <w:rPr>
                <w:rFonts w:ascii="Tahoma" w:eastAsia="Calibri" w:hAnsi="Tahoma" w:cs="Tahoma"/>
                <w:sz w:val="18"/>
                <w:szCs w:val="18"/>
                <w:shd w:val="clear" w:color="auto" w:fill="FFFFFF"/>
                <w:lang w:val="sr-Cyrl-BA" w:eastAsia="en-US"/>
              </w:rPr>
              <w:t xml:space="preserve"> </w:t>
            </w:r>
            <w:r w:rsidR="00F65F07" w:rsidRPr="00247904">
              <w:rPr>
                <w:rFonts w:ascii="Tahoma" w:eastAsia="Calibri" w:hAnsi="Tahoma" w:cs="Tahoma"/>
                <w:sz w:val="18"/>
                <w:szCs w:val="18"/>
                <w:shd w:val="clear" w:color="auto" w:fill="FFFFFF"/>
                <w:lang w:val="sr-Latn-BA" w:eastAsia="en-US"/>
              </w:rPr>
              <w:t>mjera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protivpožarne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zaštite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mjera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fizičkog</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obezbjeđenja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predviđenih</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za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poslove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koji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se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izvode</w:t>
            </w:r>
            <w:r w:rsidRPr="00247904">
              <w:rPr>
                <w:rFonts w:ascii="Tahoma" w:eastAsia="Calibri" w:hAnsi="Tahoma" w:cs="Tahoma"/>
                <w:sz w:val="18"/>
                <w:szCs w:val="18"/>
                <w:shd w:val="clear" w:color="auto" w:fill="FFFFFF"/>
                <w:lang w:val="sr-Latn-BA" w:eastAsia="en-US"/>
              </w:rPr>
              <w:t>.</w:t>
            </w:r>
          </w:p>
          <w:p w14:paraId="25DC402E" w14:textId="7E9E3B8A" w:rsidR="00AF0959" w:rsidRPr="00247904" w:rsidRDefault="00AF0959" w:rsidP="00AF0959">
            <w:pPr>
              <w:suppressAutoHyphens w:val="0"/>
              <w:jc w:val="both"/>
              <w:rPr>
                <w:rFonts w:ascii="Tahoma" w:eastAsia="Calibri" w:hAnsi="Tahoma" w:cs="Tahoma"/>
                <w:sz w:val="18"/>
                <w:szCs w:val="18"/>
                <w:shd w:val="clear" w:color="auto" w:fill="FFFFFF"/>
                <w:lang w:val="sr-Latn-BA" w:eastAsia="en-US"/>
              </w:rPr>
            </w:pPr>
            <w:r w:rsidRPr="00247904">
              <w:rPr>
                <w:rFonts w:ascii="Tahoma" w:eastAsia="Calibri" w:hAnsi="Tahoma" w:cs="Tahoma"/>
                <w:sz w:val="18"/>
                <w:szCs w:val="18"/>
                <w:shd w:val="clear" w:color="auto" w:fill="FFFFFF"/>
                <w:lang w:val="sr-Latn-BA" w:eastAsia="en-US"/>
              </w:rPr>
              <w:t>5</w:t>
            </w:r>
            <w:r w:rsidRPr="00247904">
              <w:rPr>
                <w:rFonts w:ascii="Tahoma" w:eastAsia="Calibri" w:hAnsi="Tahoma" w:cs="Tahoma"/>
                <w:sz w:val="18"/>
                <w:szCs w:val="18"/>
                <w:shd w:val="clear" w:color="auto" w:fill="FFFFFF"/>
                <w:lang w:val="sr-Cyrl-BA" w:eastAsia="en-US"/>
              </w:rPr>
              <w:t>.</w:t>
            </w:r>
            <w:r w:rsidRPr="00247904">
              <w:rPr>
                <w:rFonts w:ascii="Tahoma" w:eastAsia="Calibri" w:hAnsi="Tahoma" w:cs="Tahoma"/>
                <w:sz w:val="18"/>
                <w:szCs w:val="18"/>
                <w:shd w:val="clear" w:color="auto" w:fill="FFFFFF"/>
                <w:lang w:val="sr-Latn-BA" w:eastAsia="en-US"/>
              </w:rPr>
              <w:t>1.</w:t>
            </w:r>
            <w:r w:rsidR="0041430E" w:rsidRPr="00247904">
              <w:rPr>
                <w:rFonts w:ascii="Tahoma" w:eastAsia="Calibri" w:hAnsi="Tahoma" w:cs="Tahoma"/>
                <w:sz w:val="18"/>
                <w:szCs w:val="18"/>
                <w:shd w:val="clear" w:color="auto" w:fill="FFFFFF"/>
                <w:lang w:val="sr-Cyrl-RS" w:eastAsia="en-US"/>
              </w:rPr>
              <w:t>9</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Obustaviti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vršenje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hAnsi="Tahoma" w:cs="Tahoma"/>
                <w:sz w:val="18"/>
                <w:szCs w:val="18"/>
                <w:lang w:val="sr-Cyrl-RS"/>
              </w:rPr>
              <w:t>usluge</w:t>
            </w:r>
            <w:r w:rsidR="00F00C2A" w:rsidRPr="00247904">
              <w:rPr>
                <w:rFonts w:ascii="Tahoma" w:eastAsia="Calibri" w:hAnsi="Tahoma" w:cs="Tahoma"/>
                <w:sz w:val="18"/>
                <w:szCs w:val="18"/>
                <w:shd w:val="clear" w:color="auto" w:fill="FFFFFF"/>
                <w:lang w:val="sr-Cyrl-RS" w:eastAsia="en-US"/>
              </w:rPr>
              <w:t xml:space="preserve"> </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po</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ovom</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Ugovoru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ukoliko</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se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toku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vršenja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hAnsi="Tahoma" w:cs="Tahoma"/>
                <w:sz w:val="18"/>
                <w:szCs w:val="18"/>
                <w:lang w:val="sr-Cyrl-RS"/>
              </w:rPr>
              <w:t>usluge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ispostavi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da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je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nemoguće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postići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rezultate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postavlјene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zahtjevima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iz</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Cyrl-RS" w:eastAsia="en-US"/>
              </w:rPr>
              <w:t>predmeta</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hAnsi="Tahoma" w:cs="Tahoma"/>
                <w:sz w:val="18"/>
                <w:szCs w:val="18"/>
                <w:lang w:val="sr-Cyrl-RS"/>
              </w:rPr>
              <w:t>usluge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zbog</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okolnosti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koje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zavise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od</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Izvršioca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obavijestiti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tome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Naručioca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roku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od</w:t>
            </w:r>
            <w:r w:rsidRPr="00247904">
              <w:rPr>
                <w:rFonts w:ascii="Tahoma" w:eastAsia="Calibri" w:hAnsi="Tahoma" w:cs="Tahoma"/>
                <w:sz w:val="18"/>
                <w:szCs w:val="18"/>
                <w:shd w:val="clear" w:color="auto" w:fill="FFFFFF"/>
                <w:lang w:val="sr-Latn-BA" w:eastAsia="en-US"/>
              </w:rPr>
              <w:t xml:space="preserve"> 5 (</w:t>
            </w:r>
            <w:r w:rsidR="00F65F07" w:rsidRPr="00247904">
              <w:rPr>
                <w:rFonts w:ascii="Tahoma" w:eastAsia="Calibri" w:hAnsi="Tahoma" w:cs="Tahoma"/>
                <w:sz w:val="18"/>
                <w:szCs w:val="18"/>
                <w:shd w:val="clear" w:color="auto" w:fill="FFFFFF"/>
                <w:lang w:val="sr-Latn-BA" w:eastAsia="en-US"/>
              </w:rPr>
              <w:t>pet</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radnih</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dana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od</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dana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nastanka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navedenih</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okolnosti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tom</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slučaju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Ugovorne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strane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će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roku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od</w:t>
            </w:r>
            <w:r w:rsidRPr="00247904">
              <w:rPr>
                <w:rFonts w:ascii="Tahoma" w:eastAsia="Calibri" w:hAnsi="Tahoma" w:cs="Tahoma"/>
                <w:sz w:val="18"/>
                <w:szCs w:val="18"/>
                <w:shd w:val="clear" w:color="auto" w:fill="FFFFFF"/>
                <w:lang w:val="sr-Latn-BA" w:eastAsia="en-US"/>
              </w:rPr>
              <w:t xml:space="preserve"> 5 (</w:t>
            </w:r>
            <w:r w:rsidR="00F65F07" w:rsidRPr="00247904">
              <w:rPr>
                <w:rFonts w:ascii="Tahoma" w:eastAsia="Calibri" w:hAnsi="Tahoma" w:cs="Tahoma"/>
                <w:sz w:val="18"/>
                <w:szCs w:val="18"/>
                <w:shd w:val="clear" w:color="auto" w:fill="FFFFFF"/>
                <w:lang w:val="sr-Latn-BA" w:eastAsia="en-US"/>
              </w:rPr>
              <w:t>pet</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radnih</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dana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od</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dana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kada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Naručilac</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primi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obavještenje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razmotriti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pitanje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mogućnosti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nastavka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Cyrl-RS" w:eastAsia="en-US"/>
              </w:rPr>
              <w:t>izvođenja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hAnsi="Tahoma" w:cs="Tahoma"/>
                <w:sz w:val="18"/>
                <w:szCs w:val="18"/>
                <w:lang w:val="sr-Cyrl-RS"/>
              </w:rPr>
              <w:t>usluge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eastAsia="en-US"/>
              </w:rPr>
              <w:t>o</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čemu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će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zaklјučiti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aneks</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Ugovora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ili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raskinuti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Ugovor</w:t>
            </w:r>
            <w:r w:rsidRPr="00247904">
              <w:rPr>
                <w:rFonts w:ascii="Tahoma" w:eastAsia="Calibri" w:hAnsi="Tahoma" w:cs="Tahoma"/>
                <w:sz w:val="18"/>
                <w:szCs w:val="18"/>
                <w:shd w:val="clear" w:color="auto" w:fill="FFFFFF"/>
                <w:lang w:val="sr-Latn-BA" w:eastAsia="en-US"/>
              </w:rPr>
              <w:t>.</w:t>
            </w:r>
          </w:p>
          <w:p w14:paraId="70634A6C" w14:textId="26913782" w:rsidR="00AF0959" w:rsidRPr="00247904" w:rsidRDefault="00AF0959" w:rsidP="00AF0959">
            <w:pPr>
              <w:suppressAutoHyphens w:val="0"/>
              <w:jc w:val="both"/>
              <w:rPr>
                <w:rFonts w:ascii="Tahoma" w:eastAsia="Calibri" w:hAnsi="Tahoma" w:cs="Tahoma"/>
                <w:sz w:val="18"/>
                <w:szCs w:val="18"/>
                <w:shd w:val="clear" w:color="auto" w:fill="FFFFFF"/>
                <w:lang w:val="sr-Latn-BA" w:eastAsia="en-US"/>
              </w:rPr>
            </w:pPr>
            <w:r w:rsidRPr="00247904">
              <w:rPr>
                <w:rFonts w:ascii="Tahoma" w:eastAsia="Calibri" w:hAnsi="Tahoma" w:cs="Tahoma"/>
                <w:sz w:val="18"/>
                <w:szCs w:val="18"/>
                <w:shd w:val="clear" w:color="auto" w:fill="FFFFFF"/>
                <w:lang w:val="sr-Latn-BA" w:eastAsia="en-US"/>
              </w:rPr>
              <w:t>5.1</w:t>
            </w:r>
            <w:r w:rsidRPr="00247904">
              <w:rPr>
                <w:rFonts w:ascii="Tahoma" w:eastAsia="Calibri" w:hAnsi="Tahoma" w:cs="Tahoma"/>
                <w:sz w:val="18"/>
                <w:szCs w:val="18"/>
                <w:lang w:val="sr-Latn-BA" w:eastAsia="en-US"/>
              </w:rPr>
              <w:t>.</w:t>
            </w:r>
            <w:r w:rsidR="0041430E" w:rsidRPr="00247904">
              <w:rPr>
                <w:rFonts w:ascii="Tahoma" w:eastAsia="Calibri" w:hAnsi="Tahoma" w:cs="Tahoma"/>
                <w:sz w:val="18"/>
                <w:szCs w:val="18"/>
                <w:lang w:val="sr-Cyrl-RS" w:eastAsia="en-US"/>
              </w:rPr>
              <w:t>10</w:t>
            </w:r>
            <w:r w:rsidRPr="00247904">
              <w:rPr>
                <w:rFonts w:ascii="Tahoma" w:eastAsia="Calibri" w:hAnsi="Tahoma" w:cs="Tahoma"/>
                <w:sz w:val="18"/>
                <w:szCs w:val="18"/>
                <w:lang w:val="sr-Latn-BA" w:eastAsia="en-US"/>
              </w:rPr>
              <w:t>.</w:t>
            </w:r>
            <w:r w:rsidR="00F65F07" w:rsidRPr="00247904">
              <w:rPr>
                <w:rFonts w:ascii="Tahoma" w:eastAsia="Calibri" w:hAnsi="Tahoma" w:cs="Tahoma"/>
                <w:sz w:val="18"/>
                <w:szCs w:val="18"/>
                <w:shd w:val="clear" w:color="auto" w:fill="FFFFFF"/>
                <w:lang w:val="sr-Latn-BA" w:eastAsia="en-US"/>
              </w:rPr>
              <w:t>Naručiocu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nadoknaditi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eventualnu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štetu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koju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svojom</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krivicom</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indirektno</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ili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direktno</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prouzrokuje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pri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vršenju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ugovoren</w:t>
            </w:r>
            <w:r w:rsidR="00F65F07" w:rsidRPr="00247904">
              <w:rPr>
                <w:rFonts w:ascii="Tahoma" w:eastAsia="Calibri" w:hAnsi="Tahoma" w:cs="Tahoma"/>
                <w:sz w:val="18"/>
                <w:szCs w:val="18"/>
                <w:shd w:val="clear" w:color="auto" w:fill="FFFFFF"/>
                <w:lang w:val="sr-Cyrl-BA" w:eastAsia="en-US"/>
              </w:rPr>
              <w:t>ih</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hAnsi="Tahoma" w:cs="Tahoma"/>
                <w:sz w:val="18"/>
                <w:szCs w:val="18"/>
                <w:lang w:val="sr-Cyrl-RS"/>
              </w:rPr>
              <w:t>uslug</w:t>
            </w:r>
            <w:r w:rsidR="00F65F07" w:rsidRPr="00247904">
              <w:rPr>
                <w:rFonts w:ascii="Tahoma" w:eastAsia="Calibri" w:hAnsi="Tahoma" w:cs="Tahoma"/>
                <w:sz w:val="18"/>
                <w:szCs w:val="18"/>
                <w:shd w:val="clear" w:color="auto" w:fill="FFFFFF"/>
                <w:lang w:val="sr-Cyrl-RS" w:eastAsia="en-US"/>
              </w:rPr>
              <w:t>a</w:t>
            </w:r>
            <w:r w:rsidRPr="00247904">
              <w:rPr>
                <w:rFonts w:ascii="Tahoma" w:eastAsia="Calibri" w:hAnsi="Tahoma" w:cs="Tahoma"/>
                <w:sz w:val="18"/>
                <w:szCs w:val="18"/>
                <w:shd w:val="clear" w:color="auto" w:fill="FFFFFF"/>
                <w:lang w:val="sr-Latn-BA" w:eastAsia="en-US"/>
              </w:rPr>
              <w:t>.</w:t>
            </w:r>
          </w:p>
          <w:p w14:paraId="2C2B1675" w14:textId="472B6372" w:rsidR="00AF0959" w:rsidRPr="00247904" w:rsidRDefault="00AF0959" w:rsidP="00AF0959">
            <w:pPr>
              <w:suppressAutoHyphens w:val="0"/>
              <w:jc w:val="both"/>
              <w:rPr>
                <w:rFonts w:ascii="Tahoma" w:eastAsia="Calibri" w:hAnsi="Tahoma" w:cs="Tahoma"/>
                <w:sz w:val="18"/>
                <w:szCs w:val="18"/>
                <w:shd w:val="clear" w:color="auto" w:fill="FFFFFF"/>
                <w:lang w:val="sr-Latn-BA" w:eastAsia="en-US"/>
              </w:rPr>
            </w:pPr>
            <w:r w:rsidRPr="00247904">
              <w:rPr>
                <w:rFonts w:ascii="Tahoma" w:eastAsia="Calibri" w:hAnsi="Tahoma" w:cs="Tahoma"/>
                <w:sz w:val="18"/>
                <w:szCs w:val="18"/>
                <w:shd w:val="clear" w:color="auto" w:fill="FFFFFF"/>
                <w:lang w:val="sr-Latn-BA" w:eastAsia="en-US"/>
              </w:rPr>
              <w:t>5.1.1</w:t>
            </w:r>
            <w:r w:rsidR="0041430E" w:rsidRPr="00247904">
              <w:rPr>
                <w:rFonts w:ascii="Tahoma" w:eastAsia="Calibri" w:hAnsi="Tahoma" w:cs="Tahoma"/>
                <w:sz w:val="18"/>
                <w:szCs w:val="18"/>
                <w:shd w:val="clear" w:color="auto" w:fill="FFFFFF"/>
                <w:lang w:val="sr-Cyrl-RS" w:eastAsia="en-US"/>
              </w:rPr>
              <w:t>1</w:t>
            </w:r>
            <w:r w:rsidRPr="00247904">
              <w:rPr>
                <w:rFonts w:ascii="Tahoma" w:eastAsia="Calibri" w:hAnsi="Tahoma" w:cs="Tahoma"/>
                <w:sz w:val="18"/>
                <w:szCs w:val="18"/>
                <w:shd w:val="clear" w:color="auto" w:fill="FFFFFF"/>
                <w:lang w:val="sr-Latn-BA" w:eastAsia="en-US"/>
              </w:rPr>
              <w:t>.</w:t>
            </w:r>
            <w:r w:rsidR="00F65F07" w:rsidRPr="00247904">
              <w:rPr>
                <w:rFonts w:ascii="Tahoma" w:eastAsia="Calibri" w:hAnsi="Tahoma" w:cs="Tahoma"/>
                <w:sz w:val="18"/>
                <w:szCs w:val="18"/>
                <w:shd w:val="clear" w:color="auto" w:fill="FFFFFF"/>
                <w:lang w:val="sr-Latn-BA" w:eastAsia="en-US"/>
              </w:rPr>
              <w:t>Izvršilac</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se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obavezuje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da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će</w:t>
            </w:r>
            <w:r w:rsidRPr="00247904">
              <w:rPr>
                <w:rFonts w:ascii="Tahoma" w:eastAsia="Calibri" w:hAnsi="Tahoma" w:cs="Tahoma"/>
                <w:sz w:val="18"/>
                <w:szCs w:val="18"/>
                <w:shd w:val="clear" w:color="auto" w:fill="FFFFFF"/>
                <w:lang w:val="sr-Latn-BA" w:eastAsia="en-US"/>
              </w:rPr>
              <w:t>,</w:t>
            </w:r>
            <w:r w:rsidRPr="00247904">
              <w:rPr>
                <w:rFonts w:ascii="Tahoma" w:eastAsia="Calibri" w:hAnsi="Tahoma" w:cs="Tahoma"/>
                <w:sz w:val="18"/>
                <w:szCs w:val="18"/>
                <w:shd w:val="clear" w:color="auto" w:fill="FFFFFF"/>
                <w:lang w:val="sr-Cyrl-BA" w:eastAsia="en-US"/>
              </w:rPr>
              <w:t xml:space="preserve"> </w:t>
            </w:r>
            <w:r w:rsidR="00F65F07" w:rsidRPr="00247904">
              <w:rPr>
                <w:rFonts w:ascii="Tahoma" w:eastAsia="Calibri" w:hAnsi="Tahoma" w:cs="Tahoma"/>
                <w:sz w:val="18"/>
                <w:szCs w:val="18"/>
                <w:shd w:val="clear" w:color="auto" w:fill="FFFFFF"/>
                <w:lang w:val="sr-Latn-BA" w:eastAsia="en-US"/>
              </w:rPr>
              <w:t>ukoliko</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postoji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potreba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za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zaklјučenjem</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ugovora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sa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podizvođačem</w:t>
            </w:r>
            <w:r w:rsidRPr="00247904">
              <w:rPr>
                <w:rFonts w:ascii="Tahoma" w:eastAsia="Calibri" w:hAnsi="Tahoma" w:cs="Tahoma"/>
                <w:sz w:val="18"/>
                <w:szCs w:val="18"/>
                <w:shd w:val="clear" w:color="auto" w:fill="FFFFFF"/>
                <w:lang w:val="sr-Latn-BA" w:eastAsia="en-US"/>
              </w:rPr>
              <w:t>,</w:t>
            </w:r>
            <w:r w:rsidRPr="00247904">
              <w:rPr>
                <w:rFonts w:ascii="Tahoma" w:eastAsia="Calibri" w:hAnsi="Tahoma" w:cs="Tahoma"/>
                <w:sz w:val="18"/>
                <w:szCs w:val="18"/>
                <w:shd w:val="clear" w:color="auto" w:fill="FFFFFF"/>
                <w:lang w:val="sr-Cyrl-BA" w:eastAsia="en-US"/>
              </w:rPr>
              <w:t xml:space="preserve"> </w:t>
            </w:r>
            <w:r w:rsidR="00F65F07" w:rsidRPr="00247904">
              <w:rPr>
                <w:rFonts w:ascii="Tahoma" w:eastAsia="Calibri" w:hAnsi="Tahoma" w:cs="Tahoma"/>
                <w:sz w:val="18"/>
                <w:szCs w:val="18"/>
                <w:shd w:val="clear" w:color="auto" w:fill="FFFFFF"/>
                <w:lang w:val="sr-Latn-BA" w:eastAsia="en-US"/>
              </w:rPr>
              <w:t>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pisanom</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obliku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prethodno</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usaglasiti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sa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Naručiocem</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angažovanje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podizvođača</w:t>
            </w:r>
            <w:r w:rsidRPr="00247904">
              <w:rPr>
                <w:rFonts w:ascii="Tahoma" w:eastAsia="Calibri" w:hAnsi="Tahoma" w:cs="Tahoma"/>
                <w:sz w:val="18"/>
                <w:szCs w:val="18"/>
                <w:shd w:val="clear" w:color="auto" w:fill="FFFFFF"/>
                <w:lang w:val="sr-Latn-BA" w:eastAsia="en-US"/>
              </w:rPr>
              <w:t>.</w:t>
            </w:r>
          </w:p>
          <w:p w14:paraId="0C095ED9" w14:textId="550B0552" w:rsidR="00AF0959" w:rsidRPr="00247904" w:rsidRDefault="00AF0959" w:rsidP="00AF0959">
            <w:pPr>
              <w:suppressAutoHyphens w:val="0"/>
              <w:jc w:val="both"/>
              <w:rPr>
                <w:rFonts w:ascii="Tahoma" w:eastAsia="Calibri" w:hAnsi="Tahoma" w:cs="Tahoma"/>
                <w:sz w:val="18"/>
                <w:szCs w:val="18"/>
                <w:shd w:val="clear" w:color="auto" w:fill="FFFFFF"/>
                <w:lang w:val="sr-Latn-BA" w:eastAsia="en-US"/>
              </w:rPr>
            </w:pPr>
            <w:r w:rsidRPr="00247904">
              <w:rPr>
                <w:rFonts w:ascii="Tahoma" w:eastAsia="Calibri" w:hAnsi="Tahoma" w:cs="Tahoma"/>
                <w:sz w:val="18"/>
                <w:szCs w:val="18"/>
                <w:shd w:val="clear" w:color="auto" w:fill="FFFFFF"/>
                <w:lang w:val="sr-Latn-BA" w:eastAsia="en-US"/>
              </w:rPr>
              <w:t>5.1.1</w:t>
            </w:r>
            <w:r w:rsidR="0041430E" w:rsidRPr="00247904">
              <w:rPr>
                <w:rFonts w:ascii="Tahoma" w:eastAsia="Calibri" w:hAnsi="Tahoma" w:cs="Tahoma"/>
                <w:sz w:val="18"/>
                <w:szCs w:val="18"/>
                <w:shd w:val="clear" w:color="auto" w:fill="FFFFFF"/>
                <w:lang w:val="sr-Cyrl-RS" w:eastAsia="en-US"/>
              </w:rPr>
              <w:t>2</w:t>
            </w:r>
            <w:r w:rsidRPr="00247904">
              <w:rPr>
                <w:rFonts w:ascii="Tahoma" w:eastAsia="Calibri" w:hAnsi="Tahoma" w:cs="Tahoma"/>
                <w:sz w:val="18"/>
                <w:szCs w:val="18"/>
                <w:shd w:val="clear" w:color="auto" w:fill="FFFFFF"/>
                <w:lang w:val="sr-Latn-BA" w:eastAsia="en-US"/>
              </w:rPr>
              <w:t>.</w:t>
            </w:r>
            <w:r w:rsidR="00F65F07" w:rsidRPr="00247904">
              <w:rPr>
                <w:rFonts w:ascii="Tahoma" w:eastAsia="Calibri" w:hAnsi="Tahoma" w:cs="Tahoma"/>
                <w:sz w:val="18"/>
                <w:szCs w:val="18"/>
                <w:shd w:val="clear" w:color="auto" w:fill="FFFFFF"/>
                <w:lang w:val="sr-Latn-BA" w:eastAsia="en-US"/>
              </w:rPr>
              <w:t>Predati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Cyrl-BA" w:eastAsia="en-US"/>
              </w:rPr>
              <w:t>r</w:t>
            </w:r>
            <w:r w:rsidR="00F65F07" w:rsidRPr="00247904">
              <w:rPr>
                <w:rFonts w:ascii="Tahoma" w:eastAsia="Calibri" w:hAnsi="Tahoma" w:cs="Tahoma"/>
                <w:sz w:val="18"/>
                <w:szCs w:val="18"/>
                <w:shd w:val="clear" w:color="auto" w:fill="FFFFFF"/>
                <w:lang w:val="sr-Latn-BA" w:eastAsia="en-US"/>
              </w:rPr>
              <w:t>ezultat</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Cyrl-RS" w:eastAsia="en-US"/>
              </w:rPr>
              <w:t>izvršenih</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hAnsi="Tahoma" w:cs="Tahoma"/>
                <w:sz w:val="18"/>
                <w:szCs w:val="18"/>
                <w:lang w:val="sr-Cyrl-RS"/>
              </w:rPr>
              <w:t>uslug</w:t>
            </w:r>
            <w:r w:rsidR="00F65F07" w:rsidRPr="00247904">
              <w:rPr>
                <w:rFonts w:ascii="Tahoma" w:eastAsia="Calibri" w:hAnsi="Tahoma" w:cs="Tahoma"/>
                <w:sz w:val="18"/>
                <w:szCs w:val="18"/>
                <w:shd w:val="clear" w:color="auto" w:fill="FFFFFF"/>
                <w:lang w:val="sr-Cyrl-RS" w:eastAsia="en-US"/>
              </w:rPr>
              <w:t>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sa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priloženim</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Cyrl-RS" w:eastAsia="en-US"/>
              </w:rPr>
              <w:t>utroškom</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val="sr-Latn-BA" w:eastAsia="en-US"/>
              </w:rPr>
              <w:t>materijal</w:t>
            </w:r>
            <w:r w:rsidR="00F65F07" w:rsidRPr="00247904">
              <w:rPr>
                <w:rFonts w:ascii="Tahoma" w:eastAsia="Calibri" w:hAnsi="Tahoma" w:cs="Tahoma"/>
                <w:sz w:val="18"/>
                <w:szCs w:val="18"/>
                <w:shd w:val="clear" w:color="auto" w:fill="FFFFFF"/>
                <w:lang w:val="sr-Cyrl-BA" w:eastAsia="en-US"/>
              </w:rPr>
              <w:t>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koji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se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zahtijevaju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skladu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sa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specifikacij</w:t>
            </w:r>
            <w:r w:rsidR="0041430E" w:rsidRPr="00247904">
              <w:rPr>
                <w:rFonts w:ascii="Tahoma" w:eastAsia="Calibri" w:hAnsi="Tahoma" w:cs="Tahoma"/>
                <w:sz w:val="18"/>
                <w:szCs w:val="18"/>
                <w:shd w:val="clear" w:color="auto" w:fill="FFFFFF"/>
                <w:lang w:val="sr-Latn-BA" w:eastAsia="en-US"/>
              </w:rPr>
              <w:t>o</w:t>
            </w:r>
            <w:r w:rsidR="00F65F07" w:rsidRPr="00247904">
              <w:rPr>
                <w:rFonts w:ascii="Tahoma" w:eastAsia="Calibri" w:hAnsi="Tahoma" w:cs="Tahoma"/>
                <w:sz w:val="18"/>
                <w:szCs w:val="18"/>
                <w:shd w:val="clear" w:color="auto" w:fill="FFFFFF"/>
                <w:lang w:val="sr-Latn-BA" w:eastAsia="en-US"/>
              </w:rPr>
              <w:t>m</w:t>
            </w:r>
            <w:r w:rsidR="0041430E" w:rsidRPr="00247904">
              <w:rPr>
                <w:rFonts w:ascii="Tahoma" w:eastAsia="Calibri" w:hAnsi="Tahoma" w:cs="Tahoma"/>
                <w:sz w:val="18"/>
                <w:szCs w:val="18"/>
                <w:shd w:val="clear" w:color="auto" w:fill="FFFFFF"/>
                <w:lang w:val="sr-Latn-BA" w:eastAsia="en-US"/>
              </w:rPr>
              <w:t xml:space="preserve"> </w:t>
            </w:r>
            <w:r w:rsidR="00D3049F" w:rsidRPr="00247904">
              <w:rPr>
                <w:rFonts w:ascii="Tahoma" w:eastAsia="Calibri" w:hAnsi="Tahoma" w:cs="Tahoma"/>
                <w:sz w:val="18"/>
                <w:szCs w:val="18"/>
                <w:shd w:val="clear" w:color="auto" w:fill="FFFFFF"/>
                <w:lang w:val="sr-Latn-BA" w:eastAsia="en-US"/>
              </w:rPr>
              <w:t>opreme</w:t>
            </w:r>
            <w:r w:rsidR="0041430E" w:rsidRPr="00247904">
              <w:rPr>
                <w:rFonts w:ascii="Tahoma" w:eastAsia="Calibri" w:hAnsi="Tahoma" w:cs="Tahoma"/>
                <w:sz w:val="18"/>
                <w:szCs w:val="18"/>
                <w:shd w:val="clear" w:color="auto" w:fill="FFFFFF"/>
                <w:lang w:val="sr-Latn-BA" w:eastAsia="en-US"/>
              </w:rPr>
              <w:t xml:space="preserve"> </w:t>
            </w:r>
            <w:r w:rsidR="00D3049F" w:rsidRPr="00247904">
              <w:rPr>
                <w:rFonts w:ascii="Tahoma" w:eastAsia="Calibri" w:hAnsi="Tahoma" w:cs="Tahoma"/>
                <w:sz w:val="18"/>
                <w:szCs w:val="18"/>
                <w:shd w:val="clear" w:color="auto" w:fill="FFFFFF"/>
                <w:lang w:val="sr-Latn-BA" w:eastAsia="en-US"/>
              </w:rPr>
              <w:t>i cijenama usluge.</w:t>
            </w:r>
          </w:p>
          <w:p w14:paraId="0D1F8273" w14:textId="2B5CE71A" w:rsidR="0025319F" w:rsidRPr="00247904" w:rsidRDefault="00DC4350" w:rsidP="005925D9">
            <w:pPr>
              <w:widowControl w:val="0"/>
              <w:snapToGrid w:val="0"/>
              <w:jc w:val="both"/>
              <w:rPr>
                <w:rFonts w:ascii="Tahoma" w:hAnsi="Tahoma" w:cs="Tahoma"/>
                <w:b/>
                <w:sz w:val="18"/>
                <w:szCs w:val="18"/>
                <w:lang w:val="hr-HR"/>
              </w:rPr>
            </w:pPr>
            <w:r w:rsidRPr="00247904">
              <w:rPr>
                <w:rFonts w:ascii="Tahoma" w:hAnsi="Tahoma" w:cs="Tahoma"/>
                <w:sz w:val="18"/>
                <w:szCs w:val="18"/>
                <w:lang w:val="sr-Cyrl-RS"/>
              </w:rPr>
              <w:t>5.1.1</w:t>
            </w:r>
            <w:r w:rsidR="0041430E" w:rsidRPr="00247904">
              <w:rPr>
                <w:rFonts w:ascii="Tahoma" w:hAnsi="Tahoma" w:cs="Tahoma"/>
                <w:sz w:val="18"/>
                <w:szCs w:val="18"/>
                <w:lang w:val="sr-Cyrl-RS"/>
              </w:rPr>
              <w:t>3</w:t>
            </w:r>
            <w:r w:rsidRPr="00247904">
              <w:rPr>
                <w:rFonts w:ascii="Tahoma" w:hAnsi="Tahoma" w:cs="Tahoma"/>
                <w:sz w:val="18"/>
                <w:szCs w:val="18"/>
                <w:lang w:val="sr-Cyrl-RS"/>
              </w:rPr>
              <w:t>.</w:t>
            </w:r>
            <w:r w:rsidR="00F65F07" w:rsidRPr="00247904">
              <w:rPr>
                <w:rFonts w:ascii="Tahoma" w:hAnsi="Tahoma" w:cs="Tahoma"/>
                <w:sz w:val="18"/>
                <w:szCs w:val="18"/>
                <w:lang w:val="sr-Cyrl-RS"/>
              </w:rPr>
              <w:t>Potpisujući</w:t>
            </w:r>
            <w:r w:rsidRPr="00247904">
              <w:rPr>
                <w:rFonts w:ascii="Tahoma" w:hAnsi="Tahoma" w:cs="Tahoma"/>
                <w:sz w:val="18"/>
                <w:szCs w:val="18"/>
                <w:lang w:val="sr-Cyrl-RS"/>
              </w:rPr>
              <w:t xml:space="preserve"> </w:t>
            </w:r>
            <w:r w:rsidR="00F65F07" w:rsidRPr="00247904">
              <w:rPr>
                <w:rFonts w:ascii="Tahoma" w:hAnsi="Tahoma" w:cs="Tahoma"/>
                <w:sz w:val="18"/>
                <w:szCs w:val="18"/>
                <w:lang w:val="sr-Cyrl-RS"/>
              </w:rPr>
              <w:t>ovaj</w:t>
            </w:r>
            <w:r w:rsidRPr="00247904">
              <w:rPr>
                <w:rFonts w:ascii="Tahoma" w:hAnsi="Tahoma" w:cs="Tahoma"/>
                <w:sz w:val="18"/>
                <w:szCs w:val="18"/>
                <w:lang w:val="sr-Cyrl-RS"/>
              </w:rPr>
              <w:t xml:space="preserve"> </w:t>
            </w:r>
            <w:r w:rsidR="00F65F07" w:rsidRPr="00247904">
              <w:rPr>
                <w:rFonts w:ascii="Tahoma" w:hAnsi="Tahoma" w:cs="Tahoma"/>
                <w:sz w:val="18"/>
                <w:szCs w:val="18"/>
                <w:lang w:val="sr-Cyrl-RS"/>
              </w:rPr>
              <w:t>Ugovor</w:t>
            </w:r>
            <w:r w:rsidRPr="00247904">
              <w:rPr>
                <w:rFonts w:ascii="Tahoma" w:hAnsi="Tahoma" w:cs="Tahoma"/>
                <w:sz w:val="18"/>
                <w:szCs w:val="18"/>
                <w:lang w:val="sr-Cyrl-RS"/>
              </w:rPr>
              <w:t xml:space="preserve">, </w:t>
            </w:r>
            <w:r w:rsidR="00F65F07" w:rsidRPr="00247904">
              <w:rPr>
                <w:rFonts w:ascii="Tahoma" w:hAnsi="Tahoma" w:cs="Tahoma"/>
                <w:sz w:val="18"/>
                <w:szCs w:val="18"/>
                <w:lang w:val="sr-Cyrl-RS"/>
              </w:rPr>
              <w:t>Izvršilac</w:t>
            </w:r>
            <w:r w:rsidRPr="00247904">
              <w:rPr>
                <w:rFonts w:ascii="Tahoma" w:hAnsi="Tahoma" w:cs="Tahoma"/>
                <w:sz w:val="18"/>
                <w:szCs w:val="18"/>
                <w:lang w:val="sr-Cyrl-RS"/>
              </w:rPr>
              <w:t xml:space="preserve">  </w:t>
            </w:r>
            <w:r w:rsidR="00F65F07" w:rsidRPr="00247904">
              <w:rPr>
                <w:rFonts w:ascii="Tahoma" w:hAnsi="Tahoma" w:cs="Tahoma"/>
                <w:sz w:val="18"/>
                <w:szCs w:val="18"/>
                <w:lang w:val="sr-Cyrl-RS"/>
              </w:rPr>
              <w:t>se</w:t>
            </w:r>
            <w:r w:rsidRPr="00247904">
              <w:rPr>
                <w:rFonts w:ascii="Tahoma" w:hAnsi="Tahoma" w:cs="Tahoma"/>
                <w:sz w:val="18"/>
                <w:szCs w:val="18"/>
                <w:lang w:val="sr-Cyrl-RS"/>
              </w:rPr>
              <w:t xml:space="preserve"> </w:t>
            </w:r>
            <w:r w:rsidR="00F65F07" w:rsidRPr="00247904">
              <w:rPr>
                <w:rFonts w:ascii="Tahoma" w:hAnsi="Tahoma" w:cs="Tahoma"/>
                <w:sz w:val="18"/>
                <w:szCs w:val="18"/>
                <w:lang w:val="sr-Cyrl-RS"/>
              </w:rPr>
              <w:t>obavezuje</w:t>
            </w:r>
            <w:r w:rsidRPr="00247904">
              <w:rPr>
                <w:rFonts w:ascii="Tahoma" w:hAnsi="Tahoma" w:cs="Tahoma"/>
                <w:sz w:val="18"/>
                <w:szCs w:val="18"/>
                <w:lang w:val="sr-Cyrl-RS"/>
              </w:rPr>
              <w:t xml:space="preserve"> </w:t>
            </w:r>
            <w:r w:rsidR="00F65F07" w:rsidRPr="00247904">
              <w:rPr>
                <w:rFonts w:ascii="Tahoma" w:hAnsi="Tahoma" w:cs="Tahoma"/>
                <w:sz w:val="18"/>
                <w:szCs w:val="18"/>
                <w:lang w:val="sr-Cyrl-RS"/>
              </w:rPr>
              <w:t>da</w:t>
            </w:r>
            <w:r w:rsidRPr="00247904">
              <w:rPr>
                <w:rFonts w:ascii="Tahoma" w:hAnsi="Tahoma" w:cs="Tahoma"/>
                <w:sz w:val="18"/>
                <w:szCs w:val="18"/>
                <w:lang w:val="sr-Cyrl-RS"/>
              </w:rPr>
              <w:t xml:space="preserve"> </w:t>
            </w:r>
            <w:r w:rsidR="00F65F07" w:rsidRPr="00247904">
              <w:rPr>
                <w:rFonts w:ascii="Tahoma" w:hAnsi="Tahoma" w:cs="Tahoma"/>
                <w:sz w:val="18"/>
                <w:szCs w:val="18"/>
                <w:lang w:val="sr-Cyrl-RS"/>
              </w:rPr>
              <w:t>će</w:t>
            </w:r>
            <w:r w:rsidRPr="00247904">
              <w:rPr>
                <w:rFonts w:ascii="Tahoma" w:hAnsi="Tahoma" w:cs="Tahoma"/>
                <w:sz w:val="18"/>
                <w:szCs w:val="18"/>
                <w:lang w:val="sr-Cyrl-RS"/>
              </w:rPr>
              <w:t xml:space="preserve"> </w:t>
            </w:r>
            <w:r w:rsidR="00F65F07" w:rsidRPr="00247904">
              <w:rPr>
                <w:rFonts w:ascii="Tahoma" w:hAnsi="Tahoma" w:cs="Tahoma"/>
                <w:sz w:val="18"/>
                <w:szCs w:val="18"/>
                <w:lang w:val="sr-Cyrl-RS"/>
              </w:rPr>
              <w:t>platiti</w:t>
            </w:r>
            <w:r w:rsidRPr="00247904">
              <w:rPr>
                <w:rFonts w:ascii="Tahoma" w:hAnsi="Tahoma" w:cs="Tahoma"/>
                <w:sz w:val="18"/>
                <w:szCs w:val="18"/>
                <w:lang w:val="sr-Cyrl-RS"/>
              </w:rPr>
              <w:t xml:space="preserve"> </w:t>
            </w:r>
            <w:r w:rsidR="00F65F07" w:rsidRPr="00247904">
              <w:rPr>
                <w:rFonts w:ascii="Tahoma" w:hAnsi="Tahoma" w:cs="Tahoma"/>
                <w:sz w:val="18"/>
                <w:szCs w:val="18"/>
                <w:lang w:val="sr-Cyrl-RS"/>
              </w:rPr>
              <w:t>kaznu</w:t>
            </w:r>
            <w:r w:rsidRPr="00247904">
              <w:rPr>
                <w:rFonts w:ascii="Tahoma" w:hAnsi="Tahoma" w:cs="Tahoma"/>
                <w:sz w:val="18"/>
                <w:szCs w:val="18"/>
                <w:lang w:val="sr-Cyrl-RS"/>
              </w:rPr>
              <w:t xml:space="preserve"> </w:t>
            </w:r>
            <w:r w:rsidR="00F65F07" w:rsidRPr="00247904">
              <w:rPr>
                <w:rFonts w:ascii="Tahoma" w:hAnsi="Tahoma" w:cs="Tahoma"/>
                <w:sz w:val="18"/>
                <w:szCs w:val="18"/>
                <w:lang w:val="sr-Cyrl-RS"/>
              </w:rPr>
              <w:t>za</w:t>
            </w:r>
            <w:r w:rsidRPr="00247904">
              <w:rPr>
                <w:rFonts w:ascii="Tahoma" w:hAnsi="Tahoma" w:cs="Tahoma"/>
                <w:sz w:val="18"/>
                <w:szCs w:val="18"/>
                <w:lang w:val="sr-Cyrl-RS"/>
              </w:rPr>
              <w:t xml:space="preserve"> </w:t>
            </w:r>
            <w:r w:rsidR="00F65F07" w:rsidRPr="00247904">
              <w:rPr>
                <w:rFonts w:ascii="Tahoma" w:hAnsi="Tahoma" w:cs="Tahoma"/>
                <w:sz w:val="18"/>
                <w:szCs w:val="18"/>
                <w:lang w:val="sr-Cyrl-RS"/>
              </w:rPr>
              <w:t>povrede</w:t>
            </w:r>
            <w:r w:rsidRPr="00247904">
              <w:rPr>
                <w:rFonts w:ascii="Tahoma" w:hAnsi="Tahoma" w:cs="Tahoma"/>
                <w:sz w:val="18"/>
                <w:szCs w:val="18"/>
                <w:lang w:val="sr-Cyrl-RS"/>
              </w:rPr>
              <w:t xml:space="preserve">, </w:t>
            </w:r>
            <w:r w:rsidR="00F65F07" w:rsidRPr="00247904">
              <w:rPr>
                <w:rFonts w:ascii="Tahoma" w:hAnsi="Tahoma" w:cs="Tahoma"/>
                <w:sz w:val="18"/>
                <w:szCs w:val="18"/>
                <w:lang w:val="sr-Cyrl-RS"/>
              </w:rPr>
              <w:t>definisane</w:t>
            </w:r>
            <w:r w:rsidRPr="00247904">
              <w:rPr>
                <w:rFonts w:ascii="Tahoma" w:hAnsi="Tahoma" w:cs="Tahoma"/>
                <w:sz w:val="18"/>
                <w:szCs w:val="18"/>
                <w:lang w:val="sr-Cyrl-RS"/>
              </w:rPr>
              <w:t xml:space="preserve"> </w:t>
            </w:r>
            <w:r w:rsidR="00F65F07" w:rsidRPr="00247904">
              <w:rPr>
                <w:rFonts w:ascii="Tahoma" w:hAnsi="Tahoma" w:cs="Tahoma"/>
                <w:sz w:val="18"/>
                <w:szCs w:val="18"/>
                <w:lang w:val="sr-Cyrl-RS"/>
              </w:rPr>
              <w:t>Prilogom</w:t>
            </w:r>
            <w:r w:rsidRPr="00247904">
              <w:rPr>
                <w:rFonts w:ascii="Tahoma" w:hAnsi="Tahoma" w:cs="Tahoma"/>
                <w:sz w:val="18"/>
                <w:szCs w:val="18"/>
                <w:lang w:val="sr-Cyrl-RS"/>
              </w:rPr>
              <w:t xml:space="preserve"> </w:t>
            </w:r>
            <w:r w:rsidR="00232D60" w:rsidRPr="00247904">
              <w:rPr>
                <w:rFonts w:ascii="Tahoma" w:hAnsi="Tahoma" w:cs="Tahoma"/>
                <w:sz w:val="18"/>
                <w:szCs w:val="18"/>
                <w:lang w:val="sr-Cyrl-RS"/>
              </w:rPr>
              <w:t>4</w:t>
            </w:r>
            <w:r w:rsidRPr="00247904">
              <w:rPr>
                <w:rFonts w:ascii="Tahoma" w:hAnsi="Tahoma" w:cs="Tahoma"/>
                <w:sz w:val="18"/>
                <w:szCs w:val="18"/>
                <w:lang w:val="sr-Cyrl-RS"/>
              </w:rPr>
              <w:t xml:space="preserve"> </w:t>
            </w:r>
            <w:r w:rsidR="00F65F07" w:rsidRPr="00247904">
              <w:rPr>
                <w:rFonts w:ascii="Tahoma" w:hAnsi="Tahoma" w:cs="Tahoma"/>
                <w:sz w:val="18"/>
                <w:szCs w:val="18"/>
                <w:lang w:val="sr-Cyrl-RS"/>
              </w:rPr>
              <w:t>Ugovora</w:t>
            </w:r>
            <w:r w:rsidRPr="00247904">
              <w:rPr>
                <w:rFonts w:ascii="Tahoma" w:hAnsi="Tahoma" w:cs="Tahoma"/>
                <w:sz w:val="18"/>
                <w:szCs w:val="18"/>
                <w:lang w:val="sr-Cyrl-RS"/>
              </w:rPr>
              <w:t xml:space="preserve">, </w:t>
            </w:r>
            <w:r w:rsidR="00F65F07" w:rsidRPr="00247904">
              <w:rPr>
                <w:rFonts w:ascii="Tahoma" w:hAnsi="Tahoma" w:cs="Tahoma"/>
                <w:sz w:val="18"/>
                <w:szCs w:val="18"/>
                <w:lang w:val="sr-Cyrl-RS"/>
              </w:rPr>
              <w:t>u</w:t>
            </w:r>
            <w:r w:rsidRPr="00247904">
              <w:rPr>
                <w:rFonts w:ascii="Tahoma" w:hAnsi="Tahoma" w:cs="Tahoma"/>
                <w:sz w:val="18"/>
                <w:szCs w:val="18"/>
                <w:lang w:val="sr-Cyrl-RS"/>
              </w:rPr>
              <w:t xml:space="preserve"> </w:t>
            </w:r>
            <w:r w:rsidR="00F65F07" w:rsidRPr="00247904">
              <w:rPr>
                <w:rFonts w:ascii="Tahoma" w:hAnsi="Tahoma" w:cs="Tahoma"/>
                <w:sz w:val="18"/>
                <w:szCs w:val="18"/>
                <w:lang w:val="sr-Cyrl-RS"/>
              </w:rPr>
              <w:t>iznosu</w:t>
            </w:r>
            <w:r w:rsidRPr="00247904">
              <w:rPr>
                <w:rFonts w:ascii="Tahoma" w:hAnsi="Tahoma" w:cs="Tahoma"/>
                <w:sz w:val="18"/>
                <w:szCs w:val="18"/>
                <w:lang w:val="sr-Cyrl-RS"/>
              </w:rPr>
              <w:t xml:space="preserve"> </w:t>
            </w:r>
            <w:r w:rsidR="00F65F07" w:rsidRPr="00247904">
              <w:rPr>
                <w:rFonts w:ascii="Tahoma" w:hAnsi="Tahoma" w:cs="Tahoma"/>
                <w:sz w:val="18"/>
                <w:szCs w:val="18"/>
                <w:lang w:val="sr-Cyrl-RS"/>
              </w:rPr>
              <w:t>navedenom</w:t>
            </w:r>
            <w:r w:rsidRPr="00247904">
              <w:rPr>
                <w:rFonts w:ascii="Tahoma" w:hAnsi="Tahoma" w:cs="Tahoma"/>
                <w:sz w:val="18"/>
                <w:szCs w:val="18"/>
                <w:lang w:val="sr-Cyrl-RS"/>
              </w:rPr>
              <w:t xml:space="preserve"> </w:t>
            </w:r>
            <w:r w:rsidR="00F65F07" w:rsidRPr="00247904">
              <w:rPr>
                <w:rFonts w:ascii="Tahoma" w:hAnsi="Tahoma" w:cs="Tahoma"/>
                <w:sz w:val="18"/>
                <w:szCs w:val="18"/>
                <w:lang w:val="sr-Cyrl-RS"/>
              </w:rPr>
              <w:t>u</w:t>
            </w:r>
            <w:r w:rsidRPr="00247904">
              <w:rPr>
                <w:rFonts w:ascii="Tahoma" w:hAnsi="Tahoma" w:cs="Tahoma"/>
                <w:sz w:val="18"/>
                <w:szCs w:val="18"/>
                <w:lang w:val="sr-Cyrl-RS"/>
              </w:rPr>
              <w:t xml:space="preserve"> </w:t>
            </w:r>
            <w:r w:rsidR="00F65F07" w:rsidRPr="00247904">
              <w:rPr>
                <w:rFonts w:ascii="Tahoma" w:hAnsi="Tahoma" w:cs="Tahoma"/>
                <w:sz w:val="18"/>
                <w:szCs w:val="18"/>
                <w:lang w:val="sr-Cyrl-RS"/>
              </w:rPr>
              <w:t>tom</w:t>
            </w:r>
            <w:r w:rsidRPr="00247904">
              <w:rPr>
                <w:rFonts w:ascii="Tahoma" w:hAnsi="Tahoma" w:cs="Tahoma"/>
                <w:sz w:val="18"/>
                <w:szCs w:val="18"/>
                <w:lang w:val="sr-Cyrl-RS"/>
              </w:rPr>
              <w:t xml:space="preserve"> </w:t>
            </w:r>
            <w:r w:rsidR="00F65F07" w:rsidRPr="00247904">
              <w:rPr>
                <w:rFonts w:ascii="Tahoma" w:hAnsi="Tahoma" w:cs="Tahoma"/>
                <w:sz w:val="18"/>
                <w:szCs w:val="18"/>
                <w:lang w:val="sr-Cyrl-RS"/>
              </w:rPr>
              <w:t>Prilogu</w:t>
            </w:r>
            <w:r w:rsidRPr="00247904">
              <w:rPr>
                <w:rFonts w:ascii="Tahoma" w:hAnsi="Tahoma" w:cs="Tahoma"/>
                <w:sz w:val="18"/>
                <w:szCs w:val="18"/>
                <w:lang w:val="sr-Cyrl-RS"/>
              </w:rPr>
              <w:t xml:space="preserve">, </w:t>
            </w:r>
            <w:r w:rsidR="00F65F07" w:rsidRPr="00247904">
              <w:rPr>
                <w:rFonts w:ascii="Tahoma" w:hAnsi="Tahoma" w:cs="Tahoma"/>
                <w:sz w:val="18"/>
                <w:szCs w:val="18"/>
                <w:lang w:val="sr-Cyrl-RS"/>
              </w:rPr>
              <w:t>u</w:t>
            </w:r>
            <w:r w:rsidRPr="00247904">
              <w:rPr>
                <w:rFonts w:ascii="Tahoma" w:hAnsi="Tahoma" w:cs="Tahoma"/>
                <w:sz w:val="18"/>
                <w:szCs w:val="18"/>
                <w:lang w:val="sr-Cyrl-RS"/>
              </w:rPr>
              <w:t xml:space="preserve"> </w:t>
            </w:r>
            <w:r w:rsidR="00F65F07" w:rsidRPr="00247904">
              <w:rPr>
                <w:rFonts w:ascii="Tahoma" w:hAnsi="Tahoma" w:cs="Tahoma"/>
                <w:sz w:val="18"/>
                <w:szCs w:val="18"/>
                <w:lang w:val="sr-Cyrl-RS"/>
              </w:rPr>
              <w:t>roku</w:t>
            </w:r>
            <w:r w:rsidRPr="00247904">
              <w:rPr>
                <w:rFonts w:ascii="Tahoma" w:hAnsi="Tahoma" w:cs="Tahoma"/>
                <w:sz w:val="18"/>
                <w:szCs w:val="18"/>
                <w:lang w:val="sr-Cyrl-RS"/>
              </w:rPr>
              <w:t xml:space="preserve"> </w:t>
            </w:r>
            <w:r w:rsidR="00F65F07" w:rsidRPr="00247904">
              <w:rPr>
                <w:rFonts w:ascii="Tahoma" w:hAnsi="Tahoma" w:cs="Tahoma"/>
                <w:sz w:val="18"/>
                <w:szCs w:val="18"/>
                <w:lang w:val="sr-Cyrl-RS"/>
              </w:rPr>
              <w:t>od</w:t>
            </w:r>
            <w:r w:rsidRPr="00247904">
              <w:rPr>
                <w:rFonts w:ascii="Tahoma" w:hAnsi="Tahoma" w:cs="Tahoma"/>
                <w:sz w:val="18"/>
                <w:szCs w:val="18"/>
                <w:lang w:val="sr-Cyrl-RS"/>
              </w:rPr>
              <w:t xml:space="preserve"> 15 </w:t>
            </w:r>
            <w:r w:rsidR="00F65F07" w:rsidRPr="00247904">
              <w:rPr>
                <w:rFonts w:ascii="Tahoma" w:hAnsi="Tahoma" w:cs="Tahoma"/>
                <w:sz w:val="18"/>
                <w:szCs w:val="18"/>
                <w:lang w:val="sr-Cyrl-RS"/>
              </w:rPr>
              <w:t>dana</w:t>
            </w:r>
            <w:r w:rsidRPr="00247904">
              <w:rPr>
                <w:rFonts w:ascii="Tahoma" w:hAnsi="Tahoma" w:cs="Tahoma"/>
                <w:sz w:val="18"/>
                <w:szCs w:val="18"/>
                <w:lang w:val="sr-Cyrl-RS"/>
              </w:rPr>
              <w:t xml:space="preserve"> </w:t>
            </w:r>
            <w:r w:rsidR="00F65F07" w:rsidRPr="00247904">
              <w:rPr>
                <w:rFonts w:ascii="Tahoma" w:hAnsi="Tahoma" w:cs="Tahoma"/>
                <w:sz w:val="18"/>
                <w:szCs w:val="18"/>
                <w:lang w:val="sr-Cyrl-RS"/>
              </w:rPr>
              <w:t>od</w:t>
            </w:r>
            <w:r w:rsidRPr="00247904">
              <w:rPr>
                <w:rFonts w:ascii="Tahoma" w:hAnsi="Tahoma" w:cs="Tahoma"/>
                <w:sz w:val="18"/>
                <w:szCs w:val="18"/>
                <w:lang w:val="sr-Cyrl-RS"/>
              </w:rPr>
              <w:t xml:space="preserve"> </w:t>
            </w:r>
            <w:r w:rsidR="00F65F07" w:rsidRPr="00247904">
              <w:rPr>
                <w:rFonts w:ascii="Tahoma" w:hAnsi="Tahoma" w:cs="Tahoma"/>
                <w:sz w:val="18"/>
                <w:szCs w:val="18"/>
                <w:lang w:val="sr-Cyrl-RS"/>
              </w:rPr>
              <w:t>datuma</w:t>
            </w:r>
            <w:r w:rsidRPr="00247904">
              <w:rPr>
                <w:rFonts w:ascii="Tahoma" w:hAnsi="Tahoma" w:cs="Tahoma"/>
                <w:sz w:val="18"/>
                <w:szCs w:val="18"/>
                <w:lang w:val="sr-Cyrl-RS"/>
              </w:rPr>
              <w:t xml:space="preserve"> </w:t>
            </w:r>
            <w:r w:rsidR="00F65F07" w:rsidRPr="00247904">
              <w:rPr>
                <w:rFonts w:ascii="Tahoma" w:hAnsi="Tahoma" w:cs="Tahoma"/>
                <w:sz w:val="18"/>
                <w:szCs w:val="18"/>
                <w:lang w:val="sr-Cyrl-RS"/>
              </w:rPr>
              <w:t>kada</w:t>
            </w:r>
            <w:r w:rsidRPr="00247904">
              <w:rPr>
                <w:rFonts w:ascii="Tahoma" w:hAnsi="Tahoma" w:cs="Tahoma"/>
                <w:sz w:val="18"/>
                <w:szCs w:val="18"/>
                <w:lang w:val="sr-Cyrl-RS"/>
              </w:rPr>
              <w:t xml:space="preserve"> </w:t>
            </w:r>
            <w:r w:rsidR="00F65F07" w:rsidRPr="00247904">
              <w:rPr>
                <w:rFonts w:ascii="Tahoma" w:hAnsi="Tahoma" w:cs="Tahoma"/>
                <w:sz w:val="18"/>
                <w:szCs w:val="18"/>
                <w:lang w:val="sr-Cyrl-RS"/>
              </w:rPr>
              <w:t>dobije</w:t>
            </w:r>
            <w:r w:rsidRPr="00247904">
              <w:rPr>
                <w:rFonts w:ascii="Tahoma" w:hAnsi="Tahoma" w:cs="Tahoma"/>
                <w:sz w:val="18"/>
                <w:szCs w:val="18"/>
                <w:lang w:val="sr-Cyrl-RS"/>
              </w:rPr>
              <w:t xml:space="preserve"> </w:t>
            </w:r>
            <w:r w:rsidR="00F65F07" w:rsidRPr="00247904">
              <w:rPr>
                <w:rFonts w:ascii="Tahoma" w:hAnsi="Tahoma" w:cs="Tahoma"/>
                <w:sz w:val="18"/>
                <w:szCs w:val="18"/>
                <w:lang w:val="sr-Cyrl-RS"/>
              </w:rPr>
              <w:t>pismeni</w:t>
            </w:r>
            <w:r w:rsidRPr="00247904">
              <w:rPr>
                <w:rFonts w:ascii="Tahoma" w:hAnsi="Tahoma" w:cs="Tahoma"/>
                <w:sz w:val="18"/>
                <w:szCs w:val="18"/>
                <w:lang w:val="sr-Cyrl-RS"/>
              </w:rPr>
              <w:t xml:space="preserve"> </w:t>
            </w:r>
            <w:r w:rsidR="00F65F07" w:rsidRPr="00247904">
              <w:rPr>
                <w:rFonts w:ascii="Tahoma" w:hAnsi="Tahoma" w:cs="Tahoma"/>
                <w:sz w:val="18"/>
                <w:szCs w:val="18"/>
                <w:lang w:val="sr-Cyrl-RS"/>
              </w:rPr>
              <w:t>zahtjev</w:t>
            </w:r>
            <w:r w:rsidRPr="00247904">
              <w:rPr>
                <w:rFonts w:ascii="Tahoma" w:hAnsi="Tahoma" w:cs="Tahoma"/>
                <w:sz w:val="18"/>
                <w:szCs w:val="18"/>
                <w:lang w:val="sr-Cyrl-RS"/>
              </w:rPr>
              <w:t xml:space="preserve"> </w:t>
            </w:r>
            <w:r w:rsidR="00F65F07" w:rsidRPr="00247904">
              <w:rPr>
                <w:rFonts w:ascii="Tahoma" w:hAnsi="Tahoma" w:cs="Tahoma"/>
                <w:sz w:val="18"/>
                <w:szCs w:val="18"/>
                <w:lang w:val="sr-Cyrl-RS"/>
              </w:rPr>
              <w:t>od</w:t>
            </w:r>
            <w:r w:rsidRPr="00247904">
              <w:rPr>
                <w:rFonts w:ascii="Tahoma" w:hAnsi="Tahoma" w:cs="Tahoma"/>
                <w:sz w:val="18"/>
                <w:szCs w:val="18"/>
                <w:lang w:val="sr-Cyrl-RS"/>
              </w:rPr>
              <w:t xml:space="preserve"> </w:t>
            </w:r>
            <w:r w:rsidR="00F65F07" w:rsidRPr="00247904">
              <w:rPr>
                <w:rFonts w:ascii="Tahoma" w:hAnsi="Tahoma" w:cs="Tahoma"/>
                <w:sz w:val="18"/>
                <w:szCs w:val="18"/>
                <w:lang w:val="sr-Cyrl-RS"/>
              </w:rPr>
              <w:t>Naručioca</w:t>
            </w:r>
            <w:r w:rsidRPr="00247904">
              <w:rPr>
                <w:rFonts w:ascii="Tahoma" w:hAnsi="Tahoma" w:cs="Tahoma"/>
                <w:sz w:val="18"/>
                <w:szCs w:val="18"/>
                <w:lang w:val="sr-Cyrl-RS"/>
              </w:rPr>
              <w:t xml:space="preserve">, </w:t>
            </w:r>
            <w:r w:rsidR="00F65F07" w:rsidRPr="00247904">
              <w:rPr>
                <w:rFonts w:ascii="Tahoma" w:hAnsi="Tahoma" w:cs="Tahoma"/>
                <w:sz w:val="18"/>
                <w:szCs w:val="18"/>
                <w:lang w:val="sr-Cyrl-RS"/>
              </w:rPr>
              <w:t>uz</w:t>
            </w:r>
            <w:r w:rsidRPr="00247904">
              <w:rPr>
                <w:rFonts w:ascii="Tahoma" w:hAnsi="Tahoma" w:cs="Tahoma"/>
                <w:sz w:val="18"/>
                <w:szCs w:val="18"/>
                <w:lang w:val="sr-Cyrl-RS"/>
              </w:rPr>
              <w:t xml:space="preserve"> </w:t>
            </w:r>
            <w:r w:rsidR="00F65F07" w:rsidRPr="00247904">
              <w:rPr>
                <w:rFonts w:ascii="Tahoma" w:hAnsi="Tahoma" w:cs="Tahoma"/>
                <w:sz w:val="18"/>
                <w:szCs w:val="18"/>
                <w:lang w:val="sr-Cyrl-RS"/>
              </w:rPr>
              <w:t>priložene</w:t>
            </w:r>
            <w:r w:rsidRPr="00247904">
              <w:rPr>
                <w:rFonts w:ascii="Tahoma" w:hAnsi="Tahoma" w:cs="Tahoma"/>
                <w:sz w:val="18"/>
                <w:szCs w:val="18"/>
                <w:lang w:val="sr-Cyrl-RS"/>
              </w:rPr>
              <w:t xml:space="preserve"> </w:t>
            </w:r>
            <w:r w:rsidR="00F65F07" w:rsidRPr="00247904">
              <w:rPr>
                <w:rFonts w:ascii="Tahoma" w:hAnsi="Tahoma" w:cs="Tahoma"/>
                <w:sz w:val="18"/>
                <w:szCs w:val="18"/>
                <w:lang w:val="sr-Cyrl-RS"/>
              </w:rPr>
              <w:t>dokumente</w:t>
            </w:r>
            <w:r w:rsidRPr="00247904">
              <w:rPr>
                <w:rFonts w:ascii="Tahoma" w:hAnsi="Tahoma" w:cs="Tahoma"/>
                <w:sz w:val="18"/>
                <w:szCs w:val="18"/>
                <w:lang w:val="sr-Cyrl-RS"/>
              </w:rPr>
              <w:t xml:space="preserve"> </w:t>
            </w:r>
            <w:r w:rsidR="00F65F07" w:rsidRPr="00247904">
              <w:rPr>
                <w:rFonts w:ascii="Tahoma" w:hAnsi="Tahoma" w:cs="Tahoma"/>
                <w:sz w:val="18"/>
                <w:szCs w:val="18"/>
                <w:lang w:val="sr-Cyrl-RS"/>
              </w:rPr>
              <w:t>kojima</w:t>
            </w:r>
            <w:r w:rsidRPr="00247904">
              <w:rPr>
                <w:rFonts w:ascii="Tahoma" w:hAnsi="Tahoma" w:cs="Tahoma"/>
                <w:sz w:val="18"/>
                <w:szCs w:val="18"/>
                <w:lang w:val="sr-Cyrl-RS"/>
              </w:rPr>
              <w:t xml:space="preserve"> </w:t>
            </w:r>
            <w:r w:rsidR="00F65F07" w:rsidRPr="00247904">
              <w:rPr>
                <w:rFonts w:ascii="Tahoma" w:hAnsi="Tahoma" w:cs="Tahoma"/>
                <w:sz w:val="18"/>
                <w:szCs w:val="18"/>
                <w:lang w:val="sr-Cyrl-RS"/>
              </w:rPr>
              <w:t>se</w:t>
            </w:r>
            <w:r w:rsidRPr="00247904">
              <w:rPr>
                <w:rFonts w:ascii="Tahoma" w:hAnsi="Tahoma" w:cs="Tahoma"/>
                <w:sz w:val="18"/>
                <w:szCs w:val="18"/>
                <w:lang w:val="sr-Cyrl-RS"/>
              </w:rPr>
              <w:t xml:space="preserve"> </w:t>
            </w:r>
            <w:r w:rsidR="00F65F07" w:rsidRPr="00247904">
              <w:rPr>
                <w:rFonts w:ascii="Tahoma" w:hAnsi="Tahoma" w:cs="Tahoma"/>
                <w:sz w:val="18"/>
                <w:szCs w:val="18"/>
                <w:lang w:val="sr-Cyrl-RS"/>
              </w:rPr>
              <w:t>dokazuje</w:t>
            </w:r>
            <w:r w:rsidRPr="00247904">
              <w:rPr>
                <w:rFonts w:ascii="Tahoma" w:hAnsi="Tahoma" w:cs="Tahoma"/>
                <w:sz w:val="18"/>
                <w:szCs w:val="18"/>
                <w:lang w:val="sr-Cyrl-RS"/>
              </w:rPr>
              <w:t xml:space="preserve"> </w:t>
            </w:r>
            <w:r w:rsidR="00F65F07" w:rsidRPr="00247904">
              <w:rPr>
                <w:rFonts w:ascii="Tahoma" w:hAnsi="Tahoma" w:cs="Tahoma"/>
                <w:sz w:val="18"/>
                <w:szCs w:val="18"/>
                <w:lang w:val="sr-Cyrl-RS"/>
              </w:rPr>
              <w:t>da</w:t>
            </w:r>
            <w:r w:rsidRPr="00247904">
              <w:rPr>
                <w:rFonts w:ascii="Tahoma" w:hAnsi="Tahoma" w:cs="Tahoma"/>
                <w:sz w:val="18"/>
                <w:szCs w:val="18"/>
                <w:lang w:val="sr-Cyrl-RS"/>
              </w:rPr>
              <w:t xml:space="preserve"> </w:t>
            </w:r>
            <w:r w:rsidR="00F65F07" w:rsidRPr="00247904">
              <w:rPr>
                <w:rFonts w:ascii="Tahoma" w:hAnsi="Tahoma" w:cs="Tahoma"/>
                <w:sz w:val="18"/>
                <w:szCs w:val="18"/>
                <w:lang w:val="sr-Cyrl-RS"/>
              </w:rPr>
              <w:t>je</w:t>
            </w:r>
            <w:r w:rsidRPr="00247904">
              <w:rPr>
                <w:rFonts w:ascii="Tahoma" w:hAnsi="Tahoma" w:cs="Tahoma"/>
                <w:sz w:val="18"/>
                <w:szCs w:val="18"/>
                <w:lang w:val="sr-Cyrl-RS"/>
              </w:rPr>
              <w:t xml:space="preserve"> </w:t>
            </w:r>
            <w:r w:rsidR="00F65F07" w:rsidRPr="00247904">
              <w:rPr>
                <w:rFonts w:ascii="Tahoma" w:hAnsi="Tahoma" w:cs="Tahoma"/>
                <w:sz w:val="18"/>
                <w:szCs w:val="18"/>
                <w:lang w:val="sr-Cyrl-RS"/>
              </w:rPr>
              <w:t>Izršilac</w:t>
            </w:r>
            <w:r w:rsidRPr="00247904">
              <w:rPr>
                <w:rFonts w:ascii="Tahoma" w:hAnsi="Tahoma" w:cs="Tahoma"/>
                <w:sz w:val="18"/>
                <w:szCs w:val="18"/>
                <w:lang w:val="sr-Cyrl-RS"/>
              </w:rPr>
              <w:t xml:space="preserve">  </w:t>
            </w:r>
            <w:r w:rsidR="00F65F07" w:rsidRPr="00247904">
              <w:rPr>
                <w:rFonts w:ascii="Tahoma" w:hAnsi="Tahoma" w:cs="Tahoma"/>
                <w:sz w:val="18"/>
                <w:szCs w:val="18"/>
                <w:lang w:val="sr-Cyrl-RS"/>
              </w:rPr>
              <w:t>izvršio</w:t>
            </w:r>
            <w:r w:rsidR="007C6BF9" w:rsidRPr="00247904">
              <w:rPr>
                <w:rFonts w:ascii="Tahoma" w:hAnsi="Tahoma" w:cs="Tahoma"/>
                <w:sz w:val="18"/>
                <w:szCs w:val="18"/>
                <w:lang w:val="sr-Cyrl-RS"/>
              </w:rPr>
              <w:t>.</w:t>
            </w:r>
            <w:r w:rsidR="005925D9" w:rsidRPr="00247904">
              <w:rPr>
                <w:rFonts w:ascii="Tahoma" w:hAnsi="Tahoma" w:cs="Tahoma"/>
                <w:b/>
                <w:sz w:val="18"/>
                <w:szCs w:val="18"/>
                <w:lang w:val="hr-HR"/>
              </w:rPr>
              <w:t xml:space="preserve"> </w:t>
            </w:r>
          </w:p>
        </w:tc>
        <w:tc>
          <w:tcPr>
            <w:tcW w:w="5704" w:type="dxa"/>
            <w:gridSpan w:val="2"/>
          </w:tcPr>
          <w:p w14:paraId="0CDC2CB5" w14:textId="614194E0" w:rsidR="0025319F" w:rsidRPr="00247904" w:rsidRDefault="0025319F" w:rsidP="00AF0959">
            <w:pPr>
              <w:suppressAutoHyphens w:val="0"/>
              <w:autoSpaceDE w:val="0"/>
              <w:autoSpaceDN w:val="0"/>
              <w:adjustRightInd w:val="0"/>
              <w:jc w:val="both"/>
              <w:rPr>
                <w:rFonts w:ascii="Tahoma" w:hAnsi="Tahoma" w:cs="Tahoma"/>
                <w:b/>
                <w:sz w:val="18"/>
                <w:szCs w:val="18"/>
              </w:rPr>
            </w:pPr>
          </w:p>
        </w:tc>
      </w:tr>
      <w:tr w:rsidR="009E57B4" w:rsidRPr="00247904" w14:paraId="1E88034E" w14:textId="77777777" w:rsidTr="00DB5794">
        <w:tc>
          <w:tcPr>
            <w:tcW w:w="10865" w:type="dxa"/>
            <w:gridSpan w:val="2"/>
          </w:tcPr>
          <w:p w14:paraId="7A7B1EE1" w14:textId="64B94A15" w:rsidR="00AF0959" w:rsidRPr="00247904" w:rsidRDefault="00AF0959" w:rsidP="00AF0959">
            <w:pPr>
              <w:suppressAutoHyphens w:val="0"/>
              <w:jc w:val="both"/>
              <w:rPr>
                <w:rFonts w:ascii="Tahoma" w:eastAsia="Calibri" w:hAnsi="Tahoma" w:cs="Tahoma"/>
                <w:sz w:val="18"/>
                <w:szCs w:val="18"/>
                <w:shd w:val="clear" w:color="auto" w:fill="FFFFFF"/>
                <w:lang w:eastAsia="en-US"/>
              </w:rPr>
            </w:pPr>
            <w:r w:rsidRPr="00247904">
              <w:rPr>
                <w:rFonts w:ascii="Tahoma" w:eastAsia="Calibri" w:hAnsi="Tahoma" w:cs="Tahoma"/>
                <w:b/>
                <w:sz w:val="18"/>
                <w:szCs w:val="18"/>
                <w:shd w:val="clear" w:color="auto" w:fill="FFFFFF"/>
                <w:lang w:val="sr-Latn-RS" w:eastAsia="en-US"/>
              </w:rPr>
              <w:t>5</w:t>
            </w:r>
            <w:r w:rsidRPr="00247904">
              <w:rPr>
                <w:rFonts w:ascii="Tahoma" w:eastAsia="Calibri" w:hAnsi="Tahoma" w:cs="Tahoma"/>
                <w:b/>
                <w:sz w:val="18"/>
                <w:szCs w:val="18"/>
                <w:shd w:val="clear" w:color="auto" w:fill="FFFFFF"/>
                <w:lang w:eastAsia="en-US"/>
              </w:rPr>
              <w:t xml:space="preserve">.2. </w:t>
            </w:r>
            <w:r w:rsidR="00F65F07" w:rsidRPr="00247904">
              <w:rPr>
                <w:rFonts w:ascii="Tahoma" w:eastAsia="Calibri" w:hAnsi="Tahoma" w:cs="Tahoma"/>
                <w:b/>
                <w:sz w:val="18"/>
                <w:szCs w:val="18"/>
                <w:shd w:val="clear" w:color="auto" w:fill="FFFFFF"/>
                <w:lang w:eastAsia="en-US"/>
              </w:rPr>
              <w:t>Izvršilac</w:t>
            </w:r>
            <w:r w:rsidRPr="00247904">
              <w:rPr>
                <w:rFonts w:ascii="Tahoma" w:eastAsia="Calibri" w:hAnsi="Tahoma" w:cs="Tahoma"/>
                <w:b/>
                <w:sz w:val="18"/>
                <w:szCs w:val="18"/>
                <w:shd w:val="clear" w:color="auto" w:fill="FFFFFF"/>
                <w:lang w:eastAsia="en-US"/>
              </w:rPr>
              <w:t xml:space="preserve"> </w:t>
            </w:r>
            <w:r w:rsidR="00F65F07" w:rsidRPr="00247904">
              <w:rPr>
                <w:rFonts w:ascii="Tahoma" w:eastAsia="Calibri" w:hAnsi="Tahoma" w:cs="Tahoma"/>
                <w:b/>
                <w:sz w:val="18"/>
                <w:szCs w:val="18"/>
                <w:shd w:val="clear" w:color="auto" w:fill="FFFFFF"/>
                <w:lang w:eastAsia="en-US"/>
              </w:rPr>
              <w:t>ima</w:t>
            </w:r>
            <w:r w:rsidRPr="00247904">
              <w:rPr>
                <w:rFonts w:ascii="Tahoma" w:eastAsia="Calibri" w:hAnsi="Tahoma" w:cs="Tahoma"/>
                <w:b/>
                <w:sz w:val="18"/>
                <w:szCs w:val="18"/>
                <w:shd w:val="clear" w:color="auto" w:fill="FFFFFF"/>
                <w:lang w:eastAsia="en-US"/>
              </w:rPr>
              <w:t xml:space="preserve"> </w:t>
            </w:r>
            <w:r w:rsidR="00F65F07" w:rsidRPr="00247904">
              <w:rPr>
                <w:rFonts w:ascii="Tahoma" w:eastAsia="Calibri" w:hAnsi="Tahoma" w:cs="Tahoma"/>
                <w:b/>
                <w:sz w:val="18"/>
                <w:szCs w:val="18"/>
                <w:shd w:val="clear" w:color="auto" w:fill="FFFFFF"/>
                <w:lang w:eastAsia="en-US"/>
              </w:rPr>
              <w:t>pravo</w:t>
            </w:r>
            <w:r w:rsidRPr="00247904">
              <w:rPr>
                <w:rFonts w:ascii="Tahoma" w:eastAsia="Calibri" w:hAnsi="Tahoma" w:cs="Tahoma"/>
                <w:sz w:val="18"/>
                <w:szCs w:val="18"/>
                <w:shd w:val="clear" w:color="auto" w:fill="FFFFFF"/>
                <w:lang w:eastAsia="en-US"/>
              </w:rPr>
              <w:t>:</w:t>
            </w:r>
          </w:p>
          <w:p w14:paraId="605C995E" w14:textId="698ECB9D" w:rsidR="00AF0959" w:rsidRPr="00247904" w:rsidRDefault="00AF0959" w:rsidP="00AF0959">
            <w:pPr>
              <w:suppressAutoHyphens w:val="0"/>
              <w:jc w:val="both"/>
              <w:rPr>
                <w:rFonts w:ascii="Tahoma" w:eastAsia="Calibri" w:hAnsi="Tahoma" w:cs="Tahoma"/>
                <w:sz w:val="18"/>
                <w:szCs w:val="18"/>
                <w:shd w:val="clear" w:color="auto" w:fill="FFFFFF"/>
                <w:lang w:eastAsia="en-US"/>
              </w:rPr>
            </w:pPr>
            <w:r w:rsidRPr="00247904">
              <w:rPr>
                <w:rFonts w:ascii="Tahoma" w:eastAsia="Calibri" w:hAnsi="Tahoma" w:cs="Tahoma"/>
                <w:sz w:val="18"/>
                <w:szCs w:val="18"/>
                <w:shd w:val="clear" w:color="auto" w:fill="FFFFFF"/>
                <w:lang w:eastAsia="en-US"/>
              </w:rPr>
              <w:t xml:space="preserve">5.2.1. </w:t>
            </w:r>
            <w:r w:rsidR="00F65F07" w:rsidRPr="00247904">
              <w:rPr>
                <w:rFonts w:ascii="Tahoma" w:eastAsia="Calibri" w:hAnsi="Tahoma" w:cs="Tahoma"/>
                <w:sz w:val="18"/>
                <w:szCs w:val="18"/>
                <w:shd w:val="clear" w:color="auto" w:fill="FFFFFF"/>
                <w:lang w:eastAsia="en-US"/>
              </w:rPr>
              <w:t>Zahtijevati</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i</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dobijati</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od</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Naručioca</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podatke</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i</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dokumente</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potrebne</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za</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val="sr-Latn-BA" w:eastAsia="en-US"/>
              </w:rPr>
              <w:t>vršenje</w:t>
            </w:r>
            <w:r w:rsidRPr="00247904">
              <w:rPr>
                <w:rFonts w:ascii="Tahoma" w:eastAsia="Calibri" w:hAnsi="Tahoma" w:cs="Tahoma"/>
                <w:sz w:val="18"/>
                <w:szCs w:val="18"/>
                <w:shd w:val="clear" w:color="auto" w:fill="FFFFFF"/>
                <w:lang w:eastAsia="en-US"/>
              </w:rPr>
              <w:t xml:space="preserve"> </w:t>
            </w:r>
            <w:proofErr w:type="gramStart"/>
            <w:r w:rsidR="00F65F07" w:rsidRPr="00247904">
              <w:rPr>
                <w:rFonts w:ascii="Tahoma" w:hAnsi="Tahoma" w:cs="Tahoma"/>
                <w:sz w:val="18"/>
                <w:szCs w:val="18"/>
                <w:lang w:val="sr-Cyrl-RS"/>
              </w:rPr>
              <w:t>usluge</w:t>
            </w:r>
            <w:r w:rsidR="001B0D7E"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po</w:t>
            </w:r>
            <w:proofErr w:type="gramEnd"/>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ovom</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Ugovoru</w:t>
            </w:r>
            <w:r w:rsidRPr="00247904">
              <w:rPr>
                <w:rFonts w:ascii="Tahoma" w:eastAsia="Calibri" w:hAnsi="Tahoma" w:cs="Tahoma"/>
                <w:sz w:val="18"/>
                <w:szCs w:val="18"/>
                <w:shd w:val="clear" w:color="auto" w:fill="FFFFFF"/>
                <w:lang w:eastAsia="en-US"/>
              </w:rPr>
              <w:t>.</w:t>
            </w:r>
          </w:p>
          <w:p w14:paraId="24350082" w14:textId="22ACA300" w:rsidR="00AF0959" w:rsidRPr="00247904" w:rsidRDefault="00AF0959" w:rsidP="00AF0959">
            <w:pPr>
              <w:suppressAutoHyphens w:val="0"/>
              <w:jc w:val="both"/>
              <w:rPr>
                <w:rFonts w:ascii="Tahoma" w:eastAsia="Calibri" w:hAnsi="Tahoma" w:cs="Tahoma"/>
                <w:sz w:val="18"/>
                <w:szCs w:val="18"/>
                <w:shd w:val="clear" w:color="auto" w:fill="FFFFFF"/>
                <w:lang w:eastAsia="en-US"/>
              </w:rPr>
            </w:pPr>
            <w:r w:rsidRPr="00247904">
              <w:rPr>
                <w:rFonts w:ascii="Tahoma" w:eastAsia="Calibri" w:hAnsi="Tahoma" w:cs="Tahoma"/>
                <w:sz w:val="18"/>
                <w:szCs w:val="18"/>
                <w:shd w:val="clear" w:color="auto" w:fill="FFFFFF"/>
                <w:lang w:eastAsia="en-US"/>
              </w:rPr>
              <w:t xml:space="preserve">5.2.2. </w:t>
            </w:r>
            <w:r w:rsidR="00F65F07" w:rsidRPr="00247904">
              <w:rPr>
                <w:rFonts w:ascii="Tahoma" w:eastAsia="Calibri" w:hAnsi="Tahoma" w:cs="Tahoma"/>
                <w:sz w:val="18"/>
                <w:szCs w:val="18"/>
                <w:shd w:val="clear" w:color="auto" w:fill="FFFFFF"/>
                <w:lang w:eastAsia="en-US"/>
              </w:rPr>
              <w:t>Uz</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saglasnost</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Naručioca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izvršiti</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i</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predati</w:t>
            </w:r>
            <w:r w:rsidRPr="00247904">
              <w:rPr>
                <w:rFonts w:ascii="Tahoma" w:eastAsia="Calibri" w:hAnsi="Tahoma" w:cs="Tahoma"/>
                <w:sz w:val="18"/>
                <w:szCs w:val="18"/>
                <w:shd w:val="clear" w:color="auto" w:fill="FFFFFF"/>
                <w:lang w:eastAsia="en-US"/>
              </w:rPr>
              <w:t xml:space="preserve"> </w:t>
            </w:r>
            <w:proofErr w:type="gramStart"/>
            <w:r w:rsidR="00F65F07" w:rsidRPr="00247904">
              <w:rPr>
                <w:rFonts w:ascii="Tahoma" w:hAnsi="Tahoma" w:cs="Tahoma"/>
                <w:sz w:val="18"/>
                <w:szCs w:val="18"/>
                <w:lang w:val="sr-Cyrl-RS"/>
              </w:rPr>
              <w:t>uslugu</w:t>
            </w:r>
            <w:r w:rsidR="00F00C2A"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iz</w:t>
            </w:r>
            <w:proofErr w:type="gramEnd"/>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predmeta</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Ugovora</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prije</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ugovorenog</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roka</w:t>
            </w:r>
            <w:r w:rsidRPr="00247904">
              <w:rPr>
                <w:rFonts w:ascii="Tahoma" w:eastAsia="Calibri" w:hAnsi="Tahoma" w:cs="Tahoma"/>
                <w:sz w:val="18"/>
                <w:szCs w:val="18"/>
                <w:shd w:val="clear" w:color="auto" w:fill="FFFFFF"/>
                <w:lang w:eastAsia="en-US"/>
              </w:rPr>
              <w:t>.</w:t>
            </w:r>
          </w:p>
          <w:p w14:paraId="50628659" w14:textId="3E383F65" w:rsidR="00AF0959" w:rsidRPr="00247904" w:rsidRDefault="00AF0959" w:rsidP="00AF0959">
            <w:pPr>
              <w:suppressAutoHyphens w:val="0"/>
              <w:jc w:val="both"/>
              <w:rPr>
                <w:rFonts w:ascii="Tahoma" w:hAnsi="Tahoma" w:cs="Tahoma"/>
                <w:color w:val="000000" w:themeColor="text1"/>
                <w:sz w:val="18"/>
                <w:szCs w:val="18"/>
                <w:lang w:val="sr-Cyrl-BA"/>
              </w:rPr>
            </w:pPr>
            <w:r w:rsidRPr="00247904">
              <w:rPr>
                <w:rFonts w:ascii="Tahoma" w:hAnsi="Tahoma" w:cs="Tahoma"/>
                <w:b/>
                <w:color w:val="000000" w:themeColor="text1"/>
                <w:sz w:val="18"/>
                <w:szCs w:val="18"/>
                <w:lang w:val="sr-Cyrl-BA"/>
              </w:rPr>
              <w:t xml:space="preserve">5.3. </w:t>
            </w:r>
            <w:r w:rsidR="00F65F07" w:rsidRPr="00247904">
              <w:rPr>
                <w:rFonts w:ascii="Tahoma" w:hAnsi="Tahoma" w:cs="Tahoma"/>
                <w:b/>
                <w:color w:val="000000" w:themeColor="text1"/>
                <w:sz w:val="18"/>
                <w:szCs w:val="18"/>
                <w:lang w:val="sr-Cyrl-BA"/>
              </w:rPr>
              <w:t>Naručilac</w:t>
            </w:r>
            <w:r w:rsidRPr="00247904">
              <w:rPr>
                <w:rFonts w:ascii="Tahoma" w:hAnsi="Tahoma" w:cs="Tahoma"/>
                <w:b/>
                <w:color w:val="000000" w:themeColor="text1"/>
                <w:sz w:val="18"/>
                <w:szCs w:val="18"/>
                <w:lang w:val="sr-Cyrl-BA"/>
              </w:rPr>
              <w:t xml:space="preserve"> </w:t>
            </w:r>
            <w:r w:rsidR="00F65F07" w:rsidRPr="00247904">
              <w:rPr>
                <w:rFonts w:ascii="Tahoma" w:hAnsi="Tahoma" w:cs="Tahoma"/>
                <w:b/>
                <w:color w:val="000000" w:themeColor="text1"/>
                <w:sz w:val="18"/>
                <w:szCs w:val="18"/>
                <w:lang w:val="sr-Cyrl-BA"/>
              </w:rPr>
              <w:t>se</w:t>
            </w:r>
            <w:r w:rsidRPr="00247904">
              <w:rPr>
                <w:rFonts w:ascii="Tahoma" w:hAnsi="Tahoma" w:cs="Tahoma"/>
                <w:b/>
                <w:color w:val="000000" w:themeColor="text1"/>
                <w:sz w:val="18"/>
                <w:szCs w:val="18"/>
                <w:lang w:val="sr-Cyrl-BA"/>
              </w:rPr>
              <w:t xml:space="preserve"> </w:t>
            </w:r>
            <w:r w:rsidR="00F65F07" w:rsidRPr="00247904">
              <w:rPr>
                <w:rFonts w:ascii="Tahoma" w:hAnsi="Tahoma" w:cs="Tahoma"/>
                <w:b/>
                <w:color w:val="000000" w:themeColor="text1"/>
                <w:sz w:val="18"/>
                <w:szCs w:val="18"/>
                <w:lang w:val="sr-Cyrl-BA"/>
              </w:rPr>
              <w:t>obavezuje</w:t>
            </w:r>
            <w:r w:rsidRPr="00247904">
              <w:rPr>
                <w:rFonts w:ascii="Tahoma" w:hAnsi="Tahoma" w:cs="Tahoma"/>
                <w:b/>
                <w:color w:val="000000" w:themeColor="text1"/>
                <w:sz w:val="18"/>
                <w:szCs w:val="18"/>
                <w:lang w:val="sr-Cyrl-BA"/>
              </w:rPr>
              <w:t xml:space="preserve"> </w:t>
            </w:r>
            <w:r w:rsidR="00F65F07" w:rsidRPr="00247904">
              <w:rPr>
                <w:rFonts w:ascii="Tahoma" w:hAnsi="Tahoma" w:cs="Tahoma"/>
                <w:b/>
                <w:color w:val="000000" w:themeColor="text1"/>
                <w:sz w:val="18"/>
                <w:szCs w:val="18"/>
                <w:lang w:val="sr-Cyrl-BA"/>
              </w:rPr>
              <w:t>da</w:t>
            </w:r>
            <w:r w:rsidRPr="00247904">
              <w:rPr>
                <w:rFonts w:ascii="Tahoma" w:hAnsi="Tahoma" w:cs="Tahoma"/>
                <w:b/>
                <w:color w:val="000000" w:themeColor="text1"/>
                <w:sz w:val="18"/>
                <w:szCs w:val="18"/>
                <w:lang w:val="sr-Cyrl-BA"/>
              </w:rPr>
              <w:t xml:space="preserve"> </w:t>
            </w:r>
            <w:r w:rsidR="00F65F07" w:rsidRPr="00247904">
              <w:rPr>
                <w:rFonts w:ascii="Tahoma" w:hAnsi="Tahoma" w:cs="Tahoma"/>
                <w:b/>
                <w:color w:val="000000" w:themeColor="text1"/>
                <w:sz w:val="18"/>
                <w:szCs w:val="18"/>
                <w:lang w:val="sr-Cyrl-BA"/>
              </w:rPr>
              <w:t>će</w:t>
            </w:r>
            <w:r w:rsidRPr="00247904">
              <w:rPr>
                <w:rFonts w:ascii="Tahoma" w:hAnsi="Tahoma" w:cs="Tahoma"/>
                <w:color w:val="000000" w:themeColor="text1"/>
                <w:sz w:val="18"/>
                <w:szCs w:val="18"/>
                <w:lang w:val="sr-Cyrl-BA"/>
              </w:rPr>
              <w:t xml:space="preserve">: </w:t>
            </w:r>
          </w:p>
          <w:p w14:paraId="6EC8E68F" w14:textId="5C90CB06" w:rsidR="00AF0959" w:rsidRPr="00247904" w:rsidRDefault="00AF0959" w:rsidP="00AF0959">
            <w:pPr>
              <w:suppressAutoHyphens w:val="0"/>
              <w:rPr>
                <w:rFonts w:ascii="Tahoma" w:eastAsiaTheme="minorEastAsia" w:hAnsi="Tahoma" w:cs="Tahoma"/>
                <w:sz w:val="18"/>
                <w:szCs w:val="18"/>
                <w:lang w:eastAsia="en-US"/>
              </w:rPr>
            </w:pPr>
            <w:r w:rsidRPr="00247904">
              <w:rPr>
                <w:rFonts w:ascii="Tahoma" w:eastAsiaTheme="minorEastAsia" w:hAnsi="Tahoma" w:cs="Tahoma"/>
                <w:color w:val="000000" w:themeColor="text1"/>
                <w:sz w:val="18"/>
                <w:szCs w:val="18"/>
                <w:lang w:val="sr-Cyrl-BA"/>
              </w:rPr>
              <w:t>5.3.1.</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Platiti</w:t>
            </w:r>
            <w:r w:rsidRPr="00247904">
              <w:rPr>
                <w:rFonts w:ascii="Tahoma" w:eastAsia="Calibri" w:hAnsi="Tahoma" w:cs="Tahoma"/>
                <w:sz w:val="18"/>
                <w:szCs w:val="18"/>
                <w:shd w:val="clear" w:color="auto" w:fill="FFFFFF"/>
                <w:lang w:val="sr-Cyrl-BA" w:eastAsia="en-US"/>
              </w:rPr>
              <w:t xml:space="preserve"> </w:t>
            </w:r>
            <w:r w:rsidR="00F65F07" w:rsidRPr="00247904">
              <w:rPr>
                <w:rFonts w:ascii="Tahoma" w:eastAsia="Calibri" w:hAnsi="Tahoma" w:cs="Tahoma"/>
                <w:sz w:val="18"/>
                <w:szCs w:val="18"/>
                <w:shd w:val="clear" w:color="auto" w:fill="FFFFFF"/>
                <w:lang w:eastAsia="en-US"/>
              </w:rPr>
              <w:t>Izvr</w:t>
            </w:r>
            <w:r w:rsidR="00F65F07" w:rsidRPr="00247904">
              <w:rPr>
                <w:rFonts w:ascii="Tahoma" w:eastAsia="Calibri" w:hAnsi="Tahoma" w:cs="Tahoma"/>
                <w:sz w:val="18"/>
                <w:szCs w:val="18"/>
                <w:shd w:val="clear" w:color="auto" w:fill="FFFFFF"/>
                <w:lang w:val="sr-Cyrl-BA" w:eastAsia="en-US"/>
              </w:rPr>
              <w:t>š</w:t>
            </w:r>
            <w:r w:rsidR="00F65F07" w:rsidRPr="00247904">
              <w:rPr>
                <w:rFonts w:ascii="Tahoma" w:eastAsia="Calibri" w:hAnsi="Tahoma" w:cs="Tahoma"/>
                <w:sz w:val="18"/>
                <w:szCs w:val="18"/>
                <w:shd w:val="clear" w:color="auto" w:fill="FFFFFF"/>
                <w:lang w:eastAsia="en-US"/>
              </w:rPr>
              <w:t>iocu</w:t>
            </w:r>
            <w:r w:rsidRPr="00247904">
              <w:rPr>
                <w:rFonts w:ascii="Tahoma" w:eastAsia="Calibri" w:hAnsi="Tahoma" w:cs="Tahoma"/>
                <w:sz w:val="18"/>
                <w:szCs w:val="18"/>
                <w:shd w:val="clear" w:color="auto" w:fill="FFFFFF"/>
                <w:lang w:val="sr-Cyrl-BA" w:eastAsia="en-US"/>
              </w:rPr>
              <w:t xml:space="preserve"> </w:t>
            </w:r>
            <w:r w:rsidR="00F65F07" w:rsidRPr="00247904">
              <w:rPr>
                <w:rFonts w:ascii="Tahoma" w:eastAsia="Calibri" w:hAnsi="Tahoma" w:cs="Tahoma"/>
                <w:sz w:val="18"/>
                <w:szCs w:val="18"/>
                <w:shd w:val="clear" w:color="auto" w:fill="FFFFFF"/>
                <w:lang w:val="sr-Cyrl-RS" w:eastAsia="en-US"/>
              </w:rPr>
              <w:t>za</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val="sr-Latn-BA" w:eastAsia="en-US"/>
              </w:rPr>
              <w:t>izvršen</w:t>
            </w:r>
            <w:r w:rsidRPr="00247904">
              <w:rPr>
                <w:rFonts w:ascii="Tahoma" w:eastAsia="Calibri" w:hAnsi="Tahoma" w:cs="Tahoma"/>
                <w:sz w:val="18"/>
                <w:szCs w:val="18"/>
                <w:shd w:val="clear" w:color="auto" w:fill="FFFFFF"/>
                <w:lang w:val="sr-Latn-BA" w:eastAsia="en-US"/>
              </w:rPr>
              <w:t>e</w:t>
            </w:r>
            <w:r w:rsidRPr="00247904">
              <w:rPr>
                <w:rFonts w:ascii="Tahoma" w:eastAsia="Calibri" w:hAnsi="Tahoma" w:cs="Tahoma"/>
                <w:sz w:val="18"/>
                <w:szCs w:val="18"/>
                <w:shd w:val="clear" w:color="auto" w:fill="FFFFFF"/>
                <w:lang w:val="sr-Cyrl-BA" w:eastAsia="en-US"/>
              </w:rPr>
              <w:t xml:space="preserve"> </w:t>
            </w:r>
            <w:r w:rsidR="00F65F07" w:rsidRPr="00247904">
              <w:rPr>
                <w:rFonts w:ascii="Tahoma" w:hAnsi="Tahoma" w:cs="Tahoma"/>
                <w:sz w:val="18"/>
                <w:szCs w:val="18"/>
                <w:lang w:val="sr-Cyrl-RS"/>
              </w:rPr>
              <w:t>uslug</w:t>
            </w:r>
            <w:r w:rsidR="00F65F07" w:rsidRPr="00247904">
              <w:rPr>
                <w:rFonts w:ascii="Tahoma" w:eastAsia="Calibri" w:hAnsi="Tahoma" w:cs="Tahoma"/>
                <w:sz w:val="18"/>
                <w:szCs w:val="18"/>
                <w:shd w:val="clear" w:color="auto" w:fill="FFFFFF"/>
                <w:lang w:val="sr-Cyrl-BA" w:eastAsia="en-US"/>
              </w:rPr>
              <w:t>e</w:t>
            </w:r>
            <w:r w:rsidRPr="00247904">
              <w:rPr>
                <w:rFonts w:ascii="Tahoma" w:eastAsia="Calibri" w:hAnsi="Tahoma" w:cs="Tahoma"/>
                <w:sz w:val="18"/>
                <w:szCs w:val="18"/>
                <w:shd w:val="clear" w:color="auto" w:fill="FFFFFF"/>
                <w:lang w:val="sr-Cyrl-BA" w:eastAsia="en-US"/>
              </w:rPr>
              <w:t xml:space="preserve"> </w:t>
            </w:r>
            <w:r w:rsidR="00F65F07" w:rsidRPr="00247904">
              <w:rPr>
                <w:rFonts w:ascii="Tahoma" w:eastAsia="Calibri" w:hAnsi="Tahoma" w:cs="Tahoma"/>
                <w:sz w:val="18"/>
                <w:szCs w:val="18"/>
                <w:shd w:val="clear" w:color="auto" w:fill="FFFFFF"/>
                <w:lang w:eastAsia="en-US"/>
              </w:rPr>
              <w:t>na</w:t>
            </w:r>
            <w:r w:rsidRPr="00247904">
              <w:rPr>
                <w:rFonts w:ascii="Tahoma" w:eastAsia="Calibri" w:hAnsi="Tahoma" w:cs="Tahoma"/>
                <w:sz w:val="18"/>
                <w:szCs w:val="18"/>
                <w:shd w:val="clear" w:color="auto" w:fill="FFFFFF"/>
                <w:lang w:val="sr-Cyrl-BA" w:eastAsia="en-US"/>
              </w:rPr>
              <w:t xml:space="preserve"> </w:t>
            </w:r>
            <w:r w:rsidR="00F65F07" w:rsidRPr="00247904">
              <w:rPr>
                <w:rFonts w:ascii="Tahoma" w:eastAsia="Calibri" w:hAnsi="Tahoma" w:cs="Tahoma"/>
                <w:sz w:val="18"/>
                <w:szCs w:val="18"/>
                <w:shd w:val="clear" w:color="auto" w:fill="FFFFFF"/>
                <w:lang w:eastAsia="en-US"/>
              </w:rPr>
              <w:t>na</w:t>
            </w:r>
            <w:r w:rsidR="00F65F07" w:rsidRPr="00247904">
              <w:rPr>
                <w:rFonts w:ascii="Tahoma" w:eastAsia="Calibri" w:hAnsi="Tahoma" w:cs="Tahoma"/>
                <w:sz w:val="18"/>
                <w:szCs w:val="18"/>
                <w:shd w:val="clear" w:color="auto" w:fill="FFFFFF"/>
                <w:lang w:val="sr-Cyrl-BA" w:eastAsia="en-US"/>
              </w:rPr>
              <w:t>č</w:t>
            </w:r>
            <w:r w:rsidR="00F65F07" w:rsidRPr="00247904">
              <w:rPr>
                <w:rFonts w:ascii="Tahoma" w:eastAsia="Calibri" w:hAnsi="Tahoma" w:cs="Tahoma"/>
                <w:sz w:val="18"/>
                <w:szCs w:val="18"/>
                <w:shd w:val="clear" w:color="auto" w:fill="FFFFFF"/>
                <w:lang w:eastAsia="en-US"/>
              </w:rPr>
              <w:t>in</w:t>
            </w:r>
            <w:r w:rsidRPr="00247904">
              <w:rPr>
                <w:rFonts w:ascii="Tahoma" w:eastAsia="Calibri" w:hAnsi="Tahoma" w:cs="Tahoma"/>
                <w:sz w:val="18"/>
                <w:szCs w:val="18"/>
                <w:shd w:val="clear" w:color="auto" w:fill="FFFFFF"/>
                <w:lang w:val="sr-Cyrl-BA" w:eastAsia="en-US"/>
              </w:rPr>
              <w:t xml:space="preserve"> </w:t>
            </w:r>
            <w:r w:rsidR="00F65F07" w:rsidRPr="00247904">
              <w:rPr>
                <w:rFonts w:ascii="Tahoma" w:eastAsia="Calibri" w:hAnsi="Tahoma" w:cs="Tahoma"/>
                <w:sz w:val="18"/>
                <w:szCs w:val="18"/>
                <w:shd w:val="clear" w:color="auto" w:fill="FFFFFF"/>
                <w:lang w:eastAsia="en-US"/>
              </w:rPr>
              <w:t>predvi</w:t>
            </w:r>
            <w:r w:rsidR="00F65F07" w:rsidRPr="00247904">
              <w:rPr>
                <w:rFonts w:ascii="Tahoma" w:eastAsia="Calibri" w:hAnsi="Tahoma" w:cs="Tahoma"/>
                <w:sz w:val="18"/>
                <w:szCs w:val="18"/>
                <w:shd w:val="clear" w:color="auto" w:fill="FFFFFF"/>
                <w:lang w:val="sr-Cyrl-BA" w:eastAsia="en-US"/>
              </w:rPr>
              <w:t>đ</w:t>
            </w:r>
            <w:r w:rsidR="00F65F07" w:rsidRPr="00247904">
              <w:rPr>
                <w:rFonts w:ascii="Tahoma" w:eastAsia="Calibri" w:hAnsi="Tahoma" w:cs="Tahoma"/>
                <w:sz w:val="18"/>
                <w:szCs w:val="18"/>
                <w:shd w:val="clear" w:color="auto" w:fill="FFFFFF"/>
                <w:lang w:eastAsia="en-US"/>
              </w:rPr>
              <w:t>en</w:t>
            </w:r>
            <w:r w:rsidRPr="00247904">
              <w:rPr>
                <w:rFonts w:ascii="Tahoma" w:eastAsia="Calibri" w:hAnsi="Tahoma" w:cs="Tahoma"/>
                <w:sz w:val="18"/>
                <w:szCs w:val="18"/>
                <w:shd w:val="clear" w:color="auto" w:fill="FFFFFF"/>
                <w:lang w:val="sr-Cyrl-BA" w:eastAsia="en-US"/>
              </w:rPr>
              <w:t xml:space="preserve"> </w:t>
            </w:r>
            <w:r w:rsidR="00F65F07" w:rsidRPr="00247904">
              <w:rPr>
                <w:rFonts w:ascii="Tahoma" w:eastAsia="Calibri" w:hAnsi="Tahoma" w:cs="Tahoma"/>
                <w:sz w:val="18"/>
                <w:szCs w:val="18"/>
                <w:shd w:val="clear" w:color="auto" w:fill="FFFFFF"/>
                <w:lang w:eastAsia="en-US"/>
              </w:rPr>
              <w:t>ovim</w:t>
            </w:r>
            <w:r w:rsidRPr="00247904">
              <w:rPr>
                <w:rFonts w:ascii="Tahoma" w:eastAsia="Calibri" w:hAnsi="Tahoma" w:cs="Tahoma"/>
                <w:sz w:val="18"/>
                <w:szCs w:val="18"/>
                <w:shd w:val="clear" w:color="auto" w:fill="FFFFFF"/>
                <w:lang w:val="sr-Cyrl-BA" w:eastAsia="en-US"/>
              </w:rPr>
              <w:t xml:space="preserve"> </w:t>
            </w:r>
            <w:r w:rsidR="00F65F07" w:rsidRPr="00247904">
              <w:rPr>
                <w:rFonts w:ascii="Tahoma" w:eastAsia="Calibri" w:hAnsi="Tahoma" w:cs="Tahoma"/>
                <w:sz w:val="18"/>
                <w:szCs w:val="18"/>
                <w:shd w:val="clear" w:color="auto" w:fill="FFFFFF"/>
                <w:lang w:eastAsia="en-US"/>
              </w:rPr>
              <w:t>Ugovorom</w:t>
            </w:r>
            <w:r w:rsidRPr="00247904">
              <w:rPr>
                <w:rFonts w:ascii="Tahoma" w:eastAsia="Calibri" w:hAnsi="Tahoma" w:cs="Tahoma"/>
                <w:sz w:val="18"/>
                <w:szCs w:val="18"/>
                <w:shd w:val="clear" w:color="auto" w:fill="FFFFFF"/>
                <w:lang w:val="sr-Cyrl-BA" w:eastAsia="en-US"/>
              </w:rPr>
              <w:t>.</w:t>
            </w:r>
          </w:p>
          <w:p w14:paraId="2C42012C" w14:textId="0DF659E4" w:rsidR="00AF0959" w:rsidRPr="00247904" w:rsidRDefault="00AF0959" w:rsidP="00AF0959">
            <w:pPr>
              <w:suppressAutoHyphens w:val="0"/>
              <w:jc w:val="both"/>
              <w:rPr>
                <w:rFonts w:ascii="Tahoma" w:eastAsia="Calibri" w:hAnsi="Tahoma" w:cs="Tahoma"/>
                <w:sz w:val="18"/>
                <w:szCs w:val="18"/>
                <w:shd w:val="clear" w:color="auto" w:fill="FFFFFF"/>
                <w:lang w:val="sr-Cyrl-BA" w:eastAsia="en-US"/>
              </w:rPr>
            </w:pPr>
            <w:r w:rsidRPr="00247904">
              <w:rPr>
                <w:rFonts w:ascii="Tahoma" w:eastAsia="Calibri" w:hAnsi="Tahoma" w:cs="Tahoma"/>
                <w:sz w:val="18"/>
                <w:szCs w:val="18"/>
                <w:shd w:val="clear" w:color="auto" w:fill="FFFFFF"/>
                <w:lang w:val="sr-Cyrl-BA" w:eastAsia="en-US"/>
              </w:rPr>
              <w:t xml:space="preserve">5.3.2. </w:t>
            </w:r>
            <w:r w:rsidR="00F65F07" w:rsidRPr="00247904">
              <w:rPr>
                <w:rFonts w:ascii="Tahoma" w:eastAsia="Calibri" w:hAnsi="Tahoma" w:cs="Tahoma"/>
                <w:sz w:val="18"/>
                <w:szCs w:val="18"/>
                <w:shd w:val="clear" w:color="auto" w:fill="FFFFFF"/>
                <w:lang w:eastAsia="en-US"/>
              </w:rPr>
              <w:t>Dostavlјati</w:t>
            </w:r>
            <w:r w:rsidRPr="00247904">
              <w:rPr>
                <w:rFonts w:ascii="Tahoma" w:eastAsia="Calibri" w:hAnsi="Tahoma" w:cs="Tahoma"/>
                <w:sz w:val="18"/>
                <w:szCs w:val="18"/>
                <w:shd w:val="clear" w:color="auto" w:fill="FFFFFF"/>
                <w:lang w:val="sr-Cyrl-BA" w:eastAsia="en-US"/>
              </w:rPr>
              <w:t xml:space="preserve"> </w:t>
            </w:r>
            <w:r w:rsidR="00F65F07" w:rsidRPr="00247904">
              <w:rPr>
                <w:rFonts w:ascii="Tahoma" w:eastAsia="Calibri" w:hAnsi="Tahoma" w:cs="Tahoma"/>
                <w:sz w:val="18"/>
                <w:szCs w:val="18"/>
                <w:shd w:val="clear" w:color="auto" w:fill="FFFFFF"/>
                <w:lang w:eastAsia="en-US"/>
              </w:rPr>
              <w:t>Izvr</w:t>
            </w:r>
            <w:r w:rsidR="00F65F07" w:rsidRPr="00247904">
              <w:rPr>
                <w:rFonts w:ascii="Tahoma" w:eastAsia="Calibri" w:hAnsi="Tahoma" w:cs="Tahoma"/>
                <w:sz w:val="18"/>
                <w:szCs w:val="18"/>
                <w:shd w:val="clear" w:color="auto" w:fill="FFFFFF"/>
                <w:lang w:val="sr-Cyrl-BA" w:eastAsia="en-US"/>
              </w:rPr>
              <w:t>š</w:t>
            </w:r>
            <w:r w:rsidR="00F65F07" w:rsidRPr="00247904">
              <w:rPr>
                <w:rFonts w:ascii="Tahoma" w:eastAsia="Calibri" w:hAnsi="Tahoma" w:cs="Tahoma"/>
                <w:sz w:val="18"/>
                <w:szCs w:val="18"/>
                <w:shd w:val="clear" w:color="auto" w:fill="FFFFFF"/>
                <w:lang w:eastAsia="en-US"/>
              </w:rPr>
              <w:t>iocu</w:t>
            </w:r>
            <w:r w:rsidRPr="00247904">
              <w:rPr>
                <w:rFonts w:ascii="Tahoma" w:eastAsia="Calibri" w:hAnsi="Tahoma" w:cs="Tahoma"/>
                <w:sz w:val="18"/>
                <w:szCs w:val="18"/>
                <w:shd w:val="clear" w:color="auto" w:fill="FFFFFF"/>
                <w:lang w:val="sr-Cyrl-BA" w:eastAsia="en-US"/>
              </w:rPr>
              <w:t xml:space="preserve">, </w:t>
            </w:r>
            <w:r w:rsidR="00F65F07" w:rsidRPr="00247904">
              <w:rPr>
                <w:rFonts w:ascii="Tahoma" w:eastAsia="Calibri" w:hAnsi="Tahoma" w:cs="Tahoma"/>
                <w:sz w:val="18"/>
                <w:szCs w:val="18"/>
                <w:shd w:val="clear" w:color="auto" w:fill="FFFFFF"/>
                <w:lang w:eastAsia="en-US"/>
              </w:rPr>
              <w:t>u</w:t>
            </w:r>
            <w:r w:rsidRPr="00247904">
              <w:rPr>
                <w:rFonts w:ascii="Tahoma" w:eastAsia="Calibri" w:hAnsi="Tahoma" w:cs="Tahoma"/>
                <w:sz w:val="18"/>
                <w:szCs w:val="18"/>
                <w:shd w:val="clear" w:color="auto" w:fill="FFFFFF"/>
                <w:lang w:val="sr-Cyrl-BA" w:eastAsia="en-US"/>
              </w:rPr>
              <w:t xml:space="preserve"> </w:t>
            </w:r>
            <w:r w:rsidR="00F65F07" w:rsidRPr="00247904">
              <w:rPr>
                <w:rFonts w:ascii="Tahoma" w:eastAsia="Calibri" w:hAnsi="Tahoma" w:cs="Tahoma"/>
                <w:sz w:val="18"/>
                <w:szCs w:val="18"/>
                <w:shd w:val="clear" w:color="auto" w:fill="FFFFFF"/>
                <w:lang w:eastAsia="en-US"/>
              </w:rPr>
              <w:t>rokovima</w:t>
            </w:r>
            <w:r w:rsidRPr="00247904">
              <w:rPr>
                <w:rFonts w:ascii="Tahoma" w:eastAsia="Calibri" w:hAnsi="Tahoma" w:cs="Tahoma"/>
                <w:sz w:val="18"/>
                <w:szCs w:val="18"/>
                <w:shd w:val="clear" w:color="auto" w:fill="FFFFFF"/>
                <w:lang w:val="sr-Cyrl-BA" w:eastAsia="en-US"/>
              </w:rPr>
              <w:t xml:space="preserve"> </w:t>
            </w:r>
            <w:r w:rsidR="00F65F07" w:rsidRPr="00247904">
              <w:rPr>
                <w:rFonts w:ascii="Tahoma" w:eastAsia="Calibri" w:hAnsi="Tahoma" w:cs="Tahoma"/>
                <w:sz w:val="18"/>
                <w:szCs w:val="18"/>
                <w:shd w:val="clear" w:color="auto" w:fill="FFFFFF"/>
                <w:lang w:eastAsia="en-US"/>
              </w:rPr>
              <w:t>koje</w:t>
            </w:r>
            <w:r w:rsidRPr="00247904">
              <w:rPr>
                <w:rFonts w:ascii="Tahoma" w:eastAsia="Calibri" w:hAnsi="Tahoma" w:cs="Tahoma"/>
                <w:sz w:val="18"/>
                <w:szCs w:val="18"/>
                <w:shd w:val="clear" w:color="auto" w:fill="FFFFFF"/>
                <w:lang w:val="sr-Cyrl-BA" w:eastAsia="en-US"/>
              </w:rPr>
              <w:t xml:space="preserve"> </w:t>
            </w:r>
            <w:r w:rsidR="00F65F07" w:rsidRPr="00247904">
              <w:rPr>
                <w:rFonts w:ascii="Tahoma" w:eastAsia="Calibri" w:hAnsi="Tahoma" w:cs="Tahoma"/>
                <w:sz w:val="18"/>
                <w:szCs w:val="18"/>
                <w:shd w:val="clear" w:color="auto" w:fill="FFFFFF"/>
                <w:lang w:eastAsia="en-US"/>
              </w:rPr>
              <w:t>su</w:t>
            </w:r>
            <w:r w:rsidRPr="00247904">
              <w:rPr>
                <w:rFonts w:ascii="Tahoma" w:eastAsia="Calibri" w:hAnsi="Tahoma" w:cs="Tahoma"/>
                <w:sz w:val="18"/>
                <w:szCs w:val="18"/>
                <w:shd w:val="clear" w:color="auto" w:fill="FFFFFF"/>
                <w:lang w:val="sr-Cyrl-BA" w:eastAsia="en-US"/>
              </w:rPr>
              <w:t xml:space="preserve"> </w:t>
            </w:r>
            <w:r w:rsidR="00F65F07" w:rsidRPr="00247904">
              <w:rPr>
                <w:rFonts w:ascii="Tahoma" w:eastAsia="Calibri" w:hAnsi="Tahoma" w:cs="Tahoma"/>
                <w:sz w:val="18"/>
                <w:szCs w:val="18"/>
                <w:shd w:val="clear" w:color="auto" w:fill="FFFFFF"/>
                <w:lang w:eastAsia="en-US"/>
              </w:rPr>
              <w:t>dogovorile</w:t>
            </w:r>
            <w:r w:rsidRPr="00247904">
              <w:rPr>
                <w:rFonts w:ascii="Tahoma" w:eastAsia="Calibri" w:hAnsi="Tahoma" w:cs="Tahoma"/>
                <w:sz w:val="18"/>
                <w:szCs w:val="18"/>
                <w:shd w:val="clear" w:color="auto" w:fill="FFFFFF"/>
                <w:lang w:val="sr-Cyrl-BA" w:eastAsia="en-US"/>
              </w:rPr>
              <w:t xml:space="preserve"> </w:t>
            </w:r>
            <w:r w:rsidR="00F65F07" w:rsidRPr="00247904">
              <w:rPr>
                <w:rFonts w:ascii="Tahoma" w:eastAsia="Calibri" w:hAnsi="Tahoma" w:cs="Tahoma"/>
                <w:sz w:val="18"/>
                <w:szCs w:val="18"/>
                <w:shd w:val="clear" w:color="auto" w:fill="FFFFFF"/>
                <w:lang w:eastAsia="en-US"/>
              </w:rPr>
              <w:t>Ugovorne</w:t>
            </w:r>
            <w:r w:rsidRPr="00247904">
              <w:rPr>
                <w:rFonts w:ascii="Tahoma" w:eastAsia="Calibri" w:hAnsi="Tahoma" w:cs="Tahoma"/>
                <w:sz w:val="18"/>
                <w:szCs w:val="18"/>
                <w:shd w:val="clear" w:color="auto" w:fill="FFFFFF"/>
                <w:lang w:val="sr-Cyrl-BA" w:eastAsia="en-US"/>
              </w:rPr>
              <w:t xml:space="preserve"> </w:t>
            </w:r>
            <w:r w:rsidR="00F65F07" w:rsidRPr="00247904">
              <w:rPr>
                <w:rFonts w:ascii="Tahoma" w:eastAsia="Calibri" w:hAnsi="Tahoma" w:cs="Tahoma"/>
                <w:sz w:val="18"/>
                <w:szCs w:val="18"/>
                <w:shd w:val="clear" w:color="auto" w:fill="FFFFFF"/>
                <w:lang w:eastAsia="en-US"/>
              </w:rPr>
              <w:t>strane</w:t>
            </w:r>
            <w:r w:rsidRPr="00247904">
              <w:rPr>
                <w:rFonts w:ascii="Tahoma" w:eastAsia="Calibri" w:hAnsi="Tahoma" w:cs="Tahoma"/>
                <w:sz w:val="18"/>
                <w:szCs w:val="18"/>
                <w:shd w:val="clear" w:color="auto" w:fill="FFFFFF"/>
                <w:lang w:val="sr-Cyrl-BA" w:eastAsia="en-US"/>
              </w:rPr>
              <w:t xml:space="preserve">, </w:t>
            </w:r>
            <w:r w:rsidR="00F65F07" w:rsidRPr="00247904">
              <w:rPr>
                <w:rFonts w:ascii="Tahoma" w:eastAsia="Calibri" w:hAnsi="Tahoma" w:cs="Tahoma"/>
                <w:sz w:val="18"/>
                <w:szCs w:val="18"/>
                <w:shd w:val="clear" w:color="auto" w:fill="FFFFFF"/>
                <w:lang w:eastAsia="en-US"/>
              </w:rPr>
              <w:t>informacije</w:t>
            </w:r>
            <w:r w:rsidRPr="00247904">
              <w:rPr>
                <w:rFonts w:ascii="Tahoma" w:eastAsia="Calibri" w:hAnsi="Tahoma" w:cs="Tahoma"/>
                <w:sz w:val="18"/>
                <w:szCs w:val="18"/>
                <w:shd w:val="clear" w:color="auto" w:fill="FFFFFF"/>
                <w:lang w:val="sr-Cyrl-BA" w:eastAsia="en-US"/>
              </w:rPr>
              <w:t xml:space="preserve"> </w:t>
            </w:r>
            <w:r w:rsidR="00F65F07" w:rsidRPr="00247904">
              <w:rPr>
                <w:rFonts w:ascii="Tahoma" w:eastAsia="Calibri" w:hAnsi="Tahoma" w:cs="Tahoma"/>
                <w:sz w:val="18"/>
                <w:szCs w:val="18"/>
                <w:shd w:val="clear" w:color="auto" w:fill="FFFFFF"/>
                <w:lang w:eastAsia="en-US"/>
              </w:rPr>
              <w:t>i</w:t>
            </w:r>
            <w:r w:rsidRPr="00247904">
              <w:rPr>
                <w:rFonts w:ascii="Tahoma" w:eastAsia="Calibri" w:hAnsi="Tahoma" w:cs="Tahoma"/>
                <w:sz w:val="18"/>
                <w:szCs w:val="18"/>
                <w:shd w:val="clear" w:color="auto" w:fill="FFFFFF"/>
                <w:lang w:val="sr-Cyrl-BA" w:eastAsia="en-US"/>
              </w:rPr>
              <w:t xml:space="preserve"> </w:t>
            </w:r>
            <w:r w:rsidR="00F65F07" w:rsidRPr="00247904">
              <w:rPr>
                <w:rFonts w:ascii="Tahoma" w:eastAsia="Calibri" w:hAnsi="Tahoma" w:cs="Tahoma"/>
                <w:sz w:val="18"/>
                <w:szCs w:val="18"/>
                <w:shd w:val="clear" w:color="auto" w:fill="FFFFFF"/>
                <w:lang w:eastAsia="en-US"/>
              </w:rPr>
              <w:t>podatke</w:t>
            </w:r>
            <w:r w:rsidRPr="00247904">
              <w:rPr>
                <w:rFonts w:ascii="Tahoma" w:eastAsia="Calibri" w:hAnsi="Tahoma" w:cs="Tahoma"/>
                <w:sz w:val="18"/>
                <w:szCs w:val="18"/>
                <w:shd w:val="clear" w:color="auto" w:fill="FFFFFF"/>
                <w:lang w:val="sr-Cyrl-BA" w:eastAsia="en-US"/>
              </w:rPr>
              <w:t xml:space="preserve">, </w:t>
            </w:r>
            <w:r w:rsidR="00F65F07" w:rsidRPr="00247904">
              <w:rPr>
                <w:rFonts w:ascii="Tahoma" w:eastAsia="Calibri" w:hAnsi="Tahoma" w:cs="Tahoma"/>
                <w:sz w:val="18"/>
                <w:szCs w:val="18"/>
                <w:shd w:val="clear" w:color="auto" w:fill="FFFFFF"/>
                <w:lang w:eastAsia="en-US"/>
              </w:rPr>
              <w:t>razmatrati</w:t>
            </w:r>
            <w:r w:rsidRPr="00247904">
              <w:rPr>
                <w:rFonts w:ascii="Tahoma" w:eastAsia="Calibri" w:hAnsi="Tahoma" w:cs="Tahoma"/>
                <w:sz w:val="18"/>
                <w:szCs w:val="18"/>
                <w:shd w:val="clear" w:color="auto" w:fill="FFFFFF"/>
                <w:lang w:val="sr-Cyrl-BA" w:eastAsia="en-US"/>
              </w:rPr>
              <w:t xml:space="preserve">, </w:t>
            </w:r>
            <w:r w:rsidR="00F65F07" w:rsidRPr="00247904">
              <w:rPr>
                <w:rFonts w:ascii="Tahoma" w:eastAsia="Calibri" w:hAnsi="Tahoma" w:cs="Tahoma"/>
                <w:sz w:val="18"/>
                <w:szCs w:val="18"/>
                <w:shd w:val="clear" w:color="auto" w:fill="FFFFFF"/>
                <w:lang w:eastAsia="en-US"/>
              </w:rPr>
              <w:t>usagla</w:t>
            </w:r>
            <w:r w:rsidR="00F65F07" w:rsidRPr="00247904">
              <w:rPr>
                <w:rFonts w:ascii="Tahoma" w:eastAsia="Calibri" w:hAnsi="Tahoma" w:cs="Tahoma"/>
                <w:sz w:val="18"/>
                <w:szCs w:val="18"/>
                <w:shd w:val="clear" w:color="auto" w:fill="FFFFFF"/>
                <w:lang w:val="sr-Cyrl-BA" w:eastAsia="en-US"/>
              </w:rPr>
              <w:t>š</w:t>
            </w:r>
            <w:r w:rsidR="00F65F07" w:rsidRPr="00247904">
              <w:rPr>
                <w:rFonts w:ascii="Tahoma" w:eastAsia="Calibri" w:hAnsi="Tahoma" w:cs="Tahoma"/>
                <w:sz w:val="18"/>
                <w:szCs w:val="18"/>
                <w:shd w:val="clear" w:color="auto" w:fill="FFFFFF"/>
                <w:lang w:eastAsia="en-US"/>
              </w:rPr>
              <w:t>avati</w:t>
            </w:r>
            <w:r w:rsidRPr="00247904">
              <w:rPr>
                <w:rFonts w:ascii="Tahoma" w:eastAsia="Calibri" w:hAnsi="Tahoma" w:cs="Tahoma"/>
                <w:sz w:val="18"/>
                <w:szCs w:val="18"/>
                <w:shd w:val="clear" w:color="auto" w:fill="FFFFFF"/>
                <w:lang w:val="sr-Cyrl-BA" w:eastAsia="en-US"/>
              </w:rPr>
              <w:t xml:space="preserve"> </w:t>
            </w:r>
            <w:r w:rsidR="00F65F07" w:rsidRPr="00247904">
              <w:rPr>
                <w:rFonts w:ascii="Tahoma" w:eastAsia="Calibri" w:hAnsi="Tahoma" w:cs="Tahoma"/>
                <w:sz w:val="18"/>
                <w:szCs w:val="18"/>
                <w:shd w:val="clear" w:color="auto" w:fill="FFFFFF"/>
                <w:lang w:eastAsia="en-US"/>
              </w:rPr>
              <w:t>i</w:t>
            </w:r>
            <w:r w:rsidRPr="00247904">
              <w:rPr>
                <w:rFonts w:ascii="Tahoma" w:eastAsia="Calibri" w:hAnsi="Tahoma" w:cs="Tahoma"/>
                <w:sz w:val="18"/>
                <w:szCs w:val="18"/>
                <w:shd w:val="clear" w:color="auto" w:fill="FFFFFF"/>
                <w:lang w:val="sr-Cyrl-BA" w:eastAsia="en-US"/>
              </w:rPr>
              <w:t xml:space="preserve"> </w:t>
            </w:r>
            <w:r w:rsidR="00F65F07" w:rsidRPr="00247904">
              <w:rPr>
                <w:rFonts w:ascii="Tahoma" w:eastAsia="Calibri" w:hAnsi="Tahoma" w:cs="Tahoma"/>
                <w:sz w:val="18"/>
                <w:szCs w:val="18"/>
                <w:shd w:val="clear" w:color="auto" w:fill="FFFFFF"/>
                <w:lang w:eastAsia="en-US"/>
              </w:rPr>
              <w:t>odobravati</w:t>
            </w:r>
            <w:r w:rsidRPr="00247904">
              <w:rPr>
                <w:rFonts w:ascii="Tahoma" w:eastAsia="Calibri" w:hAnsi="Tahoma" w:cs="Tahoma"/>
                <w:sz w:val="18"/>
                <w:szCs w:val="18"/>
                <w:shd w:val="clear" w:color="auto" w:fill="FFFFFF"/>
                <w:lang w:val="sr-Cyrl-BA" w:eastAsia="en-US"/>
              </w:rPr>
              <w:t xml:space="preserve"> </w:t>
            </w:r>
            <w:r w:rsidR="00F65F07" w:rsidRPr="00247904">
              <w:rPr>
                <w:rFonts w:ascii="Tahoma" w:eastAsia="Calibri" w:hAnsi="Tahoma" w:cs="Tahoma"/>
                <w:sz w:val="18"/>
                <w:szCs w:val="18"/>
                <w:shd w:val="clear" w:color="auto" w:fill="FFFFFF"/>
                <w:lang w:eastAsia="en-US"/>
              </w:rPr>
              <w:t>sve</w:t>
            </w:r>
            <w:r w:rsidRPr="00247904">
              <w:rPr>
                <w:rFonts w:ascii="Tahoma" w:eastAsia="Calibri" w:hAnsi="Tahoma" w:cs="Tahoma"/>
                <w:sz w:val="18"/>
                <w:szCs w:val="18"/>
                <w:shd w:val="clear" w:color="auto" w:fill="FFFFFF"/>
                <w:lang w:val="sr-Cyrl-BA" w:eastAsia="en-US"/>
              </w:rPr>
              <w:t xml:space="preserve"> </w:t>
            </w:r>
            <w:r w:rsidR="00F65F07" w:rsidRPr="00247904">
              <w:rPr>
                <w:rFonts w:ascii="Tahoma" w:eastAsia="Calibri" w:hAnsi="Tahoma" w:cs="Tahoma"/>
                <w:sz w:val="18"/>
                <w:szCs w:val="18"/>
                <w:shd w:val="clear" w:color="auto" w:fill="FFFFFF"/>
                <w:lang w:eastAsia="en-US"/>
              </w:rPr>
              <w:t>dokumente</w:t>
            </w:r>
            <w:r w:rsidRPr="00247904">
              <w:rPr>
                <w:rFonts w:ascii="Tahoma" w:eastAsia="Calibri" w:hAnsi="Tahoma" w:cs="Tahoma"/>
                <w:sz w:val="18"/>
                <w:szCs w:val="18"/>
                <w:shd w:val="clear" w:color="auto" w:fill="FFFFFF"/>
                <w:lang w:val="sr-Cyrl-BA" w:eastAsia="en-US"/>
              </w:rPr>
              <w:t xml:space="preserve"> </w:t>
            </w:r>
            <w:r w:rsidR="00F65F07" w:rsidRPr="00247904">
              <w:rPr>
                <w:rFonts w:ascii="Tahoma" w:eastAsia="Calibri" w:hAnsi="Tahoma" w:cs="Tahoma"/>
                <w:sz w:val="18"/>
                <w:szCs w:val="18"/>
                <w:shd w:val="clear" w:color="auto" w:fill="FFFFFF"/>
                <w:lang w:eastAsia="en-US"/>
              </w:rPr>
              <w:t>i</w:t>
            </w:r>
            <w:r w:rsidRPr="00247904">
              <w:rPr>
                <w:rFonts w:ascii="Tahoma" w:eastAsia="Calibri" w:hAnsi="Tahoma" w:cs="Tahoma"/>
                <w:sz w:val="18"/>
                <w:szCs w:val="18"/>
                <w:shd w:val="clear" w:color="auto" w:fill="FFFFFF"/>
                <w:lang w:val="sr-Cyrl-BA" w:eastAsia="en-US"/>
              </w:rPr>
              <w:t xml:space="preserve"> </w:t>
            </w:r>
            <w:r w:rsidR="00F65F07" w:rsidRPr="00247904">
              <w:rPr>
                <w:rFonts w:ascii="Tahoma" w:eastAsia="Calibri" w:hAnsi="Tahoma" w:cs="Tahoma"/>
                <w:sz w:val="18"/>
                <w:szCs w:val="18"/>
                <w:shd w:val="clear" w:color="auto" w:fill="FFFFFF"/>
                <w:lang w:eastAsia="en-US"/>
              </w:rPr>
              <w:t>radne</w:t>
            </w:r>
            <w:r w:rsidRPr="00247904">
              <w:rPr>
                <w:rFonts w:ascii="Tahoma" w:eastAsia="Calibri" w:hAnsi="Tahoma" w:cs="Tahoma"/>
                <w:sz w:val="18"/>
                <w:szCs w:val="18"/>
                <w:shd w:val="clear" w:color="auto" w:fill="FFFFFF"/>
                <w:lang w:val="sr-Cyrl-BA" w:eastAsia="en-US"/>
              </w:rPr>
              <w:t xml:space="preserve"> </w:t>
            </w:r>
            <w:r w:rsidR="00F65F07" w:rsidRPr="00247904">
              <w:rPr>
                <w:rFonts w:ascii="Tahoma" w:eastAsia="Calibri" w:hAnsi="Tahoma" w:cs="Tahoma"/>
                <w:sz w:val="18"/>
                <w:szCs w:val="18"/>
                <w:shd w:val="clear" w:color="auto" w:fill="FFFFFF"/>
                <w:lang w:eastAsia="en-US"/>
              </w:rPr>
              <w:t>materijale</w:t>
            </w:r>
            <w:r w:rsidRPr="00247904">
              <w:rPr>
                <w:rFonts w:ascii="Tahoma" w:eastAsia="Calibri" w:hAnsi="Tahoma" w:cs="Tahoma"/>
                <w:sz w:val="18"/>
                <w:szCs w:val="18"/>
                <w:shd w:val="clear" w:color="auto" w:fill="FFFFFF"/>
                <w:lang w:val="sr-Cyrl-BA" w:eastAsia="en-US"/>
              </w:rPr>
              <w:t xml:space="preserve"> </w:t>
            </w:r>
            <w:r w:rsidR="00F65F07" w:rsidRPr="00247904">
              <w:rPr>
                <w:rFonts w:ascii="Tahoma" w:eastAsia="Calibri" w:hAnsi="Tahoma" w:cs="Tahoma"/>
                <w:sz w:val="18"/>
                <w:szCs w:val="18"/>
                <w:shd w:val="clear" w:color="auto" w:fill="FFFFFF"/>
                <w:lang w:eastAsia="en-US"/>
              </w:rPr>
              <w:t>neophodne</w:t>
            </w:r>
            <w:r w:rsidRPr="00247904">
              <w:rPr>
                <w:rFonts w:ascii="Tahoma" w:eastAsia="Calibri" w:hAnsi="Tahoma" w:cs="Tahoma"/>
                <w:sz w:val="18"/>
                <w:szCs w:val="18"/>
                <w:shd w:val="clear" w:color="auto" w:fill="FFFFFF"/>
                <w:lang w:val="sr-Cyrl-BA" w:eastAsia="en-US"/>
              </w:rPr>
              <w:t xml:space="preserve"> </w:t>
            </w:r>
            <w:r w:rsidR="00F65F07" w:rsidRPr="00247904">
              <w:rPr>
                <w:rFonts w:ascii="Tahoma" w:eastAsia="Calibri" w:hAnsi="Tahoma" w:cs="Tahoma"/>
                <w:sz w:val="18"/>
                <w:szCs w:val="18"/>
                <w:shd w:val="clear" w:color="auto" w:fill="FFFFFF"/>
                <w:lang w:eastAsia="en-US"/>
              </w:rPr>
              <w:t>za</w:t>
            </w:r>
            <w:r w:rsidRPr="00247904">
              <w:rPr>
                <w:rFonts w:ascii="Tahoma" w:eastAsia="Calibri" w:hAnsi="Tahoma" w:cs="Tahoma"/>
                <w:sz w:val="18"/>
                <w:szCs w:val="18"/>
                <w:shd w:val="clear" w:color="auto" w:fill="FFFFFF"/>
                <w:lang w:val="sr-Cyrl-BA" w:eastAsia="en-US"/>
              </w:rPr>
              <w:t xml:space="preserve"> </w:t>
            </w:r>
            <w:r w:rsidR="00F65F07" w:rsidRPr="00247904">
              <w:rPr>
                <w:rFonts w:ascii="Tahoma" w:eastAsia="Calibri" w:hAnsi="Tahoma" w:cs="Tahoma"/>
                <w:sz w:val="18"/>
                <w:szCs w:val="18"/>
                <w:shd w:val="clear" w:color="auto" w:fill="FFFFFF"/>
                <w:lang w:val="sr-Cyrl-BA" w:eastAsia="en-US"/>
              </w:rPr>
              <w:t>izvođenje</w:t>
            </w:r>
            <w:r w:rsidRPr="00247904">
              <w:rPr>
                <w:rFonts w:ascii="Tahoma" w:eastAsia="Calibri" w:hAnsi="Tahoma" w:cs="Tahoma"/>
                <w:sz w:val="18"/>
                <w:szCs w:val="18"/>
                <w:shd w:val="clear" w:color="auto" w:fill="FFFFFF"/>
                <w:lang w:val="sr-Cyrl-BA" w:eastAsia="en-US"/>
              </w:rPr>
              <w:t xml:space="preserve"> </w:t>
            </w:r>
            <w:r w:rsidR="00F65F07" w:rsidRPr="00247904">
              <w:rPr>
                <w:rFonts w:ascii="Tahoma" w:hAnsi="Tahoma" w:cs="Tahoma"/>
                <w:sz w:val="18"/>
                <w:szCs w:val="18"/>
                <w:lang w:val="sr-Cyrl-RS"/>
              </w:rPr>
              <w:t>usluge</w:t>
            </w:r>
            <w:r w:rsidRPr="00247904">
              <w:rPr>
                <w:rFonts w:ascii="Tahoma" w:eastAsia="Calibri" w:hAnsi="Tahoma" w:cs="Tahoma"/>
                <w:sz w:val="18"/>
                <w:szCs w:val="18"/>
                <w:shd w:val="clear" w:color="auto" w:fill="FFFFFF"/>
                <w:lang w:val="sr-Cyrl-BA" w:eastAsia="en-US"/>
              </w:rPr>
              <w:t xml:space="preserve"> </w:t>
            </w:r>
            <w:r w:rsidR="00F65F07" w:rsidRPr="00247904">
              <w:rPr>
                <w:rFonts w:ascii="Tahoma" w:eastAsia="Calibri" w:hAnsi="Tahoma" w:cs="Tahoma"/>
                <w:sz w:val="18"/>
                <w:szCs w:val="18"/>
                <w:shd w:val="clear" w:color="auto" w:fill="FFFFFF"/>
                <w:lang w:eastAsia="en-US"/>
              </w:rPr>
              <w:t>po</w:t>
            </w:r>
            <w:r w:rsidRPr="00247904">
              <w:rPr>
                <w:rFonts w:ascii="Tahoma" w:eastAsia="Calibri" w:hAnsi="Tahoma" w:cs="Tahoma"/>
                <w:sz w:val="18"/>
                <w:szCs w:val="18"/>
                <w:shd w:val="clear" w:color="auto" w:fill="FFFFFF"/>
                <w:lang w:val="sr-Cyrl-BA" w:eastAsia="en-US"/>
              </w:rPr>
              <w:t xml:space="preserve"> </w:t>
            </w:r>
            <w:r w:rsidR="00F65F07" w:rsidRPr="00247904">
              <w:rPr>
                <w:rFonts w:ascii="Tahoma" w:eastAsia="Calibri" w:hAnsi="Tahoma" w:cs="Tahoma"/>
                <w:sz w:val="18"/>
                <w:szCs w:val="18"/>
                <w:shd w:val="clear" w:color="auto" w:fill="FFFFFF"/>
                <w:lang w:eastAsia="en-US"/>
              </w:rPr>
              <w:t>ovom</w:t>
            </w:r>
            <w:r w:rsidRPr="00247904">
              <w:rPr>
                <w:rFonts w:ascii="Tahoma" w:eastAsia="Calibri" w:hAnsi="Tahoma" w:cs="Tahoma"/>
                <w:sz w:val="18"/>
                <w:szCs w:val="18"/>
                <w:shd w:val="clear" w:color="auto" w:fill="FFFFFF"/>
                <w:lang w:val="sr-Cyrl-BA" w:eastAsia="en-US"/>
              </w:rPr>
              <w:t xml:space="preserve"> </w:t>
            </w:r>
            <w:r w:rsidR="00F65F07" w:rsidRPr="00247904">
              <w:rPr>
                <w:rFonts w:ascii="Tahoma" w:eastAsia="Calibri" w:hAnsi="Tahoma" w:cs="Tahoma"/>
                <w:sz w:val="18"/>
                <w:szCs w:val="18"/>
                <w:shd w:val="clear" w:color="auto" w:fill="FFFFFF"/>
                <w:lang w:eastAsia="en-US"/>
              </w:rPr>
              <w:t>Ugovoru</w:t>
            </w:r>
            <w:r w:rsidRPr="00247904">
              <w:rPr>
                <w:rFonts w:ascii="Tahoma" w:eastAsia="Calibri" w:hAnsi="Tahoma" w:cs="Tahoma"/>
                <w:sz w:val="18"/>
                <w:szCs w:val="18"/>
                <w:shd w:val="clear" w:color="auto" w:fill="FFFFFF"/>
                <w:lang w:val="sr-Cyrl-BA" w:eastAsia="en-US"/>
              </w:rPr>
              <w:t>.</w:t>
            </w:r>
          </w:p>
          <w:p w14:paraId="671FF06B" w14:textId="2DA9E3B5" w:rsidR="001D20B3" w:rsidRPr="00247904" w:rsidRDefault="001D20B3" w:rsidP="001D20B3">
            <w:pPr>
              <w:suppressAutoHyphens w:val="0"/>
              <w:jc w:val="both"/>
              <w:rPr>
                <w:rFonts w:ascii="Tahoma" w:eastAsiaTheme="minorEastAsia" w:hAnsi="Tahoma" w:cs="Tahoma"/>
                <w:sz w:val="18"/>
                <w:szCs w:val="18"/>
                <w:lang w:val="sr-Latn-RS" w:eastAsia="en-US"/>
              </w:rPr>
            </w:pPr>
            <w:r w:rsidRPr="00247904">
              <w:rPr>
                <w:rFonts w:ascii="Tahoma" w:eastAsia="Calibri" w:hAnsi="Tahoma" w:cs="Tahoma"/>
                <w:sz w:val="18"/>
                <w:szCs w:val="18"/>
                <w:shd w:val="clear" w:color="auto" w:fill="FFFFFF"/>
                <w:lang w:val="sr-Latn-RS" w:eastAsia="en-US"/>
              </w:rPr>
              <w:t>5.3.2.1.</w:t>
            </w:r>
            <w:r w:rsidRPr="00247904">
              <w:rPr>
                <w:rFonts w:ascii="Tahoma" w:eastAsiaTheme="minorEastAsia" w:hAnsi="Tahoma" w:cs="Tahoma"/>
                <w:sz w:val="18"/>
                <w:szCs w:val="18"/>
                <w:lang w:eastAsia="en-US"/>
              </w:rPr>
              <w:t xml:space="preserve"> </w:t>
            </w:r>
            <w:r w:rsidR="00F65F07" w:rsidRPr="00247904">
              <w:rPr>
                <w:rFonts w:ascii="Tahoma" w:eastAsia="Calibri" w:hAnsi="Tahoma" w:cs="Tahoma"/>
                <w:sz w:val="18"/>
                <w:szCs w:val="18"/>
                <w:shd w:val="clear" w:color="auto" w:fill="FFFFFF"/>
                <w:lang w:val="sr-Latn-RS" w:eastAsia="en-US"/>
              </w:rPr>
              <w:t>Imenuje</w:t>
            </w:r>
            <w:r w:rsidRPr="00247904">
              <w:rPr>
                <w:rFonts w:ascii="Tahoma" w:eastAsia="Calibri" w:hAnsi="Tahoma" w:cs="Tahoma"/>
                <w:sz w:val="18"/>
                <w:szCs w:val="18"/>
                <w:shd w:val="clear" w:color="auto" w:fill="FFFFFF"/>
                <w:lang w:val="sr-Latn-RS" w:eastAsia="en-US"/>
              </w:rPr>
              <w:t xml:space="preserve"> </w:t>
            </w:r>
            <w:r w:rsidR="00F65F07" w:rsidRPr="00247904">
              <w:rPr>
                <w:rFonts w:ascii="Tahoma" w:eastAsia="Calibri" w:hAnsi="Tahoma" w:cs="Tahoma"/>
                <w:sz w:val="18"/>
                <w:szCs w:val="18"/>
                <w:shd w:val="clear" w:color="auto" w:fill="FFFFFF"/>
                <w:lang w:val="sr-Latn-RS" w:eastAsia="en-US"/>
              </w:rPr>
              <w:t>nadzorni</w:t>
            </w:r>
            <w:r w:rsidRPr="00247904">
              <w:rPr>
                <w:rFonts w:ascii="Tahoma" w:eastAsia="Calibri" w:hAnsi="Tahoma" w:cs="Tahoma"/>
                <w:sz w:val="18"/>
                <w:szCs w:val="18"/>
                <w:shd w:val="clear" w:color="auto" w:fill="FFFFFF"/>
                <w:lang w:val="sr-Latn-RS" w:eastAsia="en-US"/>
              </w:rPr>
              <w:t xml:space="preserve"> </w:t>
            </w:r>
            <w:r w:rsidR="00F65F07" w:rsidRPr="00247904">
              <w:rPr>
                <w:rFonts w:ascii="Tahoma" w:eastAsia="Calibri" w:hAnsi="Tahoma" w:cs="Tahoma"/>
                <w:sz w:val="18"/>
                <w:szCs w:val="18"/>
                <w:shd w:val="clear" w:color="auto" w:fill="FFFFFF"/>
                <w:lang w:val="sr-Latn-RS" w:eastAsia="en-US"/>
              </w:rPr>
              <w:t>organ</w:t>
            </w:r>
            <w:r w:rsidRPr="00247904">
              <w:rPr>
                <w:rFonts w:ascii="Tahoma" w:eastAsia="Calibri" w:hAnsi="Tahoma" w:cs="Tahoma"/>
                <w:sz w:val="18"/>
                <w:szCs w:val="18"/>
                <w:shd w:val="clear" w:color="auto" w:fill="FFFFFF"/>
                <w:lang w:val="sr-Latn-RS" w:eastAsia="en-US"/>
              </w:rPr>
              <w:t xml:space="preserve"> </w:t>
            </w:r>
            <w:r w:rsidR="00F65F07" w:rsidRPr="00247904">
              <w:rPr>
                <w:rFonts w:ascii="Tahoma" w:eastAsia="Calibri" w:hAnsi="Tahoma" w:cs="Tahoma"/>
                <w:sz w:val="18"/>
                <w:szCs w:val="18"/>
                <w:shd w:val="clear" w:color="auto" w:fill="FFFFFF"/>
                <w:lang w:val="sr-Latn-RS" w:eastAsia="en-US"/>
              </w:rPr>
              <w:t>koji</w:t>
            </w:r>
            <w:r w:rsidRPr="00247904">
              <w:rPr>
                <w:rFonts w:ascii="Tahoma" w:eastAsia="Calibri" w:hAnsi="Tahoma" w:cs="Tahoma"/>
                <w:sz w:val="18"/>
                <w:szCs w:val="18"/>
                <w:shd w:val="clear" w:color="auto" w:fill="FFFFFF"/>
                <w:lang w:val="sr-Latn-RS" w:eastAsia="en-US"/>
              </w:rPr>
              <w:t xml:space="preserve"> </w:t>
            </w:r>
            <w:r w:rsidR="00F65F07" w:rsidRPr="00247904">
              <w:rPr>
                <w:rFonts w:ascii="Tahoma" w:eastAsia="Calibri" w:hAnsi="Tahoma" w:cs="Tahoma"/>
                <w:sz w:val="18"/>
                <w:szCs w:val="18"/>
                <w:shd w:val="clear" w:color="auto" w:fill="FFFFFF"/>
                <w:lang w:val="sr-Latn-RS" w:eastAsia="en-US"/>
              </w:rPr>
              <w:t>će</w:t>
            </w:r>
            <w:r w:rsidRPr="00247904">
              <w:rPr>
                <w:rFonts w:ascii="Tahoma" w:eastAsia="Calibri" w:hAnsi="Tahoma" w:cs="Tahoma"/>
                <w:sz w:val="18"/>
                <w:szCs w:val="18"/>
                <w:shd w:val="clear" w:color="auto" w:fill="FFFFFF"/>
                <w:lang w:val="sr-Latn-RS" w:eastAsia="en-US"/>
              </w:rPr>
              <w:t xml:space="preserve"> </w:t>
            </w:r>
            <w:r w:rsidR="00F65F07" w:rsidRPr="00247904">
              <w:rPr>
                <w:rFonts w:ascii="Tahoma" w:eastAsia="Calibri" w:hAnsi="Tahoma" w:cs="Tahoma"/>
                <w:sz w:val="18"/>
                <w:szCs w:val="18"/>
                <w:shd w:val="clear" w:color="auto" w:fill="FFFFFF"/>
                <w:lang w:val="sr-Latn-RS" w:eastAsia="en-US"/>
              </w:rPr>
              <w:t>p</w:t>
            </w:r>
            <w:r w:rsidRPr="00247904">
              <w:rPr>
                <w:rFonts w:ascii="Tahoma" w:eastAsia="Calibri" w:hAnsi="Tahoma" w:cs="Tahoma"/>
                <w:sz w:val="18"/>
                <w:szCs w:val="18"/>
                <w:shd w:val="clear" w:color="auto" w:fill="FFFFFF"/>
                <w:lang w:val="sr-Latn-RS" w:eastAsia="en-US"/>
              </w:rPr>
              <w:t>o</w:t>
            </w:r>
            <w:r w:rsidR="00F65F07" w:rsidRPr="00247904">
              <w:rPr>
                <w:rFonts w:ascii="Tahoma" w:eastAsia="Calibri" w:hAnsi="Tahoma" w:cs="Tahoma"/>
                <w:sz w:val="18"/>
                <w:szCs w:val="18"/>
                <w:shd w:val="clear" w:color="auto" w:fill="FFFFFF"/>
                <w:lang w:val="sr-Latn-RS" w:eastAsia="en-US"/>
              </w:rPr>
              <w:t>tpisiv</w:t>
            </w:r>
            <w:r w:rsidRPr="00247904">
              <w:rPr>
                <w:rFonts w:ascii="Tahoma" w:eastAsia="Calibri" w:hAnsi="Tahoma" w:cs="Tahoma"/>
                <w:sz w:val="18"/>
                <w:szCs w:val="18"/>
                <w:shd w:val="clear" w:color="auto" w:fill="FFFFFF"/>
                <w:lang w:val="sr-Latn-RS" w:eastAsia="en-US"/>
              </w:rPr>
              <w:t>a</w:t>
            </w:r>
            <w:r w:rsidR="00F65F07" w:rsidRPr="00247904">
              <w:rPr>
                <w:rFonts w:ascii="Tahoma" w:eastAsia="Calibri" w:hAnsi="Tahoma" w:cs="Tahoma"/>
                <w:sz w:val="18"/>
                <w:szCs w:val="18"/>
                <w:shd w:val="clear" w:color="auto" w:fill="FFFFFF"/>
                <w:lang w:val="sr-Latn-RS" w:eastAsia="en-US"/>
              </w:rPr>
              <w:t>ti</w:t>
            </w:r>
            <w:r w:rsidRPr="00247904">
              <w:rPr>
                <w:rFonts w:ascii="Tahoma" w:eastAsia="Calibri" w:hAnsi="Tahoma" w:cs="Tahoma"/>
                <w:sz w:val="18"/>
                <w:szCs w:val="18"/>
                <w:shd w:val="clear" w:color="auto" w:fill="FFFFFF"/>
                <w:lang w:val="sr-Latn-RS" w:eastAsia="en-US"/>
              </w:rPr>
              <w:t xml:space="preserve"> </w:t>
            </w:r>
            <w:r w:rsidR="00F65F07" w:rsidRPr="00247904">
              <w:rPr>
                <w:rFonts w:ascii="Tahoma" w:eastAsia="Calibri" w:hAnsi="Tahoma" w:cs="Tahoma"/>
                <w:sz w:val="18"/>
                <w:szCs w:val="18"/>
                <w:shd w:val="clear" w:color="auto" w:fill="FFFFFF"/>
                <w:lang w:val="sr-Cyrl-RS" w:eastAsia="en-US"/>
              </w:rPr>
              <w:t>radne</w:t>
            </w:r>
            <w:r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val="sr-Cyrl-RS" w:eastAsia="en-US"/>
              </w:rPr>
              <w:t>naloge</w:t>
            </w:r>
            <w:r w:rsidRPr="00247904">
              <w:rPr>
                <w:rFonts w:ascii="Tahoma" w:eastAsia="Calibri" w:hAnsi="Tahoma" w:cs="Tahoma"/>
                <w:sz w:val="18"/>
                <w:szCs w:val="18"/>
                <w:shd w:val="clear" w:color="auto" w:fill="FFFFFF"/>
                <w:lang w:val="sr-Latn-RS" w:eastAsia="en-US"/>
              </w:rPr>
              <w:t xml:space="preserve">, </w:t>
            </w:r>
            <w:r w:rsidR="00F65F07" w:rsidRPr="00247904">
              <w:rPr>
                <w:rFonts w:ascii="Tahoma" w:eastAsia="Calibri" w:hAnsi="Tahoma" w:cs="Tahoma"/>
                <w:sz w:val="18"/>
                <w:szCs w:val="18"/>
                <w:shd w:val="clear" w:color="auto" w:fill="FFFFFF"/>
                <w:lang w:val="sr-Latn-RS" w:eastAsia="en-US"/>
              </w:rPr>
              <w:t>koji</w:t>
            </w:r>
            <w:r w:rsidRPr="00247904">
              <w:rPr>
                <w:rFonts w:ascii="Tahoma" w:eastAsia="Calibri" w:hAnsi="Tahoma" w:cs="Tahoma"/>
                <w:sz w:val="18"/>
                <w:szCs w:val="18"/>
                <w:shd w:val="clear" w:color="auto" w:fill="FFFFFF"/>
                <w:lang w:val="sr-Latn-RS" w:eastAsia="en-US"/>
              </w:rPr>
              <w:t xml:space="preserve"> </w:t>
            </w:r>
            <w:r w:rsidR="00F65F07" w:rsidRPr="00247904">
              <w:rPr>
                <w:rFonts w:ascii="Tahoma" w:eastAsia="Calibri" w:hAnsi="Tahoma" w:cs="Tahoma"/>
                <w:sz w:val="18"/>
                <w:szCs w:val="18"/>
                <w:shd w:val="clear" w:color="auto" w:fill="FFFFFF"/>
                <w:lang w:val="sr-Latn-RS" w:eastAsia="en-US"/>
              </w:rPr>
              <w:t>čini</w:t>
            </w:r>
            <w:r w:rsidRPr="00247904">
              <w:rPr>
                <w:rFonts w:ascii="Tahoma" w:eastAsia="Calibri" w:hAnsi="Tahoma" w:cs="Tahoma"/>
                <w:sz w:val="18"/>
                <w:szCs w:val="18"/>
                <w:shd w:val="clear" w:color="auto" w:fill="FFFFFF"/>
                <w:lang w:val="sr-Latn-RS" w:eastAsia="en-US"/>
              </w:rPr>
              <w:t xml:space="preserve"> </w:t>
            </w:r>
            <w:r w:rsidR="00F65F07" w:rsidRPr="00247904">
              <w:rPr>
                <w:rFonts w:ascii="Tahoma" w:eastAsia="Calibri" w:hAnsi="Tahoma" w:cs="Tahoma"/>
                <w:sz w:val="18"/>
                <w:szCs w:val="18"/>
                <w:shd w:val="clear" w:color="auto" w:fill="FFFFFF"/>
                <w:lang w:val="sr-Latn-RS" w:eastAsia="en-US"/>
              </w:rPr>
              <w:t>prilog</w:t>
            </w:r>
            <w:r w:rsidRPr="00247904">
              <w:rPr>
                <w:rFonts w:ascii="Tahoma" w:eastAsia="Calibri" w:hAnsi="Tahoma" w:cs="Tahoma"/>
                <w:sz w:val="18"/>
                <w:szCs w:val="18"/>
                <w:shd w:val="clear" w:color="auto" w:fill="FFFFFF"/>
                <w:lang w:val="sr-Latn-RS" w:eastAsia="en-US"/>
              </w:rPr>
              <w:t xml:space="preserve"> </w:t>
            </w:r>
            <w:r w:rsidR="00F65F07" w:rsidRPr="00247904">
              <w:rPr>
                <w:rFonts w:ascii="Tahoma" w:eastAsia="Calibri" w:hAnsi="Tahoma" w:cs="Tahoma"/>
                <w:sz w:val="18"/>
                <w:szCs w:val="18"/>
                <w:shd w:val="clear" w:color="auto" w:fill="FFFFFF"/>
                <w:lang w:val="sr-Latn-RS" w:eastAsia="en-US"/>
              </w:rPr>
              <w:t>uz</w:t>
            </w:r>
            <w:r w:rsidRPr="00247904">
              <w:rPr>
                <w:rFonts w:ascii="Tahoma" w:eastAsia="Calibri" w:hAnsi="Tahoma" w:cs="Tahoma"/>
                <w:sz w:val="18"/>
                <w:szCs w:val="18"/>
                <w:shd w:val="clear" w:color="auto" w:fill="FFFFFF"/>
                <w:lang w:val="sr-Latn-RS" w:eastAsia="en-US"/>
              </w:rPr>
              <w:t xml:space="preserve"> </w:t>
            </w:r>
            <w:r w:rsidR="00F65F07" w:rsidRPr="00247904">
              <w:rPr>
                <w:rFonts w:ascii="Tahoma" w:eastAsia="Calibri" w:hAnsi="Tahoma" w:cs="Tahoma"/>
                <w:sz w:val="18"/>
                <w:szCs w:val="18"/>
                <w:shd w:val="clear" w:color="auto" w:fill="FFFFFF"/>
                <w:lang w:val="sr-Latn-RS" w:eastAsia="en-US"/>
              </w:rPr>
              <w:t>Akta</w:t>
            </w:r>
            <w:r w:rsidRPr="00247904">
              <w:rPr>
                <w:rFonts w:ascii="Tahoma" w:eastAsia="Calibri" w:hAnsi="Tahoma" w:cs="Tahoma"/>
                <w:sz w:val="18"/>
                <w:szCs w:val="18"/>
                <w:shd w:val="clear" w:color="auto" w:fill="FFFFFF"/>
                <w:lang w:val="sr-Latn-RS" w:eastAsia="en-US"/>
              </w:rPr>
              <w:t xml:space="preserve"> </w:t>
            </w:r>
            <w:r w:rsidR="00F65F07" w:rsidRPr="00247904">
              <w:rPr>
                <w:rFonts w:ascii="Tahoma" w:eastAsia="Calibri" w:hAnsi="Tahoma" w:cs="Tahoma"/>
                <w:sz w:val="18"/>
                <w:szCs w:val="18"/>
                <w:shd w:val="clear" w:color="auto" w:fill="FFFFFF"/>
                <w:lang w:val="sr-Latn-RS" w:eastAsia="en-US"/>
              </w:rPr>
              <w:t>o</w:t>
            </w:r>
            <w:r w:rsidRPr="00247904">
              <w:rPr>
                <w:rFonts w:ascii="Tahoma" w:eastAsia="Calibri" w:hAnsi="Tahoma" w:cs="Tahoma"/>
                <w:sz w:val="18"/>
                <w:szCs w:val="18"/>
                <w:shd w:val="clear" w:color="auto" w:fill="FFFFFF"/>
                <w:lang w:val="sr-Latn-RS" w:eastAsia="en-US"/>
              </w:rPr>
              <w:t xml:space="preserve"> </w:t>
            </w:r>
            <w:r w:rsidR="00F65F07" w:rsidRPr="00247904">
              <w:rPr>
                <w:rFonts w:ascii="Tahoma" w:eastAsia="Calibri" w:hAnsi="Tahoma" w:cs="Tahoma"/>
                <w:sz w:val="18"/>
                <w:szCs w:val="18"/>
                <w:shd w:val="clear" w:color="auto" w:fill="FFFFFF"/>
                <w:lang w:val="sr-Latn-RS" w:eastAsia="en-US"/>
              </w:rPr>
              <w:t>primopredaji</w:t>
            </w:r>
            <w:r w:rsidRPr="00247904">
              <w:rPr>
                <w:rFonts w:ascii="Tahoma" w:eastAsia="Calibri" w:hAnsi="Tahoma" w:cs="Tahoma"/>
                <w:sz w:val="18"/>
                <w:szCs w:val="18"/>
                <w:shd w:val="clear" w:color="auto" w:fill="FFFFFF"/>
                <w:lang w:val="sr-Latn-RS" w:eastAsia="en-US"/>
              </w:rPr>
              <w:t xml:space="preserve"> </w:t>
            </w:r>
            <w:r w:rsidR="00F65F07" w:rsidRPr="00247904">
              <w:rPr>
                <w:rFonts w:ascii="Tahoma" w:eastAsia="Calibri" w:hAnsi="Tahoma" w:cs="Tahoma"/>
                <w:sz w:val="18"/>
                <w:szCs w:val="18"/>
                <w:shd w:val="clear" w:color="auto" w:fill="FFFFFF"/>
                <w:lang w:val="sr-Latn-RS" w:eastAsia="en-US"/>
              </w:rPr>
              <w:t>izvršenih</w:t>
            </w:r>
            <w:r w:rsidRPr="00247904">
              <w:rPr>
                <w:rFonts w:ascii="Tahoma" w:eastAsia="Calibri" w:hAnsi="Tahoma" w:cs="Tahoma"/>
                <w:sz w:val="18"/>
                <w:szCs w:val="18"/>
                <w:shd w:val="clear" w:color="auto" w:fill="FFFFFF"/>
                <w:lang w:val="sr-Latn-RS" w:eastAsia="en-US"/>
              </w:rPr>
              <w:t xml:space="preserve"> </w:t>
            </w:r>
            <w:r w:rsidR="00F65F07" w:rsidRPr="00247904">
              <w:rPr>
                <w:rFonts w:ascii="Tahoma" w:eastAsia="Calibri" w:hAnsi="Tahoma" w:cs="Tahoma"/>
                <w:sz w:val="18"/>
                <w:szCs w:val="18"/>
                <w:shd w:val="clear" w:color="auto" w:fill="FFFFFF"/>
                <w:lang w:val="sr-Cyrl-BA" w:eastAsia="en-US"/>
              </w:rPr>
              <w:t>usluga</w:t>
            </w:r>
            <w:r w:rsidR="00966EB8" w:rsidRPr="00247904">
              <w:rPr>
                <w:rFonts w:ascii="Tahoma" w:eastAsia="Calibri" w:hAnsi="Tahoma" w:cs="Tahoma"/>
                <w:sz w:val="18"/>
                <w:szCs w:val="18"/>
                <w:shd w:val="clear" w:color="auto" w:fill="FFFFFF"/>
                <w:lang w:val="sr-Latn-RS" w:eastAsia="en-US"/>
              </w:rPr>
              <w:t xml:space="preserve">  </w:t>
            </w:r>
            <w:r w:rsidR="00F65F07" w:rsidRPr="00247904">
              <w:rPr>
                <w:rFonts w:ascii="Tahoma" w:eastAsia="Calibri" w:hAnsi="Tahoma" w:cs="Tahoma"/>
                <w:sz w:val="18"/>
                <w:szCs w:val="18"/>
                <w:shd w:val="clear" w:color="auto" w:fill="FFFFFF"/>
                <w:lang w:val="sr-Latn-RS" w:eastAsia="en-US"/>
              </w:rPr>
              <w:t>iz</w:t>
            </w:r>
            <w:r w:rsidRPr="00247904">
              <w:rPr>
                <w:rFonts w:ascii="Tahoma" w:eastAsia="Calibri" w:hAnsi="Tahoma" w:cs="Tahoma"/>
                <w:sz w:val="18"/>
                <w:szCs w:val="18"/>
                <w:shd w:val="clear" w:color="auto" w:fill="FFFFFF"/>
                <w:lang w:val="sr-Latn-RS" w:eastAsia="en-US"/>
              </w:rPr>
              <w:t xml:space="preserve"> </w:t>
            </w:r>
            <w:r w:rsidR="00F65F07" w:rsidRPr="00247904">
              <w:rPr>
                <w:rFonts w:ascii="Tahoma" w:eastAsia="Calibri" w:hAnsi="Tahoma" w:cs="Tahoma"/>
                <w:sz w:val="18"/>
                <w:szCs w:val="18"/>
                <w:shd w:val="clear" w:color="auto" w:fill="FFFFFF"/>
                <w:lang w:val="sr-Latn-RS" w:eastAsia="en-US"/>
              </w:rPr>
              <w:t>tačke</w:t>
            </w:r>
            <w:r w:rsidRPr="00247904">
              <w:rPr>
                <w:rFonts w:ascii="Tahoma" w:eastAsia="Calibri" w:hAnsi="Tahoma" w:cs="Tahoma"/>
                <w:sz w:val="18"/>
                <w:szCs w:val="18"/>
                <w:shd w:val="clear" w:color="auto" w:fill="FFFFFF"/>
                <w:lang w:val="sr-Latn-RS" w:eastAsia="en-US"/>
              </w:rPr>
              <w:t xml:space="preserve"> 3.</w:t>
            </w:r>
            <w:r w:rsidRPr="00247904">
              <w:rPr>
                <w:rFonts w:ascii="Tahoma" w:eastAsia="Calibri" w:hAnsi="Tahoma" w:cs="Tahoma"/>
                <w:sz w:val="18"/>
                <w:szCs w:val="18"/>
                <w:shd w:val="clear" w:color="auto" w:fill="FFFFFF"/>
                <w:lang w:val="sr-Cyrl-RS" w:eastAsia="en-US"/>
              </w:rPr>
              <w:t>1.2.</w:t>
            </w:r>
          </w:p>
          <w:p w14:paraId="742B4F6C" w14:textId="68BB8CCB" w:rsidR="00A01511" w:rsidRPr="00247904" w:rsidRDefault="00A01511" w:rsidP="00A01511">
            <w:pPr>
              <w:jc w:val="both"/>
              <w:rPr>
                <w:rFonts w:ascii="Tahoma" w:hAnsi="Tahoma" w:cs="Tahoma"/>
                <w:sz w:val="18"/>
                <w:szCs w:val="18"/>
                <w:lang w:val="sr-Cyrl-CS"/>
              </w:rPr>
            </w:pPr>
            <w:r w:rsidRPr="00247904">
              <w:rPr>
                <w:rFonts w:ascii="Tahoma" w:hAnsi="Tahoma" w:cs="Tahoma"/>
                <w:sz w:val="18"/>
                <w:szCs w:val="18"/>
                <w:lang w:val="sr-Cyrl-CS"/>
              </w:rPr>
              <w:t>5.3.3.</w:t>
            </w:r>
            <w:r w:rsidR="00F65F07" w:rsidRPr="00247904">
              <w:rPr>
                <w:rFonts w:ascii="Tahoma" w:hAnsi="Tahoma" w:cs="Tahoma"/>
                <w:sz w:val="18"/>
                <w:szCs w:val="18"/>
                <w:lang w:val="sr-Cyrl-CS"/>
              </w:rPr>
              <w:t>obezbjedi</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nesmetan</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pristup</w:t>
            </w:r>
            <w:r w:rsidRPr="00247904">
              <w:rPr>
                <w:rFonts w:ascii="Tahoma" w:hAnsi="Tahoma" w:cs="Tahoma"/>
                <w:sz w:val="18"/>
                <w:szCs w:val="18"/>
                <w:lang w:val="sr-Cyrl-CS"/>
              </w:rPr>
              <w:t xml:space="preserve"> </w:t>
            </w:r>
            <w:r w:rsidR="00F65F07" w:rsidRPr="00247904">
              <w:rPr>
                <w:rFonts w:ascii="Tahoma" w:hAnsi="Tahoma" w:cs="Tahoma"/>
                <w:sz w:val="18"/>
                <w:szCs w:val="18"/>
                <w:lang w:val="sr-Cyrl-RS"/>
              </w:rPr>
              <w:t>vozilima</w:t>
            </w:r>
            <w:r w:rsidR="00C858D6" w:rsidRPr="00247904">
              <w:rPr>
                <w:rFonts w:ascii="Tahoma" w:hAnsi="Tahoma" w:cs="Tahoma"/>
                <w:sz w:val="18"/>
                <w:szCs w:val="18"/>
                <w:lang w:val="sr-Cyrl-RS"/>
              </w:rPr>
              <w:t xml:space="preserve"> </w:t>
            </w:r>
            <w:r w:rsidR="00F65F07" w:rsidRPr="00247904">
              <w:rPr>
                <w:rFonts w:ascii="Tahoma" w:hAnsi="Tahoma" w:cs="Tahoma"/>
                <w:sz w:val="18"/>
                <w:szCs w:val="18"/>
                <w:lang w:val="sr-Cyrl-RS"/>
              </w:rPr>
              <w:t>i</w:t>
            </w:r>
            <w:r w:rsidR="00C858D6" w:rsidRPr="00247904">
              <w:rPr>
                <w:rFonts w:ascii="Tahoma" w:hAnsi="Tahoma" w:cs="Tahoma"/>
                <w:sz w:val="18"/>
                <w:szCs w:val="18"/>
                <w:lang w:val="sr-Cyrl-RS"/>
              </w:rPr>
              <w:t xml:space="preserve"> </w:t>
            </w:r>
            <w:r w:rsidR="00F65F07" w:rsidRPr="00247904">
              <w:rPr>
                <w:rFonts w:ascii="Tahoma" w:hAnsi="Tahoma" w:cs="Tahoma"/>
                <w:sz w:val="18"/>
                <w:szCs w:val="18"/>
                <w:lang w:val="sr-Cyrl-RS"/>
              </w:rPr>
              <w:t>mehanizaciji</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u</w:t>
            </w:r>
            <w:r w:rsidRPr="00247904">
              <w:rPr>
                <w:rFonts w:ascii="Tahoma" w:hAnsi="Tahoma" w:cs="Tahoma"/>
                <w:sz w:val="18"/>
                <w:szCs w:val="18"/>
                <w:lang w:val="sr-Cyrl-CS"/>
              </w:rPr>
              <w:t xml:space="preserve"> </w:t>
            </w:r>
            <w:r w:rsidR="000830C9" w:rsidRPr="00247904">
              <w:rPr>
                <w:rFonts w:ascii="Tahoma" w:hAnsi="Tahoma" w:cs="Tahoma"/>
                <w:sz w:val="18"/>
                <w:szCs w:val="18"/>
                <w:lang w:val="sr-Cyrl-CS"/>
              </w:rPr>
              <w:t>„</w:t>
            </w:r>
            <w:r w:rsidR="00F65F07" w:rsidRPr="00247904">
              <w:rPr>
                <w:rFonts w:ascii="Tahoma" w:hAnsi="Tahoma" w:cs="Tahoma"/>
                <w:sz w:val="18"/>
                <w:szCs w:val="18"/>
                <w:lang w:val="sr-Cyrl-CS"/>
              </w:rPr>
              <w:t>Rafineriji</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nafte</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Brod</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a</w:t>
            </w:r>
            <w:r w:rsidRPr="00247904">
              <w:rPr>
                <w:rFonts w:ascii="Tahoma" w:hAnsi="Tahoma" w:cs="Tahoma"/>
                <w:sz w:val="18"/>
                <w:szCs w:val="18"/>
                <w:lang w:val="sr-Cyrl-CS"/>
              </w:rPr>
              <w:t>.</w:t>
            </w:r>
            <w:r w:rsidR="00F65F07" w:rsidRPr="00247904">
              <w:rPr>
                <w:rFonts w:ascii="Tahoma" w:hAnsi="Tahoma" w:cs="Tahoma"/>
                <w:sz w:val="18"/>
                <w:szCs w:val="18"/>
                <w:lang w:val="sr-Cyrl-CS"/>
              </w:rPr>
              <w:t>d</w:t>
            </w:r>
            <w:r w:rsidRPr="00247904">
              <w:rPr>
                <w:rFonts w:ascii="Tahoma" w:hAnsi="Tahoma" w:cs="Tahoma"/>
                <w:sz w:val="18"/>
                <w:szCs w:val="18"/>
                <w:lang w:val="sr-Cyrl-CS"/>
              </w:rPr>
              <w:t>.,</w:t>
            </w:r>
          </w:p>
          <w:p w14:paraId="604A5996" w14:textId="09350471" w:rsidR="00DC4350" w:rsidRPr="00247904" w:rsidRDefault="00DC4350" w:rsidP="00DC4350">
            <w:pPr>
              <w:widowControl w:val="0"/>
              <w:snapToGrid w:val="0"/>
              <w:jc w:val="both"/>
              <w:rPr>
                <w:rFonts w:ascii="Tahoma" w:hAnsi="Tahoma" w:cs="Tahoma"/>
                <w:sz w:val="18"/>
                <w:szCs w:val="18"/>
                <w:lang w:val="sr-Cyrl-CS"/>
              </w:rPr>
            </w:pPr>
            <w:r w:rsidRPr="00247904">
              <w:rPr>
                <w:rFonts w:ascii="Tahoma" w:hAnsi="Tahoma" w:cs="Tahoma"/>
                <w:sz w:val="18"/>
                <w:szCs w:val="18"/>
                <w:lang w:val="sr-Latn-RS"/>
              </w:rPr>
              <w:lastRenderedPageBreak/>
              <w:t>6</w:t>
            </w:r>
            <w:r w:rsidRPr="00247904">
              <w:rPr>
                <w:rFonts w:ascii="Tahoma" w:hAnsi="Tahoma" w:cs="Tahoma"/>
                <w:sz w:val="18"/>
                <w:szCs w:val="18"/>
                <w:lang w:val="sr-Cyrl-CS"/>
              </w:rPr>
              <w:t xml:space="preserve">.3.4. </w:t>
            </w:r>
            <w:r w:rsidRPr="00247904">
              <w:rPr>
                <w:rFonts w:ascii="Tahoma" w:hAnsi="Tahoma" w:cs="Tahoma"/>
                <w:sz w:val="18"/>
                <w:szCs w:val="18"/>
                <w:lang w:val="en-GB"/>
              </w:rPr>
              <w:t>o</w:t>
            </w:r>
            <w:r w:rsidR="00F65F07" w:rsidRPr="00247904">
              <w:rPr>
                <w:rFonts w:ascii="Tahoma" w:hAnsi="Tahoma" w:cs="Tahoma"/>
                <w:sz w:val="18"/>
                <w:szCs w:val="18"/>
                <w:lang w:val="sr-Cyrl-CS"/>
              </w:rPr>
              <w:t>b</w:t>
            </w:r>
            <w:r w:rsidRPr="00247904">
              <w:rPr>
                <w:rFonts w:ascii="Tahoma" w:hAnsi="Tahoma" w:cs="Tahoma"/>
                <w:sz w:val="18"/>
                <w:szCs w:val="18"/>
                <w:lang w:val="en-GB"/>
              </w:rPr>
              <w:t>e</w:t>
            </w:r>
            <w:r w:rsidR="00F65F07" w:rsidRPr="00247904">
              <w:rPr>
                <w:rFonts w:ascii="Tahoma" w:hAnsi="Tahoma" w:cs="Tahoma"/>
                <w:sz w:val="18"/>
                <w:szCs w:val="18"/>
                <w:lang w:val="sr-Cyrl-CS"/>
              </w:rPr>
              <w:t>zbi</w:t>
            </w:r>
            <w:r w:rsidRPr="00247904">
              <w:rPr>
                <w:rFonts w:ascii="Tahoma" w:hAnsi="Tahoma" w:cs="Tahoma"/>
                <w:sz w:val="18"/>
                <w:szCs w:val="18"/>
                <w:lang w:val="en-GB"/>
              </w:rPr>
              <w:t>je</w:t>
            </w:r>
            <w:r w:rsidR="00F65F07" w:rsidRPr="00247904">
              <w:rPr>
                <w:rFonts w:ascii="Tahoma" w:hAnsi="Tahoma" w:cs="Tahoma"/>
                <w:sz w:val="18"/>
                <w:szCs w:val="18"/>
                <w:lang w:val="sr-Cyrl-CS"/>
              </w:rPr>
              <w:t>di</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pr</w:t>
            </w:r>
            <w:r w:rsidRPr="00247904">
              <w:rPr>
                <w:rFonts w:ascii="Tahoma" w:hAnsi="Tahoma" w:cs="Tahoma"/>
                <w:sz w:val="18"/>
                <w:szCs w:val="18"/>
                <w:lang w:val="en-GB"/>
              </w:rPr>
              <w:t>o</w:t>
            </w:r>
            <w:r w:rsidR="00F65F07" w:rsidRPr="00247904">
              <w:rPr>
                <w:rFonts w:ascii="Tahoma" w:hAnsi="Tahoma" w:cs="Tahoma"/>
                <w:sz w:val="18"/>
                <w:szCs w:val="18"/>
                <w:lang w:val="sr-Cyrl-CS"/>
              </w:rPr>
              <w:t>st</w:t>
            </w:r>
            <w:r w:rsidRPr="00247904">
              <w:rPr>
                <w:rFonts w:ascii="Tahoma" w:hAnsi="Tahoma" w:cs="Tahoma"/>
                <w:sz w:val="18"/>
                <w:szCs w:val="18"/>
                <w:lang w:val="en-GB"/>
              </w:rPr>
              <w:t>o</w:t>
            </w:r>
            <w:r w:rsidR="00F65F07" w:rsidRPr="00247904">
              <w:rPr>
                <w:rFonts w:ascii="Tahoma" w:hAnsi="Tahoma" w:cs="Tahoma"/>
                <w:sz w:val="18"/>
                <w:szCs w:val="18"/>
                <w:lang w:val="sr-Cyrl-CS"/>
              </w:rPr>
              <w:t>r</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z</w:t>
            </w:r>
            <w:r w:rsidRPr="00247904">
              <w:rPr>
                <w:rFonts w:ascii="Tahoma" w:hAnsi="Tahoma" w:cs="Tahoma"/>
                <w:sz w:val="18"/>
                <w:szCs w:val="18"/>
                <w:lang w:val="en-GB"/>
              </w:rPr>
              <w:t>a</w:t>
            </w:r>
            <w:r w:rsidRPr="00247904">
              <w:rPr>
                <w:rFonts w:ascii="Tahoma" w:hAnsi="Tahoma" w:cs="Tahoma"/>
                <w:sz w:val="18"/>
                <w:szCs w:val="18"/>
                <w:lang w:val="sr-Cyrl-CS"/>
              </w:rPr>
              <w:t xml:space="preserve"> </w:t>
            </w:r>
            <w:r w:rsidRPr="00247904">
              <w:rPr>
                <w:rFonts w:ascii="Tahoma" w:hAnsi="Tahoma" w:cs="Tahoma"/>
                <w:sz w:val="18"/>
                <w:szCs w:val="18"/>
                <w:lang w:val="en-GB"/>
              </w:rPr>
              <w:t>o</w:t>
            </w:r>
            <w:r w:rsidR="00F65F07" w:rsidRPr="00247904">
              <w:rPr>
                <w:rFonts w:ascii="Tahoma" w:hAnsi="Tahoma" w:cs="Tahoma"/>
                <w:sz w:val="18"/>
                <w:szCs w:val="18"/>
                <w:lang w:val="sr-Cyrl-CS"/>
              </w:rPr>
              <w:t>dl</w:t>
            </w:r>
            <w:r w:rsidRPr="00247904">
              <w:rPr>
                <w:rFonts w:ascii="Tahoma" w:hAnsi="Tahoma" w:cs="Tahoma"/>
                <w:sz w:val="18"/>
                <w:szCs w:val="18"/>
                <w:lang w:val="en-GB"/>
              </w:rPr>
              <w:t>a</w:t>
            </w:r>
            <w:r w:rsidR="00F65F07" w:rsidRPr="00247904">
              <w:rPr>
                <w:rFonts w:ascii="Tahoma" w:hAnsi="Tahoma" w:cs="Tahoma"/>
                <w:sz w:val="18"/>
                <w:szCs w:val="18"/>
                <w:lang w:val="sr-Cyrl-CS"/>
              </w:rPr>
              <w:t>g</w:t>
            </w:r>
            <w:r w:rsidRPr="00247904">
              <w:rPr>
                <w:rFonts w:ascii="Tahoma" w:hAnsi="Tahoma" w:cs="Tahoma"/>
                <w:sz w:val="18"/>
                <w:szCs w:val="18"/>
                <w:lang w:val="en-GB"/>
              </w:rPr>
              <w:t>a</w:t>
            </w:r>
            <w:r w:rsidR="00F65F07" w:rsidRPr="00247904">
              <w:rPr>
                <w:rFonts w:ascii="Tahoma" w:hAnsi="Tahoma" w:cs="Tahoma"/>
                <w:sz w:val="18"/>
                <w:szCs w:val="18"/>
                <w:lang w:val="sr-Cyrl-CS"/>
              </w:rPr>
              <w:t>nj</w:t>
            </w:r>
            <w:r w:rsidRPr="00247904">
              <w:rPr>
                <w:rFonts w:ascii="Tahoma" w:hAnsi="Tahoma" w:cs="Tahoma"/>
                <w:sz w:val="18"/>
                <w:szCs w:val="18"/>
                <w:lang w:val="en-GB"/>
              </w:rPr>
              <w:t>e</w:t>
            </w:r>
            <w:r w:rsidRPr="00247904">
              <w:rPr>
                <w:rFonts w:ascii="Tahoma" w:hAnsi="Tahoma" w:cs="Tahoma"/>
                <w:sz w:val="18"/>
                <w:szCs w:val="18"/>
                <w:lang w:val="sr-Cyrl-CS"/>
              </w:rPr>
              <w:t xml:space="preserve"> </w:t>
            </w:r>
            <w:r w:rsidRPr="00247904">
              <w:rPr>
                <w:rFonts w:ascii="Tahoma" w:hAnsi="Tahoma" w:cs="Tahoma"/>
                <w:sz w:val="18"/>
                <w:szCs w:val="18"/>
                <w:lang w:val="en-GB"/>
              </w:rPr>
              <w:t>a</w:t>
            </w:r>
            <w:r w:rsidR="00F65F07" w:rsidRPr="00247904">
              <w:rPr>
                <w:rFonts w:ascii="Tahoma" w:hAnsi="Tahoma" w:cs="Tahoma"/>
                <w:sz w:val="18"/>
                <w:szCs w:val="18"/>
                <w:lang w:val="sr-Cyrl-CS"/>
              </w:rPr>
              <w:t>l</w:t>
            </w:r>
            <w:r w:rsidRPr="00247904">
              <w:rPr>
                <w:rFonts w:ascii="Tahoma" w:hAnsi="Tahoma" w:cs="Tahoma"/>
                <w:sz w:val="18"/>
                <w:szCs w:val="18"/>
                <w:lang w:val="en-GB"/>
              </w:rPr>
              <w:t>a</w:t>
            </w:r>
            <w:r w:rsidR="00F65F07" w:rsidRPr="00247904">
              <w:rPr>
                <w:rFonts w:ascii="Tahoma" w:hAnsi="Tahoma" w:cs="Tahoma"/>
                <w:sz w:val="18"/>
                <w:szCs w:val="18"/>
                <w:lang w:val="sr-Cyrl-CS"/>
              </w:rPr>
              <w:t>t</w:t>
            </w:r>
            <w:r w:rsidRPr="00247904">
              <w:rPr>
                <w:rFonts w:ascii="Tahoma" w:hAnsi="Tahoma" w:cs="Tahoma"/>
                <w:sz w:val="18"/>
                <w:szCs w:val="18"/>
                <w:lang w:val="en-GB"/>
              </w:rPr>
              <w:t>a</w:t>
            </w:r>
            <w:r w:rsidRPr="00247904">
              <w:rPr>
                <w:rFonts w:ascii="Tahoma" w:hAnsi="Tahoma" w:cs="Tahoma"/>
                <w:sz w:val="18"/>
                <w:szCs w:val="18"/>
                <w:lang w:val="sr-Cyrl-CS"/>
              </w:rPr>
              <w:t xml:space="preserve">, </w:t>
            </w:r>
            <w:r w:rsidRPr="00247904">
              <w:rPr>
                <w:rFonts w:ascii="Tahoma" w:hAnsi="Tahoma" w:cs="Tahoma"/>
                <w:sz w:val="18"/>
                <w:szCs w:val="18"/>
                <w:lang w:val="en-GB"/>
              </w:rPr>
              <w:t>o</w:t>
            </w:r>
            <w:r w:rsidR="00F65F07" w:rsidRPr="00247904">
              <w:rPr>
                <w:rFonts w:ascii="Tahoma" w:hAnsi="Tahoma" w:cs="Tahoma"/>
                <w:sz w:val="18"/>
                <w:szCs w:val="18"/>
                <w:lang w:val="sr-Cyrl-CS"/>
              </w:rPr>
              <w:t>pr</w:t>
            </w:r>
            <w:r w:rsidRPr="00247904">
              <w:rPr>
                <w:rFonts w:ascii="Tahoma" w:hAnsi="Tahoma" w:cs="Tahoma"/>
                <w:sz w:val="18"/>
                <w:szCs w:val="18"/>
                <w:lang w:val="en-GB"/>
              </w:rPr>
              <w:t>e</w:t>
            </w:r>
            <w:r w:rsidR="00F65F07" w:rsidRPr="00247904">
              <w:rPr>
                <w:rFonts w:ascii="Tahoma" w:hAnsi="Tahoma" w:cs="Tahoma"/>
                <w:sz w:val="18"/>
                <w:szCs w:val="18"/>
                <w:lang w:val="sr-Cyrl-CS"/>
              </w:rPr>
              <w:t>m</w:t>
            </w:r>
            <w:r w:rsidRPr="00247904">
              <w:rPr>
                <w:rFonts w:ascii="Tahoma" w:hAnsi="Tahoma" w:cs="Tahoma"/>
                <w:sz w:val="18"/>
                <w:szCs w:val="18"/>
                <w:lang w:val="en-GB"/>
              </w:rPr>
              <w:t>e</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i</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m</w:t>
            </w:r>
            <w:r w:rsidRPr="00247904">
              <w:rPr>
                <w:rFonts w:ascii="Tahoma" w:hAnsi="Tahoma" w:cs="Tahoma"/>
                <w:sz w:val="18"/>
                <w:szCs w:val="18"/>
                <w:lang w:val="en-GB"/>
              </w:rPr>
              <w:t>a</w:t>
            </w:r>
            <w:r w:rsidR="00F65F07" w:rsidRPr="00247904">
              <w:rPr>
                <w:rFonts w:ascii="Tahoma" w:hAnsi="Tahoma" w:cs="Tahoma"/>
                <w:sz w:val="18"/>
                <w:szCs w:val="18"/>
                <w:lang w:val="sr-Cyrl-CS"/>
              </w:rPr>
              <w:t>t</w:t>
            </w:r>
            <w:r w:rsidRPr="00247904">
              <w:rPr>
                <w:rFonts w:ascii="Tahoma" w:hAnsi="Tahoma" w:cs="Tahoma"/>
                <w:sz w:val="18"/>
                <w:szCs w:val="18"/>
                <w:lang w:val="en-GB"/>
              </w:rPr>
              <w:t>e</w:t>
            </w:r>
            <w:r w:rsidR="00F65F07" w:rsidRPr="00247904">
              <w:rPr>
                <w:rFonts w:ascii="Tahoma" w:hAnsi="Tahoma" w:cs="Tahoma"/>
                <w:sz w:val="18"/>
                <w:szCs w:val="18"/>
                <w:lang w:val="sr-Cyrl-CS"/>
              </w:rPr>
              <w:t>ri</w:t>
            </w:r>
            <w:r w:rsidRPr="00247904">
              <w:rPr>
                <w:rFonts w:ascii="Tahoma" w:hAnsi="Tahoma" w:cs="Tahoma"/>
                <w:sz w:val="18"/>
                <w:szCs w:val="18"/>
                <w:lang w:val="en-GB"/>
              </w:rPr>
              <w:t>ja</w:t>
            </w:r>
            <w:r w:rsidR="00F65F07" w:rsidRPr="00247904">
              <w:rPr>
                <w:rFonts w:ascii="Tahoma" w:hAnsi="Tahoma" w:cs="Tahoma"/>
                <w:sz w:val="18"/>
                <w:szCs w:val="18"/>
                <w:lang w:val="sr-Cyrl-CS"/>
              </w:rPr>
              <w:t>l</w:t>
            </w:r>
            <w:r w:rsidRPr="00247904">
              <w:rPr>
                <w:rFonts w:ascii="Tahoma" w:hAnsi="Tahoma" w:cs="Tahoma"/>
                <w:sz w:val="18"/>
                <w:szCs w:val="18"/>
                <w:lang w:val="en-GB"/>
              </w:rPr>
              <w:t>a</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Izvrši</w:t>
            </w:r>
            <w:r w:rsidRPr="00247904">
              <w:rPr>
                <w:rFonts w:ascii="Tahoma" w:hAnsi="Tahoma" w:cs="Tahoma"/>
                <w:sz w:val="18"/>
                <w:szCs w:val="18"/>
                <w:lang w:val="en-GB"/>
              </w:rPr>
              <w:t>o</w:t>
            </w:r>
            <w:r w:rsidR="00F65F07" w:rsidRPr="00247904">
              <w:rPr>
                <w:rFonts w:ascii="Tahoma" w:hAnsi="Tahoma" w:cs="Tahoma"/>
                <w:sz w:val="18"/>
                <w:szCs w:val="18"/>
                <w:lang w:val="sr-Cyrl-CS"/>
              </w:rPr>
              <w:t>c</w:t>
            </w:r>
            <w:r w:rsidRPr="00247904">
              <w:rPr>
                <w:rFonts w:ascii="Tahoma" w:hAnsi="Tahoma" w:cs="Tahoma"/>
                <w:sz w:val="18"/>
                <w:szCs w:val="18"/>
                <w:lang w:val="en-GB"/>
              </w:rPr>
              <w:t>a</w:t>
            </w:r>
            <w:r w:rsidRPr="00247904">
              <w:rPr>
                <w:rFonts w:ascii="Tahoma" w:hAnsi="Tahoma" w:cs="Tahoma"/>
                <w:sz w:val="18"/>
                <w:szCs w:val="18"/>
                <w:lang w:val="sr-Cyrl-CS"/>
              </w:rPr>
              <w:t>,</w:t>
            </w:r>
          </w:p>
          <w:p w14:paraId="1F5BB9D1" w14:textId="14955121" w:rsidR="00DC4350" w:rsidRPr="00247904" w:rsidRDefault="00DC4350" w:rsidP="00DC4350">
            <w:pPr>
              <w:widowControl w:val="0"/>
              <w:snapToGrid w:val="0"/>
              <w:jc w:val="both"/>
              <w:rPr>
                <w:rFonts w:ascii="Tahoma" w:hAnsi="Tahoma" w:cs="Tahoma"/>
                <w:sz w:val="18"/>
                <w:szCs w:val="18"/>
                <w:lang w:val="sr-Cyrl-CS"/>
              </w:rPr>
            </w:pPr>
            <w:r w:rsidRPr="00247904">
              <w:rPr>
                <w:rFonts w:ascii="Tahoma" w:hAnsi="Tahoma" w:cs="Tahoma"/>
                <w:sz w:val="18"/>
                <w:szCs w:val="18"/>
                <w:lang w:val="sr-Latn-RS"/>
              </w:rPr>
              <w:t>6</w:t>
            </w:r>
            <w:r w:rsidRPr="00247904">
              <w:rPr>
                <w:rFonts w:ascii="Tahoma" w:hAnsi="Tahoma" w:cs="Tahoma"/>
                <w:sz w:val="18"/>
                <w:szCs w:val="18"/>
                <w:lang w:val="sr-Cyrl-CS"/>
              </w:rPr>
              <w:t xml:space="preserve">.3.5. </w:t>
            </w:r>
            <w:r w:rsidRPr="00247904">
              <w:rPr>
                <w:rFonts w:ascii="Tahoma" w:hAnsi="Tahoma" w:cs="Tahoma"/>
                <w:sz w:val="18"/>
                <w:szCs w:val="18"/>
                <w:lang w:val="en-GB"/>
              </w:rPr>
              <w:t>o</w:t>
            </w:r>
            <w:r w:rsidR="00F65F07" w:rsidRPr="00247904">
              <w:rPr>
                <w:rFonts w:ascii="Tahoma" w:hAnsi="Tahoma" w:cs="Tahoma"/>
                <w:sz w:val="18"/>
                <w:szCs w:val="18"/>
                <w:lang w:val="sr-Cyrl-CS"/>
              </w:rPr>
              <w:t>b</w:t>
            </w:r>
            <w:r w:rsidRPr="00247904">
              <w:rPr>
                <w:rFonts w:ascii="Tahoma" w:hAnsi="Tahoma" w:cs="Tahoma"/>
                <w:sz w:val="18"/>
                <w:szCs w:val="18"/>
                <w:lang w:val="en-GB"/>
              </w:rPr>
              <w:t>e</w:t>
            </w:r>
            <w:r w:rsidR="00F65F07" w:rsidRPr="00247904">
              <w:rPr>
                <w:rFonts w:ascii="Tahoma" w:hAnsi="Tahoma" w:cs="Tahoma"/>
                <w:sz w:val="18"/>
                <w:szCs w:val="18"/>
                <w:lang w:val="sr-Cyrl-CS"/>
              </w:rPr>
              <w:t>zbi</w:t>
            </w:r>
            <w:r w:rsidRPr="00247904">
              <w:rPr>
                <w:rFonts w:ascii="Tahoma" w:hAnsi="Tahoma" w:cs="Tahoma"/>
                <w:sz w:val="18"/>
                <w:szCs w:val="18"/>
                <w:lang w:val="en-GB"/>
              </w:rPr>
              <w:t>je</w:t>
            </w:r>
            <w:r w:rsidR="00F65F07" w:rsidRPr="00247904">
              <w:rPr>
                <w:rFonts w:ascii="Tahoma" w:hAnsi="Tahoma" w:cs="Tahoma"/>
                <w:sz w:val="18"/>
                <w:szCs w:val="18"/>
                <w:lang w:val="sr-Cyrl-CS"/>
              </w:rPr>
              <w:t>di</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n</w:t>
            </w:r>
            <w:r w:rsidRPr="00247904">
              <w:rPr>
                <w:rFonts w:ascii="Tahoma" w:hAnsi="Tahoma" w:cs="Tahoma"/>
                <w:sz w:val="18"/>
                <w:szCs w:val="18"/>
                <w:lang w:val="en-GB"/>
              </w:rPr>
              <w:t>e</w:t>
            </w:r>
            <w:r w:rsidR="00F65F07" w:rsidRPr="00247904">
              <w:rPr>
                <w:rFonts w:ascii="Tahoma" w:hAnsi="Tahoma" w:cs="Tahoma"/>
                <w:sz w:val="18"/>
                <w:szCs w:val="18"/>
                <w:lang w:val="sr-Cyrl-CS"/>
              </w:rPr>
              <w:t>sm</w:t>
            </w:r>
            <w:r w:rsidRPr="00247904">
              <w:rPr>
                <w:rFonts w:ascii="Tahoma" w:hAnsi="Tahoma" w:cs="Tahoma"/>
                <w:sz w:val="18"/>
                <w:szCs w:val="18"/>
                <w:lang w:val="en-GB"/>
              </w:rPr>
              <w:t>e</w:t>
            </w:r>
            <w:r w:rsidR="00F65F07" w:rsidRPr="00247904">
              <w:rPr>
                <w:rFonts w:ascii="Tahoma" w:hAnsi="Tahoma" w:cs="Tahoma"/>
                <w:sz w:val="18"/>
                <w:szCs w:val="18"/>
                <w:lang w:val="sr-Cyrl-CS"/>
              </w:rPr>
              <w:t>t</w:t>
            </w:r>
            <w:r w:rsidRPr="00247904">
              <w:rPr>
                <w:rFonts w:ascii="Tahoma" w:hAnsi="Tahoma" w:cs="Tahoma"/>
                <w:sz w:val="18"/>
                <w:szCs w:val="18"/>
                <w:lang w:val="en-GB"/>
              </w:rPr>
              <w:t>a</w:t>
            </w:r>
            <w:r w:rsidR="00F65F07" w:rsidRPr="00247904">
              <w:rPr>
                <w:rFonts w:ascii="Tahoma" w:hAnsi="Tahoma" w:cs="Tahoma"/>
                <w:sz w:val="18"/>
                <w:szCs w:val="18"/>
                <w:lang w:val="sr-Cyrl-CS"/>
              </w:rPr>
              <w:t>n</w:t>
            </w:r>
            <w:r w:rsidRPr="00247904">
              <w:rPr>
                <w:rFonts w:ascii="Tahoma" w:hAnsi="Tahoma" w:cs="Tahoma"/>
                <w:sz w:val="18"/>
                <w:szCs w:val="18"/>
                <w:lang w:val="en-GB"/>
              </w:rPr>
              <w:t>o</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un</w:t>
            </w:r>
            <w:r w:rsidRPr="00247904">
              <w:rPr>
                <w:rFonts w:ascii="Tahoma" w:hAnsi="Tahoma" w:cs="Tahoma"/>
                <w:sz w:val="18"/>
                <w:szCs w:val="18"/>
                <w:lang w:val="en-GB"/>
              </w:rPr>
              <w:t>o</w:t>
            </w:r>
            <w:r w:rsidR="00F65F07" w:rsidRPr="00247904">
              <w:rPr>
                <w:rFonts w:ascii="Tahoma" w:hAnsi="Tahoma" w:cs="Tahoma"/>
                <w:sz w:val="18"/>
                <w:szCs w:val="18"/>
                <w:lang w:val="sr-Cyrl-CS"/>
              </w:rPr>
              <w:t>š</w:t>
            </w:r>
            <w:r w:rsidRPr="00247904">
              <w:rPr>
                <w:rFonts w:ascii="Tahoma" w:hAnsi="Tahoma" w:cs="Tahoma"/>
                <w:sz w:val="18"/>
                <w:szCs w:val="18"/>
                <w:lang w:val="en-GB"/>
              </w:rPr>
              <w:t>e</w:t>
            </w:r>
            <w:r w:rsidR="00F65F07" w:rsidRPr="00247904">
              <w:rPr>
                <w:rFonts w:ascii="Tahoma" w:hAnsi="Tahoma" w:cs="Tahoma"/>
                <w:sz w:val="18"/>
                <w:szCs w:val="18"/>
                <w:lang w:val="sr-Cyrl-CS"/>
              </w:rPr>
              <w:t>nj</w:t>
            </w:r>
            <w:r w:rsidRPr="00247904">
              <w:rPr>
                <w:rFonts w:ascii="Tahoma" w:hAnsi="Tahoma" w:cs="Tahoma"/>
                <w:sz w:val="18"/>
                <w:szCs w:val="18"/>
                <w:lang w:val="en-GB"/>
              </w:rPr>
              <w:t>e</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i</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izn</w:t>
            </w:r>
            <w:r w:rsidRPr="00247904">
              <w:rPr>
                <w:rFonts w:ascii="Tahoma" w:hAnsi="Tahoma" w:cs="Tahoma"/>
                <w:sz w:val="18"/>
                <w:szCs w:val="18"/>
                <w:lang w:val="en-GB"/>
              </w:rPr>
              <w:t>o</w:t>
            </w:r>
            <w:r w:rsidR="00F65F07" w:rsidRPr="00247904">
              <w:rPr>
                <w:rFonts w:ascii="Tahoma" w:hAnsi="Tahoma" w:cs="Tahoma"/>
                <w:sz w:val="18"/>
                <w:szCs w:val="18"/>
                <w:lang w:val="sr-Cyrl-CS"/>
              </w:rPr>
              <w:t>š</w:t>
            </w:r>
            <w:r w:rsidRPr="00247904">
              <w:rPr>
                <w:rFonts w:ascii="Tahoma" w:hAnsi="Tahoma" w:cs="Tahoma"/>
                <w:sz w:val="18"/>
                <w:szCs w:val="18"/>
                <w:lang w:val="en-GB"/>
              </w:rPr>
              <w:t>e</w:t>
            </w:r>
            <w:r w:rsidR="00F65F07" w:rsidRPr="00247904">
              <w:rPr>
                <w:rFonts w:ascii="Tahoma" w:hAnsi="Tahoma" w:cs="Tahoma"/>
                <w:sz w:val="18"/>
                <w:szCs w:val="18"/>
                <w:lang w:val="sr-Cyrl-CS"/>
              </w:rPr>
              <w:t>nj</w:t>
            </w:r>
            <w:r w:rsidRPr="00247904">
              <w:rPr>
                <w:rFonts w:ascii="Tahoma" w:hAnsi="Tahoma" w:cs="Tahoma"/>
                <w:sz w:val="18"/>
                <w:szCs w:val="18"/>
                <w:lang w:val="en-GB"/>
              </w:rPr>
              <w:t>e</w:t>
            </w:r>
            <w:r w:rsidRPr="00247904">
              <w:rPr>
                <w:rFonts w:ascii="Tahoma" w:hAnsi="Tahoma" w:cs="Tahoma"/>
                <w:sz w:val="18"/>
                <w:szCs w:val="18"/>
                <w:lang w:val="sr-Cyrl-CS"/>
              </w:rPr>
              <w:t xml:space="preserve"> </w:t>
            </w:r>
            <w:r w:rsidRPr="00247904">
              <w:rPr>
                <w:rFonts w:ascii="Tahoma" w:hAnsi="Tahoma" w:cs="Tahoma"/>
                <w:sz w:val="18"/>
                <w:szCs w:val="18"/>
                <w:lang w:val="en-GB"/>
              </w:rPr>
              <w:t>o</w:t>
            </w:r>
            <w:r w:rsidR="00F65F07" w:rsidRPr="00247904">
              <w:rPr>
                <w:rFonts w:ascii="Tahoma" w:hAnsi="Tahoma" w:cs="Tahoma"/>
                <w:sz w:val="18"/>
                <w:szCs w:val="18"/>
                <w:lang w:val="sr-Cyrl-CS"/>
              </w:rPr>
              <w:t>pr</w:t>
            </w:r>
            <w:r w:rsidRPr="00247904">
              <w:rPr>
                <w:rFonts w:ascii="Tahoma" w:hAnsi="Tahoma" w:cs="Tahoma"/>
                <w:sz w:val="18"/>
                <w:szCs w:val="18"/>
                <w:lang w:val="en-GB"/>
              </w:rPr>
              <w:t>e</w:t>
            </w:r>
            <w:r w:rsidR="00F65F07" w:rsidRPr="00247904">
              <w:rPr>
                <w:rFonts w:ascii="Tahoma" w:hAnsi="Tahoma" w:cs="Tahoma"/>
                <w:sz w:val="18"/>
                <w:szCs w:val="18"/>
                <w:lang w:val="sr-Cyrl-CS"/>
              </w:rPr>
              <w:t>m</w:t>
            </w:r>
            <w:r w:rsidRPr="00247904">
              <w:rPr>
                <w:rFonts w:ascii="Tahoma" w:hAnsi="Tahoma" w:cs="Tahoma"/>
                <w:sz w:val="18"/>
                <w:szCs w:val="18"/>
                <w:lang w:val="en-GB"/>
              </w:rPr>
              <w:t>e</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m</w:t>
            </w:r>
            <w:r w:rsidRPr="00247904">
              <w:rPr>
                <w:rFonts w:ascii="Tahoma" w:hAnsi="Tahoma" w:cs="Tahoma"/>
                <w:sz w:val="18"/>
                <w:szCs w:val="18"/>
                <w:lang w:val="en-GB"/>
              </w:rPr>
              <w:t>a</w:t>
            </w:r>
            <w:r w:rsidR="00F65F07" w:rsidRPr="00247904">
              <w:rPr>
                <w:rFonts w:ascii="Tahoma" w:hAnsi="Tahoma" w:cs="Tahoma"/>
                <w:sz w:val="18"/>
                <w:szCs w:val="18"/>
                <w:lang w:val="sr-Cyrl-CS"/>
              </w:rPr>
              <w:t>t</w:t>
            </w:r>
            <w:r w:rsidRPr="00247904">
              <w:rPr>
                <w:rFonts w:ascii="Tahoma" w:hAnsi="Tahoma" w:cs="Tahoma"/>
                <w:sz w:val="18"/>
                <w:szCs w:val="18"/>
                <w:lang w:val="en-GB"/>
              </w:rPr>
              <w:t>e</w:t>
            </w:r>
            <w:r w:rsidR="00F65F07" w:rsidRPr="00247904">
              <w:rPr>
                <w:rFonts w:ascii="Tahoma" w:hAnsi="Tahoma" w:cs="Tahoma"/>
                <w:sz w:val="18"/>
                <w:szCs w:val="18"/>
                <w:lang w:val="sr-Cyrl-CS"/>
              </w:rPr>
              <w:t>ri</w:t>
            </w:r>
            <w:r w:rsidRPr="00247904">
              <w:rPr>
                <w:rFonts w:ascii="Tahoma" w:hAnsi="Tahoma" w:cs="Tahoma"/>
                <w:sz w:val="18"/>
                <w:szCs w:val="18"/>
                <w:lang w:val="en-GB"/>
              </w:rPr>
              <w:t>ja</w:t>
            </w:r>
            <w:r w:rsidR="00F65F07" w:rsidRPr="00247904">
              <w:rPr>
                <w:rFonts w:ascii="Tahoma" w:hAnsi="Tahoma" w:cs="Tahoma"/>
                <w:sz w:val="18"/>
                <w:szCs w:val="18"/>
                <w:lang w:val="sr-Cyrl-CS"/>
              </w:rPr>
              <w:t>l</w:t>
            </w:r>
            <w:r w:rsidRPr="00247904">
              <w:rPr>
                <w:rFonts w:ascii="Tahoma" w:hAnsi="Tahoma" w:cs="Tahoma"/>
                <w:sz w:val="18"/>
                <w:szCs w:val="18"/>
                <w:lang w:val="en-GB"/>
              </w:rPr>
              <w:t>a</w:t>
            </w:r>
            <w:r w:rsidRPr="00247904">
              <w:rPr>
                <w:rFonts w:ascii="Tahoma" w:hAnsi="Tahoma" w:cs="Tahoma"/>
                <w:sz w:val="18"/>
                <w:szCs w:val="18"/>
                <w:lang w:val="sr-Cyrl-CS"/>
              </w:rPr>
              <w:t xml:space="preserve">, </w:t>
            </w:r>
            <w:r w:rsidRPr="00247904">
              <w:rPr>
                <w:rFonts w:ascii="Tahoma" w:hAnsi="Tahoma" w:cs="Tahoma"/>
                <w:sz w:val="18"/>
                <w:szCs w:val="18"/>
                <w:lang w:val="en-GB"/>
              </w:rPr>
              <w:t>a</w:t>
            </w:r>
            <w:r w:rsidR="00F65F07" w:rsidRPr="00247904">
              <w:rPr>
                <w:rFonts w:ascii="Tahoma" w:hAnsi="Tahoma" w:cs="Tahoma"/>
                <w:sz w:val="18"/>
                <w:szCs w:val="18"/>
                <w:lang w:val="sr-Cyrl-CS"/>
              </w:rPr>
              <w:t>l</w:t>
            </w:r>
            <w:r w:rsidRPr="00247904">
              <w:rPr>
                <w:rFonts w:ascii="Tahoma" w:hAnsi="Tahoma" w:cs="Tahoma"/>
                <w:sz w:val="18"/>
                <w:szCs w:val="18"/>
                <w:lang w:val="en-GB"/>
              </w:rPr>
              <w:t>a</w:t>
            </w:r>
            <w:r w:rsidR="00F65F07" w:rsidRPr="00247904">
              <w:rPr>
                <w:rFonts w:ascii="Tahoma" w:hAnsi="Tahoma" w:cs="Tahoma"/>
                <w:sz w:val="18"/>
                <w:szCs w:val="18"/>
                <w:lang w:val="sr-Cyrl-CS"/>
              </w:rPr>
              <w:t>t</w:t>
            </w:r>
            <w:r w:rsidRPr="00247904">
              <w:rPr>
                <w:rFonts w:ascii="Tahoma" w:hAnsi="Tahoma" w:cs="Tahoma"/>
                <w:sz w:val="18"/>
                <w:szCs w:val="18"/>
                <w:lang w:val="en-GB"/>
              </w:rPr>
              <w:t>a</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v</w:t>
            </w:r>
            <w:r w:rsidRPr="00247904">
              <w:rPr>
                <w:rFonts w:ascii="Tahoma" w:hAnsi="Tahoma" w:cs="Tahoma"/>
                <w:sz w:val="18"/>
                <w:szCs w:val="18"/>
                <w:lang w:val="en-GB"/>
              </w:rPr>
              <w:t>o</w:t>
            </w:r>
            <w:r w:rsidR="00F65F07" w:rsidRPr="00247904">
              <w:rPr>
                <w:rFonts w:ascii="Tahoma" w:hAnsi="Tahoma" w:cs="Tahoma"/>
                <w:sz w:val="18"/>
                <w:szCs w:val="18"/>
                <w:lang w:val="sr-Cyrl-CS"/>
              </w:rPr>
              <w:t>zil</w:t>
            </w:r>
            <w:r w:rsidRPr="00247904">
              <w:rPr>
                <w:rFonts w:ascii="Tahoma" w:hAnsi="Tahoma" w:cs="Tahoma"/>
                <w:sz w:val="18"/>
                <w:szCs w:val="18"/>
                <w:lang w:val="en-GB"/>
              </w:rPr>
              <w:t>a</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k</w:t>
            </w:r>
            <w:r w:rsidRPr="00247904">
              <w:rPr>
                <w:rFonts w:ascii="Tahoma" w:hAnsi="Tahoma" w:cs="Tahoma"/>
                <w:sz w:val="18"/>
                <w:szCs w:val="18"/>
                <w:lang w:val="en-GB"/>
              </w:rPr>
              <w:t>ao</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i</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kr</w:t>
            </w:r>
            <w:r w:rsidRPr="00247904">
              <w:rPr>
                <w:rFonts w:ascii="Tahoma" w:hAnsi="Tahoma" w:cs="Tahoma"/>
                <w:sz w:val="18"/>
                <w:szCs w:val="18"/>
                <w:lang w:val="en-GB"/>
              </w:rPr>
              <w:t>e</w:t>
            </w:r>
            <w:r w:rsidR="00F65F07" w:rsidRPr="00247904">
              <w:rPr>
                <w:rFonts w:ascii="Tahoma" w:hAnsi="Tahoma" w:cs="Tahoma"/>
                <w:sz w:val="18"/>
                <w:szCs w:val="18"/>
                <w:lang w:val="sr-Cyrl-CS"/>
              </w:rPr>
              <w:t>t</w:t>
            </w:r>
            <w:r w:rsidRPr="00247904">
              <w:rPr>
                <w:rFonts w:ascii="Tahoma" w:hAnsi="Tahoma" w:cs="Tahoma"/>
                <w:sz w:val="18"/>
                <w:szCs w:val="18"/>
                <w:lang w:val="en-GB"/>
              </w:rPr>
              <w:t>a</w:t>
            </w:r>
            <w:r w:rsidR="00F65F07" w:rsidRPr="00247904">
              <w:rPr>
                <w:rFonts w:ascii="Tahoma" w:hAnsi="Tahoma" w:cs="Tahoma"/>
                <w:sz w:val="18"/>
                <w:szCs w:val="18"/>
                <w:lang w:val="sr-Cyrl-CS"/>
              </w:rPr>
              <w:t>nj</w:t>
            </w:r>
            <w:r w:rsidRPr="00247904">
              <w:rPr>
                <w:rFonts w:ascii="Tahoma" w:hAnsi="Tahoma" w:cs="Tahoma"/>
                <w:sz w:val="18"/>
                <w:szCs w:val="18"/>
                <w:lang w:val="en-GB"/>
              </w:rPr>
              <w:t>e</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r</w:t>
            </w:r>
            <w:r w:rsidRPr="00247904">
              <w:rPr>
                <w:rFonts w:ascii="Tahoma" w:hAnsi="Tahoma" w:cs="Tahoma"/>
                <w:sz w:val="18"/>
                <w:szCs w:val="18"/>
                <w:lang w:val="en-GB"/>
              </w:rPr>
              <w:t>a</w:t>
            </w:r>
            <w:r w:rsidR="00F65F07" w:rsidRPr="00247904">
              <w:rPr>
                <w:rFonts w:ascii="Tahoma" w:hAnsi="Tahoma" w:cs="Tahoma"/>
                <w:sz w:val="18"/>
                <w:szCs w:val="18"/>
                <w:lang w:val="sr-Cyrl-CS"/>
              </w:rPr>
              <w:t>dnik</w:t>
            </w:r>
            <w:r w:rsidRPr="00247904">
              <w:rPr>
                <w:rFonts w:ascii="Tahoma" w:hAnsi="Tahoma" w:cs="Tahoma"/>
                <w:sz w:val="18"/>
                <w:szCs w:val="18"/>
                <w:lang w:val="en-GB"/>
              </w:rPr>
              <w:t>a</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Izvrši</w:t>
            </w:r>
            <w:r w:rsidRPr="00247904">
              <w:rPr>
                <w:rFonts w:ascii="Tahoma" w:hAnsi="Tahoma" w:cs="Tahoma"/>
                <w:sz w:val="18"/>
                <w:szCs w:val="18"/>
                <w:lang w:val="en-GB"/>
              </w:rPr>
              <w:t>o</w:t>
            </w:r>
            <w:r w:rsidR="00F65F07" w:rsidRPr="00247904">
              <w:rPr>
                <w:rFonts w:ascii="Tahoma" w:hAnsi="Tahoma" w:cs="Tahoma"/>
                <w:sz w:val="18"/>
                <w:szCs w:val="18"/>
                <w:lang w:val="sr-Cyrl-CS"/>
              </w:rPr>
              <w:t>c</w:t>
            </w:r>
            <w:r w:rsidRPr="00247904">
              <w:rPr>
                <w:rFonts w:ascii="Tahoma" w:hAnsi="Tahoma" w:cs="Tahoma"/>
                <w:sz w:val="18"/>
                <w:szCs w:val="18"/>
                <w:lang w:val="en-GB"/>
              </w:rPr>
              <w:t>a</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u</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i</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iz</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krug</w:t>
            </w:r>
            <w:r w:rsidRPr="00247904">
              <w:rPr>
                <w:rFonts w:ascii="Tahoma" w:hAnsi="Tahoma" w:cs="Tahoma"/>
                <w:sz w:val="18"/>
                <w:szCs w:val="18"/>
                <w:lang w:val="en-GB"/>
              </w:rPr>
              <w:t>a</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Rafinerija</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nafte</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Brod</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a</w:t>
            </w:r>
            <w:r w:rsidRPr="00247904">
              <w:rPr>
                <w:rFonts w:ascii="Tahoma" w:hAnsi="Tahoma" w:cs="Tahoma"/>
                <w:sz w:val="18"/>
                <w:szCs w:val="18"/>
                <w:lang w:val="sr-Cyrl-CS"/>
              </w:rPr>
              <w:t>.</w:t>
            </w:r>
            <w:r w:rsidR="00F65F07" w:rsidRPr="00247904">
              <w:rPr>
                <w:rFonts w:ascii="Tahoma" w:hAnsi="Tahoma" w:cs="Tahoma"/>
                <w:sz w:val="18"/>
                <w:szCs w:val="18"/>
                <w:lang w:val="sr-Cyrl-CS"/>
              </w:rPr>
              <w:t>d</w:t>
            </w:r>
            <w:r w:rsidRPr="00247904">
              <w:rPr>
                <w:rFonts w:ascii="Tahoma" w:hAnsi="Tahoma" w:cs="Tahoma"/>
                <w:sz w:val="18"/>
                <w:szCs w:val="18"/>
                <w:lang w:val="sr-Cyrl-CS"/>
              </w:rPr>
              <w:t>.,</w:t>
            </w:r>
          </w:p>
          <w:p w14:paraId="1CF4571A" w14:textId="4E9D08BE" w:rsidR="00DC4350" w:rsidRPr="00247904" w:rsidRDefault="00DC4350" w:rsidP="00DC4350">
            <w:pPr>
              <w:widowControl w:val="0"/>
              <w:snapToGrid w:val="0"/>
              <w:jc w:val="both"/>
              <w:rPr>
                <w:rFonts w:ascii="Tahoma" w:hAnsi="Tahoma" w:cs="Tahoma"/>
                <w:sz w:val="18"/>
                <w:szCs w:val="18"/>
                <w:lang w:val="sr-Latn-RS"/>
              </w:rPr>
            </w:pPr>
            <w:bookmarkStart w:id="5" w:name="OLE_LINK64"/>
            <w:bookmarkStart w:id="6" w:name="OLE_LINK65"/>
            <w:r w:rsidRPr="00247904">
              <w:rPr>
                <w:rFonts w:ascii="Tahoma" w:hAnsi="Tahoma" w:cs="Tahoma"/>
                <w:sz w:val="18"/>
                <w:szCs w:val="18"/>
                <w:lang w:val="sr-Latn-RS"/>
              </w:rPr>
              <w:t>6</w:t>
            </w:r>
            <w:r w:rsidRPr="00247904">
              <w:rPr>
                <w:rFonts w:ascii="Tahoma" w:hAnsi="Tahoma" w:cs="Tahoma"/>
                <w:sz w:val="18"/>
                <w:szCs w:val="18"/>
                <w:lang w:val="sr-Cyrl-CS"/>
              </w:rPr>
              <w:t xml:space="preserve">.3.6. </w:t>
            </w:r>
            <w:r w:rsidRPr="00247904">
              <w:rPr>
                <w:rFonts w:ascii="Tahoma" w:hAnsi="Tahoma" w:cs="Tahoma"/>
                <w:sz w:val="18"/>
                <w:szCs w:val="18"/>
                <w:lang w:val="sr-Latn-RS"/>
              </w:rPr>
              <w:t>o</w:t>
            </w:r>
            <w:r w:rsidR="00F65F07" w:rsidRPr="00247904">
              <w:rPr>
                <w:rFonts w:ascii="Tahoma" w:hAnsi="Tahoma" w:cs="Tahoma"/>
                <w:sz w:val="18"/>
                <w:szCs w:val="18"/>
                <w:lang w:val="sr-Cyrl-CS"/>
              </w:rPr>
              <w:t>b</w:t>
            </w:r>
            <w:r w:rsidRPr="00247904">
              <w:rPr>
                <w:rFonts w:ascii="Tahoma" w:hAnsi="Tahoma" w:cs="Tahoma"/>
                <w:sz w:val="18"/>
                <w:szCs w:val="18"/>
                <w:lang w:val="sr-Latn-RS"/>
              </w:rPr>
              <w:t>e</w:t>
            </w:r>
            <w:r w:rsidR="00F65F07" w:rsidRPr="00247904">
              <w:rPr>
                <w:rFonts w:ascii="Tahoma" w:hAnsi="Tahoma" w:cs="Tahoma"/>
                <w:sz w:val="18"/>
                <w:szCs w:val="18"/>
                <w:lang w:val="sr-Cyrl-CS"/>
              </w:rPr>
              <w:t>zbi</w:t>
            </w:r>
            <w:r w:rsidRPr="00247904">
              <w:rPr>
                <w:rFonts w:ascii="Tahoma" w:hAnsi="Tahoma" w:cs="Tahoma"/>
                <w:sz w:val="18"/>
                <w:szCs w:val="18"/>
                <w:lang w:val="sr-Latn-RS"/>
              </w:rPr>
              <w:t>je</w:t>
            </w:r>
            <w:r w:rsidR="00F65F07" w:rsidRPr="00247904">
              <w:rPr>
                <w:rFonts w:ascii="Tahoma" w:hAnsi="Tahoma" w:cs="Tahoma"/>
                <w:sz w:val="18"/>
                <w:szCs w:val="18"/>
                <w:lang w:val="sr-Cyrl-CS"/>
              </w:rPr>
              <w:t>di</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d</w:t>
            </w:r>
            <w:r w:rsidRPr="00247904">
              <w:rPr>
                <w:rFonts w:ascii="Tahoma" w:hAnsi="Tahoma" w:cs="Tahoma"/>
                <w:sz w:val="18"/>
                <w:szCs w:val="18"/>
                <w:lang w:val="sr-Latn-RS"/>
              </w:rPr>
              <w:t>o</w:t>
            </w:r>
            <w:r w:rsidR="00F65F07" w:rsidRPr="00247904">
              <w:rPr>
                <w:rFonts w:ascii="Tahoma" w:hAnsi="Tahoma" w:cs="Tahoma"/>
                <w:sz w:val="18"/>
                <w:szCs w:val="18"/>
                <w:lang w:val="sr-Cyrl-CS"/>
              </w:rPr>
              <w:t>zv</w:t>
            </w:r>
            <w:r w:rsidRPr="00247904">
              <w:rPr>
                <w:rFonts w:ascii="Tahoma" w:hAnsi="Tahoma" w:cs="Tahoma"/>
                <w:sz w:val="18"/>
                <w:szCs w:val="18"/>
                <w:lang w:val="sr-Latn-RS"/>
              </w:rPr>
              <w:t>o</w:t>
            </w:r>
            <w:r w:rsidR="00F65F07" w:rsidRPr="00247904">
              <w:rPr>
                <w:rFonts w:ascii="Tahoma" w:hAnsi="Tahoma" w:cs="Tahoma"/>
                <w:sz w:val="18"/>
                <w:szCs w:val="18"/>
                <w:lang w:val="sr-Cyrl-CS"/>
              </w:rPr>
              <w:t>l</w:t>
            </w:r>
            <w:r w:rsidRPr="00247904">
              <w:rPr>
                <w:rFonts w:ascii="Tahoma" w:hAnsi="Tahoma" w:cs="Tahoma"/>
                <w:sz w:val="18"/>
                <w:szCs w:val="18"/>
                <w:lang w:val="sr-Latn-RS"/>
              </w:rPr>
              <w:t>e</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z</w:t>
            </w:r>
            <w:r w:rsidRPr="00247904">
              <w:rPr>
                <w:rFonts w:ascii="Tahoma" w:hAnsi="Tahoma" w:cs="Tahoma"/>
                <w:sz w:val="18"/>
                <w:szCs w:val="18"/>
                <w:lang w:val="sr-Latn-RS"/>
              </w:rPr>
              <w:t>a</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kr</w:t>
            </w:r>
            <w:r w:rsidRPr="00247904">
              <w:rPr>
                <w:rFonts w:ascii="Tahoma" w:hAnsi="Tahoma" w:cs="Tahoma"/>
                <w:sz w:val="18"/>
                <w:szCs w:val="18"/>
                <w:lang w:val="sr-Latn-RS"/>
              </w:rPr>
              <w:t>e</w:t>
            </w:r>
            <w:r w:rsidR="00F65F07" w:rsidRPr="00247904">
              <w:rPr>
                <w:rFonts w:ascii="Tahoma" w:hAnsi="Tahoma" w:cs="Tahoma"/>
                <w:sz w:val="18"/>
                <w:szCs w:val="18"/>
                <w:lang w:val="sr-Cyrl-CS"/>
              </w:rPr>
              <w:t>t</w:t>
            </w:r>
            <w:r w:rsidRPr="00247904">
              <w:rPr>
                <w:rFonts w:ascii="Tahoma" w:hAnsi="Tahoma" w:cs="Tahoma"/>
                <w:sz w:val="18"/>
                <w:szCs w:val="18"/>
                <w:lang w:val="sr-Latn-RS"/>
              </w:rPr>
              <w:t>a</w:t>
            </w:r>
            <w:r w:rsidR="00F65F07" w:rsidRPr="00247904">
              <w:rPr>
                <w:rFonts w:ascii="Tahoma" w:hAnsi="Tahoma" w:cs="Tahoma"/>
                <w:sz w:val="18"/>
                <w:szCs w:val="18"/>
                <w:lang w:val="sr-Cyrl-CS"/>
              </w:rPr>
              <w:t>nj</w:t>
            </w:r>
            <w:r w:rsidRPr="00247904">
              <w:rPr>
                <w:rFonts w:ascii="Tahoma" w:hAnsi="Tahoma" w:cs="Tahoma"/>
                <w:sz w:val="18"/>
                <w:szCs w:val="18"/>
                <w:lang w:val="sr-Latn-RS"/>
              </w:rPr>
              <w:t>e</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i</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n</w:t>
            </w:r>
            <w:r w:rsidRPr="00247904">
              <w:rPr>
                <w:rFonts w:ascii="Tahoma" w:hAnsi="Tahoma" w:cs="Tahoma"/>
                <w:sz w:val="18"/>
                <w:szCs w:val="18"/>
                <w:lang w:val="sr-Latn-RS"/>
              </w:rPr>
              <w:t>e</w:t>
            </w:r>
            <w:r w:rsidR="00F65F07" w:rsidRPr="00247904">
              <w:rPr>
                <w:rFonts w:ascii="Tahoma" w:hAnsi="Tahoma" w:cs="Tahoma"/>
                <w:sz w:val="18"/>
                <w:szCs w:val="18"/>
                <w:lang w:val="sr-Cyrl-CS"/>
              </w:rPr>
              <w:t>sm</w:t>
            </w:r>
            <w:r w:rsidRPr="00247904">
              <w:rPr>
                <w:rFonts w:ascii="Tahoma" w:hAnsi="Tahoma" w:cs="Tahoma"/>
                <w:sz w:val="18"/>
                <w:szCs w:val="18"/>
                <w:lang w:val="sr-Latn-RS"/>
              </w:rPr>
              <w:t>e</w:t>
            </w:r>
            <w:r w:rsidR="00F65F07" w:rsidRPr="00247904">
              <w:rPr>
                <w:rFonts w:ascii="Tahoma" w:hAnsi="Tahoma" w:cs="Tahoma"/>
                <w:sz w:val="18"/>
                <w:szCs w:val="18"/>
                <w:lang w:val="sr-Cyrl-CS"/>
              </w:rPr>
              <w:t>t</w:t>
            </w:r>
            <w:r w:rsidRPr="00247904">
              <w:rPr>
                <w:rFonts w:ascii="Tahoma" w:hAnsi="Tahoma" w:cs="Tahoma"/>
                <w:sz w:val="18"/>
                <w:szCs w:val="18"/>
                <w:lang w:val="sr-Latn-RS"/>
              </w:rPr>
              <w:t>a</w:t>
            </w:r>
            <w:r w:rsidR="00F65F07" w:rsidRPr="00247904">
              <w:rPr>
                <w:rFonts w:ascii="Tahoma" w:hAnsi="Tahoma" w:cs="Tahoma"/>
                <w:sz w:val="18"/>
                <w:szCs w:val="18"/>
                <w:lang w:val="sr-Cyrl-CS"/>
              </w:rPr>
              <w:t>n</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r</w:t>
            </w:r>
            <w:r w:rsidRPr="00247904">
              <w:rPr>
                <w:rFonts w:ascii="Tahoma" w:hAnsi="Tahoma" w:cs="Tahoma"/>
                <w:sz w:val="18"/>
                <w:szCs w:val="18"/>
                <w:lang w:val="sr-Latn-RS"/>
              </w:rPr>
              <w:t>a</w:t>
            </w:r>
            <w:r w:rsidR="00F65F07" w:rsidRPr="00247904">
              <w:rPr>
                <w:rFonts w:ascii="Tahoma" w:hAnsi="Tahoma" w:cs="Tahoma"/>
                <w:sz w:val="18"/>
                <w:szCs w:val="18"/>
                <w:lang w:val="sr-Cyrl-CS"/>
              </w:rPr>
              <w:t>d</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u</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krugu</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Rafinerija</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nafte</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Brod</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a</w:t>
            </w:r>
            <w:r w:rsidRPr="00247904">
              <w:rPr>
                <w:rFonts w:ascii="Tahoma" w:hAnsi="Tahoma" w:cs="Tahoma"/>
                <w:sz w:val="18"/>
                <w:szCs w:val="18"/>
                <w:lang w:val="sr-Cyrl-CS"/>
              </w:rPr>
              <w:t>.</w:t>
            </w:r>
            <w:r w:rsidR="00F65F07" w:rsidRPr="00247904">
              <w:rPr>
                <w:rFonts w:ascii="Tahoma" w:hAnsi="Tahoma" w:cs="Tahoma"/>
                <w:sz w:val="18"/>
                <w:szCs w:val="18"/>
                <w:lang w:val="sr-Cyrl-CS"/>
              </w:rPr>
              <w:t>d</w:t>
            </w:r>
            <w:r w:rsidRPr="00247904">
              <w:rPr>
                <w:rFonts w:ascii="Tahoma" w:hAnsi="Tahoma" w:cs="Tahoma"/>
                <w:sz w:val="18"/>
                <w:szCs w:val="18"/>
                <w:lang w:val="sr-Cyrl-CS"/>
              </w:rPr>
              <w:t xml:space="preserve">., </w:t>
            </w:r>
          </w:p>
          <w:p w14:paraId="6EE0828F" w14:textId="62EFBDD5" w:rsidR="00DC4350" w:rsidRPr="00247904" w:rsidRDefault="00DC4350" w:rsidP="00DC4350">
            <w:pPr>
              <w:widowControl w:val="0"/>
              <w:snapToGrid w:val="0"/>
              <w:jc w:val="both"/>
              <w:rPr>
                <w:rFonts w:ascii="Tahoma" w:hAnsi="Tahoma" w:cs="Tahoma"/>
                <w:sz w:val="18"/>
                <w:szCs w:val="18"/>
                <w:lang w:val="sr-Cyrl-CS"/>
              </w:rPr>
            </w:pPr>
            <w:r w:rsidRPr="00247904">
              <w:rPr>
                <w:rFonts w:ascii="Tahoma" w:hAnsi="Tahoma" w:cs="Tahoma"/>
                <w:sz w:val="18"/>
                <w:szCs w:val="18"/>
                <w:lang w:val="sr-Latn-RS"/>
              </w:rPr>
              <w:t>6</w:t>
            </w:r>
            <w:r w:rsidRPr="00247904">
              <w:rPr>
                <w:rFonts w:ascii="Tahoma" w:hAnsi="Tahoma" w:cs="Tahoma"/>
                <w:sz w:val="18"/>
                <w:szCs w:val="18"/>
                <w:lang w:val="sr-Cyrl-CS"/>
              </w:rPr>
              <w:t xml:space="preserve">.3.7. </w:t>
            </w:r>
            <w:r w:rsidR="00F65F07" w:rsidRPr="00247904">
              <w:rPr>
                <w:rFonts w:ascii="Tahoma" w:hAnsi="Tahoma" w:cs="Tahoma"/>
                <w:sz w:val="18"/>
                <w:szCs w:val="18"/>
                <w:lang w:val="sr-Cyrl-CS"/>
              </w:rPr>
              <w:t>Izvrši</w:t>
            </w:r>
            <w:r w:rsidRPr="00247904">
              <w:rPr>
                <w:rFonts w:ascii="Tahoma" w:hAnsi="Tahoma" w:cs="Tahoma"/>
                <w:sz w:val="18"/>
                <w:szCs w:val="18"/>
                <w:lang w:val="sr-Latn-RS"/>
              </w:rPr>
              <w:t>o</w:t>
            </w:r>
            <w:r w:rsidR="00F65F07" w:rsidRPr="00247904">
              <w:rPr>
                <w:rFonts w:ascii="Tahoma" w:hAnsi="Tahoma" w:cs="Tahoma"/>
                <w:sz w:val="18"/>
                <w:szCs w:val="18"/>
                <w:lang w:val="sr-Cyrl-CS"/>
              </w:rPr>
              <w:t>c</w:t>
            </w:r>
            <w:r w:rsidRPr="00247904">
              <w:rPr>
                <w:rFonts w:ascii="Tahoma" w:hAnsi="Tahoma" w:cs="Tahoma"/>
                <w:sz w:val="18"/>
                <w:szCs w:val="18"/>
                <w:lang w:val="sr-Latn-RS"/>
              </w:rPr>
              <w:t>a</w:t>
            </w:r>
            <w:r w:rsidRPr="00247904">
              <w:rPr>
                <w:rFonts w:ascii="Tahoma" w:hAnsi="Tahoma" w:cs="Tahoma"/>
                <w:sz w:val="18"/>
                <w:szCs w:val="18"/>
                <w:lang w:val="sr-Cyrl-BA"/>
              </w:rPr>
              <w:t xml:space="preserve"> </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up</w:t>
            </w:r>
            <w:r w:rsidRPr="00247904">
              <w:rPr>
                <w:rFonts w:ascii="Tahoma" w:hAnsi="Tahoma" w:cs="Tahoma"/>
                <w:sz w:val="18"/>
                <w:szCs w:val="18"/>
                <w:lang w:val="sr-Latn-RS"/>
              </w:rPr>
              <w:t>o</w:t>
            </w:r>
            <w:r w:rsidR="00F65F07" w:rsidRPr="00247904">
              <w:rPr>
                <w:rFonts w:ascii="Tahoma" w:hAnsi="Tahoma" w:cs="Tahoma"/>
                <w:sz w:val="18"/>
                <w:szCs w:val="18"/>
                <w:lang w:val="sr-Cyrl-CS"/>
              </w:rPr>
              <w:t>zn</w:t>
            </w:r>
            <w:r w:rsidRPr="00247904">
              <w:rPr>
                <w:rFonts w:ascii="Tahoma" w:hAnsi="Tahoma" w:cs="Tahoma"/>
                <w:sz w:val="18"/>
                <w:szCs w:val="18"/>
                <w:lang w:val="sr-Latn-RS"/>
              </w:rPr>
              <w:t>a</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s</w:t>
            </w:r>
            <w:r w:rsidRPr="00247904">
              <w:rPr>
                <w:rFonts w:ascii="Tahoma" w:hAnsi="Tahoma" w:cs="Tahoma"/>
                <w:sz w:val="18"/>
                <w:szCs w:val="18"/>
                <w:lang w:val="sr-Latn-RS"/>
              </w:rPr>
              <w:t>a</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usl</w:t>
            </w:r>
            <w:r w:rsidRPr="00247904">
              <w:rPr>
                <w:rFonts w:ascii="Tahoma" w:hAnsi="Tahoma" w:cs="Tahoma"/>
                <w:sz w:val="18"/>
                <w:szCs w:val="18"/>
                <w:lang w:val="sr-Latn-RS"/>
              </w:rPr>
              <w:t>o</w:t>
            </w:r>
            <w:r w:rsidR="00F65F07" w:rsidRPr="00247904">
              <w:rPr>
                <w:rFonts w:ascii="Tahoma" w:hAnsi="Tahoma" w:cs="Tahoma"/>
                <w:sz w:val="18"/>
                <w:szCs w:val="18"/>
                <w:lang w:val="sr-Cyrl-CS"/>
              </w:rPr>
              <w:t>vim</w:t>
            </w:r>
            <w:r w:rsidRPr="00247904">
              <w:rPr>
                <w:rFonts w:ascii="Tahoma" w:hAnsi="Tahoma" w:cs="Tahoma"/>
                <w:sz w:val="18"/>
                <w:szCs w:val="18"/>
                <w:lang w:val="sr-Latn-RS"/>
              </w:rPr>
              <w:t>a</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PPZ</w:t>
            </w:r>
            <w:r w:rsidRPr="00247904">
              <w:rPr>
                <w:rFonts w:ascii="Tahoma" w:hAnsi="Tahoma" w:cs="Tahoma"/>
                <w:sz w:val="18"/>
                <w:szCs w:val="18"/>
                <w:lang w:val="sr-Cyrl-CS"/>
              </w:rPr>
              <w:t>-</w:t>
            </w:r>
            <w:r w:rsidRPr="00247904">
              <w:rPr>
                <w:rFonts w:ascii="Tahoma" w:hAnsi="Tahoma" w:cs="Tahoma"/>
                <w:sz w:val="18"/>
                <w:szCs w:val="18"/>
                <w:lang w:val="sr-Latn-RS"/>
              </w:rPr>
              <w:t>e</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i</w:t>
            </w:r>
            <w:r w:rsidRPr="00247904">
              <w:rPr>
                <w:rFonts w:ascii="Tahoma" w:hAnsi="Tahoma" w:cs="Tahoma"/>
                <w:sz w:val="18"/>
                <w:szCs w:val="18"/>
                <w:lang w:val="sr-Cyrl-CS"/>
              </w:rPr>
              <w:t xml:space="preserve"> </w:t>
            </w:r>
            <w:r w:rsidR="00F65F07" w:rsidRPr="00247904">
              <w:rPr>
                <w:rFonts w:ascii="Tahoma" w:hAnsi="Tahoma" w:cs="Tahoma"/>
                <w:sz w:val="18"/>
                <w:szCs w:val="18"/>
                <w:lang w:val="sr-Cyrl-CS"/>
              </w:rPr>
              <w:t>ZNR</w:t>
            </w:r>
            <w:r w:rsidRPr="00247904">
              <w:rPr>
                <w:rFonts w:ascii="Tahoma" w:hAnsi="Tahoma" w:cs="Tahoma"/>
                <w:sz w:val="18"/>
                <w:szCs w:val="18"/>
                <w:lang w:val="sr-Cyrl-CS"/>
              </w:rPr>
              <w:t>-</w:t>
            </w:r>
            <w:r w:rsidR="00F65F07" w:rsidRPr="00247904">
              <w:rPr>
                <w:rFonts w:ascii="Tahoma" w:hAnsi="Tahoma" w:cs="Tahoma"/>
                <w:sz w:val="18"/>
                <w:szCs w:val="18"/>
                <w:lang w:val="sr-Cyrl-CS"/>
              </w:rPr>
              <w:t>u</w:t>
            </w:r>
            <w:r w:rsidRPr="00247904">
              <w:rPr>
                <w:rFonts w:ascii="Tahoma" w:hAnsi="Tahoma" w:cs="Tahoma"/>
                <w:sz w:val="18"/>
                <w:szCs w:val="18"/>
                <w:lang w:val="sr-Cyrl-CS"/>
              </w:rPr>
              <w:t>,</w:t>
            </w:r>
            <w:bookmarkEnd w:id="5"/>
            <w:bookmarkEnd w:id="6"/>
          </w:p>
          <w:p w14:paraId="532F5680" w14:textId="4AF9DB8D" w:rsidR="00AF0959" w:rsidRPr="00247904" w:rsidRDefault="00AF0959" w:rsidP="00AF0959">
            <w:pPr>
              <w:suppressAutoHyphens w:val="0"/>
              <w:jc w:val="both"/>
              <w:rPr>
                <w:rFonts w:ascii="Tahoma" w:hAnsi="Tahoma" w:cs="Tahoma"/>
                <w:sz w:val="18"/>
                <w:szCs w:val="18"/>
                <w:lang w:eastAsia="en-US"/>
              </w:rPr>
            </w:pPr>
            <w:r w:rsidRPr="00247904">
              <w:rPr>
                <w:rFonts w:ascii="Tahoma" w:eastAsia="Calibri" w:hAnsi="Tahoma" w:cs="Tahoma"/>
                <w:b/>
                <w:sz w:val="18"/>
                <w:szCs w:val="18"/>
                <w:shd w:val="clear" w:color="auto" w:fill="FFFFFF"/>
                <w:lang w:eastAsia="en-US"/>
              </w:rPr>
              <w:t xml:space="preserve">5.4. </w:t>
            </w:r>
            <w:r w:rsidR="00F65F07" w:rsidRPr="00247904">
              <w:rPr>
                <w:rFonts w:ascii="Tahoma" w:eastAsia="Calibri" w:hAnsi="Tahoma" w:cs="Tahoma"/>
                <w:b/>
                <w:sz w:val="18"/>
                <w:szCs w:val="18"/>
                <w:shd w:val="clear" w:color="auto" w:fill="FFFFFF"/>
                <w:lang w:eastAsia="en-US"/>
              </w:rPr>
              <w:t>Naručilac</w:t>
            </w:r>
            <w:r w:rsidRPr="00247904">
              <w:rPr>
                <w:rFonts w:ascii="Tahoma" w:eastAsia="Calibri" w:hAnsi="Tahoma" w:cs="Tahoma"/>
                <w:b/>
                <w:sz w:val="18"/>
                <w:szCs w:val="18"/>
                <w:shd w:val="clear" w:color="auto" w:fill="FFFFFF"/>
                <w:lang w:eastAsia="en-US"/>
              </w:rPr>
              <w:t xml:space="preserve"> </w:t>
            </w:r>
            <w:r w:rsidR="00F65F07" w:rsidRPr="00247904">
              <w:rPr>
                <w:rFonts w:ascii="Tahoma" w:eastAsia="Calibri" w:hAnsi="Tahoma" w:cs="Tahoma"/>
                <w:b/>
                <w:sz w:val="18"/>
                <w:szCs w:val="18"/>
                <w:shd w:val="clear" w:color="auto" w:fill="FFFFFF"/>
                <w:lang w:eastAsia="en-US"/>
              </w:rPr>
              <w:t>ima</w:t>
            </w:r>
            <w:r w:rsidRPr="00247904">
              <w:rPr>
                <w:rFonts w:ascii="Tahoma" w:eastAsia="Calibri" w:hAnsi="Tahoma" w:cs="Tahoma"/>
                <w:b/>
                <w:sz w:val="18"/>
                <w:szCs w:val="18"/>
                <w:shd w:val="clear" w:color="auto" w:fill="FFFFFF"/>
                <w:lang w:eastAsia="en-US"/>
              </w:rPr>
              <w:t xml:space="preserve"> </w:t>
            </w:r>
            <w:r w:rsidR="00F65F07" w:rsidRPr="00247904">
              <w:rPr>
                <w:rFonts w:ascii="Tahoma" w:eastAsia="Calibri" w:hAnsi="Tahoma" w:cs="Tahoma"/>
                <w:b/>
                <w:sz w:val="18"/>
                <w:szCs w:val="18"/>
                <w:shd w:val="clear" w:color="auto" w:fill="FFFFFF"/>
                <w:lang w:eastAsia="en-US"/>
              </w:rPr>
              <w:t>pravo</w:t>
            </w:r>
            <w:r w:rsidRPr="00247904">
              <w:rPr>
                <w:rFonts w:ascii="Tahoma" w:eastAsia="Calibri" w:hAnsi="Tahoma" w:cs="Tahoma"/>
                <w:sz w:val="18"/>
                <w:szCs w:val="18"/>
                <w:shd w:val="clear" w:color="auto" w:fill="FFFFFF"/>
                <w:lang w:eastAsia="en-US"/>
              </w:rPr>
              <w:t>:</w:t>
            </w:r>
            <w:r w:rsidRPr="00247904">
              <w:rPr>
                <w:rFonts w:ascii="Tahoma" w:hAnsi="Tahoma" w:cs="Tahoma"/>
                <w:sz w:val="18"/>
                <w:szCs w:val="18"/>
                <w:lang w:eastAsia="en-US"/>
              </w:rPr>
              <w:t xml:space="preserve"> </w:t>
            </w:r>
          </w:p>
          <w:p w14:paraId="5A164524" w14:textId="28B644E2" w:rsidR="00AF0959" w:rsidRPr="00247904" w:rsidRDefault="00AF0959" w:rsidP="00AF0959">
            <w:pPr>
              <w:widowControl w:val="0"/>
              <w:suppressAutoHyphens w:val="0"/>
              <w:snapToGrid w:val="0"/>
              <w:jc w:val="both"/>
              <w:rPr>
                <w:rFonts w:ascii="Tahoma" w:eastAsiaTheme="minorEastAsia" w:hAnsi="Tahoma" w:cs="Tahoma"/>
                <w:sz w:val="18"/>
                <w:szCs w:val="18"/>
                <w:lang w:val="sr-Latn-RS" w:eastAsia="en-US"/>
              </w:rPr>
            </w:pPr>
            <w:r w:rsidRPr="00247904">
              <w:rPr>
                <w:rFonts w:ascii="Tahoma" w:eastAsiaTheme="minorEastAsia" w:hAnsi="Tahoma" w:cs="Tahoma"/>
                <w:sz w:val="18"/>
                <w:szCs w:val="18"/>
                <w:lang w:eastAsia="en-US"/>
              </w:rPr>
              <w:t>5.4.</w:t>
            </w:r>
            <w:proofErr w:type="gramStart"/>
            <w:r w:rsidRPr="00247904">
              <w:rPr>
                <w:rFonts w:ascii="Tahoma" w:eastAsiaTheme="minorEastAsia" w:hAnsi="Tahoma" w:cs="Tahoma"/>
                <w:sz w:val="18"/>
                <w:szCs w:val="18"/>
                <w:lang w:eastAsia="en-US"/>
              </w:rPr>
              <w:t>1.</w:t>
            </w:r>
            <w:r w:rsidR="00F65F07" w:rsidRPr="00247904">
              <w:rPr>
                <w:rFonts w:ascii="Tahoma" w:eastAsiaTheme="minorEastAsia" w:hAnsi="Tahoma" w:cs="Tahoma"/>
                <w:sz w:val="18"/>
                <w:szCs w:val="18"/>
                <w:lang w:eastAsia="en-US"/>
              </w:rPr>
              <w:t>imen</w:t>
            </w:r>
            <w:r w:rsidR="00F65F07" w:rsidRPr="00247904">
              <w:rPr>
                <w:rFonts w:ascii="Tahoma" w:eastAsiaTheme="minorEastAsia" w:hAnsi="Tahoma" w:cs="Tahoma"/>
                <w:sz w:val="18"/>
                <w:szCs w:val="18"/>
                <w:lang w:val="sr-Cyrl-RS" w:eastAsia="en-US"/>
              </w:rPr>
              <w:t>ovati</w:t>
            </w:r>
            <w:proofErr w:type="gramEnd"/>
            <w:r w:rsidRPr="00247904">
              <w:rPr>
                <w:rFonts w:ascii="Tahoma" w:eastAsiaTheme="minorEastAsia" w:hAnsi="Tahoma" w:cs="Tahoma"/>
                <w:sz w:val="18"/>
                <w:szCs w:val="18"/>
                <w:lang w:eastAsia="en-US"/>
              </w:rPr>
              <w:t xml:space="preserve"> </w:t>
            </w:r>
            <w:r w:rsidR="00F65F07" w:rsidRPr="00247904">
              <w:rPr>
                <w:rFonts w:ascii="Tahoma" w:eastAsiaTheme="minorEastAsia" w:hAnsi="Tahoma" w:cs="Tahoma"/>
                <w:sz w:val="18"/>
                <w:szCs w:val="18"/>
                <w:lang w:eastAsia="en-US"/>
              </w:rPr>
              <w:t>Odgovorno</w:t>
            </w:r>
            <w:r w:rsidRPr="00247904">
              <w:rPr>
                <w:rFonts w:ascii="Tahoma" w:eastAsiaTheme="minorEastAsia" w:hAnsi="Tahoma" w:cs="Tahoma"/>
                <w:sz w:val="18"/>
                <w:szCs w:val="18"/>
                <w:lang w:eastAsia="en-US"/>
              </w:rPr>
              <w:t xml:space="preserve"> </w:t>
            </w:r>
            <w:r w:rsidR="00F65F07" w:rsidRPr="00247904">
              <w:rPr>
                <w:rFonts w:ascii="Tahoma" w:eastAsiaTheme="minorEastAsia" w:hAnsi="Tahoma" w:cs="Tahoma"/>
                <w:sz w:val="18"/>
                <w:szCs w:val="18"/>
                <w:lang w:eastAsia="en-US"/>
              </w:rPr>
              <w:t>lice</w:t>
            </w:r>
            <w:r w:rsidRPr="00247904">
              <w:rPr>
                <w:rFonts w:ascii="Tahoma" w:eastAsiaTheme="minorEastAsia" w:hAnsi="Tahoma" w:cs="Tahoma"/>
                <w:sz w:val="18"/>
                <w:szCs w:val="18"/>
                <w:lang w:eastAsia="en-US"/>
              </w:rPr>
              <w:t xml:space="preserve"> </w:t>
            </w:r>
            <w:r w:rsidR="00F65F07" w:rsidRPr="00247904">
              <w:rPr>
                <w:rFonts w:ascii="Tahoma" w:eastAsiaTheme="minorEastAsia" w:hAnsi="Tahoma" w:cs="Tahoma"/>
                <w:sz w:val="18"/>
                <w:szCs w:val="18"/>
                <w:lang w:val="sr-Cyrl-RS" w:eastAsia="en-US"/>
              </w:rPr>
              <w:t>za</w:t>
            </w:r>
            <w:r w:rsidRPr="00247904">
              <w:rPr>
                <w:rFonts w:ascii="Tahoma" w:eastAsiaTheme="minorEastAsia" w:hAnsi="Tahoma" w:cs="Tahoma"/>
                <w:sz w:val="18"/>
                <w:szCs w:val="18"/>
                <w:lang w:val="sr-Cyrl-RS" w:eastAsia="en-US"/>
              </w:rPr>
              <w:t xml:space="preserve"> </w:t>
            </w:r>
            <w:r w:rsidR="00F65F07" w:rsidRPr="00247904">
              <w:rPr>
                <w:rFonts w:ascii="Tahoma" w:eastAsiaTheme="minorEastAsia" w:hAnsi="Tahoma" w:cs="Tahoma"/>
                <w:sz w:val="18"/>
                <w:szCs w:val="18"/>
                <w:lang w:val="sr-Cyrl-RS" w:eastAsia="en-US"/>
              </w:rPr>
              <w:t>monitoring</w:t>
            </w:r>
            <w:r w:rsidRPr="00247904">
              <w:rPr>
                <w:rFonts w:ascii="Tahoma" w:eastAsiaTheme="minorEastAsia" w:hAnsi="Tahoma" w:cs="Tahoma"/>
                <w:sz w:val="18"/>
                <w:szCs w:val="18"/>
                <w:lang w:val="sr-Cyrl-RS" w:eastAsia="en-US"/>
              </w:rPr>
              <w:t xml:space="preserve"> </w:t>
            </w:r>
            <w:r w:rsidR="00F65F07" w:rsidRPr="00247904">
              <w:rPr>
                <w:rFonts w:ascii="Tahoma" w:eastAsiaTheme="minorEastAsia" w:hAnsi="Tahoma" w:cs="Tahoma"/>
                <w:sz w:val="18"/>
                <w:szCs w:val="18"/>
                <w:lang w:val="sr-Cyrl-RS" w:eastAsia="en-US"/>
              </w:rPr>
              <w:t>i</w:t>
            </w:r>
            <w:r w:rsidRPr="00247904">
              <w:rPr>
                <w:rFonts w:ascii="Tahoma" w:eastAsiaTheme="minorEastAsia" w:hAnsi="Tahoma" w:cs="Tahoma"/>
                <w:sz w:val="18"/>
                <w:szCs w:val="18"/>
                <w:lang w:val="sr-Cyrl-RS" w:eastAsia="en-US"/>
              </w:rPr>
              <w:t xml:space="preserve"> </w:t>
            </w:r>
            <w:r w:rsidR="00F65F07" w:rsidRPr="00247904">
              <w:rPr>
                <w:rFonts w:ascii="Tahoma" w:eastAsiaTheme="minorEastAsia" w:hAnsi="Tahoma" w:cs="Tahoma"/>
                <w:sz w:val="18"/>
                <w:szCs w:val="18"/>
                <w:lang w:val="sr-Cyrl-RS" w:eastAsia="en-US"/>
              </w:rPr>
              <w:t>kontrolu</w:t>
            </w:r>
            <w:r w:rsidRPr="00247904">
              <w:rPr>
                <w:rFonts w:ascii="Tahoma" w:eastAsiaTheme="minorEastAsia" w:hAnsi="Tahoma" w:cs="Tahoma"/>
                <w:sz w:val="18"/>
                <w:szCs w:val="18"/>
                <w:lang w:val="sr-Cyrl-RS" w:eastAsia="en-US"/>
              </w:rPr>
              <w:t xml:space="preserve"> </w:t>
            </w:r>
            <w:r w:rsidR="00F65F07" w:rsidRPr="00247904">
              <w:rPr>
                <w:rFonts w:ascii="Tahoma" w:eastAsiaTheme="minorEastAsia" w:hAnsi="Tahoma" w:cs="Tahoma"/>
                <w:sz w:val="18"/>
                <w:szCs w:val="18"/>
                <w:lang w:val="sr-Cyrl-RS" w:eastAsia="en-US"/>
              </w:rPr>
              <w:t>količine</w:t>
            </w:r>
            <w:r w:rsidRPr="00247904">
              <w:rPr>
                <w:rFonts w:ascii="Tahoma" w:eastAsiaTheme="minorEastAsia" w:hAnsi="Tahoma" w:cs="Tahoma"/>
                <w:sz w:val="18"/>
                <w:szCs w:val="18"/>
                <w:lang w:val="sr-Cyrl-RS" w:eastAsia="en-US"/>
              </w:rPr>
              <w:t xml:space="preserve">, </w:t>
            </w:r>
            <w:r w:rsidR="00F65F07" w:rsidRPr="00247904">
              <w:rPr>
                <w:rFonts w:ascii="Tahoma" w:eastAsiaTheme="minorEastAsia" w:hAnsi="Tahoma" w:cs="Tahoma"/>
                <w:sz w:val="18"/>
                <w:szCs w:val="18"/>
                <w:lang w:val="sr-Cyrl-RS" w:eastAsia="en-US"/>
              </w:rPr>
              <w:t>kvaliteta</w:t>
            </w:r>
            <w:r w:rsidRPr="00247904">
              <w:rPr>
                <w:rFonts w:ascii="Tahoma" w:eastAsiaTheme="minorEastAsia" w:hAnsi="Tahoma" w:cs="Tahoma"/>
                <w:sz w:val="18"/>
                <w:szCs w:val="18"/>
                <w:lang w:val="sr-Cyrl-RS" w:eastAsia="en-US"/>
              </w:rPr>
              <w:t xml:space="preserve"> </w:t>
            </w:r>
            <w:r w:rsidR="00F65F07" w:rsidRPr="00247904">
              <w:rPr>
                <w:rFonts w:ascii="Tahoma" w:eastAsiaTheme="minorEastAsia" w:hAnsi="Tahoma" w:cs="Tahoma"/>
                <w:sz w:val="18"/>
                <w:szCs w:val="18"/>
                <w:lang w:val="sr-Cyrl-RS" w:eastAsia="en-US"/>
              </w:rPr>
              <w:t>i</w:t>
            </w:r>
            <w:r w:rsidRPr="00247904">
              <w:rPr>
                <w:rFonts w:ascii="Tahoma" w:eastAsiaTheme="minorEastAsia" w:hAnsi="Tahoma" w:cs="Tahoma"/>
                <w:sz w:val="18"/>
                <w:szCs w:val="18"/>
                <w:lang w:val="sr-Cyrl-RS" w:eastAsia="en-US"/>
              </w:rPr>
              <w:t xml:space="preserve"> </w:t>
            </w:r>
            <w:r w:rsidR="00F65F07" w:rsidRPr="00247904">
              <w:rPr>
                <w:rFonts w:ascii="Tahoma" w:eastAsiaTheme="minorEastAsia" w:hAnsi="Tahoma" w:cs="Tahoma"/>
                <w:sz w:val="18"/>
                <w:szCs w:val="18"/>
                <w:lang w:val="sr-Cyrl-RS" w:eastAsia="en-US"/>
              </w:rPr>
              <w:t>rokova</w:t>
            </w:r>
            <w:r w:rsidRPr="00247904">
              <w:rPr>
                <w:rFonts w:ascii="Tahoma" w:eastAsiaTheme="minorEastAsia" w:hAnsi="Tahoma" w:cs="Tahoma"/>
                <w:sz w:val="18"/>
                <w:szCs w:val="18"/>
                <w:lang w:val="sr-Cyrl-RS" w:eastAsia="en-US"/>
              </w:rPr>
              <w:t xml:space="preserve"> </w:t>
            </w:r>
            <w:r w:rsidR="00F65F07" w:rsidRPr="00247904">
              <w:rPr>
                <w:rFonts w:ascii="Tahoma" w:eastAsiaTheme="minorEastAsia" w:hAnsi="Tahoma" w:cs="Tahoma"/>
                <w:sz w:val="18"/>
                <w:szCs w:val="18"/>
                <w:lang w:val="sr-Cyrl-RS" w:eastAsia="en-US"/>
              </w:rPr>
              <w:t>izvođenja</w:t>
            </w:r>
            <w:r w:rsidRPr="00247904">
              <w:rPr>
                <w:rFonts w:ascii="Tahoma" w:eastAsiaTheme="minorEastAsia" w:hAnsi="Tahoma" w:cs="Tahoma"/>
                <w:sz w:val="18"/>
                <w:szCs w:val="18"/>
                <w:lang w:val="sr-Cyrl-RS" w:eastAsia="en-US"/>
              </w:rPr>
              <w:t xml:space="preserve"> </w:t>
            </w:r>
            <w:r w:rsidR="00F65F07" w:rsidRPr="00247904">
              <w:rPr>
                <w:rFonts w:ascii="Tahoma" w:eastAsiaTheme="minorEastAsia" w:hAnsi="Tahoma" w:cs="Tahoma"/>
                <w:sz w:val="18"/>
                <w:szCs w:val="18"/>
                <w:lang w:val="sr-Cyrl-RS" w:eastAsia="en-US"/>
              </w:rPr>
              <w:t>usluge</w:t>
            </w:r>
            <w:r w:rsidRPr="00247904">
              <w:rPr>
                <w:rFonts w:ascii="Tahoma" w:eastAsiaTheme="minorEastAsia" w:hAnsi="Tahoma" w:cs="Tahoma"/>
                <w:sz w:val="18"/>
                <w:szCs w:val="18"/>
                <w:lang w:val="sr-Cyrl-RS" w:eastAsia="en-US"/>
              </w:rPr>
              <w:t xml:space="preserve"> </w:t>
            </w:r>
            <w:r w:rsidR="00F65F07" w:rsidRPr="00247904">
              <w:rPr>
                <w:rFonts w:ascii="Tahoma" w:eastAsiaTheme="minorEastAsia" w:hAnsi="Tahoma" w:cs="Tahoma"/>
                <w:sz w:val="18"/>
                <w:szCs w:val="18"/>
                <w:lang w:val="sr-Cyrl-RS" w:eastAsia="en-US"/>
              </w:rPr>
              <w:t>koje</w:t>
            </w:r>
            <w:r w:rsidRPr="00247904">
              <w:rPr>
                <w:rFonts w:ascii="Tahoma" w:eastAsiaTheme="minorEastAsia" w:hAnsi="Tahoma" w:cs="Tahoma"/>
                <w:sz w:val="18"/>
                <w:szCs w:val="18"/>
                <w:lang w:val="sr-Cyrl-RS" w:eastAsia="en-US"/>
              </w:rPr>
              <w:t xml:space="preserve"> </w:t>
            </w:r>
            <w:r w:rsidR="00F65F07" w:rsidRPr="00247904">
              <w:rPr>
                <w:rFonts w:ascii="Tahoma" w:eastAsiaTheme="minorEastAsia" w:hAnsi="Tahoma" w:cs="Tahoma"/>
                <w:sz w:val="18"/>
                <w:szCs w:val="18"/>
                <w:lang w:val="sr-Cyrl-RS" w:eastAsia="en-US"/>
              </w:rPr>
              <w:t>će</w:t>
            </w:r>
            <w:r w:rsidRPr="00247904">
              <w:rPr>
                <w:rFonts w:ascii="Tahoma" w:eastAsiaTheme="minorEastAsia" w:hAnsi="Tahoma" w:cs="Tahoma"/>
                <w:sz w:val="18"/>
                <w:szCs w:val="18"/>
                <w:lang w:val="sr-Cyrl-RS" w:eastAsia="en-US"/>
              </w:rPr>
              <w:t xml:space="preserve"> </w:t>
            </w:r>
            <w:r w:rsidR="00F65F07" w:rsidRPr="00247904">
              <w:rPr>
                <w:rFonts w:ascii="Tahoma" w:eastAsiaTheme="minorEastAsia" w:hAnsi="Tahoma" w:cs="Tahoma"/>
                <w:sz w:val="18"/>
                <w:szCs w:val="18"/>
                <w:lang w:val="sr-Cyrl-RS" w:eastAsia="en-US"/>
              </w:rPr>
              <w:t>potpisivati</w:t>
            </w:r>
            <w:r w:rsidRPr="00247904">
              <w:rPr>
                <w:rFonts w:ascii="Tahoma" w:eastAsiaTheme="minorEastAsia" w:hAnsi="Tahoma" w:cs="Tahoma"/>
                <w:sz w:val="18"/>
                <w:szCs w:val="18"/>
                <w:lang w:val="sr-Cyrl-RS" w:eastAsia="en-US"/>
              </w:rPr>
              <w:t xml:space="preserve"> </w:t>
            </w:r>
            <w:r w:rsidR="00F65F07" w:rsidRPr="00247904">
              <w:rPr>
                <w:rFonts w:ascii="Tahoma" w:eastAsiaTheme="minorEastAsia" w:hAnsi="Tahoma" w:cs="Tahoma"/>
                <w:sz w:val="18"/>
                <w:szCs w:val="18"/>
                <w:lang w:val="sr-Cyrl-RS" w:eastAsia="en-US"/>
              </w:rPr>
              <w:t>Akt</w:t>
            </w:r>
            <w:r w:rsidRPr="00247904">
              <w:rPr>
                <w:rFonts w:ascii="Tahoma" w:eastAsiaTheme="minorEastAsia" w:hAnsi="Tahoma" w:cs="Tahoma"/>
                <w:sz w:val="18"/>
                <w:szCs w:val="18"/>
                <w:lang w:val="sr-Cyrl-RS" w:eastAsia="en-US"/>
              </w:rPr>
              <w:t xml:space="preserve"> </w:t>
            </w:r>
            <w:r w:rsidR="00F65F07" w:rsidRPr="00247904">
              <w:rPr>
                <w:rFonts w:ascii="Tahoma" w:eastAsiaTheme="minorEastAsia" w:hAnsi="Tahoma" w:cs="Tahoma"/>
                <w:sz w:val="18"/>
                <w:szCs w:val="18"/>
                <w:lang w:val="sr-Cyrl-RS" w:eastAsia="en-US"/>
              </w:rPr>
              <w:t>iz</w:t>
            </w:r>
            <w:r w:rsidRPr="00247904">
              <w:rPr>
                <w:rFonts w:ascii="Tahoma" w:eastAsiaTheme="minorEastAsia" w:hAnsi="Tahoma" w:cs="Tahoma"/>
                <w:sz w:val="18"/>
                <w:szCs w:val="18"/>
                <w:lang w:val="sr-Cyrl-RS" w:eastAsia="en-US"/>
              </w:rPr>
              <w:t xml:space="preserve"> </w:t>
            </w:r>
            <w:r w:rsidR="00F65F07" w:rsidRPr="00247904">
              <w:rPr>
                <w:rFonts w:ascii="Tahoma" w:eastAsiaTheme="minorEastAsia" w:hAnsi="Tahoma" w:cs="Tahoma"/>
                <w:sz w:val="18"/>
                <w:szCs w:val="18"/>
                <w:lang w:eastAsia="en-US"/>
              </w:rPr>
              <w:t>tačke</w:t>
            </w:r>
            <w:r w:rsidRPr="00247904">
              <w:rPr>
                <w:rFonts w:ascii="Tahoma" w:eastAsiaTheme="minorEastAsia" w:hAnsi="Tahoma" w:cs="Tahoma"/>
                <w:sz w:val="18"/>
                <w:szCs w:val="18"/>
                <w:lang w:eastAsia="en-US"/>
              </w:rPr>
              <w:t xml:space="preserve"> 3.</w:t>
            </w:r>
            <w:r w:rsidRPr="00247904">
              <w:rPr>
                <w:rFonts w:ascii="Tahoma" w:eastAsiaTheme="minorEastAsia" w:hAnsi="Tahoma" w:cs="Tahoma"/>
                <w:sz w:val="18"/>
                <w:szCs w:val="18"/>
                <w:lang w:val="sr-Cyrl-RS" w:eastAsia="en-US"/>
              </w:rPr>
              <w:t>1.</w:t>
            </w:r>
            <w:r w:rsidRPr="00247904">
              <w:rPr>
                <w:rFonts w:ascii="Tahoma" w:eastAsiaTheme="minorEastAsia" w:hAnsi="Tahoma" w:cs="Tahoma"/>
                <w:sz w:val="18"/>
                <w:szCs w:val="18"/>
                <w:lang w:eastAsia="en-US"/>
              </w:rPr>
              <w:t>2</w:t>
            </w:r>
            <w:r w:rsidRPr="00247904">
              <w:rPr>
                <w:rFonts w:ascii="Tahoma" w:eastAsiaTheme="minorEastAsia" w:hAnsi="Tahoma" w:cs="Tahoma"/>
                <w:sz w:val="18"/>
                <w:szCs w:val="18"/>
                <w:lang w:val="sr-Cyrl-RS" w:eastAsia="en-US"/>
              </w:rPr>
              <w:t>.</w:t>
            </w:r>
            <w:r w:rsidRPr="00247904">
              <w:rPr>
                <w:rFonts w:ascii="Tahoma" w:eastAsiaTheme="minorEastAsia" w:hAnsi="Tahoma" w:cs="Tahoma"/>
                <w:sz w:val="18"/>
                <w:szCs w:val="18"/>
                <w:lang w:eastAsia="en-US"/>
              </w:rPr>
              <w:t>,</w:t>
            </w:r>
            <w:r w:rsidRPr="00247904">
              <w:rPr>
                <w:rFonts w:ascii="Tahoma" w:eastAsiaTheme="minorEastAsia" w:hAnsi="Tahoma" w:cs="Tahoma"/>
                <w:sz w:val="18"/>
                <w:szCs w:val="18"/>
                <w:lang w:val="sr-Cyrl-RS" w:eastAsia="en-US"/>
              </w:rPr>
              <w:t xml:space="preserve"> </w:t>
            </w:r>
          </w:p>
          <w:p w14:paraId="23674B59" w14:textId="23541FD3" w:rsidR="00AF0959" w:rsidRPr="00247904" w:rsidRDefault="00AF0959" w:rsidP="00AF0959">
            <w:pPr>
              <w:suppressAutoHyphens w:val="0"/>
              <w:jc w:val="both"/>
              <w:rPr>
                <w:rFonts w:ascii="Tahoma" w:eastAsia="Calibri" w:hAnsi="Tahoma" w:cs="Tahoma"/>
                <w:sz w:val="18"/>
                <w:szCs w:val="18"/>
                <w:shd w:val="clear" w:color="auto" w:fill="FFFFFF"/>
                <w:lang w:eastAsia="en-US"/>
              </w:rPr>
            </w:pPr>
            <w:r w:rsidRPr="00247904">
              <w:rPr>
                <w:rFonts w:ascii="Tahoma" w:eastAsia="Calibri" w:hAnsi="Tahoma" w:cs="Tahoma"/>
                <w:sz w:val="18"/>
                <w:szCs w:val="18"/>
                <w:shd w:val="clear" w:color="auto" w:fill="FFFFFF"/>
                <w:lang w:eastAsia="en-US"/>
              </w:rPr>
              <w:t>5.4.2.</w:t>
            </w:r>
            <w:r w:rsidR="00F65F07" w:rsidRPr="00247904">
              <w:rPr>
                <w:rFonts w:ascii="Tahoma" w:eastAsia="Calibri" w:hAnsi="Tahoma" w:cs="Tahoma"/>
                <w:sz w:val="18"/>
                <w:szCs w:val="18"/>
                <w:shd w:val="clear" w:color="auto" w:fill="FFFFFF"/>
                <w:lang w:eastAsia="en-US"/>
              </w:rPr>
              <w:t>U</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bilo</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kom</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trenutku</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kontrolisati</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proces</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izvođenja</w:t>
            </w:r>
            <w:r w:rsidRPr="00247904">
              <w:rPr>
                <w:rFonts w:ascii="Tahoma" w:eastAsia="Calibri" w:hAnsi="Tahoma" w:cs="Tahoma"/>
                <w:sz w:val="18"/>
                <w:szCs w:val="18"/>
                <w:shd w:val="clear" w:color="auto" w:fill="FFFFFF"/>
                <w:lang w:eastAsia="en-US"/>
              </w:rPr>
              <w:t xml:space="preserve"> </w:t>
            </w:r>
            <w:r w:rsidR="00F65F07" w:rsidRPr="00247904">
              <w:rPr>
                <w:rFonts w:ascii="Tahoma" w:hAnsi="Tahoma" w:cs="Tahoma"/>
                <w:sz w:val="18"/>
                <w:szCs w:val="18"/>
                <w:lang w:val="sr-Cyrl-RS"/>
              </w:rPr>
              <w:t>usluge</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koj</w:t>
            </w:r>
            <w:r w:rsidR="00F65F07" w:rsidRPr="00247904">
              <w:rPr>
                <w:rFonts w:ascii="Tahoma" w:eastAsia="Calibri" w:hAnsi="Tahoma" w:cs="Tahoma"/>
                <w:sz w:val="18"/>
                <w:szCs w:val="18"/>
                <w:shd w:val="clear" w:color="auto" w:fill="FFFFFF"/>
                <w:lang w:val="sr-Cyrl-BA" w:eastAsia="en-US"/>
              </w:rPr>
              <w:t>e</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izvodi</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Izvršilac</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ne</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uplićući</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se</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u</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njegovu</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djelatnost</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i</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ne</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narušavajući</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rokove</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val="sr-Latn-BA" w:eastAsia="en-US"/>
              </w:rPr>
              <w:t>izvrše</w:t>
            </w:r>
            <w:r w:rsidR="00F65F07" w:rsidRPr="00247904">
              <w:rPr>
                <w:rFonts w:ascii="Tahoma" w:eastAsia="Calibri" w:hAnsi="Tahoma" w:cs="Tahoma"/>
                <w:sz w:val="18"/>
                <w:szCs w:val="18"/>
                <w:shd w:val="clear" w:color="auto" w:fill="FFFFFF"/>
                <w:lang w:eastAsia="en-US"/>
              </w:rPr>
              <w:t>nja</w:t>
            </w:r>
            <w:r w:rsidRPr="00247904">
              <w:rPr>
                <w:rFonts w:ascii="Tahoma" w:eastAsia="Calibri" w:hAnsi="Tahoma" w:cs="Tahoma"/>
                <w:sz w:val="18"/>
                <w:szCs w:val="18"/>
                <w:shd w:val="clear" w:color="auto" w:fill="FFFFFF"/>
                <w:lang w:eastAsia="en-US"/>
              </w:rPr>
              <w:t xml:space="preserve"> </w:t>
            </w:r>
            <w:proofErr w:type="gramStart"/>
            <w:r w:rsidR="00F65F07" w:rsidRPr="00247904">
              <w:rPr>
                <w:rFonts w:ascii="Tahoma" w:hAnsi="Tahoma" w:cs="Tahoma"/>
                <w:sz w:val="18"/>
                <w:szCs w:val="18"/>
                <w:lang w:val="sr-Cyrl-RS"/>
              </w:rPr>
              <w:t>usluge</w:t>
            </w:r>
            <w:r w:rsidR="00F00C2A"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po</w:t>
            </w:r>
            <w:proofErr w:type="gramEnd"/>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ovom</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Ugovoru</w:t>
            </w:r>
            <w:r w:rsidRPr="00247904">
              <w:rPr>
                <w:rFonts w:ascii="Tahoma" w:eastAsia="Calibri" w:hAnsi="Tahoma" w:cs="Tahoma"/>
                <w:sz w:val="18"/>
                <w:szCs w:val="18"/>
                <w:shd w:val="clear" w:color="auto" w:fill="FFFFFF"/>
                <w:lang w:eastAsia="en-US"/>
              </w:rPr>
              <w:t>.</w:t>
            </w:r>
          </w:p>
          <w:p w14:paraId="4CC263EE" w14:textId="2198B423" w:rsidR="00AF0959" w:rsidRPr="00247904" w:rsidRDefault="00AF0959" w:rsidP="00AF0959">
            <w:pPr>
              <w:suppressAutoHyphens w:val="0"/>
              <w:jc w:val="both"/>
              <w:rPr>
                <w:rFonts w:ascii="Tahoma" w:eastAsia="Calibri" w:hAnsi="Tahoma" w:cs="Tahoma"/>
                <w:sz w:val="18"/>
                <w:szCs w:val="18"/>
                <w:shd w:val="clear" w:color="auto" w:fill="FFFFFF"/>
                <w:lang w:eastAsia="en-US"/>
              </w:rPr>
            </w:pPr>
            <w:r w:rsidRPr="00247904">
              <w:rPr>
                <w:rFonts w:ascii="Tahoma" w:eastAsia="Calibri" w:hAnsi="Tahoma" w:cs="Tahoma"/>
                <w:sz w:val="18"/>
                <w:szCs w:val="18"/>
                <w:shd w:val="clear" w:color="auto" w:fill="FFFFFF"/>
                <w:lang w:eastAsia="en-US"/>
              </w:rPr>
              <w:t xml:space="preserve">5.4.3. </w:t>
            </w:r>
            <w:r w:rsidR="00F65F07" w:rsidRPr="00247904">
              <w:rPr>
                <w:rFonts w:ascii="Tahoma" w:eastAsia="Calibri" w:hAnsi="Tahoma" w:cs="Tahoma"/>
                <w:sz w:val="18"/>
                <w:szCs w:val="18"/>
                <w:shd w:val="clear" w:color="auto" w:fill="FFFFFF"/>
                <w:lang w:eastAsia="en-US"/>
              </w:rPr>
              <w:t>da</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u</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bilo</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koje</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vrijeme</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jednostrano</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odustane</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od</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izvršenja</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Ugovora</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pri</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tom</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je</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dužan</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da</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plati</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Izvršiocu</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samo</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dio</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utvrđene</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cijene</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proporcionalno</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dijelu</w:t>
            </w:r>
            <w:r w:rsidRPr="00247904">
              <w:rPr>
                <w:rFonts w:ascii="Tahoma" w:eastAsia="Calibri" w:hAnsi="Tahoma" w:cs="Tahoma"/>
                <w:sz w:val="18"/>
                <w:szCs w:val="18"/>
                <w:shd w:val="clear" w:color="auto" w:fill="FFFFFF"/>
                <w:lang w:eastAsia="en-US"/>
              </w:rPr>
              <w:t xml:space="preserve"> </w:t>
            </w:r>
            <w:r w:rsidR="00F65F07" w:rsidRPr="00247904">
              <w:rPr>
                <w:rFonts w:ascii="Tahoma" w:hAnsi="Tahoma" w:cs="Tahoma"/>
                <w:sz w:val="18"/>
                <w:szCs w:val="18"/>
                <w:lang w:val="sr-Cyrl-RS"/>
              </w:rPr>
              <w:t>usluge</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koji</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val="sr-Cyrl-BA" w:eastAsia="en-US"/>
              </w:rPr>
              <w:t>su</w:t>
            </w:r>
            <w:r w:rsidRPr="00247904">
              <w:rPr>
                <w:rFonts w:ascii="Tahoma" w:eastAsia="Calibri" w:hAnsi="Tahoma" w:cs="Tahoma"/>
                <w:sz w:val="18"/>
                <w:szCs w:val="18"/>
                <w:shd w:val="clear" w:color="auto" w:fill="FFFFFF"/>
                <w:lang w:val="sr-Cyrl-BA" w:eastAsia="en-US"/>
              </w:rPr>
              <w:t xml:space="preserve"> </w:t>
            </w:r>
            <w:r w:rsidR="00F65F07" w:rsidRPr="00247904">
              <w:rPr>
                <w:rFonts w:ascii="Tahoma" w:eastAsia="Calibri" w:hAnsi="Tahoma" w:cs="Tahoma"/>
                <w:sz w:val="18"/>
                <w:szCs w:val="18"/>
                <w:shd w:val="clear" w:color="auto" w:fill="FFFFFF"/>
                <w:lang w:val="sr-Cyrl-BA" w:eastAsia="en-US"/>
              </w:rPr>
              <w:t>izvedeni</w:t>
            </w:r>
            <w:r w:rsidRPr="00247904">
              <w:rPr>
                <w:rFonts w:ascii="Tahoma" w:eastAsia="Calibri" w:hAnsi="Tahoma" w:cs="Tahoma"/>
                <w:sz w:val="18"/>
                <w:szCs w:val="18"/>
                <w:shd w:val="clear" w:color="auto" w:fill="FFFFFF"/>
                <w:lang w:val="sr-Latn-BA" w:eastAsia="en-US"/>
              </w:rPr>
              <w:t>,</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prije</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dobijanja</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obavještenja</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o</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odustanku</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Naručioca</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od</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izvršenja</w:t>
            </w:r>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Ugovora</w:t>
            </w:r>
            <w:r w:rsidRPr="00247904">
              <w:rPr>
                <w:rFonts w:ascii="Tahoma" w:eastAsia="Calibri" w:hAnsi="Tahoma" w:cs="Tahoma"/>
                <w:sz w:val="18"/>
                <w:szCs w:val="18"/>
                <w:shd w:val="clear" w:color="auto" w:fill="FFFFFF"/>
                <w:lang w:eastAsia="en-US"/>
              </w:rPr>
              <w:t>.</w:t>
            </w:r>
          </w:p>
          <w:p w14:paraId="5880900E" w14:textId="00072E7D" w:rsidR="00AF0959" w:rsidRPr="00247904" w:rsidRDefault="00F65F07" w:rsidP="00AF0959">
            <w:pPr>
              <w:suppressAutoHyphens w:val="0"/>
              <w:jc w:val="both"/>
              <w:rPr>
                <w:rFonts w:ascii="Tahoma" w:eastAsia="Calibri" w:hAnsi="Tahoma" w:cs="Tahoma"/>
                <w:sz w:val="18"/>
                <w:szCs w:val="18"/>
                <w:shd w:val="clear" w:color="auto" w:fill="FFFFFF"/>
                <w:lang w:eastAsia="en-US"/>
              </w:rPr>
            </w:pPr>
            <w:r w:rsidRPr="00247904">
              <w:rPr>
                <w:rFonts w:ascii="Tahoma" w:eastAsia="Calibri" w:hAnsi="Tahoma" w:cs="Tahoma"/>
                <w:sz w:val="18"/>
                <w:szCs w:val="18"/>
                <w:shd w:val="clear" w:color="auto" w:fill="FFFFFF"/>
                <w:lang w:eastAsia="en-US"/>
              </w:rPr>
              <w:t>U</w:t>
            </w:r>
            <w:r w:rsidR="00AF0959"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slučaju</w:t>
            </w:r>
            <w:r w:rsidR="00AF0959"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jednostranog</w:t>
            </w:r>
            <w:r w:rsidR="00AF0959"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odustanka</w:t>
            </w:r>
            <w:r w:rsidR="00AF0959"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Naručioca</w:t>
            </w:r>
            <w:r w:rsidR="00AF0959"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od</w:t>
            </w:r>
            <w:r w:rsidR="00AF0959"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izvršenja</w:t>
            </w:r>
            <w:r w:rsidR="00AF0959"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Ugovora</w:t>
            </w:r>
            <w:r w:rsidR="00AF0959"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isti</w:t>
            </w:r>
            <w:r w:rsidR="00AF0959"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će</w:t>
            </w:r>
            <w:r w:rsidR="00AF0959"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se</w:t>
            </w:r>
            <w:r w:rsidR="00AF0959"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smatrati</w:t>
            </w:r>
            <w:r w:rsidR="00AF0959"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raskinutim</w:t>
            </w:r>
            <w:r w:rsidR="00AF0959"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od</w:t>
            </w:r>
            <w:r w:rsidR="00AF0959"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datuma</w:t>
            </w:r>
            <w:r w:rsidR="00AF0959"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kada</w:t>
            </w:r>
            <w:r w:rsidR="00AF0959"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Izvršilac</w:t>
            </w:r>
            <w:r w:rsidR="00AF0959"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dobije</w:t>
            </w:r>
            <w:r w:rsidR="00AF0959"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pisano</w:t>
            </w:r>
            <w:r w:rsidR="00AF0959"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obavještenje</w:t>
            </w:r>
            <w:r w:rsidR="00AF0959"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Naručioca</w:t>
            </w:r>
            <w:r w:rsidR="00AF0959"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o</w:t>
            </w:r>
            <w:r w:rsidR="00AF0959"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odustanku</w:t>
            </w:r>
            <w:r w:rsidR="00AF0959"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izvršenja</w:t>
            </w:r>
            <w:r w:rsidR="00AF0959"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Ugovora</w:t>
            </w:r>
            <w:r w:rsidR="00AF0959"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ili</w:t>
            </w:r>
            <w:r w:rsidR="00AF0959"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od</w:t>
            </w:r>
            <w:r w:rsidR="00AF0959"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drugog</w:t>
            </w:r>
            <w:r w:rsidR="00AF0959"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datuma</w:t>
            </w:r>
            <w:r w:rsidR="00AF0959"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koji</w:t>
            </w:r>
            <w:r w:rsidR="00AF0959"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je</w:t>
            </w:r>
            <w:r w:rsidR="00AF0959"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naveden</w:t>
            </w:r>
            <w:r w:rsidR="00AF0959"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u</w:t>
            </w:r>
            <w:r w:rsidR="00AF0959"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tom</w:t>
            </w:r>
            <w:r w:rsidR="00AF0959" w:rsidRPr="00247904">
              <w:rPr>
                <w:rFonts w:ascii="Tahoma" w:eastAsia="Calibri" w:hAnsi="Tahoma" w:cs="Tahoma"/>
                <w:sz w:val="18"/>
                <w:szCs w:val="18"/>
                <w:shd w:val="clear" w:color="auto" w:fill="FFFFFF"/>
                <w:lang w:eastAsia="en-US"/>
              </w:rPr>
              <w:t xml:space="preserve"> </w:t>
            </w:r>
            <w:r w:rsidRPr="00247904">
              <w:rPr>
                <w:rFonts w:ascii="Tahoma" w:eastAsia="Calibri" w:hAnsi="Tahoma" w:cs="Tahoma"/>
                <w:sz w:val="18"/>
                <w:szCs w:val="18"/>
                <w:shd w:val="clear" w:color="auto" w:fill="FFFFFF"/>
                <w:lang w:eastAsia="en-US"/>
              </w:rPr>
              <w:t>obavještenju</w:t>
            </w:r>
            <w:r w:rsidR="00AF0959" w:rsidRPr="00247904">
              <w:rPr>
                <w:rFonts w:ascii="Tahoma" w:eastAsia="Calibri" w:hAnsi="Tahoma" w:cs="Tahoma"/>
                <w:sz w:val="18"/>
                <w:szCs w:val="18"/>
                <w:shd w:val="clear" w:color="auto" w:fill="FFFFFF"/>
                <w:lang w:eastAsia="en-US"/>
              </w:rPr>
              <w:t>.</w:t>
            </w:r>
          </w:p>
          <w:p w14:paraId="5073BA81" w14:textId="31763CAE" w:rsidR="009E57B4" w:rsidRPr="00247904" w:rsidRDefault="009E57B4">
            <w:pPr>
              <w:widowControl w:val="0"/>
              <w:snapToGrid w:val="0"/>
              <w:jc w:val="both"/>
              <w:rPr>
                <w:rFonts w:ascii="Tahoma" w:hAnsi="Tahoma" w:cs="Tahoma"/>
                <w:b/>
                <w:sz w:val="18"/>
                <w:szCs w:val="18"/>
              </w:rPr>
            </w:pPr>
          </w:p>
        </w:tc>
        <w:tc>
          <w:tcPr>
            <w:tcW w:w="5704" w:type="dxa"/>
            <w:gridSpan w:val="2"/>
          </w:tcPr>
          <w:p w14:paraId="02C6C534" w14:textId="551F15F6" w:rsidR="009E57B4" w:rsidRPr="00247904" w:rsidRDefault="009E57B4" w:rsidP="00AF0959">
            <w:pPr>
              <w:widowControl w:val="0"/>
              <w:snapToGrid w:val="0"/>
              <w:jc w:val="both"/>
              <w:rPr>
                <w:rFonts w:ascii="Tahoma" w:hAnsi="Tahoma" w:cs="Tahoma"/>
                <w:b/>
                <w:sz w:val="18"/>
                <w:szCs w:val="18"/>
              </w:rPr>
            </w:pPr>
          </w:p>
        </w:tc>
      </w:tr>
      <w:tr w:rsidR="00FF533B" w:rsidRPr="00247904" w14:paraId="01DAE6D5" w14:textId="77777777" w:rsidTr="00DB5794">
        <w:tc>
          <w:tcPr>
            <w:tcW w:w="10865" w:type="dxa"/>
            <w:gridSpan w:val="2"/>
          </w:tcPr>
          <w:p w14:paraId="60440762" w14:textId="39160059" w:rsidR="00AF0959" w:rsidRPr="00247904" w:rsidRDefault="00AF0959" w:rsidP="00AF0959">
            <w:pPr>
              <w:suppressAutoHyphens w:val="0"/>
              <w:rPr>
                <w:rFonts w:ascii="Tahoma" w:eastAsiaTheme="minorEastAsia" w:hAnsi="Tahoma" w:cs="Tahoma"/>
                <w:sz w:val="18"/>
                <w:szCs w:val="18"/>
                <w:lang w:eastAsia="en-US"/>
              </w:rPr>
            </w:pPr>
            <w:r w:rsidRPr="00247904">
              <w:rPr>
                <w:rFonts w:ascii="Tahoma" w:eastAsia="Calibri" w:hAnsi="Tahoma" w:cs="Tahoma"/>
                <w:b/>
                <w:sz w:val="18"/>
                <w:szCs w:val="18"/>
                <w:shd w:val="clear" w:color="auto" w:fill="FFFFFF"/>
                <w:lang w:eastAsia="en-US"/>
              </w:rPr>
              <w:t xml:space="preserve">6. </w:t>
            </w:r>
            <w:r w:rsidR="00F65F07" w:rsidRPr="00247904">
              <w:rPr>
                <w:rFonts w:ascii="Tahoma" w:eastAsia="Calibri" w:hAnsi="Tahoma" w:cs="Tahoma"/>
                <w:b/>
                <w:sz w:val="18"/>
                <w:szCs w:val="18"/>
                <w:shd w:val="clear" w:color="auto" w:fill="FFFFFF"/>
                <w:lang w:eastAsia="en-US"/>
              </w:rPr>
              <w:t>GARANCIJE</w:t>
            </w:r>
          </w:p>
          <w:p w14:paraId="2CDC3782" w14:textId="6CF4E1D2" w:rsidR="00AF0959" w:rsidRPr="00247904" w:rsidRDefault="00AF0959" w:rsidP="00AF0959">
            <w:pPr>
              <w:suppressAutoHyphens w:val="0"/>
              <w:jc w:val="both"/>
              <w:rPr>
                <w:rFonts w:ascii="Tahoma" w:eastAsia="Calibri" w:hAnsi="Tahoma" w:cs="Tahoma"/>
                <w:sz w:val="18"/>
                <w:szCs w:val="18"/>
                <w:shd w:val="clear" w:color="auto" w:fill="FFFFFF"/>
                <w:lang w:eastAsia="en-US"/>
              </w:rPr>
            </w:pPr>
            <w:r w:rsidRPr="00247904">
              <w:rPr>
                <w:rFonts w:ascii="Tahoma" w:eastAsia="Calibri" w:hAnsi="Tahoma" w:cs="Tahoma"/>
                <w:sz w:val="18"/>
                <w:szCs w:val="18"/>
                <w:shd w:val="clear" w:color="auto" w:fill="FFFFFF"/>
                <w:lang w:eastAsia="en-US"/>
              </w:rPr>
              <w:t>6.</w:t>
            </w:r>
            <w:proofErr w:type="gramStart"/>
            <w:r w:rsidRPr="00247904">
              <w:rPr>
                <w:rFonts w:ascii="Tahoma" w:eastAsia="Calibri" w:hAnsi="Tahoma" w:cs="Tahoma"/>
                <w:sz w:val="18"/>
                <w:szCs w:val="18"/>
                <w:shd w:val="clear" w:color="auto" w:fill="FFFFFF"/>
                <w:lang w:eastAsia="en-US"/>
              </w:rPr>
              <w:t>1.</w:t>
            </w:r>
            <w:r w:rsidR="00F65F07" w:rsidRPr="00247904">
              <w:rPr>
                <w:rFonts w:ascii="Tahoma" w:eastAsia="Calibri" w:hAnsi="Tahoma" w:cs="Tahoma"/>
                <w:sz w:val="18"/>
                <w:szCs w:val="18"/>
                <w:shd w:val="clear" w:color="auto" w:fill="FFFFFF"/>
                <w:lang w:eastAsia="en-US"/>
              </w:rPr>
              <w:t>Garantni</w:t>
            </w:r>
            <w:proofErr w:type="gramEnd"/>
            <w:r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rok</w:t>
            </w:r>
            <w:r w:rsidRPr="00247904">
              <w:rPr>
                <w:rFonts w:ascii="Tahoma" w:eastAsia="Calibri" w:hAnsi="Tahoma" w:cs="Tahoma"/>
                <w:sz w:val="18"/>
                <w:szCs w:val="18"/>
                <w:shd w:val="clear" w:color="auto" w:fill="FFFFFF"/>
                <w:lang w:eastAsia="en-US"/>
              </w:rPr>
              <w:t>,</w:t>
            </w:r>
            <w:r w:rsidR="006E7D12" w:rsidRPr="00247904">
              <w:rPr>
                <w:rFonts w:ascii="Tahoma" w:hAnsi="Tahoma" w:cs="Tahoma"/>
                <w:sz w:val="18"/>
                <w:szCs w:val="18"/>
              </w:rPr>
              <w:t xml:space="preserve"> </w:t>
            </w:r>
            <w:r w:rsidR="00F65F07" w:rsidRPr="00247904">
              <w:rPr>
                <w:rFonts w:ascii="Tahoma" w:eastAsia="Calibri" w:hAnsi="Tahoma" w:cs="Tahoma"/>
                <w:sz w:val="18"/>
                <w:szCs w:val="18"/>
                <w:shd w:val="clear" w:color="auto" w:fill="FFFFFF"/>
                <w:lang w:eastAsia="en-US"/>
              </w:rPr>
              <w:t>na</w:t>
            </w:r>
            <w:r w:rsidR="006E7D12"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izvršene</w:t>
            </w:r>
            <w:r w:rsidR="006E7D12"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usluge</w:t>
            </w:r>
            <w:r w:rsidR="006E7D12"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servisiranja</w:t>
            </w:r>
            <w:r w:rsidR="006E7D12"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u</w:t>
            </w:r>
            <w:r w:rsidR="006E7D12"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trajanju</w:t>
            </w:r>
            <w:r w:rsidR="006E7D12"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od</w:t>
            </w:r>
            <w:r w:rsidR="006E7D12" w:rsidRPr="00247904">
              <w:rPr>
                <w:rFonts w:ascii="Tahoma" w:eastAsia="Calibri" w:hAnsi="Tahoma" w:cs="Tahoma"/>
                <w:sz w:val="18"/>
                <w:szCs w:val="18"/>
                <w:shd w:val="clear" w:color="auto" w:fill="FFFFFF"/>
                <w:lang w:eastAsia="en-US"/>
              </w:rPr>
              <w:t xml:space="preserve"> </w:t>
            </w:r>
            <w:r w:rsidR="006E7D12" w:rsidRPr="00247904">
              <w:rPr>
                <w:rFonts w:ascii="Tahoma" w:eastAsia="Calibri" w:hAnsi="Tahoma" w:cs="Tahoma"/>
                <w:sz w:val="18"/>
                <w:szCs w:val="18"/>
                <w:shd w:val="clear" w:color="auto" w:fill="FFFFFF"/>
                <w:lang w:val="sr-Cyrl-RS" w:eastAsia="en-US"/>
              </w:rPr>
              <w:t>___</w:t>
            </w:r>
            <w:r w:rsidR="00F65F07" w:rsidRPr="00247904">
              <w:rPr>
                <w:rFonts w:ascii="Tahoma" w:eastAsia="Calibri" w:hAnsi="Tahoma" w:cs="Tahoma"/>
                <w:sz w:val="18"/>
                <w:szCs w:val="18"/>
                <w:shd w:val="clear" w:color="auto" w:fill="FFFFFF"/>
                <w:lang w:eastAsia="en-US"/>
              </w:rPr>
              <w:t>mjeseci</w:t>
            </w:r>
            <w:r w:rsidR="006E7D12" w:rsidRPr="00247904">
              <w:rPr>
                <w:rFonts w:ascii="Tahoma" w:eastAsia="Calibri" w:hAnsi="Tahoma" w:cs="Tahoma"/>
                <w:sz w:val="18"/>
                <w:szCs w:val="18"/>
                <w:shd w:val="clear" w:color="auto" w:fill="FFFFFF"/>
                <w:lang w:eastAsia="en-US"/>
              </w:rPr>
              <w:t>,</w:t>
            </w:r>
            <w:r w:rsidR="006E7D12" w:rsidRPr="00247904">
              <w:rPr>
                <w:rFonts w:ascii="Tahoma" w:hAnsi="Tahoma" w:cs="Tahoma"/>
                <w:sz w:val="18"/>
                <w:szCs w:val="18"/>
              </w:rPr>
              <w:t xml:space="preserve"> </w:t>
            </w:r>
            <w:r w:rsidR="00F65F07" w:rsidRPr="00247904">
              <w:rPr>
                <w:rFonts w:ascii="Tahoma" w:eastAsia="Calibri" w:hAnsi="Tahoma" w:cs="Tahoma"/>
                <w:sz w:val="18"/>
                <w:szCs w:val="18"/>
                <w:shd w:val="clear" w:color="auto" w:fill="FFFFFF"/>
                <w:lang w:eastAsia="en-US"/>
              </w:rPr>
              <w:t>od</w:t>
            </w:r>
            <w:r w:rsidR="006E7D12"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potpisivanja</w:t>
            </w:r>
            <w:r w:rsidR="006E7D12"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Akta</w:t>
            </w:r>
            <w:r w:rsidR="006E7D12"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o</w:t>
            </w:r>
            <w:r w:rsidR="006E7D12"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primopredaji</w:t>
            </w:r>
            <w:r w:rsidR="006E7D12"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izvršene</w:t>
            </w:r>
            <w:r w:rsidR="006E7D12"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usluge</w:t>
            </w:r>
            <w:r w:rsidR="006E7D12"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a</w:t>
            </w:r>
            <w:r w:rsidR="006E7D12"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garancija</w:t>
            </w:r>
            <w:r w:rsidR="006E7D12"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za</w:t>
            </w:r>
            <w:r w:rsidR="006E7D12"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rezervne</w:t>
            </w:r>
            <w:r w:rsidR="006E7D12"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dijelove</w:t>
            </w:r>
            <w:r w:rsidR="006E7D12"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iznosi</w:t>
            </w:r>
            <w:r w:rsidR="006E7D12" w:rsidRPr="00247904">
              <w:rPr>
                <w:rFonts w:ascii="Tahoma" w:eastAsia="Calibri" w:hAnsi="Tahoma" w:cs="Tahoma"/>
                <w:sz w:val="18"/>
                <w:szCs w:val="18"/>
                <w:shd w:val="clear" w:color="auto" w:fill="FFFFFF"/>
                <w:lang w:eastAsia="en-US"/>
              </w:rPr>
              <w:t xml:space="preserve"> </w:t>
            </w:r>
            <w:r w:rsidR="006E7D12" w:rsidRPr="00247904">
              <w:rPr>
                <w:rFonts w:ascii="Tahoma" w:eastAsia="Calibri" w:hAnsi="Tahoma" w:cs="Tahoma"/>
                <w:sz w:val="18"/>
                <w:szCs w:val="18"/>
                <w:shd w:val="clear" w:color="auto" w:fill="FFFFFF"/>
                <w:lang w:val="sr-Cyrl-RS" w:eastAsia="en-US"/>
              </w:rPr>
              <w:t>____</w:t>
            </w:r>
            <w:r w:rsidR="006E7D12"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mjeseci</w:t>
            </w:r>
            <w:r w:rsidR="006E7D12"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računajući</w:t>
            </w:r>
            <w:r w:rsidR="006E7D12"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od</w:t>
            </w:r>
            <w:r w:rsidR="006E7D12"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momenta</w:t>
            </w:r>
            <w:r w:rsidR="006E7D12" w:rsidRPr="00247904">
              <w:rPr>
                <w:rFonts w:ascii="Tahoma" w:eastAsia="Calibri" w:hAnsi="Tahoma" w:cs="Tahoma"/>
                <w:sz w:val="18"/>
                <w:szCs w:val="18"/>
                <w:shd w:val="clear" w:color="auto" w:fill="FFFFFF"/>
                <w:lang w:eastAsia="en-US"/>
              </w:rPr>
              <w:t xml:space="preserve"> </w:t>
            </w:r>
            <w:r w:rsidR="00F65F07" w:rsidRPr="00247904">
              <w:rPr>
                <w:rFonts w:ascii="Tahoma" w:eastAsia="Calibri" w:hAnsi="Tahoma" w:cs="Tahoma"/>
                <w:sz w:val="18"/>
                <w:szCs w:val="18"/>
                <w:shd w:val="clear" w:color="auto" w:fill="FFFFFF"/>
                <w:lang w:eastAsia="en-US"/>
              </w:rPr>
              <w:t>ugradnje</w:t>
            </w:r>
            <w:r w:rsidR="006E7D12" w:rsidRPr="00247904">
              <w:rPr>
                <w:rFonts w:ascii="Tahoma" w:eastAsia="Calibri" w:hAnsi="Tahoma" w:cs="Tahoma"/>
                <w:sz w:val="18"/>
                <w:szCs w:val="18"/>
                <w:shd w:val="clear" w:color="auto" w:fill="FFFFFF"/>
                <w:lang w:eastAsia="en-US"/>
              </w:rPr>
              <w:t>.</w:t>
            </w:r>
            <w:r w:rsidRPr="00247904">
              <w:rPr>
                <w:rFonts w:ascii="Tahoma" w:eastAsia="Calibri" w:hAnsi="Tahoma" w:cs="Tahoma"/>
                <w:sz w:val="18"/>
                <w:szCs w:val="18"/>
                <w:shd w:val="clear" w:color="auto" w:fill="FFFFFF"/>
                <w:lang w:eastAsia="en-US"/>
              </w:rPr>
              <w:t xml:space="preserve"> </w:t>
            </w:r>
          </w:p>
          <w:p w14:paraId="17C09B6E" w14:textId="6BDC9EBD" w:rsidR="00AF0959" w:rsidRPr="00247904" w:rsidRDefault="00AF0959" w:rsidP="00AF0959">
            <w:pPr>
              <w:suppressAutoHyphens w:val="0"/>
              <w:snapToGrid w:val="0"/>
              <w:jc w:val="both"/>
              <w:rPr>
                <w:rFonts w:ascii="Tahoma" w:eastAsiaTheme="minorEastAsia" w:hAnsi="Tahoma" w:cs="Tahoma"/>
                <w:noProof/>
                <w:sz w:val="18"/>
                <w:szCs w:val="18"/>
                <w:lang w:val="sr-Latn-BA" w:eastAsia="en-US"/>
              </w:rPr>
            </w:pPr>
            <w:r w:rsidRPr="00247904">
              <w:rPr>
                <w:rFonts w:ascii="Tahoma" w:eastAsia="Calibri" w:hAnsi="Tahoma" w:cs="Tahoma"/>
                <w:sz w:val="18"/>
                <w:szCs w:val="18"/>
                <w:shd w:val="clear" w:color="auto" w:fill="FFFFFF"/>
                <w:lang w:val="sr-Latn-BA" w:eastAsia="en-US"/>
              </w:rPr>
              <w:t>6.2.</w:t>
            </w:r>
            <w:r w:rsidR="00F65F07" w:rsidRPr="00247904">
              <w:rPr>
                <w:rFonts w:ascii="Tahoma" w:eastAsia="Calibri" w:hAnsi="Tahoma" w:cs="Tahoma"/>
                <w:sz w:val="18"/>
                <w:szCs w:val="18"/>
                <w:shd w:val="clear" w:color="auto" w:fill="FFFFFF"/>
                <w:lang w:val="sr-Latn-BA" w:eastAsia="en-US"/>
              </w:rPr>
              <w:t>Ako</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periodu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navedenom</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tački</w:t>
            </w:r>
            <w:r w:rsidRPr="00247904">
              <w:rPr>
                <w:rFonts w:ascii="Tahoma" w:eastAsia="Calibri" w:hAnsi="Tahoma" w:cs="Tahoma"/>
                <w:sz w:val="18"/>
                <w:szCs w:val="18"/>
                <w:shd w:val="clear" w:color="auto" w:fill="FFFFFF"/>
                <w:lang w:val="sr-Latn-BA" w:eastAsia="en-US"/>
              </w:rPr>
              <w:t xml:space="preserve"> 6.1. </w:t>
            </w:r>
            <w:r w:rsidR="00F65F07" w:rsidRPr="00247904">
              <w:rPr>
                <w:rFonts w:ascii="Tahoma" w:eastAsia="Calibri" w:hAnsi="Tahoma" w:cs="Tahoma"/>
                <w:sz w:val="18"/>
                <w:szCs w:val="18"/>
                <w:shd w:val="clear" w:color="auto" w:fill="FFFFFF"/>
                <w:lang w:val="sr-Latn-BA" w:eastAsia="en-US"/>
              </w:rPr>
              <w:t>ovog</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Ugovora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budu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otkriveni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nedostaci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koji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su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nastali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zbog</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nekvalitetnog</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izvršenja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hAnsi="Tahoma" w:cs="Tahoma"/>
                <w:sz w:val="18"/>
                <w:szCs w:val="18"/>
                <w:lang w:val="sr-Cyrl-RS"/>
              </w:rPr>
              <w:t>usluge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od</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strane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Izvršioca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Naručilac</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Izvršilac</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će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sastaviti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Akt</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utvrđenim</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nedostacima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usaglasiti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rokove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njihovog</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otklanjanja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račun</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sredstava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Izvršioca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ali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duži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od</w:t>
            </w:r>
            <w:r w:rsidRPr="00247904">
              <w:rPr>
                <w:rFonts w:ascii="Tahoma" w:eastAsia="Calibri" w:hAnsi="Tahoma" w:cs="Tahoma"/>
                <w:sz w:val="18"/>
                <w:szCs w:val="18"/>
                <w:shd w:val="clear" w:color="auto" w:fill="FFFFFF"/>
                <w:lang w:val="sr-Latn-BA" w:eastAsia="en-US"/>
              </w:rPr>
              <w:t xml:space="preserve"> 1 </w:t>
            </w:r>
            <w:r w:rsidR="00F65F07" w:rsidRPr="00247904">
              <w:rPr>
                <w:rFonts w:ascii="Tahoma" w:eastAsia="Calibri" w:hAnsi="Tahoma" w:cs="Tahoma"/>
                <w:sz w:val="18"/>
                <w:szCs w:val="18"/>
                <w:shd w:val="clear" w:color="auto" w:fill="FFFFFF"/>
                <w:lang w:val="sr-Latn-BA" w:eastAsia="en-US"/>
              </w:rPr>
              <w:t>kalendarskog</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dana</w:t>
            </w:r>
            <w:r w:rsidRPr="00247904">
              <w:rPr>
                <w:rFonts w:ascii="Tahoma" w:eastAsia="Calibri" w:hAnsi="Tahoma" w:cs="Tahoma"/>
                <w:sz w:val="18"/>
                <w:szCs w:val="18"/>
                <w:shd w:val="clear" w:color="auto" w:fill="FFFFFF"/>
                <w:lang w:val="sr-Latn-BA" w:eastAsia="en-US"/>
              </w:rPr>
              <w:t>.</w:t>
            </w:r>
            <w:r w:rsidRPr="00247904">
              <w:rPr>
                <w:rFonts w:ascii="Tahoma" w:eastAsiaTheme="minorEastAsia" w:hAnsi="Tahoma" w:cs="Tahoma"/>
                <w:noProof/>
                <w:sz w:val="18"/>
                <w:szCs w:val="18"/>
                <w:lang w:val="sr-Latn-BA" w:eastAsia="en-US"/>
              </w:rPr>
              <w:t xml:space="preserve"> </w:t>
            </w:r>
          </w:p>
          <w:p w14:paraId="531788B3" w14:textId="05577378" w:rsidR="00AF0959" w:rsidRPr="00247904" w:rsidRDefault="00AF0959" w:rsidP="00AF0959">
            <w:pPr>
              <w:suppressAutoHyphens w:val="0"/>
              <w:jc w:val="both"/>
              <w:rPr>
                <w:rFonts w:ascii="Tahoma" w:eastAsia="Calibri" w:hAnsi="Tahoma" w:cs="Tahoma"/>
                <w:sz w:val="18"/>
                <w:szCs w:val="18"/>
                <w:shd w:val="clear" w:color="auto" w:fill="FFFFFF"/>
                <w:lang w:val="sr-Latn-BA" w:eastAsia="en-US"/>
              </w:rPr>
            </w:pPr>
            <w:r w:rsidRPr="00247904">
              <w:rPr>
                <w:rFonts w:ascii="Tahoma" w:eastAsia="Calibri" w:hAnsi="Tahoma" w:cs="Tahoma"/>
                <w:sz w:val="18"/>
                <w:szCs w:val="18"/>
                <w:shd w:val="clear" w:color="auto" w:fill="FFFFFF"/>
                <w:lang w:val="sr-Latn-BA" w:eastAsia="en-US"/>
              </w:rPr>
              <w:t>6.3.</w:t>
            </w:r>
            <w:r w:rsidR="00F65F07" w:rsidRPr="00247904">
              <w:rPr>
                <w:rFonts w:ascii="Tahoma" w:eastAsia="Calibri" w:hAnsi="Tahoma" w:cs="Tahoma"/>
                <w:sz w:val="18"/>
                <w:szCs w:val="18"/>
                <w:shd w:val="clear" w:color="auto" w:fill="FFFFFF"/>
                <w:lang w:val="sr-Latn-BA" w:eastAsia="en-US"/>
              </w:rPr>
              <w:t>Ukoliko</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Izvršilac</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roku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navedenom</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tački</w:t>
            </w:r>
            <w:r w:rsidRPr="00247904">
              <w:rPr>
                <w:rFonts w:ascii="Tahoma" w:eastAsia="Calibri" w:hAnsi="Tahoma" w:cs="Tahoma"/>
                <w:sz w:val="18"/>
                <w:szCs w:val="18"/>
                <w:shd w:val="clear" w:color="auto" w:fill="FFFFFF"/>
                <w:lang w:val="sr-Latn-BA" w:eastAsia="en-US"/>
              </w:rPr>
              <w:t xml:space="preserve"> 6.2. </w:t>
            </w:r>
            <w:r w:rsidR="00F65F07" w:rsidRPr="00247904">
              <w:rPr>
                <w:rFonts w:ascii="Tahoma" w:eastAsia="Calibri" w:hAnsi="Tahoma" w:cs="Tahoma"/>
                <w:sz w:val="18"/>
                <w:szCs w:val="18"/>
                <w:shd w:val="clear" w:color="auto" w:fill="FFFFFF"/>
                <w:lang w:val="sr-Latn-BA" w:eastAsia="en-US"/>
              </w:rPr>
              <w:t>ovog</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Ugovora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otkloni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nedostatke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Naručilac</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ima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pravo</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da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otkloni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nedostatke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vlastitim</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snagama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ili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angažovanjem</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drugog</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pravnog</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lica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trošak</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Izvršioca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tom</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slučaju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Izvršilac</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je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dužan</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refundirati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Naručiocu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nastale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troškove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roku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od</w:t>
            </w:r>
            <w:r w:rsidRPr="00247904">
              <w:rPr>
                <w:rFonts w:ascii="Tahoma" w:eastAsia="Calibri" w:hAnsi="Tahoma" w:cs="Tahoma"/>
                <w:sz w:val="18"/>
                <w:szCs w:val="18"/>
                <w:shd w:val="clear" w:color="auto" w:fill="FFFFFF"/>
                <w:lang w:val="sr-Latn-BA" w:eastAsia="en-US"/>
              </w:rPr>
              <w:t xml:space="preserve"> 10 (</w:t>
            </w:r>
            <w:r w:rsidR="00F65F07" w:rsidRPr="00247904">
              <w:rPr>
                <w:rFonts w:ascii="Tahoma" w:eastAsia="Calibri" w:hAnsi="Tahoma" w:cs="Tahoma"/>
                <w:sz w:val="18"/>
                <w:szCs w:val="18"/>
                <w:shd w:val="clear" w:color="auto" w:fill="FFFFFF"/>
                <w:lang w:val="sr-Latn-BA" w:eastAsia="en-US"/>
              </w:rPr>
              <w:t>deset</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kalendarskih</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dana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od</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datuma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izdavanja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fakture</w:t>
            </w:r>
            <w:r w:rsidRPr="00247904">
              <w:rPr>
                <w:rFonts w:ascii="Tahoma" w:eastAsia="Calibri" w:hAnsi="Tahoma" w:cs="Tahoma"/>
                <w:sz w:val="18"/>
                <w:szCs w:val="18"/>
                <w:shd w:val="clear" w:color="auto" w:fill="FFFFFF"/>
                <w:lang w:val="sr-Latn-BA" w:eastAsia="en-US"/>
              </w:rPr>
              <w:t>.</w:t>
            </w:r>
          </w:p>
          <w:p w14:paraId="74DE2DD4" w14:textId="03E6A472" w:rsidR="00AF0959" w:rsidRPr="00247904" w:rsidRDefault="00AF0959" w:rsidP="00AF0959">
            <w:pPr>
              <w:suppressAutoHyphens w:val="0"/>
              <w:jc w:val="both"/>
              <w:rPr>
                <w:rFonts w:ascii="Tahoma" w:eastAsia="Calibri" w:hAnsi="Tahoma" w:cs="Tahoma"/>
                <w:sz w:val="18"/>
                <w:szCs w:val="18"/>
                <w:shd w:val="clear" w:color="auto" w:fill="FFFFFF"/>
                <w:lang w:val="sr-Latn-BA" w:eastAsia="en-US"/>
              </w:rPr>
            </w:pPr>
            <w:r w:rsidRPr="00247904">
              <w:rPr>
                <w:rFonts w:ascii="Tahoma" w:eastAsia="Calibri" w:hAnsi="Tahoma" w:cs="Tahoma"/>
                <w:sz w:val="18"/>
                <w:szCs w:val="18"/>
                <w:shd w:val="clear" w:color="auto" w:fill="FFFFFF"/>
                <w:lang w:val="sr-Latn-BA" w:eastAsia="en-US"/>
              </w:rPr>
              <w:t>6.4.</w:t>
            </w:r>
            <w:r w:rsidR="00F65F07" w:rsidRPr="00247904">
              <w:rPr>
                <w:rFonts w:ascii="Tahoma" w:eastAsia="Calibri" w:hAnsi="Tahoma" w:cs="Tahoma"/>
                <w:sz w:val="18"/>
                <w:szCs w:val="18"/>
                <w:shd w:val="clear" w:color="auto" w:fill="FFFFFF"/>
                <w:lang w:val="sr-Latn-BA" w:eastAsia="en-US"/>
              </w:rPr>
              <w:t>Garantni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rok</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koji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je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utvrđen</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Ugovorom</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produžava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se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za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period</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kojem</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Naručilac</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nije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mogao</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da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koristi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rezultat</w:t>
            </w:r>
            <w:r w:rsidRPr="00247904">
              <w:rPr>
                <w:rFonts w:ascii="Tahoma" w:eastAsia="Calibri" w:hAnsi="Tahoma" w:cs="Tahoma"/>
                <w:sz w:val="18"/>
                <w:szCs w:val="18"/>
                <w:shd w:val="clear" w:color="auto" w:fill="FFFFFF"/>
                <w:lang w:val="sr-Cyrl-BA" w:eastAsia="en-US"/>
              </w:rPr>
              <w:t xml:space="preserve"> </w:t>
            </w:r>
            <w:r w:rsidR="00F65F07" w:rsidRPr="00247904">
              <w:rPr>
                <w:rFonts w:ascii="Tahoma" w:eastAsia="Calibri" w:hAnsi="Tahoma" w:cs="Tahoma"/>
                <w:sz w:val="18"/>
                <w:szCs w:val="18"/>
                <w:shd w:val="clear" w:color="auto" w:fill="FFFFFF"/>
                <w:lang w:val="sr-Cyrl-BA" w:eastAsia="en-US"/>
              </w:rPr>
              <w:t>izvršene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hAnsi="Tahoma" w:cs="Tahoma"/>
                <w:sz w:val="18"/>
                <w:szCs w:val="18"/>
                <w:lang w:val="sr-Cyrl-RS"/>
              </w:rPr>
              <w:t>usluge</w:t>
            </w:r>
            <w:r w:rsidR="001B0D7E" w:rsidRPr="00247904">
              <w:rPr>
                <w:rFonts w:ascii="Tahoma" w:eastAsia="Calibri" w:hAnsi="Tahoma" w:cs="Tahoma"/>
                <w:sz w:val="18"/>
                <w:szCs w:val="18"/>
                <w:shd w:val="clear" w:color="auto" w:fill="FFFFFF"/>
                <w:lang w:val="sr-Cyrl-RS" w:eastAsia="en-US"/>
              </w:rPr>
              <w:t xml:space="preserve"> </w:t>
            </w:r>
            <w:r w:rsidR="00F65F07" w:rsidRPr="00247904">
              <w:rPr>
                <w:rFonts w:ascii="Tahoma" w:eastAsia="Calibri" w:hAnsi="Tahoma" w:cs="Tahoma"/>
                <w:sz w:val="18"/>
                <w:szCs w:val="18"/>
                <w:shd w:val="clear" w:color="auto" w:fill="FFFFFF"/>
                <w:lang w:val="sr-Cyrl-RS" w:eastAsia="en-US"/>
              </w:rPr>
              <w:t>va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zbog</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nedostataka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koji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su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njemu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otkriveni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pod</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uslovom</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da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je</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Naručilac</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obavijestio</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Izvršioca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o</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tim</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nedostacima</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pisanoj</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formi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i</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u</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razumnom</w:t>
            </w:r>
            <w:r w:rsidRPr="00247904">
              <w:rPr>
                <w:rFonts w:ascii="Tahoma" w:eastAsia="Calibri" w:hAnsi="Tahoma" w:cs="Tahoma"/>
                <w:sz w:val="18"/>
                <w:szCs w:val="18"/>
                <w:shd w:val="clear" w:color="auto" w:fill="FFFFFF"/>
                <w:lang w:val="sr-Latn-BA" w:eastAsia="en-US"/>
              </w:rPr>
              <w:t xml:space="preserve"> </w:t>
            </w:r>
            <w:r w:rsidR="00F65F07" w:rsidRPr="00247904">
              <w:rPr>
                <w:rFonts w:ascii="Tahoma" w:eastAsia="Calibri" w:hAnsi="Tahoma" w:cs="Tahoma"/>
                <w:sz w:val="18"/>
                <w:szCs w:val="18"/>
                <w:shd w:val="clear" w:color="auto" w:fill="FFFFFF"/>
                <w:lang w:val="sr-Latn-BA" w:eastAsia="en-US"/>
              </w:rPr>
              <w:t>roku</w:t>
            </w:r>
            <w:r w:rsidRPr="00247904">
              <w:rPr>
                <w:rFonts w:ascii="Tahoma" w:eastAsia="Calibri" w:hAnsi="Tahoma" w:cs="Tahoma"/>
                <w:sz w:val="18"/>
                <w:szCs w:val="18"/>
                <w:shd w:val="clear" w:color="auto" w:fill="FFFFFF"/>
                <w:lang w:val="sr-Cyrl-RS" w:eastAsia="en-US"/>
              </w:rPr>
              <w:t>.</w:t>
            </w:r>
          </w:p>
          <w:p w14:paraId="287D5CD4" w14:textId="3BA2F1C1" w:rsidR="00AF0959" w:rsidRPr="00247904" w:rsidRDefault="00AF0959" w:rsidP="00AF0959">
            <w:pPr>
              <w:suppressAutoHyphens w:val="0"/>
              <w:jc w:val="both"/>
              <w:rPr>
                <w:rFonts w:ascii="Tahoma" w:hAnsi="Tahoma" w:cs="Tahoma"/>
                <w:b/>
                <w:color w:val="000000" w:themeColor="text1"/>
                <w:sz w:val="18"/>
                <w:szCs w:val="18"/>
              </w:rPr>
            </w:pPr>
            <w:r w:rsidRPr="00247904">
              <w:rPr>
                <w:rFonts w:ascii="Tahoma" w:hAnsi="Tahoma" w:cs="Tahoma"/>
                <w:b/>
                <w:color w:val="000000" w:themeColor="text1"/>
                <w:sz w:val="18"/>
                <w:szCs w:val="18"/>
              </w:rPr>
              <w:t xml:space="preserve">7. </w:t>
            </w:r>
            <w:r w:rsidR="00F65F07" w:rsidRPr="00247904">
              <w:rPr>
                <w:rFonts w:ascii="Tahoma" w:hAnsi="Tahoma" w:cs="Tahoma"/>
                <w:b/>
                <w:color w:val="000000" w:themeColor="text1"/>
                <w:sz w:val="18"/>
                <w:szCs w:val="18"/>
              </w:rPr>
              <w:t>UGOVORNA</w:t>
            </w:r>
            <w:r w:rsidRPr="00247904">
              <w:rPr>
                <w:rFonts w:ascii="Tahoma" w:hAnsi="Tahoma" w:cs="Tahoma"/>
                <w:b/>
                <w:color w:val="000000" w:themeColor="text1"/>
                <w:sz w:val="18"/>
                <w:szCs w:val="18"/>
              </w:rPr>
              <w:t xml:space="preserve"> </w:t>
            </w:r>
            <w:r w:rsidR="00F65F07" w:rsidRPr="00247904">
              <w:rPr>
                <w:rFonts w:ascii="Tahoma" w:hAnsi="Tahoma" w:cs="Tahoma"/>
                <w:b/>
                <w:color w:val="000000" w:themeColor="text1"/>
                <w:sz w:val="18"/>
                <w:szCs w:val="18"/>
              </w:rPr>
              <w:t>KAZNA</w:t>
            </w:r>
          </w:p>
          <w:p w14:paraId="6C5F0682" w14:textId="7ADDB658" w:rsidR="00AF0959" w:rsidRPr="00247904" w:rsidRDefault="00AF0959" w:rsidP="00AF0959">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t>7.</w:t>
            </w:r>
            <w:proofErr w:type="gramStart"/>
            <w:r w:rsidRPr="00247904">
              <w:rPr>
                <w:rFonts w:ascii="Tahoma" w:hAnsi="Tahoma" w:cs="Tahoma"/>
                <w:color w:val="000000" w:themeColor="text1"/>
                <w:sz w:val="18"/>
                <w:szCs w:val="18"/>
              </w:rPr>
              <w:t>1.</w:t>
            </w:r>
            <w:r w:rsidR="00F65F07" w:rsidRPr="00247904">
              <w:rPr>
                <w:rFonts w:ascii="Tahoma" w:hAnsi="Tahoma" w:cs="Tahoma"/>
                <w:color w:val="000000" w:themeColor="text1"/>
                <w:sz w:val="18"/>
                <w:szCs w:val="18"/>
              </w:rPr>
              <w:t>Za</w:t>
            </w:r>
            <w:proofErr w:type="gramEnd"/>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neizvršenje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w:t>
            </w:r>
            <w:r w:rsidRPr="00247904">
              <w:rPr>
                <w:rFonts w:ascii="Tahoma" w:hAnsi="Tahoma" w:cs="Tahoma"/>
                <w:color w:val="000000" w:themeColor="text1"/>
                <w:sz w:val="18"/>
                <w:szCs w:val="18"/>
              </w:rPr>
              <w:t>/</w:t>
            </w:r>
            <w:r w:rsidR="00F65F07" w:rsidRPr="00247904">
              <w:rPr>
                <w:rFonts w:ascii="Tahoma" w:hAnsi="Tahoma" w:cs="Tahoma"/>
                <w:color w:val="000000" w:themeColor="text1"/>
                <w:sz w:val="18"/>
                <w:szCs w:val="18"/>
              </w:rPr>
              <w:t>ili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nepotpuno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odnosno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djelimično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izvršavanje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obaveza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ovom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oštećena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ima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pravo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tražiti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koja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prekršila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obaveze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ugovornu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kaznu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visini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w:t>
            </w:r>
            <w:r w:rsidRPr="00247904">
              <w:rPr>
                <w:rFonts w:ascii="Tahoma" w:hAnsi="Tahoma" w:cs="Tahoma"/>
                <w:color w:val="000000" w:themeColor="text1"/>
                <w:sz w:val="18"/>
                <w:szCs w:val="18"/>
              </w:rPr>
              <w:t xml:space="preserve"> 0,1% </w:t>
            </w:r>
            <w:r w:rsidR="00F65F07" w:rsidRPr="00247904">
              <w:rPr>
                <w:rFonts w:ascii="Tahoma" w:hAnsi="Tahoma" w:cs="Tahoma"/>
                <w:color w:val="000000" w:themeColor="text1"/>
                <w:sz w:val="18"/>
                <w:szCs w:val="18"/>
              </w:rPr>
              <w:t>od</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vrijednosti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za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svaki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dan</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kašnjenja</w:t>
            </w:r>
            <w:r w:rsidRPr="00247904">
              <w:rPr>
                <w:rFonts w:ascii="Tahoma" w:hAnsi="Tahoma" w:cs="Tahoma"/>
                <w:color w:val="000000" w:themeColor="text1"/>
                <w:sz w:val="18"/>
                <w:szCs w:val="18"/>
              </w:rPr>
              <w:t>.</w:t>
            </w:r>
          </w:p>
          <w:p w14:paraId="7BE8C429" w14:textId="48957DC8" w:rsidR="00AF0959" w:rsidRPr="00247904" w:rsidRDefault="00AF0959" w:rsidP="00AF0959">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t>7.</w:t>
            </w:r>
            <w:proofErr w:type="gramStart"/>
            <w:r w:rsidRPr="00247904">
              <w:rPr>
                <w:rFonts w:ascii="Tahoma" w:hAnsi="Tahoma" w:cs="Tahoma"/>
                <w:color w:val="000000" w:themeColor="text1"/>
                <w:sz w:val="18"/>
                <w:szCs w:val="18"/>
              </w:rPr>
              <w:t>2.</w:t>
            </w:r>
            <w:r w:rsidR="00F65F07" w:rsidRPr="00247904">
              <w:rPr>
                <w:rFonts w:ascii="Tahoma" w:hAnsi="Tahoma" w:cs="Tahoma"/>
                <w:color w:val="000000" w:themeColor="text1"/>
                <w:sz w:val="18"/>
                <w:szCs w:val="18"/>
              </w:rPr>
              <w:t>Datum</w:t>
            </w:r>
            <w:proofErr w:type="gramEnd"/>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početka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uračunavanja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iznosa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kazne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dogovorile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bude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datum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neizvršavanja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w:t>
            </w:r>
            <w:r w:rsidRPr="00247904">
              <w:rPr>
                <w:rFonts w:ascii="Tahoma" w:hAnsi="Tahoma" w:cs="Tahoma"/>
                <w:color w:val="000000" w:themeColor="text1"/>
                <w:sz w:val="18"/>
                <w:szCs w:val="18"/>
              </w:rPr>
              <w:t>/</w:t>
            </w:r>
            <w:r w:rsidR="00F65F07" w:rsidRPr="00247904">
              <w:rPr>
                <w:rFonts w:ascii="Tahoma" w:hAnsi="Tahoma" w:cs="Tahoma"/>
                <w:color w:val="000000" w:themeColor="text1"/>
                <w:sz w:val="18"/>
                <w:szCs w:val="18"/>
              </w:rPr>
              <w:t>ili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nepotpunog</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odnosno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djelimičnog</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izvršavanja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svojih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obaveza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rokovima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određenih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ovim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Ugovorom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jednom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nezavisno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njihovog</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priznanja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dužnikom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Naplaćivanje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bilo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kojih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ugovorenih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kazni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zateznih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kamata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penala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predviđenih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ovim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Ugovorom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oslobađa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izvršenja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obaveza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proizilaze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ovog</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Ugovara</w:t>
            </w:r>
            <w:r w:rsidRPr="00247904">
              <w:rPr>
                <w:rFonts w:ascii="Tahoma" w:hAnsi="Tahoma" w:cs="Tahoma"/>
                <w:color w:val="000000" w:themeColor="text1"/>
                <w:sz w:val="18"/>
                <w:szCs w:val="18"/>
              </w:rPr>
              <w:t>.</w:t>
            </w:r>
          </w:p>
          <w:p w14:paraId="2BBA5E1E" w14:textId="7131F7F0" w:rsidR="00AF0959" w:rsidRPr="00247904" w:rsidRDefault="00AF0959" w:rsidP="00AF0959">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t>7.</w:t>
            </w:r>
            <w:proofErr w:type="gramStart"/>
            <w:r w:rsidRPr="00247904">
              <w:rPr>
                <w:rFonts w:ascii="Tahoma" w:hAnsi="Tahoma" w:cs="Tahoma"/>
                <w:color w:val="000000" w:themeColor="text1"/>
                <w:sz w:val="18"/>
                <w:szCs w:val="18"/>
              </w:rPr>
              <w:t>3.</w:t>
            </w:r>
            <w:r w:rsidR="00F65F07" w:rsidRPr="00247904">
              <w:rPr>
                <w:rFonts w:ascii="Tahoma" w:hAnsi="Tahoma" w:cs="Tahoma"/>
                <w:color w:val="000000" w:themeColor="text1"/>
                <w:sz w:val="18"/>
                <w:szCs w:val="18"/>
              </w:rPr>
              <w:t>Naručilac</w:t>
            </w:r>
            <w:proofErr w:type="gramEnd"/>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ima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pravo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naplati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penale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gubitke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Naručioca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druge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iznose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koji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pripadaju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Naručiocu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isplata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pripadaju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Izvršiocu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prilikom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plaćanja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ovom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Ugovoru</w:t>
            </w:r>
            <w:r w:rsidRPr="00247904">
              <w:rPr>
                <w:rFonts w:ascii="Tahoma" w:hAnsi="Tahoma" w:cs="Tahoma"/>
                <w:color w:val="000000" w:themeColor="text1"/>
                <w:sz w:val="18"/>
                <w:szCs w:val="18"/>
              </w:rPr>
              <w:t>.</w:t>
            </w:r>
          </w:p>
          <w:p w14:paraId="27B97D3E" w14:textId="4A98F55B" w:rsidR="00AF0959" w:rsidRPr="00247904" w:rsidRDefault="00AF0959" w:rsidP="00AF0959">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t>7.</w:t>
            </w:r>
            <w:proofErr w:type="gramStart"/>
            <w:r w:rsidRPr="00247904">
              <w:rPr>
                <w:rFonts w:ascii="Tahoma" w:hAnsi="Tahoma" w:cs="Tahoma"/>
                <w:color w:val="000000" w:themeColor="text1"/>
                <w:sz w:val="18"/>
                <w:szCs w:val="18"/>
              </w:rPr>
              <w:t>4.</w:t>
            </w:r>
            <w:r w:rsidR="00F65F07" w:rsidRPr="00247904">
              <w:rPr>
                <w:rFonts w:ascii="Tahoma" w:hAnsi="Tahoma" w:cs="Tahoma"/>
                <w:color w:val="000000" w:themeColor="text1"/>
                <w:sz w:val="18"/>
                <w:szCs w:val="18"/>
              </w:rPr>
              <w:t>Naručilac</w:t>
            </w:r>
            <w:proofErr w:type="gramEnd"/>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ima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pravo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odbije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cjelini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ili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djelimično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plaćanje</w:t>
            </w:r>
            <w:r w:rsidRPr="00247904">
              <w:rPr>
                <w:rFonts w:ascii="Tahoma" w:hAnsi="Tahoma" w:cs="Tahoma"/>
                <w:color w:val="000000" w:themeColor="text1"/>
                <w:sz w:val="18"/>
                <w:szCs w:val="18"/>
              </w:rPr>
              <w:t xml:space="preserve"> </w:t>
            </w:r>
            <w:r w:rsidR="00F65F07" w:rsidRPr="00247904">
              <w:rPr>
                <w:rFonts w:ascii="Tahoma" w:hAnsi="Tahoma" w:cs="Tahoma"/>
                <w:sz w:val="18"/>
                <w:szCs w:val="18"/>
                <w:lang w:val="sr-Cyrl-RS"/>
              </w:rPr>
              <w:t>usluge</w:t>
            </w:r>
            <w:r w:rsidR="001B0D7E"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ako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lang w:val="sr-Cyrl-RS"/>
              </w:rPr>
              <w:t>usluga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odgovaraju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zahtjevima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ili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nije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potpunosti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izvršena</w:t>
            </w:r>
            <w:r w:rsidRPr="00247904">
              <w:rPr>
                <w:rFonts w:ascii="Tahoma" w:hAnsi="Tahoma" w:cs="Tahoma"/>
                <w:color w:val="000000" w:themeColor="text1"/>
                <w:sz w:val="18"/>
                <w:szCs w:val="18"/>
              </w:rPr>
              <w:t>.</w:t>
            </w:r>
          </w:p>
          <w:p w14:paraId="12066CEC" w14:textId="77777777" w:rsidR="00AF0959" w:rsidRPr="00247904" w:rsidRDefault="00AF0959" w:rsidP="00AF0959">
            <w:pPr>
              <w:suppressAutoHyphens w:val="0"/>
              <w:jc w:val="both"/>
              <w:rPr>
                <w:rFonts w:ascii="Tahoma" w:hAnsi="Tahoma" w:cs="Tahoma"/>
                <w:color w:val="000000" w:themeColor="text1"/>
                <w:sz w:val="18"/>
                <w:szCs w:val="18"/>
              </w:rPr>
            </w:pPr>
          </w:p>
          <w:p w14:paraId="1B8D5275" w14:textId="64D2129D" w:rsidR="00AF0959" w:rsidRPr="00247904" w:rsidRDefault="00AF0959" w:rsidP="00AF0959">
            <w:pPr>
              <w:suppressAutoHyphens w:val="0"/>
              <w:jc w:val="both"/>
              <w:rPr>
                <w:rFonts w:ascii="Tahoma" w:eastAsia="Calibri" w:hAnsi="Tahoma" w:cs="Tahoma"/>
                <w:b/>
                <w:sz w:val="18"/>
                <w:szCs w:val="18"/>
                <w:shd w:val="clear" w:color="auto" w:fill="FFFFFF"/>
                <w:lang w:val="sr-Latn-BA" w:eastAsia="en-US"/>
              </w:rPr>
            </w:pPr>
            <w:r w:rsidRPr="00247904">
              <w:rPr>
                <w:rFonts w:ascii="Tahoma" w:eastAsiaTheme="minorEastAsia" w:hAnsi="Tahoma" w:cs="Tahoma"/>
                <w:b/>
                <w:color w:val="000000" w:themeColor="text1"/>
                <w:sz w:val="18"/>
                <w:szCs w:val="18"/>
              </w:rPr>
              <w:t xml:space="preserve">8. </w:t>
            </w:r>
            <w:r w:rsidR="00F65F07" w:rsidRPr="00247904">
              <w:rPr>
                <w:rFonts w:ascii="Tahoma" w:eastAsiaTheme="minorEastAsia" w:hAnsi="Tahoma" w:cs="Tahoma"/>
                <w:b/>
                <w:bCs/>
                <w:sz w:val="18"/>
                <w:szCs w:val="18"/>
                <w:lang w:val="sr-Cyrl-RS" w:eastAsia="en-US"/>
              </w:rPr>
              <w:t>ANTIKORUPCIONE</w:t>
            </w:r>
            <w:r w:rsidRPr="00247904">
              <w:rPr>
                <w:rFonts w:ascii="Tahoma" w:eastAsiaTheme="minorEastAsia" w:hAnsi="Tahoma" w:cs="Tahoma"/>
                <w:b/>
                <w:bCs/>
                <w:sz w:val="18"/>
                <w:szCs w:val="18"/>
                <w:lang w:val="sr-Cyrl-RS" w:eastAsia="en-US"/>
              </w:rPr>
              <w:t xml:space="preserve"> </w:t>
            </w:r>
            <w:r w:rsidR="00F65F07" w:rsidRPr="00247904">
              <w:rPr>
                <w:rFonts w:ascii="Tahoma" w:eastAsiaTheme="minorEastAsia" w:hAnsi="Tahoma" w:cs="Tahoma"/>
                <w:b/>
                <w:bCs/>
                <w:sz w:val="18"/>
                <w:szCs w:val="18"/>
                <w:lang w:val="sr-Cyrl-RS" w:eastAsia="en-US"/>
              </w:rPr>
              <w:t>MJERE</w:t>
            </w:r>
          </w:p>
          <w:p w14:paraId="17A1193D" w14:textId="503A37D2" w:rsidR="00AF0959" w:rsidRPr="00247904" w:rsidRDefault="00AF0959" w:rsidP="00AF0959">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t xml:space="preserve">8.1. </w:t>
            </w:r>
            <w:r w:rsidR="00F65F07" w:rsidRPr="00247904">
              <w:rPr>
                <w:rFonts w:ascii="Tahoma" w:hAnsi="Tahoma" w:cs="Tahoma"/>
                <w:color w:val="000000" w:themeColor="text1"/>
                <w:sz w:val="18"/>
                <w:szCs w:val="18"/>
              </w:rPr>
              <w:t>Prilikom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izvršenja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obaveza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ovom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njihova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povezana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lica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radnici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ili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posrednici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neće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platiti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neće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predložiti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plate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neće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dozvoliti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plaćanje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bilo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kojih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novčanih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sredstava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ili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materijalnih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vrijednosti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bilo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kojim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licima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direktno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ili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indirektno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radi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vršenja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uticaja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radnje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ili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odluke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takvih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lica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cilјu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sticanja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određenih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nezakonitih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prednosti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ili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druge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nezakonite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svrhe</w:t>
            </w:r>
            <w:r w:rsidRPr="00247904">
              <w:rPr>
                <w:rFonts w:ascii="Tahoma" w:hAnsi="Tahoma" w:cs="Tahoma"/>
                <w:color w:val="000000" w:themeColor="text1"/>
                <w:sz w:val="18"/>
                <w:szCs w:val="18"/>
              </w:rPr>
              <w:t>.</w:t>
            </w:r>
          </w:p>
          <w:p w14:paraId="1A51FE9F" w14:textId="66E0ECC8" w:rsidR="00AF0959" w:rsidRPr="00247904" w:rsidRDefault="00AF0959" w:rsidP="00AF0959">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t>8.</w:t>
            </w:r>
            <w:proofErr w:type="gramStart"/>
            <w:r w:rsidRPr="00247904">
              <w:rPr>
                <w:rFonts w:ascii="Tahoma" w:hAnsi="Tahoma" w:cs="Tahoma"/>
                <w:color w:val="000000" w:themeColor="text1"/>
                <w:sz w:val="18"/>
                <w:szCs w:val="18"/>
              </w:rPr>
              <w:t>2.</w:t>
            </w:r>
            <w:r w:rsidR="00F65F07" w:rsidRPr="00247904">
              <w:rPr>
                <w:rFonts w:ascii="Tahoma" w:hAnsi="Tahoma" w:cs="Tahoma"/>
                <w:color w:val="000000" w:themeColor="text1"/>
                <w:sz w:val="18"/>
                <w:szCs w:val="18"/>
              </w:rPr>
              <w:t>Prilikom</w:t>
            </w:r>
            <w:proofErr w:type="gramEnd"/>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izvršavanja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svojih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obaveza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ovom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njihova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povezana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lica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radnici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ili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posrednici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neće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vršiti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radnje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zakonskim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propisima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koji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odnose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ovaj</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kvalifikovane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kao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davanje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ili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uzimanje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mita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potplaćivanje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kao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radnje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kojim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krše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zahtjevi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važećih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zakonskih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propisa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međunarodnih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pravnih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akata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borbi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protiv</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legalizacije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pranja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novca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prihoda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stečenih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kriminalom</w:t>
            </w:r>
            <w:r w:rsidRPr="00247904">
              <w:rPr>
                <w:rFonts w:ascii="Tahoma" w:hAnsi="Tahoma" w:cs="Tahoma"/>
                <w:color w:val="000000" w:themeColor="text1"/>
                <w:sz w:val="18"/>
                <w:szCs w:val="18"/>
              </w:rPr>
              <w:t>.</w:t>
            </w:r>
          </w:p>
          <w:p w14:paraId="56A1DBD9" w14:textId="416F4F4D" w:rsidR="00AF0959" w:rsidRPr="00247904" w:rsidRDefault="00AF0959" w:rsidP="00AF0959">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t>8.</w:t>
            </w:r>
            <w:proofErr w:type="gramStart"/>
            <w:r w:rsidRPr="00247904">
              <w:rPr>
                <w:rFonts w:ascii="Tahoma" w:hAnsi="Tahoma" w:cs="Tahoma"/>
                <w:color w:val="000000" w:themeColor="text1"/>
                <w:sz w:val="18"/>
                <w:szCs w:val="18"/>
              </w:rPr>
              <w:t>3.</w:t>
            </w:r>
            <w:r w:rsidR="00F65F07" w:rsidRPr="00247904">
              <w:rPr>
                <w:rFonts w:ascii="Tahoma" w:hAnsi="Tahoma" w:cs="Tahoma"/>
                <w:color w:val="000000" w:themeColor="text1"/>
                <w:sz w:val="18"/>
                <w:szCs w:val="18"/>
              </w:rPr>
              <w:t>Svaka</w:t>
            </w:r>
            <w:proofErr w:type="gramEnd"/>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ovog</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odbiće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bilo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koji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način</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stimuliše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radnike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druge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uklјučujući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davanje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novčanih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iznosa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poklona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besplatnog</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izvršavanja</w:t>
            </w:r>
            <w:r w:rsidRPr="00247904">
              <w:rPr>
                <w:rFonts w:ascii="Tahoma" w:hAnsi="Tahoma" w:cs="Tahoma"/>
                <w:color w:val="000000" w:themeColor="text1"/>
                <w:sz w:val="18"/>
                <w:szCs w:val="18"/>
              </w:rPr>
              <w:t xml:space="preserve"> </w:t>
            </w:r>
            <w:r w:rsidR="00F65F07" w:rsidRPr="00247904">
              <w:rPr>
                <w:rFonts w:ascii="Tahoma" w:hAnsi="Tahoma" w:cs="Tahoma"/>
                <w:sz w:val="18"/>
                <w:szCs w:val="18"/>
                <w:lang w:val="sr-Cyrl-RS"/>
              </w:rPr>
              <w:t>usluge</w:t>
            </w:r>
            <w:r w:rsidR="001B0D7E"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za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njihov</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račun</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kao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druge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načine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koji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nisu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navedeni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ovoj</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tački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kojim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bi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takav</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radnik</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stavio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određenu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zavisnost</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kojim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bi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obezbijedilo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taj</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radnik</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vrši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određene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radnje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korist</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koja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omogućila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takvu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stimulaciju</w:t>
            </w:r>
            <w:r w:rsidRPr="00247904">
              <w:rPr>
                <w:rFonts w:ascii="Tahoma" w:hAnsi="Tahoma" w:cs="Tahoma"/>
                <w:color w:val="000000" w:themeColor="text1"/>
                <w:sz w:val="18"/>
                <w:szCs w:val="18"/>
              </w:rPr>
              <w:t>.</w:t>
            </w:r>
          </w:p>
          <w:p w14:paraId="1A7BF59E" w14:textId="109D194C" w:rsidR="00AF0959" w:rsidRPr="00247904" w:rsidRDefault="00F65F07" w:rsidP="00AF0959">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t>Pod</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radnjama</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radnika</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koje</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bi</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takav</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radnik</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vršio</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u</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korist</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strane</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koja</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mu</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je</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omogućila</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stimulaciju</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podrazumijevaju</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se</w:t>
            </w:r>
            <w:r w:rsidR="00AF0959" w:rsidRPr="00247904">
              <w:rPr>
                <w:rFonts w:ascii="Tahoma" w:hAnsi="Tahoma" w:cs="Tahoma"/>
                <w:color w:val="000000" w:themeColor="text1"/>
                <w:sz w:val="18"/>
                <w:szCs w:val="18"/>
              </w:rPr>
              <w:t>:</w:t>
            </w:r>
          </w:p>
          <w:p w14:paraId="208A6373" w14:textId="4D34791C" w:rsidR="00AF0959" w:rsidRPr="00247904" w:rsidRDefault="00AF0959" w:rsidP="00AF0959">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omogućavanje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neopravdanih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prednosti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odnosu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druge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saugovarače</w:t>
            </w:r>
            <w:r w:rsidRPr="00247904">
              <w:rPr>
                <w:rFonts w:ascii="Tahoma" w:hAnsi="Tahoma" w:cs="Tahoma"/>
                <w:color w:val="000000" w:themeColor="text1"/>
                <w:sz w:val="18"/>
                <w:szCs w:val="18"/>
              </w:rPr>
              <w:t>;</w:t>
            </w:r>
          </w:p>
          <w:p w14:paraId="7815FD54" w14:textId="4EDB7447" w:rsidR="00AF0959" w:rsidRPr="00247904" w:rsidRDefault="00AF0959" w:rsidP="00AF0959">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davanje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određenih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garancija</w:t>
            </w:r>
            <w:r w:rsidRPr="00247904">
              <w:rPr>
                <w:rFonts w:ascii="Tahoma" w:hAnsi="Tahoma" w:cs="Tahoma"/>
                <w:color w:val="000000" w:themeColor="text1"/>
                <w:sz w:val="18"/>
                <w:szCs w:val="18"/>
              </w:rPr>
              <w:t>;</w:t>
            </w:r>
          </w:p>
          <w:p w14:paraId="7EA47573" w14:textId="6BDFA1FE" w:rsidR="00AF0959" w:rsidRPr="00247904" w:rsidRDefault="00AF0959" w:rsidP="00AF0959">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ubrzavanje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postojećih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procedura</w:t>
            </w:r>
            <w:r w:rsidRPr="00247904">
              <w:rPr>
                <w:rFonts w:ascii="Tahoma" w:hAnsi="Tahoma" w:cs="Tahoma"/>
                <w:color w:val="000000" w:themeColor="text1"/>
                <w:sz w:val="18"/>
                <w:szCs w:val="18"/>
              </w:rPr>
              <w:t>;</w:t>
            </w:r>
          </w:p>
          <w:p w14:paraId="063AB963" w14:textId="3632E0B4" w:rsidR="00AF0959" w:rsidRPr="00247904" w:rsidRDefault="00AF0959" w:rsidP="00AF0959">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druge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radnje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takav</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radnih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vrši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okviru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svojih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radnih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dužnosti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suprotnosti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principima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transparentnosti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otvorenosti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odnosima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između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Strana</w:t>
            </w:r>
            <w:r w:rsidRPr="00247904">
              <w:rPr>
                <w:rFonts w:ascii="Tahoma" w:hAnsi="Tahoma" w:cs="Tahoma"/>
                <w:color w:val="000000" w:themeColor="text1"/>
                <w:sz w:val="18"/>
                <w:szCs w:val="18"/>
              </w:rPr>
              <w:t>.</w:t>
            </w:r>
          </w:p>
          <w:p w14:paraId="15E6C124" w14:textId="2F714087" w:rsidR="00AF0959" w:rsidRPr="00247904" w:rsidRDefault="00AF0959" w:rsidP="00AF0959">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t>8.4.</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slučaju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neka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sumnja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došlo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ili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može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doći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povrede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neke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odredbi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ovog</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člana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dužna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obavijesti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tome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drugu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pismenom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obliku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takvom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pismenom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obavještenju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data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dužna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pozove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činjenice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ili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dostavi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materijale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koji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osnovano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potvrđuju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ili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daju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osnovu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za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pretpostavku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došlo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ili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može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doći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povrede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određenih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odredbi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ovog</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člana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Nakon</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što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uputi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pismeno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obavještenje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odgovarajuća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ima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pravo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obustavi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izvršenje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obaveza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ovom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sve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dok</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druge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dobije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potvrdu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toga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povrede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nije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došlo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ili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neće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doći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Takva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potvrda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mora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biti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poslana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roku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deset</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radnih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dana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datuma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prijema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pismenog</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obavještenja</w:t>
            </w:r>
            <w:r w:rsidRPr="00247904">
              <w:rPr>
                <w:rFonts w:ascii="Tahoma" w:hAnsi="Tahoma" w:cs="Tahoma"/>
                <w:color w:val="000000" w:themeColor="text1"/>
                <w:sz w:val="18"/>
                <w:szCs w:val="18"/>
              </w:rPr>
              <w:t>.</w:t>
            </w:r>
          </w:p>
          <w:p w14:paraId="6593893C" w14:textId="76DB475F" w:rsidR="00AF0959" w:rsidRPr="00247904" w:rsidRDefault="00AF0959" w:rsidP="00AF0959">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t>8.</w:t>
            </w:r>
            <w:proofErr w:type="gramStart"/>
            <w:r w:rsidRPr="00247904">
              <w:rPr>
                <w:rFonts w:ascii="Tahoma" w:hAnsi="Tahoma" w:cs="Tahoma"/>
                <w:color w:val="000000" w:themeColor="text1"/>
                <w:sz w:val="18"/>
                <w:szCs w:val="18"/>
              </w:rPr>
              <w:t>5.</w:t>
            </w:r>
            <w:r w:rsidR="00F65F07" w:rsidRPr="00247904">
              <w:rPr>
                <w:rFonts w:ascii="Tahoma" w:hAnsi="Tahoma" w:cs="Tahoma"/>
                <w:color w:val="000000" w:themeColor="text1"/>
                <w:sz w:val="18"/>
                <w:szCs w:val="18"/>
              </w:rPr>
              <w:t>Strane</w:t>
            </w:r>
            <w:proofErr w:type="gramEnd"/>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ovom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prihvatiće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sprovođenje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postupaka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za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sprečavanje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korupcije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kontrolisaće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poštovanje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istih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tome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će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uložiti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razumne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napore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minimalizuju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rizike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poslovnih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odnosa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saugovaračima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koji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mogu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biti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uklјučeni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koruptivne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aktivnosti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uzajamno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će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sarađivati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cilјu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sprečavanja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korupcije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tome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će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osigurati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sprovođenje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kontrolnih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postupaka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cilјu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sprečavanja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rizika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uklјučivanja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koruptivne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aktivnosti</w:t>
            </w:r>
            <w:r w:rsidRPr="00247904">
              <w:rPr>
                <w:rFonts w:ascii="Tahoma" w:hAnsi="Tahoma" w:cs="Tahoma"/>
                <w:color w:val="000000" w:themeColor="text1"/>
                <w:sz w:val="18"/>
                <w:szCs w:val="18"/>
              </w:rPr>
              <w:t>.</w:t>
            </w:r>
          </w:p>
          <w:p w14:paraId="3A56FCE8" w14:textId="45280E58" w:rsidR="00AF0959" w:rsidRPr="00247904" w:rsidRDefault="00AF0959" w:rsidP="00AF0959">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t>8.</w:t>
            </w:r>
            <w:proofErr w:type="gramStart"/>
            <w:r w:rsidRPr="00247904">
              <w:rPr>
                <w:rFonts w:ascii="Tahoma" w:hAnsi="Tahoma" w:cs="Tahoma"/>
                <w:color w:val="000000" w:themeColor="text1"/>
                <w:sz w:val="18"/>
                <w:szCs w:val="18"/>
              </w:rPr>
              <w:t>6.</w:t>
            </w:r>
            <w:r w:rsidR="00F65F07" w:rsidRPr="00247904">
              <w:rPr>
                <w:rFonts w:ascii="Tahoma" w:hAnsi="Tahoma" w:cs="Tahoma"/>
                <w:color w:val="000000" w:themeColor="text1"/>
                <w:sz w:val="18"/>
                <w:szCs w:val="18"/>
              </w:rPr>
              <w:t>Strane</w:t>
            </w:r>
            <w:proofErr w:type="gramEnd"/>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će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garantovati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sprovođenje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odgovarajućeg</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postupka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vezano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za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činjenice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dostavlјene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tokom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izvršenja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ovog</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uz</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poštovanje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principa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povjerlјivosti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primjenu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efikasnih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mjera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za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otklanjanje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problema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praksi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sprečavanja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mogućih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konfliktnih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situacija</w:t>
            </w:r>
            <w:r w:rsidRPr="00247904">
              <w:rPr>
                <w:rFonts w:ascii="Tahoma" w:hAnsi="Tahoma" w:cs="Tahoma"/>
                <w:color w:val="000000" w:themeColor="text1"/>
                <w:sz w:val="18"/>
                <w:szCs w:val="18"/>
              </w:rPr>
              <w:t>.</w:t>
            </w:r>
          </w:p>
          <w:p w14:paraId="36313237" w14:textId="7AAAC5A5" w:rsidR="00AF0959" w:rsidRPr="00247904" w:rsidRDefault="00AF0959" w:rsidP="00AF0959">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lastRenderedPageBreak/>
              <w:t>8.</w:t>
            </w:r>
            <w:proofErr w:type="gramStart"/>
            <w:r w:rsidRPr="00247904">
              <w:rPr>
                <w:rFonts w:ascii="Tahoma" w:hAnsi="Tahoma" w:cs="Tahoma"/>
                <w:color w:val="000000" w:themeColor="text1"/>
                <w:sz w:val="18"/>
                <w:szCs w:val="18"/>
              </w:rPr>
              <w:t>7.</w:t>
            </w:r>
            <w:r w:rsidR="00F65F07" w:rsidRPr="00247904">
              <w:rPr>
                <w:rFonts w:ascii="Tahoma" w:hAnsi="Tahoma" w:cs="Tahoma"/>
                <w:color w:val="000000" w:themeColor="text1"/>
                <w:sz w:val="18"/>
                <w:szCs w:val="18"/>
              </w:rPr>
              <w:t>Strane</w:t>
            </w:r>
            <w:proofErr w:type="gramEnd"/>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će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garantovati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punu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povjerlјivost</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vezano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za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izvršenje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odredbi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ovog</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člana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kao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odsustvo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negativnih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poslјedica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kako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ukupno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za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koja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obratila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za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zahtjevom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tako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za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konkretne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radnike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koja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obratila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za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zahtjevom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koji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prijavili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izvršene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povrede</w:t>
            </w:r>
            <w:r w:rsidRPr="00247904">
              <w:rPr>
                <w:rFonts w:ascii="Tahoma" w:hAnsi="Tahoma" w:cs="Tahoma"/>
                <w:color w:val="000000" w:themeColor="text1"/>
                <w:sz w:val="18"/>
                <w:szCs w:val="18"/>
              </w:rPr>
              <w:t>.</w:t>
            </w:r>
          </w:p>
          <w:p w14:paraId="18602AF8" w14:textId="64D91288" w:rsidR="00AF0959" w:rsidRPr="00247904" w:rsidRDefault="00AF0959" w:rsidP="00AF0959">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t>8.8.</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slučaju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jedna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prekrši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obavezu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uzdržavanja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radnji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zabranjenih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ovim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članom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w:t>
            </w:r>
            <w:r w:rsidRPr="00247904">
              <w:rPr>
                <w:rFonts w:ascii="Tahoma" w:hAnsi="Tahoma" w:cs="Tahoma"/>
                <w:color w:val="000000" w:themeColor="text1"/>
                <w:sz w:val="18"/>
                <w:szCs w:val="18"/>
              </w:rPr>
              <w:t>/</w:t>
            </w:r>
            <w:r w:rsidR="00F65F07" w:rsidRPr="00247904">
              <w:rPr>
                <w:rFonts w:ascii="Tahoma" w:hAnsi="Tahoma" w:cs="Tahoma"/>
                <w:color w:val="000000" w:themeColor="text1"/>
                <w:sz w:val="18"/>
                <w:szCs w:val="18"/>
              </w:rPr>
              <w:t>ili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slučaju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druga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Ugovorom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utvrđenom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roku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dobije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potvrdu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toga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povrede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nije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došlo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ili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neće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doći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druga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može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raskine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ovaj</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zakonom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utvrđen</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način</w:t>
            </w:r>
            <w:r w:rsidRPr="00247904">
              <w:rPr>
                <w:rFonts w:ascii="Tahoma" w:hAnsi="Tahoma" w:cs="Tahoma"/>
                <w:color w:val="000000" w:themeColor="text1"/>
                <w:sz w:val="18"/>
                <w:szCs w:val="18"/>
              </w:rPr>
              <w:t xml:space="preserve">. </w:t>
            </w:r>
          </w:p>
          <w:p w14:paraId="3C5D2E68" w14:textId="454A608C" w:rsidR="00AF0959" w:rsidRPr="00247904" w:rsidRDefault="00AF0959" w:rsidP="00AF0959">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t>8.</w:t>
            </w:r>
            <w:proofErr w:type="gramStart"/>
            <w:r w:rsidRPr="00247904">
              <w:rPr>
                <w:rFonts w:ascii="Tahoma" w:hAnsi="Tahoma" w:cs="Tahoma"/>
                <w:color w:val="000000" w:themeColor="text1"/>
                <w:sz w:val="18"/>
                <w:szCs w:val="18"/>
              </w:rPr>
              <w:t>9.</w:t>
            </w:r>
            <w:r w:rsidR="00F65F07" w:rsidRPr="00247904">
              <w:rPr>
                <w:rFonts w:ascii="Tahoma" w:hAnsi="Tahoma" w:cs="Tahoma"/>
                <w:color w:val="000000" w:themeColor="text1"/>
                <w:sz w:val="18"/>
                <w:szCs w:val="18"/>
              </w:rPr>
              <w:t>Strana</w:t>
            </w:r>
            <w:proofErr w:type="gramEnd"/>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čiju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inicijativu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osnovama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predviđenim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odredbama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ovog</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člana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bio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raskinut</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ima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pravo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zahtijeva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naknadu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stvarne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štete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koja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nastala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zbog</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takvog</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raskida</w:t>
            </w:r>
          </w:p>
          <w:p w14:paraId="58158DA6" w14:textId="77777777" w:rsidR="00B7283C" w:rsidRPr="00247904" w:rsidRDefault="00B7283C" w:rsidP="00AF0959">
            <w:pPr>
              <w:suppressAutoHyphens w:val="0"/>
              <w:jc w:val="both"/>
              <w:rPr>
                <w:rFonts w:ascii="Tahoma" w:hAnsi="Tahoma" w:cs="Tahoma"/>
                <w:b/>
                <w:color w:val="000000" w:themeColor="text1"/>
                <w:sz w:val="18"/>
                <w:szCs w:val="18"/>
              </w:rPr>
            </w:pPr>
          </w:p>
          <w:p w14:paraId="59783AFD" w14:textId="3E744E0E" w:rsidR="00AF0959" w:rsidRPr="00247904" w:rsidRDefault="00AF0959" w:rsidP="00AF0959">
            <w:pPr>
              <w:suppressAutoHyphens w:val="0"/>
              <w:jc w:val="both"/>
              <w:rPr>
                <w:rFonts w:ascii="Tahoma" w:hAnsi="Tahoma" w:cs="Tahoma"/>
                <w:b/>
                <w:color w:val="000000" w:themeColor="text1"/>
                <w:sz w:val="18"/>
                <w:szCs w:val="18"/>
              </w:rPr>
            </w:pPr>
            <w:r w:rsidRPr="00247904">
              <w:rPr>
                <w:rFonts w:ascii="Tahoma" w:hAnsi="Tahoma" w:cs="Tahoma"/>
                <w:b/>
                <w:color w:val="000000" w:themeColor="text1"/>
                <w:sz w:val="18"/>
                <w:szCs w:val="18"/>
              </w:rPr>
              <w:t xml:space="preserve">9. </w:t>
            </w:r>
            <w:r w:rsidR="00F65F07" w:rsidRPr="00247904">
              <w:rPr>
                <w:rFonts w:ascii="Tahoma" w:hAnsi="Tahoma" w:cs="Tahoma"/>
                <w:b/>
                <w:color w:val="000000" w:themeColor="text1"/>
                <w:sz w:val="18"/>
                <w:szCs w:val="18"/>
              </w:rPr>
              <w:t>DJELOVANјE</w:t>
            </w:r>
            <w:r w:rsidRPr="00247904">
              <w:rPr>
                <w:rFonts w:ascii="Tahoma" w:hAnsi="Tahoma" w:cs="Tahoma"/>
                <w:b/>
                <w:color w:val="000000" w:themeColor="text1"/>
                <w:sz w:val="18"/>
                <w:szCs w:val="18"/>
              </w:rPr>
              <w:t xml:space="preserve">   </w:t>
            </w:r>
            <w:r w:rsidR="00F65F07" w:rsidRPr="00247904">
              <w:rPr>
                <w:rFonts w:ascii="Tahoma" w:hAnsi="Tahoma" w:cs="Tahoma"/>
                <w:b/>
                <w:color w:val="000000" w:themeColor="text1"/>
                <w:sz w:val="18"/>
                <w:szCs w:val="18"/>
              </w:rPr>
              <w:t>VIŠE</w:t>
            </w:r>
            <w:r w:rsidRPr="00247904">
              <w:rPr>
                <w:rFonts w:ascii="Tahoma" w:hAnsi="Tahoma" w:cs="Tahoma"/>
                <w:b/>
                <w:color w:val="000000" w:themeColor="text1"/>
                <w:sz w:val="18"/>
                <w:szCs w:val="18"/>
              </w:rPr>
              <w:t xml:space="preserve">   </w:t>
            </w:r>
            <w:r w:rsidR="00F65F07" w:rsidRPr="00247904">
              <w:rPr>
                <w:rFonts w:ascii="Tahoma" w:hAnsi="Tahoma" w:cs="Tahoma"/>
                <w:b/>
                <w:color w:val="000000" w:themeColor="text1"/>
                <w:sz w:val="18"/>
                <w:szCs w:val="18"/>
              </w:rPr>
              <w:t>SILE</w:t>
            </w:r>
          </w:p>
          <w:p w14:paraId="747BF1FF" w14:textId="4E4B8FDA" w:rsidR="00AF0959" w:rsidRPr="00247904" w:rsidRDefault="00AF0959" w:rsidP="00AF0959">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t>9.</w:t>
            </w:r>
            <w:proofErr w:type="gramStart"/>
            <w:r w:rsidRPr="00247904">
              <w:rPr>
                <w:rFonts w:ascii="Tahoma" w:hAnsi="Tahoma" w:cs="Tahoma"/>
                <w:color w:val="000000" w:themeColor="text1"/>
                <w:sz w:val="18"/>
                <w:szCs w:val="18"/>
              </w:rPr>
              <w:t>1.„</w:t>
            </w:r>
            <w:proofErr w:type="gramEnd"/>
            <w:r w:rsidR="00F65F07" w:rsidRPr="00247904">
              <w:rPr>
                <w:rFonts w:ascii="Tahoma" w:hAnsi="Tahoma" w:cs="Tahoma"/>
                <w:color w:val="000000" w:themeColor="text1"/>
                <w:sz w:val="18"/>
                <w:szCs w:val="18"/>
              </w:rPr>
              <w:t>Viša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sila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predstavlјa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bilo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kakav</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događaj</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koji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izlazi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izvan</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granica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kontrole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Naručioca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ili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Izvršioca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zavisnosti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toga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čemu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radi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koja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nastaje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nezavisno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toga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kakve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mjere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predostrožnosti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preduzela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dotična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odnosi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slјedeće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događaje</w:t>
            </w:r>
            <w:r w:rsidRPr="00247904">
              <w:rPr>
                <w:rFonts w:ascii="Tahoma" w:hAnsi="Tahoma" w:cs="Tahoma"/>
                <w:color w:val="000000" w:themeColor="text1"/>
                <w:sz w:val="18"/>
                <w:szCs w:val="18"/>
              </w:rPr>
              <w:t>:</w:t>
            </w:r>
          </w:p>
          <w:p w14:paraId="57D0117A" w14:textId="68E17FF9" w:rsidR="00AF0959" w:rsidRPr="00247904" w:rsidRDefault="00AF0959" w:rsidP="00AF0959">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t xml:space="preserve">a) </w:t>
            </w:r>
            <w:r w:rsidR="00F65F07" w:rsidRPr="00247904">
              <w:rPr>
                <w:rFonts w:ascii="Tahoma" w:hAnsi="Tahoma" w:cs="Tahoma"/>
                <w:color w:val="000000" w:themeColor="text1"/>
                <w:sz w:val="18"/>
                <w:szCs w:val="18"/>
              </w:rPr>
              <w:t>rat</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neprijatelјska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dejstva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ili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ratne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operacije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nezavisno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toga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rat</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objavlјen</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ili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nije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upad</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djelovanje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spolјnjeg</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protivnika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građanski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rat</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ili</w:t>
            </w:r>
            <w:r w:rsidRPr="00247904">
              <w:rPr>
                <w:rFonts w:ascii="Tahoma" w:hAnsi="Tahoma" w:cs="Tahoma"/>
                <w:color w:val="000000" w:themeColor="text1"/>
                <w:sz w:val="18"/>
                <w:szCs w:val="18"/>
              </w:rPr>
              <w:t xml:space="preserve"> </w:t>
            </w:r>
          </w:p>
          <w:p w14:paraId="5591A473" w14:textId="31D3C511" w:rsidR="00AF0959" w:rsidRPr="00247904" w:rsidRDefault="00F65F07" w:rsidP="00AF0959">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t>b</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ustanak</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revolucija</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pobune</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bune</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zbacivanje</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sa</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vlasti</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civilne</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ili</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vojne</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vlade</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zavjera</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oružani</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sukobi</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društveni</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nemiri</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teroristički</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akti</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ili</w:t>
            </w:r>
          </w:p>
          <w:p w14:paraId="7E86B997" w14:textId="71E94718" w:rsidR="00AF0959" w:rsidRPr="00247904" w:rsidRDefault="00F65F07" w:rsidP="00AF0959">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t>c</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konfiskacija</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nacionalizacija</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mobilizacija</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plјenidba</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ili</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rekvizicija</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po</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naređenju</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bilo</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koje</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vlade</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ili</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pravnih</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ili</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stvarnih</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vlasti</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ili</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vladara</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ili</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zbog</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nekog</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drugog</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činjenja</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ili</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nečinjenja</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lokalne</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vlasti</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ili</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vladara</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ili</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zbog</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nekog</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drugog</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činjenja</w:t>
            </w:r>
            <w:r w:rsidR="00AF0959" w:rsidRPr="00247904">
              <w:rPr>
                <w:rFonts w:ascii="Tahoma" w:hAnsi="Tahoma" w:cs="Tahoma"/>
                <w:color w:val="000000" w:themeColor="text1"/>
                <w:sz w:val="18"/>
                <w:szCs w:val="18"/>
              </w:rPr>
              <w:t xml:space="preserve"> </w:t>
            </w:r>
            <w:proofErr w:type="gramStart"/>
            <w:r w:rsidRPr="00247904">
              <w:rPr>
                <w:rFonts w:ascii="Tahoma" w:hAnsi="Tahoma" w:cs="Tahoma"/>
                <w:color w:val="000000" w:themeColor="text1"/>
                <w:sz w:val="18"/>
                <w:szCs w:val="18"/>
              </w:rPr>
              <w:t>ili</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nečinjenja</w:t>
            </w:r>
            <w:proofErr w:type="gramEnd"/>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lokalnog</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organa</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vlasti</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ili</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nacionalne</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vlade</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ili</w:t>
            </w:r>
            <w:r w:rsidR="00AF0959" w:rsidRPr="00247904">
              <w:rPr>
                <w:rFonts w:ascii="Tahoma" w:hAnsi="Tahoma" w:cs="Tahoma"/>
                <w:color w:val="000000" w:themeColor="text1"/>
                <w:sz w:val="18"/>
                <w:szCs w:val="18"/>
              </w:rPr>
              <w:t xml:space="preserve"> </w:t>
            </w:r>
          </w:p>
          <w:p w14:paraId="118AE113" w14:textId="522810B9" w:rsidR="00AF0959" w:rsidRPr="00247904" w:rsidRDefault="00AF0959" w:rsidP="00AF0959">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štrajk</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sabotaža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lokaut</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embargo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ograničenje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uvoza</w:t>
            </w:r>
            <w:r w:rsidRPr="00247904">
              <w:rPr>
                <w:rFonts w:ascii="Tahoma" w:hAnsi="Tahoma" w:cs="Tahoma"/>
                <w:color w:val="000000" w:themeColor="text1"/>
                <w:sz w:val="18"/>
                <w:szCs w:val="18"/>
              </w:rPr>
              <w:t>/</w:t>
            </w:r>
            <w:r w:rsidR="00F65F07" w:rsidRPr="00247904">
              <w:rPr>
                <w:rFonts w:ascii="Tahoma" w:hAnsi="Tahoma" w:cs="Tahoma"/>
                <w:color w:val="000000" w:themeColor="text1"/>
                <w:sz w:val="18"/>
                <w:szCs w:val="18"/>
              </w:rPr>
              <w:t>izvoza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blokiranje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luka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nedostatak</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običnih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sredstava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društvenog</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transporta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veze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brodolomi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nedostatka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ili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ograničenje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snabdijevanju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električnom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energijom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epidemija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karantin</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kuga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ili</w:t>
            </w:r>
          </w:p>
          <w:p w14:paraId="17E95C43" w14:textId="35A667F1" w:rsidR="00AF0959" w:rsidRPr="00247904" w:rsidRDefault="00AF0959" w:rsidP="00AF0959">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t xml:space="preserve">e) </w:t>
            </w:r>
            <w:r w:rsidR="00F65F07" w:rsidRPr="00247904">
              <w:rPr>
                <w:rFonts w:ascii="Tahoma" w:hAnsi="Tahoma" w:cs="Tahoma"/>
                <w:color w:val="000000" w:themeColor="text1"/>
                <w:sz w:val="18"/>
                <w:szCs w:val="18"/>
              </w:rPr>
              <w:t>zemlјotresi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klizišta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prorada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vulkana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požar</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poplave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ili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pojava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cunamija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tajfun</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ili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ciklon</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uragan</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oluja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udar</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groma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ili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druge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pojave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katastrofalnim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poslјedicama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ispuštanje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radijacije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udarni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talasi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poslije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atomskih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udara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radioaktivno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djelovanje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lokalnu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sredinu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udarni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talasi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izazivaju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avioni</w:t>
            </w:r>
            <w:r w:rsidRPr="00247904">
              <w:rPr>
                <w:rFonts w:ascii="Tahoma" w:hAnsi="Tahoma" w:cs="Tahoma"/>
                <w:color w:val="000000" w:themeColor="text1"/>
                <w:sz w:val="18"/>
                <w:szCs w:val="18"/>
              </w:rPr>
              <w:t xml:space="preserve"> </w:t>
            </w:r>
            <w:proofErr w:type="gramStart"/>
            <w:r w:rsidR="00F65F07" w:rsidRPr="00247904">
              <w:rPr>
                <w:rFonts w:ascii="Tahoma" w:hAnsi="Tahoma" w:cs="Tahoma"/>
                <w:color w:val="000000" w:themeColor="text1"/>
                <w:sz w:val="18"/>
                <w:szCs w:val="18"/>
              </w:rPr>
              <w:t>ili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drugi</w:t>
            </w:r>
            <w:proofErr w:type="gramEnd"/>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leteći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objekti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ili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drugi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događaji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objektivno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nije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mogla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predvidjeti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niti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jedna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ili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druge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prirodne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vještački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izazvane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okolnosti</w:t>
            </w:r>
            <w:r w:rsidRPr="00247904">
              <w:rPr>
                <w:rFonts w:ascii="Tahoma" w:hAnsi="Tahoma" w:cs="Tahoma"/>
                <w:color w:val="000000" w:themeColor="text1"/>
                <w:sz w:val="18"/>
                <w:szCs w:val="18"/>
              </w:rPr>
              <w:t>.</w:t>
            </w:r>
          </w:p>
          <w:p w14:paraId="552165AA" w14:textId="3ADC1E35" w:rsidR="00AF0959" w:rsidRPr="00247904" w:rsidRDefault="00AF0959" w:rsidP="00AF0959">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t xml:space="preserve">9.2. </w:t>
            </w:r>
            <w:r w:rsidR="00F65F07" w:rsidRPr="00247904">
              <w:rPr>
                <w:rFonts w:ascii="Tahoma" w:hAnsi="Tahoma" w:cs="Tahoma"/>
                <w:color w:val="000000" w:themeColor="text1"/>
                <w:sz w:val="18"/>
                <w:szCs w:val="18"/>
              </w:rPr>
              <w:t>Pod</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uslovom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viša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sila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spriječi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zasmeta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ili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prolongira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izvršenje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obaveza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neke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Strana</w:t>
            </w:r>
            <w:r w:rsidRPr="00247904">
              <w:rPr>
                <w:rFonts w:ascii="Tahoma" w:hAnsi="Tahoma" w:cs="Tahoma"/>
                <w:color w:val="000000" w:themeColor="text1"/>
                <w:sz w:val="18"/>
                <w:szCs w:val="18"/>
              </w:rPr>
              <w:t>-</w:t>
            </w:r>
            <w:r w:rsidR="00F65F07" w:rsidRPr="00247904">
              <w:rPr>
                <w:rFonts w:ascii="Tahoma" w:hAnsi="Tahoma" w:cs="Tahoma"/>
                <w:color w:val="000000" w:themeColor="text1"/>
                <w:sz w:val="18"/>
                <w:szCs w:val="18"/>
              </w:rPr>
              <w:t>ugovornica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obavezna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pisanoj</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formi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obavijesti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dugu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nastaloj</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situaciji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događajima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roku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w:t>
            </w:r>
            <w:r w:rsidRPr="00247904">
              <w:rPr>
                <w:rFonts w:ascii="Tahoma" w:hAnsi="Tahoma" w:cs="Tahoma"/>
                <w:color w:val="000000" w:themeColor="text1"/>
                <w:sz w:val="18"/>
                <w:szCs w:val="18"/>
              </w:rPr>
              <w:t xml:space="preserve"> 5 (</w:t>
            </w:r>
            <w:r w:rsidR="00F65F07" w:rsidRPr="00247904">
              <w:rPr>
                <w:rFonts w:ascii="Tahoma" w:hAnsi="Tahoma" w:cs="Tahoma"/>
                <w:color w:val="000000" w:themeColor="text1"/>
                <w:sz w:val="18"/>
                <w:szCs w:val="18"/>
              </w:rPr>
              <w:t>pet</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dana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poslije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pojave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takve</w:t>
            </w:r>
            <w:r w:rsidRPr="00247904">
              <w:rPr>
                <w:rFonts w:ascii="Tahoma" w:hAnsi="Tahoma" w:cs="Tahoma"/>
                <w:color w:val="000000" w:themeColor="text1"/>
                <w:sz w:val="18"/>
                <w:szCs w:val="18"/>
              </w:rPr>
              <w:t xml:space="preserve"> </w:t>
            </w:r>
            <w:proofErr w:type="gramStart"/>
            <w:r w:rsidR="00F65F07" w:rsidRPr="00247904">
              <w:rPr>
                <w:rFonts w:ascii="Tahoma" w:hAnsi="Tahoma" w:cs="Tahoma"/>
                <w:color w:val="000000" w:themeColor="text1"/>
                <w:sz w:val="18"/>
                <w:szCs w:val="18"/>
              </w:rPr>
              <w:t>situacije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w:t>
            </w:r>
            <w:proofErr w:type="gramEnd"/>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preda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potvrde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izdate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nadležnih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organa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najkraćem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roku</w:t>
            </w:r>
            <w:r w:rsidRPr="00247904">
              <w:rPr>
                <w:rFonts w:ascii="Tahoma" w:hAnsi="Tahoma" w:cs="Tahoma"/>
                <w:color w:val="000000" w:themeColor="text1"/>
                <w:sz w:val="18"/>
                <w:szCs w:val="18"/>
              </w:rPr>
              <w:t>.</w:t>
            </w:r>
          </w:p>
          <w:p w14:paraId="0616661F" w14:textId="6F70E779" w:rsidR="00AF0959" w:rsidRPr="00247904" w:rsidRDefault="00AF0959" w:rsidP="00AF0959">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t xml:space="preserve">9.3. </w:t>
            </w:r>
            <w:r w:rsidR="00F65F07" w:rsidRPr="00247904">
              <w:rPr>
                <w:rFonts w:ascii="Tahoma" w:hAnsi="Tahoma" w:cs="Tahoma"/>
                <w:color w:val="000000" w:themeColor="text1"/>
                <w:sz w:val="18"/>
                <w:szCs w:val="18"/>
              </w:rPr>
              <w:t>Strana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ili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koja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pošalјe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takvo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obavještenje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biće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oslobođena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izvršenja</w:t>
            </w:r>
            <w:r w:rsidRPr="00247904">
              <w:rPr>
                <w:rFonts w:ascii="Tahoma" w:hAnsi="Tahoma" w:cs="Tahoma"/>
                <w:color w:val="000000" w:themeColor="text1"/>
                <w:sz w:val="18"/>
                <w:szCs w:val="18"/>
              </w:rPr>
              <w:t xml:space="preserve"> </w:t>
            </w:r>
            <w:proofErr w:type="gramStart"/>
            <w:r w:rsidR="00F65F07" w:rsidRPr="00247904">
              <w:rPr>
                <w:rFonts w:ascii="Tahoma" w:hAnsi="Tahoma" w:cs="Tahoma"/>
                <w:color w:val="000000" w:themeColor="text1"/>
                <w:sz w:val="18"/>
                <w:szCs w:val="18"/>
              </w:rPr>
              <w:t>ili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potpunog</w:t>
            </w:r>
            <w:proofErr w:type="gramEnd"/>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izvršenja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svojih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obaveza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sve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dotle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dok</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traje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odgovarajuća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viša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sila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onoj</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mjeri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kojoj</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sila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sprečava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smeta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ili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prolongira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toj</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izvršenje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svojih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obaveza</w:t>
            </w:r>
            <w:r w:rsidRPr="00247904">
              <w:rPr>
                <w:rFonts w:ascii="Tahoma" w:hAnsi="Tahoma" w:cs="Tahoma"/>
                <w:color w:val="000000" w:themeColor="text1"/>
                <w:sz w:val="18"/>
                <w:szCs w:val="18"/>
              </w:rPr>
              <w:t xml:space="preserve">. </w:t>
            </w:r>
          </w:p>
          <w:p w14:paraId="714A1139" w14:textId="0C096E90" w:rsidR="00AF0959" w:rsidRPr="00247904" w:rsidRDefault="00AF0959" w:rsidP="00AF0959">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t xml:space="preserve">9.4. </w:t>
            </w:r>
            <w:r w:rsidR="00F65F07" w:rsidRPr="00247904">
              <w:rPr>
                <w:rFonts w:ascii="Tahoma" w:hAnsi="Tahoma" w:cs="Tahoma"/>
                <w:color w:val="000000" w:themeColor="text1"/>
                <w:sz w:val="18"/>
                <w:szCs w:val="18"/>
              </w:rPr>
              <w:t>Strana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ili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izložene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djelovanju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više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sile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ulažu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razumne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napore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kako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bi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umanjile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poslјedice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djelovanja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više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sile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izvršenje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njihovih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obaveza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prema</w:t>
            </w:r>
            <w:r w:rsidRPr="00247904">
              <w:rPr>
                <w:rFonts w:ascii="Tahoma" w:hAnsi="Tahoma" w:cs="Tahoma"/>
                <w:color w:val="000000" w:themeColor="text1"/>
                <w:sz w:val="18"/>
                <w:szCs w:val="18"/>
              </w:rPr>
              <w:t xml:space="preserve"> </w:t>
            </w:r>
            <w:proofErr w:type="gramStart"/>
            <w:r w:rsidR="00F65F07" w:rsidRPr="00247904">
              <w:rPr>
                <w:rFonts w:ascii="Tahoma" w:hAnsi="Tahoma" w:cs="Tahoma"/>
                <w:color w:val="000000" w:themeColor="text1"/>
                <w:sz w:val="18"/>
                <w:szCs w:val="18"/>
              </w:rPr>
              <w:t>Ugovoru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ali</w:t>
            </w:r>
            <w:proofErr w:type="gramEnd"/>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utiče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pravo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svake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ima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pravo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raskinuti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skladu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uslovima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navedenim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dalјem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tekstu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tačkom</w:t>
            </w:r>
            <w:r w:rsidRPr="00247904">
              <w:rPr>
                <w:rFonts w:ascii="Tahoma" w:hAnsi="Tahoma" w:cs="Tahoma"/>
                <w:color w:val="000000" w:themeColor="text1"/>
                <w:sz w:val="18"/>
                <w:szCs w:val="18"/>
              </w:rPr>
              <w:t xml:space="preserve"> 9.6.</w:t>
            </w:r>
          </w:p>
          <w:p w14:paraId="4183A447" w14:textId="5C7FE4A8" w:rsidR="00AF0959" w:rsidRPr="00247904" w:rsidRDefault="00AF0959" w:rsidP="00AF0959">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t xml:space="preserve">9.5. </w:t>
            </w:r>
            <w:r w:rsidR="00F65F07" w:rsidRPr="00247904">
              <w:rPr>
                <w:rFonts w:ascii="Tahoma" w:hAnsi="Tahoma" w:cs="Tahoma"/>
                <w:color w:val="000000" w:themeColor="text1"/>
                <w:sz w:val="18"/>
                <w:szCs w:val="18"/>
              </w:rPr>
              <w:t>Bilo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kakva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zadržavanja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ili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neizvršenje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neke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svojih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obaveza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zbog</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djelovanja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više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sile</w:t>
            </w:r>
            <w:r w:rsidRPr="00247904">
              <w:rPr>
                <w:rFonts w:ascii="Tahoma" w:hAnsi="Tahoma" w:cs="Tahoma"/>
                <w:color w:val="000000" w:themeColor="text1"/>
                <w:sz w:val="18"/>
                <w:szCs w:val="18"/>
              </w:rPr>
              <w:t xml:space="preserve">, </w:t>
            </w:r>
          </w:p>
          <w:p w14:paraId="6CD07854" w14:textId="642DB520" w:rsidR="00AF0959" w:rsidRPr="00247904" w:rsidRDefault="00AF0959" w:rsidP="00AF0959">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t xml:space="preserve"> a) </w:t>
            </w:r>
            <w:r w:rsidR="00F65F07" w:rsidRPr="00247904">
              <w:rPr>
                <w:rFonts w:ascii="Tahoma" w:hAnsi="Tahoma" w:cs="Tahoma"/>
                <w:color w:val="000000" w:themeColor="text1"/>
                <w:sz w:val="18"/>
                <w:szCs w:val="18"/>
              </w:rPr>
              <w:t>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predstavlјaju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razlog</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za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neizvršavanje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ili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kršenje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uslova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w:t>
            </w:r>
          </w:p>
          <w:p w14:paraId="14A52FEB" w14:textId="70E44CC8" w:rsidR="00AF0959" w:rsidRPr="00247904" w:rsidRDefault="00AF0959" w:rsidP="00AF0959">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b</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predstavlјaju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razlog</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za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podnošenje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bilo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kakve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reklamacije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odnosu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štetu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ili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troškove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izdatke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koji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vezani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za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njih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onoj</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mjeri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kojoj</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ova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zadržavanja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ili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neizvršavanja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poslјedica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djelovanja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više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sile</w:t>
            </w:r>
            <w:r w:rsidRPr="00247904">
              <w:rPr>
                <w:rFonts w:ascii="Tahoma" w:hAnsi="Tahoma" w:cs="Tahoma"/>
                <w:color w:val="000000" w:themeColor="text1"/>
                <w:sz w:val="18"/>
                <w:szCs w:val="18"/>
              </w:rPr>
              <w:t>.</w:t>
            </w:r>
          </w:p>
          <w:p w14:paraId="202C1886" w14:textId="5C4458B9" w:rsidR="00AF0959" w:rsidRPr="00247904" w:rsidRDefault="00AF0959" w:rsidP="00AF0959">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t xml:space="preserve">9.6. </w:t>
            </w:r>
            <w:r w:rsidR="00F65F07" w:rsidRPr="00247904">
              <w:rPr>
                <w:rFonts w:ascii="Tahoma" w:hAnsi="Tahoma" w:cs="Tahoma"/>
                <w:color w:val="000000" w:themeColor="text1"/>
                <w:sz w:val="18"/>
                <w:szCs w:val="18"/>
              </w:rPr>
              <w:t>Ukoliko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okolnosti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više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sile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traju</w:t>
            </w:r>
            <w:r w:rsidRPr="00247904">
              <w:rPr>
                <w:rFonts w:ascii="Tahoma" w:hAnsi="Tahoma" w:cs="Tahoma"/>
                <w:color w:val="000000" w:themeColor="text1"/>
                <w:sz w:val="18"/>
                <w:szCs w:val="18"/>
              </w:rPr>
              <w:t xml:space="preserve"> 60 (</w:t>
            </w:r>
            <w:r w:rsidR="00F65F07" w:rsidRPr="00247904">
              <w:rPr>
                <w:rFonts w:ascii="Tahoma" w:hAnsi="Tahoma" w:cs="Tahoma"/>
                <w:color w:val="000000" w:themeColor="text1"/>
                <w:sz w:val="18"/>
                <w:szCs w:val="18"/>
              </w:rPr>
              <w:t>šezdeset</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više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dana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svaka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ima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pravo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raskine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tim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obavezna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obavijesti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drugu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svojoj</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namjeri</w:t>
            </w:r>
            <w:r w:rsidRPr="00247904">
              <w:rPr>
                <w:rFonts w:ascii="Tahoma" w:hAnsi="Tahoma" w:cs="Tahoma"/>
                <w:color w:val="000000" w:themeColor="text1"/>
                <w:sz w:val="18"/>
                <w:szCs w:val="18"/>
              </w:rPr>
              <w:t>.</w:t>
            </w:r>
          </w:p>
          <w:p w14:paraId="56B59176" w14:textId="6C33E717" w:rsidR="00AF0959" w:rsidRPr="00247904" w:rsidRDefault="00AF0959" w:rsidP="00AF0959">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t xml:space="preserve">9.7.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cijelom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periodu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trajanja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okolnosti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više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sile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obaveze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između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Ugovornih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miruju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prestanku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važenja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svaka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dužna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izvršiti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obaveze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preuzete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ovim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Ugovorom</w:t>
            </w:r>
            <w:r w:rsidRPr="00247904">
              <w:rPr>
                <w:rFonts w:ascii="Tahoma" w:hAnsi="Tahoma" w:cs="Tahoma"/>
                <w:color w:val="000000" w:themeColor="text1"/>
                <w:sz w:val="18"/>
                <w:szCs w:val="18"/>
              </w:rPr>
              <w:t>.</w:t>
            </w:r>
          </w:p>
          <w:p w14:paraId="51554106" w14:textId="7D2978EC" w:rsidR="00AF0959" w:rsidRPr="00247904" w:rsidRDefault="00AF0959" w:rsidP="00AF0959">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t xml:space="preserve">9.8.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slučaju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raskida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usled</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okolnosti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djelovanja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više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sile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Naručilac</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će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platiti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Izvršiocu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za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nesporan</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dio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izvedenih</w:t>
            </w:r>
            <w:r w:rsidRPr="00247904">
              <w:rPr>
                <w:rFonts w:ascii="Tahoma" w:hAnsi="Tahoma" w:cs="Tahoma"/>
                <w:color w:val="000000" w:themeColor="text1"/>
                <w:sz w:val="18"/>
                <w:szCs w:val="18"/>
              </w:rPr>
              <w:t xml:space="preserve"> </w:t>
            </w:r>
            <w:proofErr w:type="gramStart"/>
            <w:r w:rsidR="00F65F07" w:rsidRPr="00247904">
              <w:rPr>
                <w:rFonts w:ascii="Tahoma" w:hAnsi="Tahoma" w:cs="Tahoma"/>
                <w:sz w:val="18"/>
                <w:szCs w:val="18"/>
                <w:lang w:val="sr-Cyrl-RS"/>
              </w:rPr>
              <w:t>usluge</w:t>
            </w:r>
            <w:r w:rsidR="001B0D7E"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w:t>
            </w:r>
            <w:proofErr w:type="gramEnd"/>
            <w:r w:rsidRPr="00247904">
              <w:rPr>
                <w:rFonts w:ascii="Tahoma" w:hAnsi="Tahoma" w:cs="Tahoma"/>
                <w:color w:val="000000" w:themeColor="text1"/>
                <w:sz w:val="18"/>
                <w:szCs w:val="18"/>
              </w:rPr>
              <w:t xml:space="preserve"> </w:t>
            </w:r>
          </w:p>
          <w:p w14:paraId="4EAC5B38" w14:textId="77777777" w:rsidR="00AF0959" w:rsidRPr="00247904" w:rsidRDefault="00AF0959" w:rsidP="00AF0959">
            <w:pPr>
              <w:suppressAutoHyphens w:val="0"/>
              <w:jc w:val="both"/>
              <w:rPr>
                <w:rFonts w:ascii="Tahoma" w:hAnsi="Tahoma" w:cs="Tahoma"/>
                <w:color w:val="000000" w:themeColor="text1"/>
                <w:sz w:val="18"/>
                <w:szCs w:val="18"/>
              </w:rPr>
            </w:pPr>
          </w:p>
          <w:p w14:paraId="45345D98" w14:textId="10041554" w:rsidR="00AF0959" w:rsidRPr="00247904" w:rsidRDefault="00AF0959" w:rsidP="00AF0959">
            <w:pPr>
              <w:suppressAutoHyphens w:val="0"/>
              <w:jc w:val="both"/>
              <w:rPr>
                <w:rFonts w:ascii="Tahoma" w:hAnsi="Tahoma" w:cs="Tahoma"/>
                <w:b/>
                <w:color w:val="000000" w:themeColor="text1"/>
                <w:sz w:val="18"/>
                <w:szCs w:val="18"/>
              </w:rPr>
            </w:pPr>
            <w:r w:rsidRPr="00247904">
              <w:rPr>
                <w:rFonts w:ascii="Tahoma" w:hAnsi="Tahoma" w:cs="Tahoma"/>
                <w:b/>
                <w:color w:val="000000" w:themeColor="text1"/>
                <w:sz w:val="18"/>
                <w:szCs w:val="18"/>
              </w:rPr>
              <w:t>10.</w:t>
            </w:r>
            <w:r w:rsidR="00F65F07" w:rsidRPr="00247904">
              <w:rPr>
                <w:rFonts w:ascii="Tahoma" w:hAnsi="Tahoma" w:cs="Tahoma"/>
                <w:b/>
                <w:color w:val="000000" w:themeColor="text1"/>
                <w:sz w:val="18"/>
                <w:szCs w:val="18"/>
              </w:rPr>
              <w:t>POVJERLjIVI</w:t>
            </w:r>
            <w:r w:rsidRPr="00247904">
              <w:rPr>
                <w:rFonts w:ascii="Tahoma" w:hAnsi="Tahoma" w:cs="Tahoma"/>
                <w:b/>
                <w:color w:val="000000" w:themeColor="text1"/>
                <w:sz w:val="18"/>
                <w:szCs w:val="18"/>
              </w:rPr>
              <w:t xml:space="preserve"> </w:t>
            </w:r>
            <w:r w:rsidR="00F65F07" w:rsidRPr="00247904">
              <w:rPr>
                <w:rFonts w:ascii="Tahoma" w:hAnsi="Tahoma" w:cs="Tahoma"/>
                <w:b/>
                <w:color w:val="000000" w:themeColor="text1"/>
                <w:sz w:val="18"/>
                <w:szCs w:val="18"/>
              </w:rPr>
              <w:t>PODACI</w:t>
            </w:r>
          </w:p>
          <w:p w14:paraId="17B965B5" w14:textId="7C8902C4" w:rsidR="008D58C6" w:rsidRPr="00247904" w:rsidRDefault="008D58C6" w:rsidP="008D58C6">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t xml:space="preserve">10.1. </w:t>
            </w:r>
            <w:r w:rsidR="00F65F07" w:rsidRPr="00247904">
              <w:rPr>
                <w:rFonts w:ascii="Tahoma" w:hAnsi="Tahoma" w:cs="Tahoma"/>
                <w:color w:val="000000" w:themeColor="text1"/>
                <w:sz w:val="18"/>
                <w:szCs w:val="18"/>
              </w:rPr>
              <w:t>Svaka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dužna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obezbijedi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zaštitu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Povjerljivih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informacija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joj</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postanu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dostupne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okviru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ovog</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neovlaštenog</w:t>
            </w:r>
            <w:r w:rsidRPr="00247904">
              <w:rPr>
                <w:rFonts w:ascii="Tahoma" w:hAnsi="Tahoma" w:cs="Tahoma"/>
                <w:color w:val="000000" w:themeColor="text1"/>
                <w:sz w:val="18"/>
                <w:szCs w:val="18"/>
              </w:rPr>
              <w:t xml:space="preserve"> </w:t>
            </w:r>
            <w:proofErr w:type="gramStart"/>
            <w:r w:rsidR="00F65F07" w:rsidRPr="00247904">
              <w:rPr>
                <w:rFonts w:ascii="Tahoma" w:hAnsi="Tahoma" w:cs="Tahoma"/>
                <w:color w:val="000000" w:themeColor="text1"/>
                <w:sz w:val="18"/>
                <w:szCs w:val="18"/>
              </w:rPr>
              <w:t>korišćenja</w:t>
            </w:r>
            <w:r w:rsidRPr="00247904">
              <w:rPr>
                <w:rFonts w:ascii="Tahoma" w:hAnsi="Tahoma" w:cs="Tahoma"/>
                <w:color w:val="000000" w:themeColor="text1"/>
                <w:sz w:val="18"/>
                <w:szCs w:val="18"/>
              </w:rPr>
              <w:t>,</w:t>
            </w:r>
            <w:r w:rsidR="00F65F07" w:rsidRPr="00247904">
              <w:rPr>
                <w:rFonts w:ascii="Tahoma" w:hAnsi="Tahoma" w:cs="Tahoma"/>
                <w:color w:val="000000" w:themeColor="text1"/>
                <w:sz w:val="18"/>
                <w:szCs w:val="18"/>
              </w:rPr>
              <w:t>širenja</w:t>
            </w:r>
            <w:proofErr w:type="gramEnd"/>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ili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objavljivanja</w:t>
            </w:r>
            <w:r w:rsidRPr="00247904">
              <w:rPr>
                <w:rFonts w:ascii="Tahoma" w:hAnsi="Tahoma" w:cs="Tahoma"/>
                <w:color w:val="000000" w:themeColor="text1"/>
                <w:sz w:val="18"/>
                <w:szCs w:val="18"/>
              </w:rPr>
              <w:t>.</w:t>
            </w:r>
          </w:p>
          <w:p w14:paraId="3E7F9BD5" w14:textId="679610F0" w:rsidR="008D58C6" w:rsidRPr="00247904" w:rsidRDefault="008D58C6" w:rsidP="008D58C6">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t>10.</w:t>
            </w:r>
            <w:proofErr w:type="gramStart"/>
            <w:r w:rsidRPr="00247904">
              <w:rPr>
                <w:rFonts w:ascii="Tahoma" w:hAnsi="Tahoma" w:cs="Tahoma"/>
                <w:color w:val="000000" w:themeColor="text1"/>
                <w:sz w:val="18"/>
                <w:szCs w:val="18"/>
              </w:rPr>
              <w:t>2.</w:t>
            </w:r>
            <w:r w:rsidR="00F65F07" w:rsidRPr="00247904">
              <w:rPr>
                <w:rFonts w:ascii="Tahoma" w:hAnsi="Tahoma" w:cs="Tahoma"/>
                <w:color w:val="000000" w:themeColor="text1"/>
                <w:sz w:val="18"/>
                <w:szCs w:val="18"/>
              </w:rPr>
              <w:t>Za</w:t>
            </w:r>
            <w:proofErr w:type="gramEnd"/>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potrebe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ovog</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termin</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Povjerlјive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informacije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označava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sve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informacije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ovom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imaju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stvarnu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ili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potencijalnu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vrijednost</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zbog</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toga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što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nepoznate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trećim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licima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nisu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namijenjene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širu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distribuciju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w:t>
            </w:r>
            <w:r w:rsidRPr="00247904">
              <w:rPr>
                <w:rFonts w:ascii="Tahoma" w:hAnsi="Tahoma" w:cs="Tahoma"/>
                <w:color w:val="000000" w:themeColor="text1"/>
                <w:sz w:val="18"/>
                <w:szCs w:val="18"/>
              </w:rPr>
              <w:t>/</w:t>
            </w:r>
            <w:r w:rsidR="00F65F07" w:rsidRPr="00247904">
              <w:rPr>
                <w:rFonts w:ascii="Tahoma" w:hAnsi="Tahoma" w:cs="Tahoma"/>
                <w:color w:val="000000" w:themeColor="text1"/>
                <w:sz w:val="18"/>
                <w:szCs w:val="18"/>
              </w:rPr>
              <w:t>ili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korišćenje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neograničenog</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kruga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lica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zadovolјavaju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zahtjeve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zakonskih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propisa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Bosne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Hercegovine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ili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informacije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izričito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definišu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kao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povjerlјive</w:t>
            </w:r>
            <w:r w:rsidRPr="00247904">
              <w:rPr>
                <w:rFonts w:ascii="Tahoma" w:hAnsi="Tahoma" w:cs="Tahoma"/>
                <w:color w:val="000000" w:themeColor="text1"/>
                <w:sz w:val="18"/>
                <w:szCs w:val="18"/>
              </w:rPr>
              <w:t xml:space="preserve">. </w:t>
            </w:r>
          </w:p>
          <w:p w14:paraId="408A145E" w14:textId="389C0880" w:rsidR="008D58C6" w:rsidRPr="00247904" w:rsidRDefault="008D58C6" w:rsidP="008D58C6">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t xml:space="preserve">10.3. </w:t>
            </w:r>
            <w:r w:rsidR="00F65F07" w:rsidRPr="00247904">
              <w:rPr>
                <w:rFonts w:ascii="Tahoma" w:hAnsi="Tahoma" w:cs="Tahoma"/>
                <w:color w:val="000000" w:themeColor="text1"/>
                <w:sz w:val="18"/>
                <w:szCs w:val="18"/>
              </w:rPr>
              <w:t>Zaštita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povjerlјivih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informacija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mora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osiguravati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periodu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izvršenja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ovog</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kao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roku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tri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godine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završetka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njegovog</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roka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važenja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pogledu</w:t>
            </w:r>
            <w:r w:rsidRPr="00247904">
              <w:rPr>
                <w:rFonts w:ascii="Tahoma" w:hAnsi="Tahoma" w:cs="Tahoma"/>
                <w:color w:val="000000" w:themeColor="text1"/>
                <w:sz w:val="18"/>
                <w:szCs w:val="18"/>
              </w:rPr>
              <w:t xml:space="preserve"> „know-how“ – </w:t>
            </w:r>
            <w:r w:rsidR="00F65F07" w:rsidRPr="00247904">
              <w:rPr>
                <w:rFonts w:ascii="Tahoma" w:hAnsi="Tahoma" w:cs="Tahoma"/>
                <w:color w:val="000000" w:themeColor="text1"/>
                <w:sz w:val="18"/>
                <w:szCs w:val="18"/>
              </w:rPr>
              <w:t>sve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dok</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snazi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povjerlјivost</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podataka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koji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čine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njegov</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sadržaj</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Odgovarajuća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ovog</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snosi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odgovornost</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za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činjenje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nečinjenje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svojih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radnika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drugih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lica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koja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dobiju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pristup</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Povjerlјivim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informacijama</w:t>
            </w:r>
            <w:r w:rsidRPr="00247904">
              <w:rPr>
                <w:rFonts w:ascii="Tahoma" w:hAnsi="Tahoma" w:cs="Tahoma"/>
                <w:color w:val="000000" w:themeColor="text1"/>
                <w:sz w:val="18"/>
                <w:szCs w:val="18"/>
              </w:rPr>
              <w:t xml:space="preserve">. </w:t>
            </w:r>
          </w:p>
          <w:p w14:paraId="0C3C39C3" w14:textId="506E8CC6" w:rsidR="008D58C6" w:rsidRPr="00247904" w:rsidRDefault="008D58C6" w:rsidP="008D58C6">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t xml:space="preserve">10.4. </w:t>
            </w:r>
            <w:r w:rsidR="00F65F07" w:rsidRPr="00247904">
              <w:rPr>
                <w:rFonts w:ascii="Tahoma" w:hAnsi="Tahoma" w:cs="Tahoma"/>
                <w:color w:val="000000" w:themeColor="text1"/>
                <w:sz w:val="18"/>
                <w:szCs w:val="18"/>
              </w:rPr>
              <w:t>Obaveze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poštovanja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povjerlјivosti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predviđene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ovim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Ugovorom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obuhvataju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slučajeve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dostavlјanja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informacija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državnim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organima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način</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utvrđen</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zakonskim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propisima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Bosne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Hercegovine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takođe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odnose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javno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dostupne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informacije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postale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poznate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trećim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licima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bez</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krivice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Strana</w:t>
            </w:r>
            <w:r w:rsidRPr="00247904">
              <w:rPr>
                <w:rFonts w:ascii="Tahoma" w:hAnsi="Tahoma" w:cs="Tahoma"/>
                <w:color w:val="000000" w:themeColor="text1"/>
                <w:sz w:val="18"/>
                <w:szCs w:val="18"/>
              </w:rPr>
              <w:t>.</w:t>
            </w:r>
          </w:p>
          <w:p w14:paraId="7D80989F" w14:textId="404C1F73" w:rsidR="008D58C6" w:rsidRPr="00247904" w:rsidRDefault="008D58C6" w:rsidP="008D58C6">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t xml:space="preserve">10.5. </w:t>
            </w:r>
            <w:r w:rsidR="00F65F07" w:rsidRPr="00247904">
              <w:rPr>
                <w:rFonts w:ascii="Tahoma" w:hAnsi="Tahoma" w:cs="Tahoma"/>
                <w:color w:val="000000" w:themeColor="text1"/>
                <w:sz w:val="18"/>
                <w:szCs w:val="18"/>
              </w:rPr>
              <w:t>Šteta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izazvana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povredom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odredbe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povjerlјivosti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određuje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nadoknađuje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skladu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važećim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zakonskim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propisima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Bosne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Hercegovine</w:t>
            </w:r>
            <w:r w:rsidRPr="00247904">
              <w:rPr>
                <w:rFonts w:ascii="Tahoma" w:hAnsi="Tahoma" w:cs="Tahoma"/>
                <w:color w:val="000000" w:themeColor="text1"/>
                <w:sz w:val="18"/>
                <w:szCs w:val="18"/>
              </w:rPr>
              <w:t>.</w:t>
            </w:r>
          </w:p>
          <w:p w14:paraId="544BD365" w14:textId="77777777" w:rsidR="008D58C6" w:rsidRPr="00247904" w:rsidRDefault="008D58C6" w:rsidP="00AF0959">
            <w:pPr>
              <w:suppressAutoHyphens w:val="0"/>
              <w:jc w:val="both"/>
              <w:rPr>
                <w:rFonts w:ascii="Tahoma" w:hAnsi="Tahoma" w:cs="Tahoma"/>
                <w:b/>
                <w:color w:val="000000" w:themeColor="text1"/>
                <w:sz w:val="18"/>
                <w:szCs w:val="18"/>
              </w:rPr>
            </w:pPr>
          </w:p>
          <w:p w14:paraId="60D36BB2" w14:textId="003B59F6" w:rsidR="00AF0959" w:rsidRPr="00247904" w:rsidRDefault="00AF0959" w:rsidP="00AF0959">
            <w:pPr>
              <w:suppressAutoHyphens w:val="0"/>
              <w:jc w:val="both"/>
              <w:rPr>
                <w:rFonts w:ascii="Tahoma" w:hAnsi="Tahoma" w:cs="Tahoma"/>
                <w:b/>
                <w:color w:val="000000" w:themeColor="text1"/>
                <w:sz w:val="18"/>
                <w:szCs w:val="18"/>
              </w:rPr>
            </w:pPr>
            <w:r w:rsidRPr="00247904">
              <w:rPr>
                <w:rFonts w:ascii="Tahoma" w:hAnsi="Tahoma" w:cs="Tahoma"/>
                <w:b/>
                <w:color w:val="000000" w:themeColor="text1"/>
                <w:sz w:val="18"/>
                <w:szCs w:val="18"/>
              </w:rPr>
              <w:t xml:space="preserve">11. </w:t>
            </w:r>
            <w:r w:rsidR="00F65F07" w:rsidRPr="00247904">
              <w:rPr>
                <w:rFonts w:ascii="Tahoma" w:hAnsi="Tahoma" w:cs="Tahoma"/>
                <w:b/>
                <w:color w:val="000000" w:themeColor="text1"/>
                <w:sz w:val="18"/>
                <w:szCs w:val="18"/>
              </w:rPr>
              <w:t>PRELAZNE</w:t>
            </w:r>
            <w:r w:rsidRPr="00247904">
              <w:rPr>
                <w:rFonts w:ascii="Tahoma" w:hAnsi="Tahoma" w:cs="Tahoma"/>
                <w:b/>
                <w:color w:val="000000" w:themeColor="text1"/>
                <w:sz w:val="18"/>
                <w:szCs w:val="18"/>
              </w:rPr>
              <w:t xml:space="preserve"> </w:t>
            </w:r>
            <w:r w:rsidR="00F65F07" w:rsidRPr="00247904">
              <w:rPr>
                <w:rFonts w:ascii="Tahoma" w:hAnsi="Tahoma" w:cs="Tahoma"/>
                <w:b/>
                <w:color w:val="000000" w:themeColor="text1"/>
                <w:sz w:val="18"/>
                <w:szCs w:val="18"/>
              </w:rPr>
              <w:t>I</w:t>
            </w:r>
            <w:r w:rsidRPr="00247904">
              <w:rPr>
                <w:rFonts w:ascii="Tahoma" w:hAnsi="Tahoma" w:cs="Tahoma"/>
                <w:b/>
                <w:color w:val="000000" w:themeColor="text1"/>
                <w:sz w:val="18"/>
                <w:szCs w:val="18"/>
              </w:rPr>
              <w:t xml:space="preserve"> </w:t>
            </w:r>
            <w:r w:rsidR="00F65F07" w:rsidRPr="00247904">
              <w:rPr>
                <w:rFonts w:ascii="Tahoma" w:hAnsi="Tahoma" w:cs="Tahoma"/>
                <w:b/>
                <w:color w:val="000000" w:themeColor="text1"/>
                <w:sz w:val="18"/>
                <w:szCs w:val="18"/>
              </w:rPr>
              <w:t>ZAKLjUČNE</w:t>
            </w:r>
            <w:r w:rsidRPr="00247904">
              <w:rPr>
                <w:rFonts w:ascii="Tahoma" w:hAnsi="Tahoma" w:cs="Tahoma"/>
                <w:b/>
                <w:color w:val="000000" w:themeColor="text1"/>
                <w:sz w:val="18"/>
                <w:szCs w:val="18"/>
              </w:rPr>
              <w:t xml:space="preserve"> </w:t>
            </w:r>
            <w:r w:rsidR="00F65F07" w:rsidRPr="00247904">
              <w:rPr>
                <w:rFonts w:ascii="Tahoma" w:hAnsi="Tahoma" w:cs="Tahoma"/>
                <w:b/>
                <w:color w:val="000000" w:themeColor="text1"/>
                <w:sz w:val="18"/>
                <w:szCs w:val="18"/>
              </w:rPr>
              <w:t>ODREDBE</w:t>
            </w:r>
          </w:p>
          <w:p w14:paraId="4C266071" w14:textId="2A6096C0" w:rsidR="00AF0959" w:rsidRPr="00247904" w:rsidRDefault="00AF0959" w:rsidP="00AF0959">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t xml:space="preserve">11.1. </w:t>
            </w:r>
            <w:r w:rsidR="00F65F07" w:rsidRPr="00247904">
              <w:rPr>
                <w:rFonts w:ascii="Tahoma" w:hAnsi="Tahoma" w:cs="Tahoma"/>
                <w:color w:val="000000" w:themeColor="text1"/>
                <w:sz w:val="18"/>
                <w:szCs w:val="18"/>
              </w:rPr>
              <w:t>Naručilac</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ili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Izvršilac</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imaju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pravo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jednostrani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raskid</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ovog</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ukoliko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bilo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koja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zakasni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izvršenjem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obaveza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ovom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duže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mjesec</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dana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osim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slučajevima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djelovanja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više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sile</w:t>
            </w:r>
            <w:r w:rsidRPr="00247904">
              <w:rPr>
                <w:rFonts w:ascii="Tahoma" w:hAnsi="Tahoma" w:cs="Tahoma"/>
                <w:color w:val="000000" w:themeColor="text1"/>
                <w:sz w:val="18"/>
                <w:szCs w:val="18"/>
              </w:rPr>
              <w:t>.</w:t>
            </w:r>
          </w:p>
          <w:p w14:paraId="23D5F954" w14:textId="3F7CF87A" w:rsidR="008D58C6" w:rsidRPr="00247904" w:rsidRDefault="008D58C6" w:rsidP="008D58C6">
            <w:pPr>
              <w:suppressAutoHyphens w:val="0"/>
              <w:jc w:val="both"/>
              <w:rPr>
                <w:rFonts w:ascii="Tahoma" w:hAnsi="Tahoma" w:cs="Tahoma"/>
                <w:i/>
                <w:color w:val="000000" w:themeColor="text1"/>
                <w:sz w:val="18"/>
                <w:szCs w:val="18"/>
              </w:rPr>
            </w:pPr>
            <w:r w:rsidRPr="00247904">
              <w:rPr>
                <w:rFonts w:ascii="Tahoma" w:hAnsi="Tahoma" w:cs="Tahoma"/>
                <w:i/>
                <w:color w:val="000000" w:themeColor="text1"/>
                <w:sz w:val="18"/>
                <w:szCs w:val="18"/>
              </w:rPr>
              <w:t>o</w:t>
            </w:r>
            <w:r w:rsidR="00F65F07" w:rsidRPr="00247904">
              <w:rPr>
                <w:rFonts w:ascii="Tahoma" w:hAnsi="Tahoma" w:cs="Tahoma"/>
                <w:i/>
                <w:color w:val="000000" w:themeColor="text1"/>
                <w:sz w:val="18"/>
                <w:szCs w:val="18"/>
              </w:rPr>
              <w:t>pciono</w:t>
            </w:r>
            <w:r w:rsidRPr="00247904">
              <w:rPr>
                <w:rFonts w:ascii="Tahoma" w:hAnsi="Tahoma" w:cs="Tahoma"/>
                <w:i/>
                <w:color w:val="000000" w:themeColor="text1"/>
                <w:sz w:val="18"/>
                <w:szCs w:val="18"/>
              </w:rPr>
              <w:t>:</w:t>
            </w:r>
          </w:p>
          <w:p w14:paraId="62CAD013" w14:textId="236584BB" w:rsidR="008D58C6" w:rsidRPr="00247904" w:rsidRDefault="008D58C6" w:rsidP="008D58C6">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t xml:space="preserve">11.1.      </w:t>
            </w:r>
            <w:r w:rsidR="00F65F07" w:rsidRPr="00247904">
              <w:rPr>
                <w:rFonts w:ascii="Tahoma" w:hAnsi="Tahoma" w:cs="Tahoma"/>
                <w:color w:val="000000" w:themeColor="text1"/>
                <w:sz w:val="18"/>
                <w:szCs w:val="18"/>
              </w:rPr>
              <w:t>Naručilac</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ima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pravo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svakom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trenutku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jednostrano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raskine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izvršenje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čemu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isti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dužan</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plati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Izvršiocu</w:t>
            </w:r>
            <w:r w:rsidRPr="00247904">
              <w:rPr>
                <w:rFonts w:ascii="Tahoma" w:hAnsi="Tahoma" w:cs="Tahoma"/>
                <w:color w:val="000000" w:themeColor="text1"/>
                <w:sz w:val="18"/>
                <w:szCs w:val="18"/>
              </w:rPr>
              <w:t>/</w:t>
            </w:r>
            <w:r w:rsidR="00F65F07" w:rsidRPr="00247904">
              <w:rPr>
                <w:rFonts w:ascii="Tahoma" w:hAnsi="Tahoma" w:cs="Tahoma"/>
                <w:color w:val="000000" w:themeColor="text1"/>
                <w:sz w:val="18"/>
                <w:szCs w:val="18"/>
              </w:rPr>
              <w:t>Izvođaču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samo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dio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utvrđene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cijene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koji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proporcionalan</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dijelu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Radova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izvršenih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prije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prijema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obavještenja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raskidu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Naručioca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slučaju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jednostranog</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raskida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Naručioca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će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smatrati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raskinutim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datuma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kada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Izvršilac</w:t>
            </w:r>
            <w:r w:rsidRPr="00247904">
              <w:rPr>
                <w:rFonts w:ascii="Tahoma" w:hAnsi="Tahoma" w:cs="Tahoma"/>
                <w:color w:val="000000" w:themeColor="text1"/>
                <w:sz w:val="18"/>
                <w:szCs w:val="18"/>
              </w:rPr>
              <w:t>/</w:t>
            </w:r>
            <w:r w:rsidR="00F65F07" w:rsidRPr="00247904">
              <w:rPr>
                <w:rFonts w:ascii="Tahoma" w:hAnsi="Tahoma" w:cs="Tahoma"/>
                <w:color w:val="000000" w:themeColor="text1"/>
                <w:sz w:val="18"/>
                <w:szCs w:val="18"/>
              </w:rPr>
              <w:t>Izvođač</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primi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pismeno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obavještenje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Naručioca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raskidu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ili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nekog</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drugog</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datuma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navedenog</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takvom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obavještenju</w:t>
            </w:r>
          </w:p>
          <w:p w14:paraId="774EB194" w14:textId="3EC57876" w:rsidR="00AF0959" w:rsidRPr="00247904" w:rsidRDefault="00AF0959" w:rsidP="00AF0959">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lastRenderedPageBreak/>
              <w:t xml:space="preserve">11.2. </w:t>
            </w:r>
            <w:r w:rsidR="00F65F07" w:rsidRPr="00247904">
              <w:rPr>
                <w:rFonts w:ascii="Tahoma" w:hAnsi="Tahoma" w:cs="Tahoma"/>
                <w:color w:val="000000" w:themeColor="text1"/>
                <w:sz w:val="18"/>
                <w:szCs w:val="18"/>
              </w:rPr>
              <w:t>Svi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sporovi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nesuglasice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mogu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nastati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između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Ugovornih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ovom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ili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vezi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njim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rješavaju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putem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pregovora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između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Ugovornih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ako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tome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uspiju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ugovara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nadležnost</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Okružnog</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privrednog</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suda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Doboju</w:t>
            </w:r>
            <w:r w:rsidRPr="00247904">
              <w:rPr>
                <w:rFonts w:ascii="Tahoma" w:hAnsi="Tahoma" w:cs="Tahoma"/>
                <w:color w:val="000000" w:themeColor="text1"/>
                <w:sz w:val="18"/>
                <w:szCs w:val="18"/>
              </w:rPr>
              <w:t>.</w:t>
            </w:r>
          </w:p>
          <w:p w14:paraId="20FF7580" w14:textId="18716D29" w:rsidR="00AF0959" w:rsidRPr="00247904" w:rsidRDefault="00F65F07" w:rsidP="00AF0959">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t>Međusobni</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odnosi</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između</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Ugovornih</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strana</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koji</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nisu</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regulisani</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ovim</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Ugovorom</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regulišu</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se</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Zakonom</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o</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obligacionim</w:t>
            </w:r>
            <w:r w:rsidR="00AF095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odnosima</w:t>
            </w:r>
            <w:r w:rsidR="00AF0959" w:rsidRPr="00247904">
              <w:rPr>
                <w:rFonts w:ascii="Tahoma" w:hAnsi="Tahoma" w:cs="Tahoma"/>
                <w:color w:val="000000" w:themeColor="text1"/>
                <w:sz w:val="18"/>
                <w:szCs w:val="18"/>
              </w:rPr>
              <w:t>.</w:t>
            </w:r>
          </w:p>
          <w:p w14:paraId="034B775C" w14:textId="01179DD5" w:rsidR="00AF0959" w:rsidRPr="00247904" w:rsidRDefault="00AF0959" w:rsidP="00AF0959">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t xml:space="preserve">11.3. </w:t>
            </w:r>
            <w:r w:rsidR="00F65F07" w:rsidRPr="00247904">
              <w:rPr>
                <w:rFonts w:ascii="Tahoma" w:hAnsi="Tahoma" w:cs="Tahoma"/>
                <w:color w:val="000000" w:themeColor="text1"/>
                <w:sz w:val="18"/>
                <w:szCs w:val="18"/>
              </w:rPr>
              <w:t>Ovaj</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reguliše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pravnim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propisima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Republike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Srpske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Bosne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Hercegovine</w:t>
            </w:r>
            <w:r w:rsidRPr="00247904">
              <w:rPr>
                <w:rFonts w:ascii="Tahoma" w:hAnsi="Tahoma" w:cs="Tahoma"/>
                <w:color w:val="000000" w:themeColor="text1"/>
                <w:sz w:val="18"/>
                <w:szCs w:val="18"/>
              </w:rPr>
              <w:t xml:space="preserve">.   </w:t>
            </w:r>
          </w:p>
          <w:p w14:paraId="012EBF52" w14:textId="5209D1BB" w:rsidR="00AF0959" w:rsidRPr="00247904" w:rsidRDefault="00AF0959" w:rsidP="00AF0959">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t>11.</w:t>
            </w:r>
            <w:proofErr w:type="gramStart"/>
            <w:r w:rsidRPr="00247904">
              <w:rPr>
                <w:rFonts w:ascii="Tahoma" w:hAnsi="Tahoma" w:cs="Tahoma"/>
                <w:color w:val="000000" w:themeColor="text1"/>
                <w:sz w:val="18"/>
                <w:szCs w:val="18"/>
              </w:rPr>
              <w:t>4.</w:t>
            </w:r>
            <w:r w:rsidR="00F65F07" w:rsidRPr="00247904">
              <w:rPr>
                <w:rFonts w:ascii="Tahoma" w:hAnsi="Tahoma" w:cs="Tahoma"/>
                <w:color w:val="000000" w:themeColor="text1"/>
                <w:sz w:val="18"/>
                <w:szCs w:val="18"/>
              </w:rPr>
              <w:t>Sve</w:t>
            </w:r>
            <w:proofErr w:type="gramEnd"/>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izmjene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dopune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ovog</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važe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samo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ako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sastavlјene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pisanoj</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formi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vidu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aneksa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ako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potpisale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obje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strane</w:t>
            </w:r>
            <w:r w:rsidRPr="00247904">
              <w:rPr>
                <w:rFonts w:ascii="Tahoma" w:hAnsi="Tahoma" w:cs="Tahoma"/>
                <w:color w:val="000000" w:themeColor="text1"/>
                <w:sz w:val="18"/>
                <w:szCs w:val="18"/>
              </w:rPr>
              <w:t>.</w:t>
            </w:r>
          </w:p>
          <w:p w14:paraId="0049C5FF" w14:textId="0502C87D" w:rsidR="00AF0959" w:rsidRPr="00247904" w:rsidRDefault="00AF0959" w:rsidP="00AF0959">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t>11.</w:t>
            </w:r>
            <w:proofErr w:type="gramStart"/>
            <w:r w:rsidRPr="00247904">
              <w:rPr>
                <w:rFonts w:ascii="Tahoma" w:hAnsi="Tahoma" w:cs="Tahoma"/>
                <w:color w:val="000000" w:themeColor="text1"/>
                <w:sz w:val="18"/>
                <w:szCs w:val="18"/>
              </w:rPr>
              <w:t>5.</w:t>
            </w:r>
            <w:r w:rsidR="00F65F07" w:rsidRPr="00247904">
              <w:rPr>
                <w:rFonts w:ascii="Tahoma" w:hAnsi="Tahoma" w:cs="Tahoma"/>
                <w:color w:val="000000" w:themeColor="text1"/>
                <w:sz w:val="18"/>
                <w:szCs w:val="18"/>
              </w:rPr>
              <w:t>Prilikom</w:t>
            </w:r>
            <w:proofErr w:type="gramEnd"/>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promjene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naziva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imena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Ugovornih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njihovih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pravnih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statuta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pravne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odgovornosti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adresa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bankarskih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podataka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kod</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došlo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izmjena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dužna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roku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tri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dana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tome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obavijesti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drugu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Ugovornu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stranu</w:t>
            </w:r>
            <w:r w:rsidRPr="00247904">
              <w:rPr>
                <w:rFonts w:ascii="Tahoma" w:hAnsi="Tahoma" w:cs="Tahoma"/>
                <w:color w:val="000000" w:themeColor="text1"/>
                <w:sz w:val="18"/>
                <w:szCs w:val="18"/>
              </w:rPr>
              <w:t>.</w:t>
            </w:r>
          </w:p>
          <w:p w14:paraId="293D84A1" w14:textId="40AA0105" w:rsidR="00AF0959" w:rsidRPr="00247904" w:rsidRDefault="00AF0959" w:rsidP="00AF0959">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t xml:space="preserve">11.6. </w:t>
            </w:r>
            <w:r w:rsidR="00F65F07" w:rsidRPr="00247904">
              <w:rPr>
                <w:rFonts w:ascii="Tahoma" w:hAnsi="Tahoma" w:cs="Tahoma"/>
                <w:color w:val="000000" w:themeColor="text1"/>
                <w:sz w:val="18"/>
                <w:szCs w:val="18"/>
              </w:rPr>
              <w:t>Nijedna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od</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Ugovornih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nema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pravo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predati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svoje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obaveze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ovom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trećoj</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bez</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pisane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saglasnosti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druge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strane</w:t>
            </w:r>
            <w:r w:rsidRPr="00247904">
              <w:rPr>
                <w:rFonts w:ascii="Tahoma" w:hAnsi="Tahoma" w:cs="Tahoma"/>
                <w:color w:val="000000" w:themeColor="text1"/>
                <w:sz w:val="18"/>
                <w:szCs w:val="18"/>
              </w:rPr>
              <w:t>.</w:t>
            </w:r>
          </w:p>
          <w:p w14:paraId="3B903625" w14:textId="555026DF" w:rsidR="00AF0959" w:rsidRPr="00247904" w:rsidRDefault="00AF0959" w:rsidP="00AF0959">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t xml:space="preserve">11.7 </w:t>
            </w:r>
            <w:r w:rsidR="00F65F07" w:rsidRPr="00247904">
              <w:rPr>
                <w:rFonts w:ascii="Tahoma" w:hAnsi="Tahoma" w:cs="Tahoma"/>
                <w:color w:val="000000" w:themeColor="text1"/>
                <w:sz w:val="18"/>
                <w:szCs w:val="18"/>
              </w:rPr>
              <w:t>Ugovorne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saglasne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ukoliko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bilo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trenutku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bilo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koji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član</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ovog</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jeste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ili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postane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nezakonit</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nepravosnažan</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ili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neprimjenlјiv</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bilo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kom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pogledu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onda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zakonitost</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pravosnažnost</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ili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primjenlјivost</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ostalih</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članova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ovog</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neće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biti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narušena</w:t>
            </w:r>
            <w:r w:rsidRPr="00247904">
              <w:rPr>
                <w:rFonts w:ascii="Tahoma" w:hAnsi="Tahoma" w:cs="Tahoma"/>
                <w:color w:val="000000" w:themeColor="text1"/>
                <w:sz w:val="18"/>
                <w:szCs w:val="18"/>
              </w:rPr>
              <w:t>.</w:t>
            </w:r>
          </w:p>
          <w:p w14:paraId="2679FC17" w14:textId="18EB5BF8" w:rsidR="00AF0959" w:rsidRPr="00247904" w:rsidRDefault="00AF0959" w:rsidP="00AF0959">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t xml:space="preserve">11.8. </w:t>
            </w:r>
            <w:r w:rsidR="00F65F07" w:rsidRPr="00247904">
              <w:rPr>
                <w:rFonts w:ascii="Tahoma" w:hAnsi="Tahoma" w:cs="Tahoma"/>
                <w:color w:val="000000" w:themeColor="text1"/>
                <w:sz w:val="18"/>
                <w:szCs w:val="18"/>
              </w:rPr>
              <w:t>Ovaj</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sastavlјen</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2 (</w:t>
            </w:r>
            <w:r w:rsidR="00F65F07" w:rsidRPr="00247904">
              <w:rPr>
                <w:rFonts w:ascii="Tahoma" w:hAnsi="Tahoma" w:cs="Tahoma"/>
                <w:color w:val="000000" w:themeColor="text1"/>
                <w:sz w:val="18"/>
                <w:szCs w:val="18"/>
              </w:rPr>
              <w:t>dva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primjerka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srpskom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ruskom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jedan</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primjerak</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za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svaku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stranu</w:t>
            </w:r>
            <w:r w:rsidRPr="00247904">
              <w:rPr>
                <w:rFonts w:ascii="Tahoma" w:hAnsi="Tahoma" w:cs="Tahoma"/>
                <w:color w:val="000000" w:themeColor="text1"/>
                <w:sz w:val="18"/>
                <w:szCs w:val="18"/>
              </w:rPr>
              <w:t xml:space="preserve">. </w:t>
            </w:r>
          </w:p>
          <w:p w14:paraId="205D92E7" w14:textId="4869F650" w:rsidR="00AF0959" w:rsidRPr="00247904" w:rsidRDefault="00AF0959" w:rsidP="00AF0959">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t xml:space="preserve">11.9.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slučaju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različitog</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tumačenja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teksta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prednost</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ima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tekst</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srpskom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jeziku</w:t>
            </w:r>
            <w:r w:rsidRPr="00247904">
              <w:rPr>
                <w:rFonts w:ascii="Tahoma" w:hAnsi="Tahoma" w:cs="Tahoma"/>
                <w:color w:val="000000" w:themeColor="text1"/>
                <w:sz w:val="18"/>
                <w:szCs w:val="18"/>
              </w:rPr>
              <w:t>.</w:t>
            </w:r>
          </w:p>
          <w:p w14:paraId="59B054D8" w14:textId="77777777" w:rsidR="00FF533B" w:rsidRPr="00247904" w:rsidRDefault="00FF533B" w:rsidP="00AF0959">
            <w:pPr>
              <w:rPr>
                <w:rFonts w:ascii="Tahoma" w:hAnsi="Tahoma" w:cs="Tahoma"/>
                <w:sz w:val="18"/>
                <w:szCs w:val="18"/>
                <w:lang w:val="sr-Cyrl-RS" w:eastAsia="en-US"/>
              </w:rPr>
            </w:pPr>
          </w:p>
        </w:tc>
        <w:tc>
          <w:tcPr>
            <w:tcW w:w="5704" w:type="dxa"/>
            <w:gridSpan w:val="2"/>
          </w:tcPr>
          <w:p w14:paraId="07673665" w14:textId="1AF5C002" w:rsidR="00FF533B" w:rsidRPr="00247904" w:rsidRDefault="00FF533B" w:rsidP="005826A4">
            <w:pPr>
              <w:jc w:val="both"/>
              <w:rPr>
                <w:rFonts w:ascii="Tahoma" w:hAnsi="Tahoma" w:cs="Tahoma"/>
                <w:sz w:val="18"/>
                <w:szCs w:val="18"/>
                <w:lang w:val="sr-Latn-RS"/>
              </w:rPr>
            </w:pPr>
          </w:p>
        </w:tc>
      </w:tr>
      <w:tr w:rsidR="00A97D30" w:rsidRPr="00247904" w14:paraId="187259FB" w14:textId="77777777" w:rsidTr="00DB5794">
        <w:tc>
          <w:tcPr>
            <w:tcW w:w="10865" w:type="dxa"/>
            <w:gridSpan w:val="2"/>
          </w:tcPr>
          <w:p w14:paraId="097E13DB" w14:textId="4293C3F0" w:rsidR="007475D9" w:rsidRPr="00247904" w:rsidRDefault="007475D9" w:rsidP="007475D9">
            <w:pPr>
              <w:suppressAutoHyphens w:val="0"/>
              <w:jc w:val="both"/>
              <w:rPr>
                <w:rFonts w:ascii="Tahoma" w:hAnsi="Tahoma" w:cs="Tahoma"/>
                <w:b/>
                <w:color w:val="000000" w:themeColor="text1"/>
                <w:sz w:val="18"/>
                <w:szCs w:val="18"/>
              </w:rPr>
            </w:pPr>
            <w:r w:rsidRPr="00247904">
              <w:rPr>
                <w:rFonts w:ascii="Tahoma" w:hAnsi="Tahoma" w:cs="Tahoma"/>
                <w:b/>
                <w:color w:val="000000" w:themeColor="text1"/>
                <w:sz w:val="18"/>
                <w:szCs w:val="18"/>
              </w:rPr>
              <w:lastRenderedPageBreak/>
              <w:t xml:space="preserve">12. </w:t>
            </w:r>
            <w:r w:rsidR="00F65F07" w:rsidRPr="00247904">
              <w:rPr>
                <w:rFonts w:ascii="Tahoma" w:hAnsi="Tahoma" w:cs="Tahoma"/>
                <w:b/>
                <w:color w:val="000000" w:themeColor="text1"/>
                <w:sz w:val="18"/>
                <w:szCs w:val="18"/>
              </w:rPr>
              <w:t>ROK</w:t>
            </w:r>
            <w:r w:rsidRPr="00247904">
              <w:rPr>
                <w:rFonts w:ascii="Tahoma" w:hAnsi="Tahoma" w:cs="Tahoma"/>
                <w:b/>
                <w:color w:val="000000" w:themeColor="text1"/>
                <w:sz w:val="18"/>
                <w:szCs w:val="18"/>
              </w:rPr>
              <w:t xml:space="preserve"> </w:t>
            </w:r>
            <w:r w:rsidR="00F65F07" w:rsidRPr="00247904">
              <w:rPr>
                <w:rFonts w:ascii="Tahoma" w:hAnsi="Tahoma" w:cs="Tahoma"/>
                <w:b/>
                <w:color w:val="000000" w:themeColor="text1"/>
                <w:sz w:val="18"/>
                <w:szCs w:val="18"/>
              </w:rPr>
              <w:t>VAŽENјA</w:t>
            </w:r>
            <w:r w:rsidRPr="00247904">
              <w:rPr>
                <w:rFonts w:ascii="Tahoma" w:hAnsi="Tahoma" w:cs="Tahoma"/>
                <w:b/>
                <w:color w:val="000000" w:themeColor="text1"/>
                <w:sz w:val="18"/>
                <w:szCs w:val="18"/>
              </w:rPr>
              <w:t xml:space="preserve"> </w:t>
            </w:r>
            <w:r w:rsidR="00F65F07" w:rsidRPr="00247904">
              <w:rPr>
                <w:rFonts w:ascii="Tahoma" w:hAnsi="Tahoma" w:cs="Tahoma"/>
                <w:b/>
                <w:color w:val="000000" w:themeColor="text1"/>
                <w:sz w:val="18"/>
                <w:szCs w:val="18"/>
              </w:rPr>
              <w:t>UGOVORA</w:t>
            </w:r>
            <w:r w:rsidRPr="00247904">
              <w:rPr>
                <w:rFonts w:ascii="Tahoma" w:hAnsi="Tahoma" w:cs="Tahoma"/>
                <w:b/>
                <w:color w:val="000000" w:themeColor="text1"/>
                <w:sz w:val="18"/>
                <w:szCs w:val="18"/>
              </w:rPr>
              <w:t xml:space="preserve"> </w:t>
            </w:r>
            <w:r w:rsidR="00F65F07" w:rsidRPr="00247904">
              <w:rPr>
                <w:rFonts w:ascii="Tahoma" w:hAnsi="Tahoma" w:cs="Tahoma"/>
                <w:b/>
                <w:color w:val="000000" w:themeColor="text1"/>
                <w:sz w:val="18"/>
                <w:szCs w:val="18"/>
              </w:rPr>
              <w:t>I</w:t>
            </w:r>
            <w:r w:rsidRPr="00247904">
              <w:rPr>
                <w:rFonts w:ascii="Tahoma" w:hAnsi="Tahoma" w:cs="Tahoma"/>
                <w:b/>
                <w:color w:val="000000" w:themeColor="text1"/>
                <w:sz w:val="18"/>
                <w:szCs w:val="18"/>
              </w:rPr>
              <w:t xml:space="preserve"> </w:t>
            </w:r>
            <w:r w:rsidR="00F65F07" w:rsidRPr="00247904">
              <w:rPr>
                <w:rFonts w:ascii="Tahoma" w:hAnsi="Tahoma" w:cs="Tahoma"/>
                <w:b/>
                <w:color w:val="000000" w:themeColor="text1"/>
                <w:sz w:val="18"/>
                <w:szCs w:val="18"/>
              </w:rPr>
              <w:t>PRILOZI</w:t>
            </w:r>
          </w:p>
          <w:p w14:paraId="44CC7CBE" w14:textId="77777777" w:rsidR="007475D9" w:rsidRPr="00247904" w:rsidRDefault="007475D9" w:rsidP="007475D9">
            <w:pPr>
              <w:suppressAutoHyphens w:val="0"/>
              <w:jc w:val="both"/>
              <w:rPr>
                <w:rFonts w:ascii="Tahoma" w:hAnsi="Tahoma" w:cs="Tahoma"/>
                <w:b/>
                <w:color w:val="000000" w:themeColor="text1"/>
                <w:sz w:val="18"/>
                <w:szCs w:val="18"/>
              </w:rPr>
            </w:pPr>
          </w:p>
          <w:p w14:paraId="73DA6A19" w14:textId="33603E7A" w:rsidR="007475D9" w:rsidRPr="00247904" w:rsidRDefault="007475D9" w:rsidP="007475D9">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t>12.1.</w:t>
            </w:r>
            <w:r w:rsidRPr="00247904">
              <w:rPr>
                <w:rFonts w:ascii="Tahoma" w:hAnsi="Tahoma" w:cs="Tahoma"/>
                <w:sz w:val="18"/>
                <w:szCs w:val="18"/>
                <w:lang w:eastAsia="en-US"/>
              </w:rPr>
              <w:t xml:space="preserve"> </w:t>
            </w:r>
            <w:r w:rsidR="00F65F07" w:rsidRPr="00247904">
              <w:rPr>
                <w:rFonts w:ascii="Tahoma" w:hAnsi="Tahoma" w:cs="Tahoma"/>
                <w:color w:val="000000" w:themeColor="text1"/>
                <w:sz w:val="18"/>
                <w:szCs w:val="18"/>
              </w:rPr>
              <w:t>Ovaj</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stupa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snagu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dana</w:t>
            </w:r>
            <w:r w:rsidRPr="00247904">
              <w:rPr>
                <w:rFonts w:ascii="Tahoma" w:hAnsi="Tahoma" w:cs="Tahoma"/>
                <w:color w:val="000000" w:themeColor="text1"/>
                <w:sz w:val="18"/>
                <w:szCs w:val="18"/>
              </w:rPr>
              <w:t xml:space="preserve"> 01.01.202</w:t>
            </w:r>
            <w:r w:rsidR="00BA3814" w:rsidRPr="00247904">
              <w:rPr>
                <w:rFonts w:ascii="Tahoma" w:hAnsi="Tahoma" w:cs="Tahoma"/>
                <w:color w:val="000000" w:themeColor="text1"/>
                <w:sz w:val="18"/>
                <w:szCs w:val="18"/>
                <w:lang w:val="sr-Latn-RS"/>
              </w:rPr>
              <w:t>6</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godine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važi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do</w:t>
            </w:r>
            <w:r w:rsidRPr="00247904">
              <w:rPr>
                <w:rFonts w:ascii="Tahoma" w:hAnsi="Tahoma" w:cs="Tahoma"/>
                <w:color w:val="000000" w:themeColor="text1"/>
                <w:sz w:val="18"/>
                <w:szCs w:val="18"/>
              </w:rPr>
              <w:t xml:space="preserve"> 31.12.202</w:t>
            </w:r>
            <w:r w:rsidR="00BA3814" w:rsidRPr="00247904">
              <w:rPr>
                <w:rFonts w:ascii="Tahoma" w:hAnsi="Tahoma" w:cs="Tahoma"/>
                <w:color w:val="000000" w:themeColor="text1"/>
                <w:sz w:val="18"/>
                <w:szCs w:val="18"/>
                <w:lang w:val="sr-Latn-RS"/>
              </w:rPr>
              <w:t>6</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godine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ukoliko</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bude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ranije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raskinut</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skladu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uslovima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ovog</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Ugovora</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ili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važećim</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zakonodavstvom</w:t>
            </w:r>
            <w:r w:rsidRPr="00247904">
              <w:rPr>
                <w:rFonts w:ascii="Tahoma" w:hAnsi="Tahoma" w:cs="Tahoma"/>
                <w:color w:val="000000" w:themeColor="text1"/>
                <w:sz w:val="18"/>
                <w:szCs w:val="18"/>
              </w:rPr>
              <w:t>.</w:t>
            </w:r>
          </w:p>
          <w:p w14:paraId="1D254290" w14:textId="43EBA687" w:rsidR="007475D9" w:rsidRPr="00247904" w:rsidRDefault="007475D9" w:rsidP="007475D9">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t xml:space="preserve">12.2. </w:t>
            </w:r>
            <w:r w:rsidR="00F65F07" w:rsidRPr="00247904">
              <w:rPr>
                <w:rFonts w:ascii="Tahoma" w:hAnsi="Tahoma" w:cs="Tahoma"/>
                <w:color w:val="000000" w:themeColor="text1"/>
                <w:sz w:val="18"/>
                <w:szCs w:val="18"/>
              </w:rPr>
              <w:t>Uz</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ovaj</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Ugovor</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prilažu</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čine</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njegov</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sastavni</w:t>
            </w:r>
            <w:r w:rsidRPr="00247904">
              <w:rPr>
                <w:rFonts w:ascii="Tahoma" w:hAnsi="Tahoma" w:cs="Tahoma"/>
                <w:color w:val="000000" w:themeColor="text1"/>
                <w:sz w:val="18"/>
                <w:szCs w:val="18"/>
              </w:rPr>
              <w:t xml:space="preserve"> </w:t>
            </w:r>
            <w:r w:rsidR="00F65F07" w:rsidRPr="00247904">
              <w:rPr>
                <w:rFonts w:ascii="Tahoma" w:hAnsi="Tahoma" w:cs="Tahoma"/>
                <w:color w:val="000000" w:themeColor="text1"/>
                <w:sz w:val="18"/>
                <w:szCs w:val="18"/>
              </w:rPr>
              <w:t>dio</w:t>
            </w:r>
            <w:r w:rsidRPr="00247904">
              <w:rPr>
                <w:rFonts w:ascii="Tahoma" w:hAnsi="Tahoma" w:cs="Tahoma"/>
                <w:color w:val="000000" w:themeColor="text1"/>
                <w:sz w:val="18"/>
                <w:szCs w:val="18"/>
              </w:rPr>
              <w:t>:</w:t>
            </w:r>
          </w:p>
          <w:p w14:paraId="39773CFE" w14:textId="176D3811" w:rsidR="007475D9" w:rsidRPr="00247904" w:rsidRDefault="00F65F07" w:rsidP="007475D9">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t>Prilog</w:t>
            </w:r>
            <w:r w:rsidR="007475D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br</w:t>
            </w:r>
            <w:r w:rsidR="007475D9" w:rsidRPr="00247904">
              <w:rPr>
                <w:rFonts w:ascii="Tahoma" w:hAnsi="Tahoma" w:cs="Tahoma"/>
                <w:color w:val="000000" w:themeColor="text1"/>
                <w:sz w:val="18"/>
                <w:szCs w:val="18"/>
              </w:rPr>
              <w:t>. 1</w:t>
            </w:r>
            <w:r w:rsidR="0041430E" w:rsidRPr="00247904">
              <w:rPr>
                <w:rFonts w:ascii="Tahoma" w:hAnsi="Tahoma" w:cs="Tahoma"/>
                <w:color w:val="000000" w:themeColor="text1"/>
                <w:sz w:val="18"/>
                <w:szCs w:val="18"/>
                <w:lang w:val="sr-Cyrl-RS"/>
              </w:rPr>
              <w:t>.</w:t>
            </w:r>
            <w:r w:rsidR="007475D9" w:rsidRPr="00247904">
              <w:rPr>
                <w:rFonts w:ascii="Tahoma" w:hAnsi="Tahoma" w:cs="Tahoma"/>
                <w:color w:val="000000" w:themeColor="text1"/>
                <w:sz w:val="18"/>
                <w:szCs w:val="18"/>
              </w:rPr>
              <w:t xml:space="preserve"> </w:t>
            </w:r>
            <w:r w:rsidRPr="00247904">
              <w:rPr>
                <w:rFonts w:ascii="Tahoma" w:hAnsi="Tahoma" w:cs="Tahoma"/>
                <w:noProof/>
                <w:sz w:val="18"/>
                <w:szCs w:val="18"/>
                <w:lang w:val="sr-Cyrl-BA"/>
              </w:rPr>
              <w:t>Specifikacija</w:t>
            </w:r>
            <w:r w:rsidR="0041430E" w:rsidRPr="00247904">
              <w:rPr>
                <w:rFonts w:ascii="Tahoma" w:hAnsi="Tahoma" w:cs="Tahoma"/>
                <w:noProof/>
                <w:sz w:val="18"/>
                <w:szCs w:val="18"/>
                <w:lang w:val="sr-Cyrl-BA"/>
              </w:rPr>
              <w:t xml:space="preserve"> </w:t>
            </w:r>
            <w:r w:rsidR="00D13B1B" w:rsidRPr="00247904">
              <w:rPr>
                <w:rFonts w:ascii="Tahoma" w:hAnsi="Tahoma" w:cs="Tahoma"/>
                <w:noProof/>
                <w:sz w:val="18"/>
                <w:szCs w:val="18"/>
                <w:lang w:val="sr-Latn-RS"/>
              </w:rPr>
              <w:t>usluge</w:t>
            </w:r>
            <w:r w:rsidR="00D3049F" w:rsidRPr="00247904">
              <w:rPr>
                <w:rFonts w:ascii="Tahoma" w:hAnsi="Tahoma" w:cs="Tahoma"/>
                <w:noProof/>
                <w:sz w:val="18"/>
                <w:szCs w:val="18"/>
                <w:lang w:val="sr-Latn-RS"/>
              </w:rPr>
              <w:t xml:space="preserve"> i cijene usluge</w:t>
            </w:r>
          </w:p>
          <w:p w14:paraId="2E6BBC55" w14:textId="078A6098" w:rsidR="007475D9" w:rsidRPr="00247904" w:rsidRDefault="00F65F07" w:rsidP="007475D9">
            <w:pPr>
              <w:suppressAutoHyphens w:val="0"/>
              <w:jc w:val="both"/>
              <w:rPr>
                <w:rFonts w:ascii="Tahoma" w:hAnsi="Tahoma" w:cs="Tahoma"/>
                <w:color w:val="000000" w:themeColor="text1"/>
                <w:sz w:val="18"/>
                <w:szCs w:val="18"/>
                <w:lang w:val="sr-Cyrl-RS"/>
              </w:rPr>
            </w:pPr>
            <w:r w:rsidRPr="00247904">
              <w:rPr>
                <w:rFonts w:ascii="Tahoma" w:hAnsi="Tahoma" w:cs="Tahoma"/>
                <w:color w:val="000000" w:themeColor="text1"/>
                <w:sz w:val="18"/>
                <w:szCs w:val="18"/>
              </w:rPr>
              <w:t>Prilog</w:t>
            </w:r>
            <w:r w:rsidR="007475D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br</w:t>
            </w:r>
            <w:r w:rsidR="007475D9" w:rsidRPr="00247904">
              <w:rPr>
                <w:rFonts w:ascii="Tahoma" w:hAnsi="Tahoma" w:cs="Tahoma"/>
                <w:color w:val="000000" w:themeColor="text1"/>
                <w:sz w:val="18"/>
                <w:szCs w:val="18"/>
              </w:rPr>
              <w:t xml:space="preserve">. 2. </w:t>
            </w:r>
            <w:r w:rsidRPr="00247904">
              <w:rPr>
                <w:rFonts w:ascii="Tahoma" w:hAnsi="Tahoma" w:cs="Tahoma"/>
                <w:color w:val="000000" w:themeColor="text1"/>
                <w:sz w:val="18"/>
                <w:szCs w:val="18"/>
                <w:lang w:val="sr-Cyrl-RS"/>
              </w:rPr>
              <w:t>Tehnički</w:t>
            </w:r>
            <w:r w:rsidR="000729BE" w:rsidRPr="00247904">
              <w:rPr>
                <w:rFonts w:ascii="Tahoma" w:hAnsi="Tahoma" w:cs="Tahoma"/>
                <w:color w:val="000000" w:themeColor="text1"/>
                <w:sz w:val="18"/>
                <w:szCs w:val="18"/>
                <w:lang w:val="sr-Cyrl-RS"/>
              </w:rPr>
              <w:t xml:space="preserve"> </w:t>
            </w:r>
            <w:r w:rsidRPr="00247904">
              <w:rPr>
                <w:rFonts w:ascii="Tahoma" w:hAnsi="Tahoma" w:cs="Tahoma"/>
                <w:color w:val="000000" w:themeColor="text1"/>
                <w:sz w:val="18"/>
                <w:szCs w:val="18"/>
                <w:lang w:val="sr-Cyrl-RS"/>
              </w:rPr>
              <w:t>zadatak</w:t>
            </w:r>
          </w:p>
          <w:p w14:paraId="4692DBA7" w14:textId="5A8EACAF" w:rsidR="00DC0ACD" w:rsidRPr="00247904" w:rsidRDefault="00F65F07" w:rsidP="001B0D7E">
            <w:pPr>
              <w:suppressAutoHyphens w:val="0"/>
              <w:jc w:val="both"/>
              <w:rPr>
                <w:rFonts w:ascii="Tahoma" w:hAnsi="Tahoma" w:cs="Tahoma"/>
                <w:color w:val="000000" w:themeColor="text1"/>
                <w:sz w:val="18"/>
                <w:szCs w:val="18"/>
              </w:rPr>
            </w:pPr>
            <w:r w:rsidRPr="00247904">
              <w:rPr>
                <w:rFonts w:ascii="Tahoma" w:hAnsi="Tahoma" w:cs="Tahoma"/>
                <w:color w:val="000000" w:themeColor="text1"/>
                <w:sz w:val="18"/>
                <w:szCs w:val="18"/>
              </w:rPr>
              <w:t>Prilog</w:t>
            </w:r>
            <w:r w:rsidR="007475D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br</w:t>
            </w:r>
            <w:r w:rsidR="007475D9" w:rsidRPr="00247904">
              <w:rPr>
                <w:rFonts w:ascii="Tahoma" w:hAnsi="Tahoma" w:cs="Tahoma"/>
                <w:color w:val="000000" w:themeColor="text1"/>
                <w:sz w:val="18"/>
                <w:szCs w:val="18"/>
              </w:rPr>
              <w:t xml:space="preserve">. </w:t>
            </w:r>
            <w:r w:rsidR="007475D9" w:rsidRPr="00247904">
              <w:rPr>
                <w:rFonts w:ascii="Tahoma" w:hAnsi="Tahoma" w:cs="Tahoma"/>
                <w:color w:val="000000" w:themeColor="text1"/>
                <w:sz w:val="18"/>
                <w:szCs w:val="18"/>
                <w:lang w:val="sr-Latn-RS"/>
              </w:rPr>
              <w:t>3</w:t>
            </w:r>
            <w:r w:rsidR="00126B17" w:rsidRPr="00247904">
              <w:rPr>
                <w:rFonts w:ascii="Tahoma" w:hAnsi="Tahoma" w:cs="Tahoma"/>
                <w:color w:val="000000" w:themeColor="text1"/>
                <w:sz w:val="18"/>
                <w:szCs w:val="18"/>
                <w:lang w:val="sr-Cyrl-RS"/>
              </w:rPr>
              <w:t>.</w:t>
            </w:r>
            <w:r w:rsidR="007475D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Akt</w:t>
            </w:r>
            <w:r w:rsidR="007475D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o</w:t>
            </w:r>
            <w:r w:rsidR="007475D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primopredaji</w:t>
            </w:r>
            <w:r w:rsidR="007475D9" w:rsidRPr="00247904">
              <w:rPr>
                <w:rFonts w:ascii="Tahoma" w:hAnsi="Tahoma" w:cs="Tahoma"/>
                <w:color w:val="000000" w:themeColor="text1"/>
                <w:sz w:val="18"/>
                <w:szCs w:val="18"/>
              </w:rPr>
              <w:t xml:space="preserve"> </w:t>
            </w:r>
            <w:r w:rsidRPr="00247904">
              <w:rPr>
                <w:rFonts w:ascii="Tahoma" w:hAnsi="Tahoma" w:cs="Tahoma"/>
                <w:color w:val="000000" w:themeColor="text1"/>
                <w:sz w:val="18"/>
                <w:szCs w:val="18"/>
              </w:rPr>
              <w:t>izvršen</w:t>
            </w:r>
            <w:r w:rsidRPr="00247904">
              <w:rPr>
                <w:rFonts w:ascii="Tahoma" w:hAnsi="Tahoma" w:cs="Tahoma"/>
                <w:color w:val="000000" w:themeColor="text1"/>
                <w:sz w:val="18"/>
                <w:szCs w:val="18"/>
                <w:lang w:val="sr-Cyrl-RS"/>
              </w:rPr>
              <w:t>e</w:t>
            </w:r>
            <w:r w:rsidR="007475D9" w:rsidRPr="00247904">
              <w:rPr>
                <w:rFonts w:ascii="Tahoma" w:hAnsi="Tahoma" w:cs="Tahoma"/>
                <w:color w:val="000000" w:themeColor="text1"/>
                <w:sz w:val="18"/>
                <w:szCs w:val="18"/>
              </w:rPr>
              <w:t xml:space="preserve"> </w:t>
            </w:r>
            <w:r w:rsidRPr="00247904">
              <w:rPr>
                <w:rFonts w:ascii="Tahoma" w:hAnsi="Tahoma" w:cs="Tahoma"/>
                <w:sz w:val="18"/>
                <w:szCs w:val="18"/>
                <w:lang w:val="sr-Cyrl-RS"/>
              </w:rPr>
              <w:t>usluge</w:t>
            </w:r>
            <w:r w:rsidR="007475D9" w:rsidRPr="00247904">
              <w:rPr>
                <w:rFonts w:ascii="Tahoma" w:hAnsi="Tahoma" w:cs="Tahoma"/>
                <w:color w:val="000000" w:themeColor="text1"/>
                <w:sz w:val="18"/>
                <w:szCs w:val="18"/>
              </w:rPr>
              <w:t xml:space="preserve"> </w:t>
            </w:r>
          </w:p>
          <w:p w14:paraId="45D62536" w14:textId="71BFF868" w:rsidR="00232D60" w:rsidRPr="00247904" w:rsidRDefault="00F65F07" w:rsidP="00232D60">
            <w:pPr>
              <w:suppressAutoHyphens w:val="0"/>
              <w:jc w:val="both"/>
              <w:rPr>
                <w:rFonts w:ascii="Tahoma" w:hAnsi="Tahoma" w:cs="Tahoma"/>
                <w:sz w:val="18"/>
                <w:szCs w:val="18"/>
                <w:lang w:val="sr-Cyrl-RS"/>
              </w:rPr>
            </w:pPr>
            <w:r w:rsidRPr="00247904">
              <w:rPr>
                <w:rFonts w:ascii="Tahoma" w:hAnsi="Tahoma" w:cs="Tahoma"/>
                <w:sz w:val="18"/>
                <w:szCs w:val="18"/>
                <w:lang w:val="sr-Latn-CS"/>
              </w:rPr>
              <w:t>Prilog</w:t>
            </w:r>
            <w:r w:rsidR="00232D60" w:rsidRPr="00247904">
              <w:rPr>
                <w:rFonts w:ascii="Tahoma" w:hAnsi="Tahoma" w:cs="Tahoma"/>
                <w:sz w:val="18"/>
                <w:szCs w:val="18"/>
                <w:lang w:val="sr-Latn-CS"/>
              </w:rPr>
              <w:t xml:space="preserve"> </w:t>
            </w:r>
            <w:r w:rsidRPr="00247904">
              <w:rPr>
                <w:rFonts w:ascii="Tahoma" w:hAnsi="Tahoma" w:cs="Tahoma"/>
                <w:sz w:val="18"/>
                <w:szCs w:val="18"/>
                <w:lang w:val="sr-Latn-CS"/>
              </w:rPr>
              <w:t>br</w:t>
            </w:r>
            <w:r w:rsidR="00232D60" w:rsidRPr="00247904">
              <w:rPr>
                <w:rFonts w:ascii="Tahoma" w:hAnsi="Tahoma" w:cs="Tahoma"/>
                <w:sz w:val="18"/>
                <w:szCs w:val="18"/>
                <w:lang w:val="sr-Latn-CS"/>
              </w:rPr>
              <w:t xml:space="preserve">. </w:t>
            </w:r>
            <w:r w:rsidR="00232D60" w:rsidRPr="00247904">
              <w:rPr>
                <w:rFonts w:ascii="Tahoma" w:hAnsi="Tahoma" w:cs="Tahoma"/>
                <w:sz w:val="18"/>
                <w:szCs w:val="18"/>
                <w:lang w:val="sr-Cyrl-RS"/>
              </w:rPr>
              <w:t>4</w:t>
            </w:r>
            <w:r w:rsidR="00126B17" w:rsidRPr="00247904">
              <w:rPr>
                <w:rFonts w:ascii="Tahoma" w:hAnsi="Tahoma" w:cs="Tahoma"/>
                <w:sz w:val="18"/>
                <w:szCs w:val="18"/>
                <w:lang w:val="sr-Cyrl-RS"/>
              </w:rPr>
              <w:t>.</w:t>
            </w:r>
            <w:r w:rsidR="009D30B7" w:rsidRPr="00247904">
              <w:rPr>
                <w:rFonts w:ascii="Tahoma" w:hAnsi="Tahoma" w:cs="Tahoma"/>
                <w:color w:val="000000" w:themeColor="text1"/>
                <w:sz w:val="18"/>
                <w:szCs w:val="18"/>
                <w:lang w:val="sr-Latn-RS"/>
              </w:rPr>
              <w:t xml:space="preserve"> </w:t>
            </w:r>
            <w:r w:rsidRPr="00247904">
              <w:rPr>
                <w:rFonts w:ascii="Tahoma" w:hAnsi="Tahoma" w:cs="Tahoma"/>
                <w:color w:val="000000" w:themeColor="text1"/>
                <w:sz w:val="18"/>
                <w:szCs w:val="18"/>
                <w:lang w:val="sr-Latn-RS"/>
              </w:rPr>
              <w:t>Skala</w:t>
            </w:r>
            <w:r w:rsidR="009D30B7" w:rsidRPr="00247904">
              <w:rPr>
                <w:rFonts w:ascii="Tahoma" w:hAnsi="Tahoma" w:cs="Tahoma"/>
                <w:color w:val="000000" w:themeColor="text1"/>
                <w:sz w:val="18"/>
                <w:szCs w:val="18"/>
                <w:lang w:val="sr-Latn-RS"/>
              </w:rPr>
              <w:t xml:space="preserve"> </w:t>
            </w:r>
            <w:r w:rsidRPr="00247904">
              <w:rPr>
                <w:rFonts w:ascii="Tahoma" w:hAnsi="Tahoma" w:cs="Tahoma"/>
                <w:color w:val="000000" w:themeColor="text1"/>
                <w:sz w:val="18"/>
                <w:szCs w:val="18"/>
                <w:lang w:val="sr-Latn-RS"/>
              </w:rPr>
              <w:t>novčanih</w:t>
            </w:r>
            <w:r w:rsidR="009D30B7" w:rsidRPr="00247904">
              <w:rPr>
                <w:rFonts w:ascii="Tahoma" w:hAnsi="Tahoma" w:cs="Tahoma"/>
                <w:color w:val="000000" w:themeColor="text1"/>
                <w:sz w:val="18"/>
                <w:szCs w:val="18"/>
                <w:lang w:val="sr-Latn-RS"/>
              </w:rPr>
              <w:t xml:space="preserve"> </w:t>
            </w:r>
            <w:r w:rsidRPr="00247904">
              <w:rPr>
                <w:rFonts w:ascii="Tahoma" w:hAnsi="Tahoma" w:cs="Tahoma"/>
                <w:color w:val="000000" w:themeColor="text1"/>
                <w:sz w:val="18"/>
                <w:szCs w:val="18"/>
                <w:lang w:val="sr-Latn-RS"/>
              </w:rPr>
              <w:t>kazni</w:t>
            </w:r>
          </w:p>
        </w:tc>
        <w:tc>
          <w:tcPr>
            <w:tcW w:w="5704" w:type="dxa"/>
            <w:gridSpan w:val="2"/>
          </w:tcPr>
          <w:p w14:paraId="71EAAD7B" w14:textId="249A688B" w:rsidR="00C518F2" w:rsidRPr="00247904" w:rsidRDefault="00C518F2" w:rsidP="00232D60">
            <w:pPr>
              <w:rPr>
                <w:rFonts w:ascii="Tahoma" w:hAnsi="Tahoma" w:cs="Tahoma"/>
                <w:sz w:val="18"/>
                <w:szCs w:val="18"/>
              </w:rPr>
            </w:pPr>
          </w:p>
        </w:tc>
      </w:tr>
      <w:tr w:rsidR="00A97D30" w:rsidRPr="00247904" w14:paraId="0133D58C" w14:textId="77777777" w:rsidTr="00DB5794">
        <w:tc>
          <w:tcPr>
            <w:tcW w:w="10865" w:type="dxa"/>
            <w:gridSpan w:val="2"/>
          </w:tcPr>
          <w:p w14:paraId="75F2B77D" w14:textId="68751E49" w:rsidR="00A97D30" w:rsidRPr="00247904" w:rsidRDefault="00F65F07" w:rsidP="009C578A">
            <w:pPr>
              <w:widowControl w:val="0"/>
              <w:snapToGrid w:val="0"/>
              <w:jc w:val="both"/>
              <w:rPr>
                <w:rFonts w:ascii="Tahoma" w:hAnsi="Tahoma" w:cs="Tahoma"/>
                <w:b/>
                <w:sz w:val="18"/>
                <w:szCs w:val="18"/>
                <w:lang w:val="sr-Cyrl-BA"/>
              </w:rPr>
            </w:pPr>
            <w:r w:rsidRPr="00247904">
              <w:rPr>
                <w:rFonts w:ascii="Tahoma" w:hAnsi="Tahoma" w:cs="Tahoma"/>
                <w:sz w:val="18"/>
                <w:szCs w:val="18"/>
                <w:lang w:val="sr-Latn-CS"/>
              </w:rPr>
              <w:t>Prilog</w:t>
            </w:r>
            <w:r w:rsidR="009C578A" w:rsidRPr="00247904">
              <w:rPr>
                <w:rFonts w:ascii="Tahoma" w:hAnsi="Tahoma" w:cs="Tahoma"/>
                <w:sz w:val="18"/>
                <w:szCs w:val="18"/>
                <w:lang w:val="sr-Latn-CS"/>
              </w:rPr>
              <w:t xml:space="preserve"> </w:t>
            </w:r>
            <w:r w:rsidRPr="00247904">
              <w:rPr>
                <w:rFonts w:ascii="Tahoma" w:hAnsi="Tahoma" w:cs="Tahoma"/>
                <w:sz w:val="18"/>
                <w:szCs w:val="18"/>
                <w:lang w:val="sr-Latn-CS"/>
              </w:rPr>
              <w:t>br</w:t>
            </w:r>
            <w:r w:rsidR="009C578A" w:rsidRPr="00247904">
              <w:rPr>
                <w:rFonts w:ascii="Tahoma" w:hAnsi="Tahoma" w:cs="Tahoma"/>
                <w:sz w:val="18"/>
                <w:szCs w:val="18"/>
                <w:lang w:val="sr-Latn-CS"/>
              </w:rPr>
              <w:t xml:space="preserve">. </w:t>
            </w:r>
            <w:r w:rsidR="009C578A" w:rsidRPr="00247904">
              <w:rPr>
                <w:rFonts w:ascii="Tahoma" w:hAnsi="Tahoma" w:cs="Tahoma"/>
                <w:sz w:val="18"/>
                <w:szCs w:val="18"/>
                <w:lang w:val="sr-Cyrl-RS"/>
              </w:rPr>
              <w:t xml:space="preserve">5.  </w:t>
            </w:r>
            <w:r w:rsidRPr="00247904">
              <w:rPr>
                <w:rFonts w:ascii="Tahoma" w:hAnsi="Tahoma" w:cs="Tahoma"/>
                <w:sz w:val="18"/>
                <w:szCs w:val="18"/>
                <w:lang w:val="sr-Cyrl-RS"/>
              </w:rPr>
              <w:t>Termin</w:t>
            </w:r>
            <w:r w:rsidR="009C578A" w:rsidRPr="00247904">
              <w:rPr>
                <w:rFonts w:ascii="Tahoma" w:hAnsi="Tahoma" w:cs="Tahoma"/>
                <w:sz w:val="18"/>
                <w:szCs w:val="18"/>
                <w:lang w:val="sr-Cyrl-RS"/>
              </w:rPr>
              <w:t xml:space="preserve"> </w:t>
            </w:r>
            <w:r w:rsidRPr="00247904">
              <w:rPr>
                <w:rFonts w:ascii="Tahoma" w:hAnsi="Tahoma" w:cs="Tahoma"/>
                <w:sz w:val="18"/>
                <w:szCs w:val="18"/>
                <w:lang w:val="sr-Cyrl-RS"/>
              </w:rPr>
              <w:t>plan</w:t>
            </w:r>
          </w:p>
        </w:tc>
        <w:tc>
          <w:tcPr>
            <w:tcW w:w="5704" w:type="dxa"/>
            <w:gridSpan w:val="2"/>
          </w:tcPr>
          <w:p w14:paraId="7B763749" w14:textId="584DF6E2" w:rsidR="00A97D30" w:rsidRPr="00247904" w:rsidRDefault="00A97D30" w:rsidP="003E0F5E">
            <w:pPr>
              <w:widowControl w:val="0"/>
              <w:snapToGrid w:val="0"/>
              <w:jc w:val="both"/>
              <w:rPr>
                <w:rFonts w:ascii="Tahoma" w:hAnsi="Tahoma" w:cs="Tahoma"/>
                <w:b/>
                <w:sz w:val="18"/>
                <w:szCs w:val="18"/>
              </w:rPr>
            </w:pPr>
          </w:p>
        </w:tc>
      </w:tr>
      <w:tr w:rsidR="00DD04B3" w:rsidRPr="00247904" w14:paraId="1A181130" w14:textId="77777777" w:rsidTr="00DB5794">
        <w:tc>
          <w:tcPr>
            <w:tcW w:w="10865" w:type="dxa"/>
            <w:gridSpan w:val="2"/>
          </w:tcPr>
          <w:p w14:paraId="74FE1943" w14:textId="70FC81B0" w:rsidR="00DD04B3" w:rsidRPr="00247904" w:rsidRDefault="00DD04B3" w:rsidP="0047544B">
            <w:pPr>
              <w:rPr>
                <w:rFonts w:ascii="Tahoma" w:hAnsi="Tahoma" w:cs="Tahoma"/>
                <w:sz w:val="18"/>
                <w:szCs w:val="18"/>
                <w:lang w:val="sr-Cyrl-RS"/>
              </w:rPr>
            </w:pPr>
          </w:p>
        </w:tc>
        <w:tc>
          <w:tcPr>
            <w:tcW w:w="5704" w:type="dxa"/>
            <w:gridSpan w:val="2"/>
          </w:tcPr>
          <w:p w14:paraId="6B4ADBB5" w14:textId="2E8BE19C" w:rsidR="00DD04B3" w:rsidRPr="00247904" w:rsidRDefault="00DD04B3" w:rsidP="00C03655">
            <w:pPr>
              <w:rPr>
                <w:rFonts w:ascii="Tahoma" w:hAnsi="Tahoma" w:cs="Tahoma"/>
                <w:sz w:val="18"/>
                <w:szCs w:val="18"/>
                <w:lang w:val="sr-Cyrl-RS"/>
              </w:rPr>
            </w:pPr>
          </w:p>
        </w:tc>
      </w:tr>
      <w:tr w:rsidR="00DD04B3" w:rsidRPr="00247904" w14:paraId="52513236" w14:textId="77777777" w:rsidTr="00DB5794">
        <w:tc>
          <w:tcPr>
            <w:tcW w:w="10865" w:type="dxa"/>
            <w:gridSpan w:val="2"/>
          </w:tcPr>
          <w:p w14:paraId="2858143D" w14:textId="77777777" w:rsidR="00DD04B3" w:rsidRPr="00247904" w:rsidRDefault="00DD04B3" w:rsidP="00DD04B3">
            <w:pPr>
              <w:widowControl w:val="0"/>
              <w:snapToGrid w:val="0"/>
              <w:jc w:val="both"/>
              <w:rPr>
                <w:rFonts w:ascii="Tahoma" w:hAnsi="Tahoma" w:cs="Tahoma"/>
                <w:sz w:val="18"/>
                <w:szCs w:val="18"/>
                <w:lang w:val="sr-Cyrl-CS"/>
              </w:rPr>
            </w:pPr>
          </w:p>
        </w:tc>
        <w:tc>
          <w:tcPr>
            <w:tcW w:w="5704" w:type="dxa"/>
            <w:gridSpan w:val="2"/>
          </w:tcPr>
          <w:p w14:paraId="560D2BAB" w14:textId="77777777" w:rsidR="00DD04B3" w:rsidRPr="00247904" w:rsidRDefault="00DD04B3" w:rsidP="00DD04B3">
            <w:pPr>
              <w:snapToGrid w:val="0"/>
              <w:jc w:val="both"/>
              <w:rPr>
                <w:rFonts w:ascii="Tahoma" w:hAnsi="Tahoma" w:cs="Tahoma"/>
                <w:sz w:val="18"/>
                <w:szCs w:val="18"/>
              </w:rPr>
            </w:pPr>
          </w:p>
        </w:tc>
      </w:tr>
      <w:tr w:rsidR="00DD04B3" w:rsidRPr="00247904" w14:paraId="3F7A7CBD" w14:textId="77777777" w:rsidTr="00DB5794">
        <w:tc>
          <w:tcPr>
            <w:tcW w:w="10865" w:type="dxa"/>
            <w:gridSpan w:val="2"/>
          </w:tcPr>
          <w:p w14:paraId="10001B76" w14:textId="5C4AB7C0" w:rsidR="00DD04B3" w:rsidRPr="00247904" w:rsidRDefault="00DD04B3" w:rsidP="007475D9">
            <w:pPr>
              <w:widowControl w:val="0"/>
              <w:snapToGrid w:val="0"/>
              <w:jc w:val="both"/>
              <w:rPr>
                <w:rFonts w:ascii="Tahoma" w:hAnsi="Tahoma" w:cs="Tahoma"/>
                <w:b/>
                <w:sz w:val="18"/>
                <w:szCs w:val="18"/>
                <w:lang w:val="sr-Cyrl-CS"/>
              </w:rPr>
            </w:pPr>
            <w:r w:rsidRPr="00247904">
              <w:rPr>
                <w:rFonts w:ascii="Tahoma" w:hAnsi="Tahoma" w:cs="Tahoma"/>
                <w:b/>
                <w:sz w:val="18"/>
                <w:szCs w:val="18"/>
              </w:rPr>
              <w:t>1</w:t>
            </w:r>
            <w:r w:rsidR="007475D9" w:rsidRPr="00247904">
              <w:rPr>
                <w:rFonts w:ascii="Tahoma" w:hAnsi="Tahoma" w:cs="Tahoma"/>
                <w:b/>
                <w:sz w:val="18"/>
                <w:szCs w:val="18"/>
              </w:rPr>
              <w:t>3</w:t>
            </w:r>
            <w:r w:rsidRPr="00247904">
              <w:rPr>
                <w:rFonts w:ascii="Tahoma" w:hAnsi="Tahoma" w:cs="Tahoma"/>
                <w:b/>
                <w:sz w:val="18"/>
                <w:szCs w:val="18"/>
              </w:rPr>
              <w:t xml:space="preserve">. </w:t>
            </w:r>
            <w:r w:rsidR="00F65F07" w:rsidRPr="00247904">
              <w:rPr>
                <w:rFonts w:ascii="Tahoma" w:hAnsi="Tahoma" w:cs="Tahoma"/>
                <w:b/>
                <w:sz w:val="18"/>
                <w:szCs w:val="18"/>
                <w:lang w:val="sr-Cyrl-CS"/>
              </w:rPr>
              <w:t>REKVIZITE</w:t>
            </w:r>
          </w:p>
        </w:tc>
        <w:tc>
          <w:tcPr>
            <w:tcW w:w="5704" w:type="dxa"/>
            <w:gridSpan w:val="2"/>
          </w:tcPr>
          <w:p w14:paraId="6F2A292C" w14:textId="52A95EBB" w:rsidR="00DD04B3" w:rsidRPr="00247904" w:rsidRDefault="00DD04B3" w:rsidP="007475D9">
            <w:pPr>
              <w:widowControl w:val="0"/>
              <w:snapToGrid w:val="0"/>
              <w:jc w:val="both"/>
              <w:rPr>
                <w:rFonts w:ascii="Tahoma" w:hAnsi="Tahoma" w:cs="Tahoma"/>
                <w:b/>
                <w:sz w:val="18"/>
                <w:szCs w:val="18"/>
              </w:rPr>
            </w:pPr>
          </w:p>
        </w:tc>
      </w:tr>
      <w:tr w:rsidR="00DD04B3" w:rsidRPr="00247904" w14:paraId="4619809E" w14:textId="77777777" w:rsidTr="00DB5794">
        <w:tblPrEx>
          <w:tblCellMar>
            <w:left w:w="142" w:type="dxa"/>
            <w:right w:w="142" w:type="dxa"/>
          </w:tblCellMar>
        </w:tblPrEx>
        <w:trPr>
          <w:gridBefore w:val="1"/>
          <w:gridAfter w:val="1"/>
          <w:wBefore w:w="59" w:type="dxa"/>
          <w:wAfter w:w="309" w:type="dxa"/>
        </w:trPr>
        <w:tc>
          <w:tcPr>
            <w:tcW w:w="10805" w:type="dxa"/>
          </w:tcPr>
          <w:p w14:paraId="59102CF6" w14:textId="77777777" w:rsidR="00DD04B3" w:rsidRPr="00247904" w:rsidRDefault="00DD04B3" w:rsidP="00DD04B3">
            <w:pPr>
              <w:widowControl w:val="0"/>
              <w:snapToGrid w:val="0"/>
              <w:jc w:val="both"/>
              <w:rPr>
                <w:rFonts w:ascii="Tahoma" w:hAnsi="Tahoma" w:cs="Tahoma"/>
                <w:b/>
                <w:sz w:val="18"/>
                <w:szCs w:val="18"/>
                <w:lang w:val="sr-Cyrl-CS"/>
              </w:rPr>
            </w:pPr>
          </w:p>
          <w:p w14:paraId="5C99AC16" w14:textId="3E271DC8" w:rsidR="00DD04B3" w:rsidRPr="00247904" w:rsidRDefault="00F65F07" w:rsidP="00DD04B3">
            <w:pPr>
              <w:widowControl w:val="0"/>
              <w:snapToGrid w:val="0"/>
              <w:jc w:val="both"/>
              <w:rPr>
                <w:rFonts w:ascii="Tahoma" w:hAnsi="Tahoma" w:cs="Tahoma"/>
                <w:b/>
                <w:sz w:val="18"/>
                <w:szCs w:val="18"/>
              </w:rPr>
            </w:pPr>
            <w:r w:rsidRPr="00247904">
              <w:rPr>
                <w:rFonts w:ascii="Tahoma" w:hAnsi="Tahoma" w:cs="Tahoma"/>
                <w:b/>
                <w:sz w:val="18"/>
                <w:szCs w:val="18"/>
                <w:lang w:val="sr-Cyrl-CS"/>
              </w:rPr>
              <w:t>NARUČILAC</w:t>
            </w:r>
            <w:r w:rsidR="00DD04B3" w:rsidRPr="00247904">
              <w:rPr>
                <w:rFonts w:ascii="Tahoma" w:hAnsi="Tahoma" w:cs="Tahoma"/>
                <w:b/>
                <w:sz w:val="18"/>
                <w:szCs w:val="18"/>
              </w:rPr>
              <w:t>:</w:t>
            </w:r>
          </w:p>
          <w:p w14:paraId="0E6BB637" w14:textId="3BB1ABB2" w:rsidR="00DD04B3" w:rsidRPr="00247904" w:rsidRDefault="00DD04B3" w:rsidP="00DD04B3">
            <w:pPr>
              <w:widowControl w:val="0"/>
              <w:jc w:val="both"/>
              <w:rPr>
                <w:rFonts w:ascii="Tahoma" w:hAnsi="Tahoma" w:cs="Tahoma"/>
                <w:b/>
                <w:bCs/>
                <w:sz w:val="18"/>
                <w:szCs w:val="18"/>
                <w:lang w:val="sr-Cyrl-CS"/>
              </w:rPr>
            </w:pPr>
            <w:r w:rsidRPr="00247904">
              <w:rPr>
                <w:rFonts w:ascii="Tahoma" w:hAnsi="Tahoma" w:cs="Tahoma"/>
                <w:b/>
                <w:bCs/>
                <w:sz w:val="18"/>
                <w:szCs w:val="18"/>
              </w:rPr>
              <w:t>„</w:t>
            </w:r>
            <w:r w:rsidR="00F65F07" w:rsidRPr="00247904">
              <w:rPr>
                <w:rFonts w:ascii="Tahoma" w:hAnsi="Tahoma" w:cs="Tahoma"/>
                <w:b/>
                <w:bCs/>
                <w:sz w:val="18"/>
                <w:szCs w:val="18"/>
                <w:lang w:val="sr-Cyrl-CS"/>
              </w:rPr>
              <w:t>Rafinerija</w:t>
            </w:r>
            <w:r w:rsidRPr="00247904">
              <w:rPr>
                <w:rFonts w:ascii="Tahoma" w:hAnsi="Tahoma" w:cs="Tahoma"/>
                <w:b/>
                <w:bCs/>
                <w:sz w:val="18"/>
                <w:szCs w:val="18"/>
                <w:lang w:val="sr-Cyrl-CS"/>
              </w:rPr>
              <w:t xml:space="preserve"> </w:t>
            </w:r>
            <w:r w:rsidR="00F65F07" w:rsidRPr="00247904">
              <w:rPr>
                <w:rFonts w:ascii="Tahoma" w:hAnsi="Tahoma" w:cs="Tahoma"/>
                <w:b/>
                <w:bCs/>
                <w:sz w:val="18"/>
                <w:szCs w:val="18"/>
                <w:lang w:val="sr-Cyrl-CS"/>
              </w:rPr>
              <w:t>nafte</w:t>
            </w:r>
            <w:r w:rsidRPr="00247904">
              <w:rPr>
                <w:rFonts w:ascii="Tahoma" w:hAnsi="Tahoma" w:cs="Tahoma"/>
                <w:b/>
                <w:bCs/>
                <w:sz w:val="18"/>
                <w:szCs w:val="18"/>
                <w:lang w:val="sr-Cyrl-CS"/>
              </w:rPr>
              <w:t xml:space="preserve"> </w:t>
            </w:r>
            <w:r w:rsidR="00F65F07" w:rsidRPr="00247904">
              <w:rPr>
                <w:rFonts w:ascii="Tahoma" w:hAnsi="Tahoma" w:cs="Tahoma"/>
                <w:b/>
                <w:bCs/>
                <w:sz w:val="18"/>
                <w:szCs w:val="18"/>
                <w:lang w:val="sr-Cyrl-CS"/>
              </w:rPr>
              <w:t>Brod</w:t>
            </w:r>
            <w:r w:rsidRPr="00247904">
              <w:rPr>
                <w:rFonts w:ascii="Tahoma" w:hAnsi="Tahoma" w:cs="Tahoma"/>
                <w:b/>
                <w:bCs/>
                <w:sz w:val="18"/>
                <w:szCs w:val="18"/>
              </w:rPr>
              <w:t xml:space="preserve">“ </w:t>
            </w:r>
            <w:r w:rsidRPr="00247904">
              <w:rPr>
                <w:rFonts w:ascii="Tahoma" w:hAnsi="Tahoma" w:cs="Tahoma"/>
                <w:b/>
                <w:bCs/>
                <w:sz w:val="18"/>
                <w:szCs w:val="18"/>
                <w:lang w:val="en-US"/>
              </w:rPr>
              <w:t>a</w:t>
            </w:r>
            <w:r w:rsidRPr="00247904">
              <w:rPr>
                <w:rFonts w:ascii="Tahoma" w:hAnsi="Tahoma" w:cs="Tahoma"/>
                <w:b/>
                <w:bCs/>
                <w:sz w:val="18"/>
                <w:szCs w:val="18"/>
              </w:rPr>
              <w:t>.</w:t>
            </w:r>
            <w:r w:rsidR="00F65F07" w:rsidRPr="00247904">
              <w:rPr>
                <w:rFonts w:ascii="Tahoma" w:hAnsi="Tahoma" w:cs="Tahoma"/>
                <w:b/>
                <w:bCs/>
                <w:sz w:val="18"/>
                <w:szCs w:val="18"/>
                <w:lang w:val="sr-Cyrl-CS"/>
              </w:rPr>
              <w:t>d</w:t>
            </w:r>
            <w:r w:rsidRPr="00247904">
              <w:rPr>
                <w:rFonts w:ascii="Tahoma" w:hAnsi="Tahoma" w:cs="Tahoma"/>
                <w:b/>
                <w:bCs/>
                <w:sz w:val="18"/>
                <w:szCs w:val="18"/>
              </w:rPr>
              <w:t>.</w:t>
            </w:r>
          </w:p>
          <w:p w14:paraId="553A16E0" w14:textId="0EFF4419" w:rsidR="00DD04B3" w:rsidRPr="00247904" w:rsidRDefault="00F65F07" w:rsidP="00DD04B3">
            <w:pPr>
              <w:widowControl w:val="0"/>
              <w:jc w:val="both"/>
              <w:rPr>
                <w:rFonts w:ascii="Tahoma" w:hAnsi="Tahoma" w:cs="Tahoma"/>
                <w:b/>
                <w:sz w:val="18"/>
                <w:szCs w:val="18"/>
                <w:lang w:val="sr-Cyrl-CS"/>
              </w:rPr>
            </w:pPr>
            <w:r w:rsidRPr="00247904">
              <w:rPr>
                <w:rFonts w:ascii="Tahoma" w:hAnsi="Tahoma" w:cs="Tahoma"/>
                <w:b/>
                <w:sz w:val="18"/>
                <w:szCs w:val="18"/>
              </w:rPr>
              <w:t>Ul</w:t>
            </w:r>
            <w:r w:rsidR="00DD04B3" w:rsidRPr="00247904">
              <w:rPr>
                <w:rFonts w:ascii="Tahoma" w:hAnsi="Tahoma" w:cs="Tahoma"/>
                <w:b/>
                <w:sz w:val="18"/>
                <w:szCs w:val="18"/>
              </w:rPr>
              <w:t xml:space="preserve">. </w:t>
            </w:r>
            <w:r w:rsidRPr="00247904">
              <w:rPr>
                <w:rFonts w:ascii="Tahoma" w:hAnsi="Tahoma" w:cs="Tahoma"/>
                <w:b/>
                <w:sz w:val="18"/>
                <w:szCs w:val="18"/>
              </w:rPr>
              <w:t>Svetog</w:t>
            </w:r>
            <w:r w:rsidR="00DD04B3" w:rsidRPr="00247904">
              <w:rPr>
                <w:rFonts w:ascii="Tahoma" w:hAnsi="Tahoma" w:cs="Tahoma"/>
                <w:b/>
                <w:sz w:val="18"/>
                <w:szCs w:val="18"/>
              </w:rPr>
              <w:t xml:space="preserve"> </w:t>
            </w:r>
            <w:r w:rsidRPr="00247904">
              <w:rPr>
                <w:rFonts w:ascii="Tahoma" w:hAnsi="Tahoma" w:cs="Tahoma"/>
                <w:b/>
                <w:sz w:val="18"/>
                <w:szCs w:val="18"/>
              </w:rPr>
              <w:t>Save</w:t>
            </w:r>
            <w:r w:rsidR="00DD04B3" w:rsidRPr="00247904">
              <w:rPr>
                <w:rFonts w:ascii="Tahoma" w:hAnsi="Tahoma" w:cs="Tahoma"/>
                <w:b/>
                <w:sz w:val="18"/>
                <w:szCs w:val="18"/>
              </w:rPr>
              <w:t xml:space="preserve"> </w:t>
            </w:r>
            <w:r w:rsidR="00DD04B3" w:rsidRPr="00247904">
              <w:rPr>
                <w:rFonts w:ascii="Tahoma" w:hAnsi="Tahoma" w:cs="Tahoma"/>
                <w:b/>
                <w:sz w:val="18"/>
                <w:szCs w:val="18"/>
                <w:lang w:val="sr-Cyrl-CS"/>
              </w:rPr>
              <w:t>106</w:t>
            </w:r>
          </w:p>
          <w:p w14:paraId="308C6060" w14:textId="2156D0C9" w:rsidR="00DD04B3" w:rsidRPr="00247904" w:rsidRDefault="00DD04B3" w:rsidP="00DD04B3">
            <w:pPr>
              <w:widowControl w:val="0"/>
              <w:jc w:val="both"/>
              <w:rPr>
                <w:rFonts w:ascii="Tahoma" w:hAnsi="Tahoma" w:cs="Tahoma"/>
                <w:b/>
                <w:sz w:val="18"/>
                <w:szCs w:val="18"/>
              </w:rPr>
            </w:pPr>
            <w:r w:rsidRPr="00247904">
              <w:rPr>
                <w:rFonts w:ascii="Tahoma" w:hAnsi="Tahoma" w:cs="Tahoma"/>
                <w:b/>
                <w:sz w:val="18"/>
                <w:szCs w:val="18"/>
              </w:rPr>
              <w:t xml:space="preserve">74 450 </w:t>
            </w:r>
            <w:r w:rsidR="00F65F07" w:rsidRPr="00247904">
              <w:rPr>
                <w:rFonts w:ascii="Tahoma" w:hAnsi="Tahoma" w:cs="Tahoma"/>
                <w:b/>
                <w:sz w:val="18"/>
                <w:szCs w:val="18"/>
              </w:rPr>
              <w:t>Brod</w:t>
            </w:r>
          </w:p>
          <w:p w14:paraId="145A03EA" w14:textId="3FDE5CDA" w:rsidR="00DD04B3" w:rsidRPr="00247904" w:rsidRDefault="00F65F07" w:rsidP="00DD04B3">
            <w:pPr>
              <w:widowControl w:val="0"/>
              <w:jc w:val="both"/>
              <w:rPr>
                <w:rFonts w:ascii="Tahoma" w:hAnsi="Tahoma" w:cs="Tahoma"/>
                <w:b/>
                <w:sz w:val="18"/>
                <w:szCs w:val="18"/>
              </w:rPr>
            </w:pPr>
            <w:r w:rsidRPr="00247904">
              <w:rPr>
                <w:rFonts w:ascii="Tahoma" w:hAnsi="Tahoma" w:cs="Tahoma"/>
                <w:b/>
                <w:sz w:val="18"/>
                <w:szCs w:val="18"/>
              </w:rPr>
              <w:t>Republika</w:t>
            </w:r>
            <w:r w:rsidR="00DD04B3" w:rsidRPr="00247904">
              <w:rPr>
                <w:rFonts w:ascii="Tahoma" w:hAnsi="Tahoma" w:cs="Tahoma"/>
                <w:b/>
                <w:sz w:val="18"/>
                <w:szCs w:val="18"/>
              </w:rPr>
              <w:t xml:space="preserve"> </w:t>
            </w:r>
            <w:r w:rsidRPr="00247904">
              <w:rPr>
                <w:rFonts w:ascii="Tahoma" w:hAnsi="Tahoma" w:cs="Tahoma"/>
                <w:b/>
                <w:sz w:val="18"/>
                <w:szCs w:val="18"/>
              </w:rPr>
              <w:t>Srpska</w:t>
            </w:r>
          </w:p>
          <w:p w14:paraId="5C54F4F5" w14:textId="29F856DC" w:rsidR="00DD04B3" w:rsidRPr="00247904" w:rsidRDefault="00F65F07" w:rsidP="00DD04B3">
            <w:pPr>
              <w:widowControl w:val="0"/>
              <w:jc w:val="both"/>
              <w:rPr>
                <w:rFonts w:ascii="Tahoma" w:hAnsi="Tahoma" w:cs="Tahoma"/>
                <w:b/>
                <w:sz w:val="18"/>
                <w:szCs w:val="18"/>
              </w:rPr>
            </w:pPr>
            <w:r w:rsidRPr="00247904">
              <w:rPr>
                <w:rFonts w:ascii="Tahoma" w:hAnsi="Tahoma" w:cs="Tahoma"/>
                <w:b/>
                <w:sz w:val="18"/>
                <w:szCs w:val="18"/>
              </w:rPr>
              <w:t>BOSNA</w:t>
            </w:r>
            <w:r w:rsidR="00DD04B3" w:rsidRPr="00247904">
              <w:rPr>
                <w:rFonts w:ascii="Tahoma" w:hAnsi="Tahoma" w:cs="Tahoma"/>
                <w:b/>
                <w:sz w:val="18"/>
                <w:szCs w:val="18"/>
              </w:rPr>
              <w:t xml:space="preserve"> </w:t>
            </w:r>
            <w:r w:rsidRPr="00247904">
              <w:rPr>
                <w:rFonts w:ascii="Tahoma" w:hAnsi="Tahoma" w:cs="Tahoma"/>
                <w:b/>
                <w:sz w:val="18"/>
                <w:szCs w:val="18"/>
              </w:rPr>
              <w:t>I</w:t>
            </w:r>
            <w:r w:rsidR="00DD04B3" w:rsidRPr="00247904">
              <w:rPr>
                <w:rFonts w:ascii="Tahoma" w:hAnsi="Tahoma" w:cs="Tahoma"/>
                <w:b/>
                <w:sz w:val="18"/>
                <w:szCs w:val="18"/>
              </w:rPr>
              <w:t xml:space="preserve"> </w:t>
            </w:r>
            <w:r w:rsidRPr="00247904">
              <w:rPr>
                <w:rFonts w:ascii="Tahoma" w:hAnsi="Tahoma" w:cs="Tahoma"/>
                <w:b/>
                <w:sz w:val="18"/>
                <w:szCs w:val="18"/>
              </w:rPr>
              <w:t>HERCEGOVINA</w:t>
            </w:r>
          </w:p>
        </w:tc>
        <w:tc>
          <w:tcPr>
            <w:tcW w:w="5396" w:type="dxa"/>
          </w:tcPr>
          <w:p w14:paraId="67731C81" w14:textId="46A41BA7" w:rsidR="00DD04B3" w:rsidRPr="00247904" w:rsidRDefault="00DD04B3" w:rsidP="00DD04B3">
            <w:pPr>
              <w:widowControl w:val="0"/>
              <w:rPr>
                <w:rFonts w:ascii="Tahoma" w:hAnsi="Tahoma" w:cs="Tahoma"/>
                <w:b/>
                <w:sz w:val="18"/>
                <w:szCs w:val="18"/>
              </w:rPr>
            </w:pPr>
          </w:p>
        </w:tc>
      </w:tr>
      <w:tr w:rsidR="00DD04B3" w:rsidRPr="00247904" w14:paraId="392D5033" w14:textId="77777777" w:rsidTr="00DB5794">
        <w:tblPrEx>
          <w:tblCellMar>
            <w:left w:w="142" w:type="dxa"/>
            <w:right w:w="142" w:type="dxa"/>
          </w:tblCellMar>
        </w:tblPrEx>
        <w:trPr>
          <w:gridBefore w:val="1"/>
          <w:gridAfter w:val="1"/>
          <w:wBefore w:w="59" w:type="dxa"/>
          <w:wAfter w:w="309" w:type="dxa"/>
        </w:trPr>
        <w:tc>
          <w:tcPr>
            <w:tcW w:w="10805" w:type="dxa"/>
          </w:tcPr>
          <w:p w14:paraId="5B67FB9F" w14:textId="4B61C128" w:rsidR="00DD04B3" w:rsidRPr="00247904" w:rsidRDefault="00F65F07" w:rsidP="00DD04B3">
            <w:pPr>
              <w:widowControl w:val="0"/>
              <w:snapToGrid w:val="0"/>
              <w:rPr>
                <w:rFonts w:ascii="Tahoma" w:hAnsi="Tahoma" w:cs="Tahoma"/>
                <w:b/>
                <w:sz w:val="18"/>
                <w:szCs w:val="18"/>
              </w:rPr>
            </w:pPr>
            <w:r w:rsidRPr="00247904">
              <w:rPr>
                <w:rFonts w:ascii="Tahoma" w:hAnsi="Tahoma" w:cs="Tahoma"/>
                <w:b/>
                <w:sz w:val="18"/>
                <w:szCs w:val="18"/>
                <w:lang w:val="sr-Cyrl-CS"/>
              </w:rPr>
              <w:t>Bankarski</w:t>
            </w:r>
            <w:r w:rsidR="00DD04B3" w:rsidRPr="00247904">
              <w:rPr>
                <w:rFonts w:ascii="Tahoma" w:hAnsi="Tahoma" w:cs="Tahoma"/>
                <w:b/>
                <w:sz w:val="18"/>
                <w:szCs w:val="18"/>
              </w:rPr>
              <w:t xml:space="preserve"> </w:t>
            </w:r>
            <w:r w:rsidRPr="00247904">
              <w:rPr>
                <w:rFonts w:ascii="Tahoma" w:hAnsi="Tahoma" w:cs="Tahoma"/>
                <w:b/>
                <w:sz w:val="18"/>
                <w:szCs w:val="18"/>
              </w:rPr>
              <w:t>rekviziti</w:t>
            </w:r>
            <w:r w:rsidR="00DD04B3" w:rsidRPr="00247904">
              <w:rPr>
                <w:rFonts w:ascii="Tahoma" w:hAnsi="Tahoma" w:cs="Tahoma"/>
                <w:b/>
                <w:sz w:val="18"/>
                <w:szCs w:val="18"/>
              </w:rPr>
              <w:t>:</w:t>
            </w:r>
          </w:p>
          <w:p w14:paraId="3F2CF4E1" w14:textId="77777777" w:rsidR="00DD04B3" w:rsidRPr="00247904" w:rsidRDefault="00DD04B3" w:rsidP="00DD04B3">
            <w:pPr>
              <w:widowControl w:val="0"/>
              <w:rPr>
                <w:rFonts w:ascii="Tahoma" w:hAnsi="Tahoma" w:cs="Tahoma"/>
                <w:b/>
                <w:sz w:val="18"/>
                <w:szCs w:val="18"/>
                <w:lang w:val="sr-Latn-CS"/>
              </w:rPr>
            </w:pPr>
            <w:bookmarkStart w:id="7" w:name="OLE_LINK81"/>
            <w:r w:rsidRPr="00247904">
              <w:rPr>
                <w:rFonts w:ascii="Tahoma" w:hAnsi="Tahoma" w:cs="Tahoma"/>
                <w:b/>
                <w:sz w:val="18"/>
                <w:szCs w:val="18"/>
                <w:lang w:val="en-US"/>
              </w:rPr>
              <w:t>Konto</w:t>
            </w:r>
            <w:r w:rsidRPr="00247904">
              <w:rPr>
                <w:rFonts w:ascii="Tahoma" w:hAnsi="Tahoma" w:cs="Tahoma"/>
                <w:b/>
                <w:sz w:val="18"/>
                <w:szCs w:val="18"/>
              </w:rPr>
              <w:t xml:space="preserve"> </w:t>
            </w:r>
            <w:r w:rsidRPr="00247904">
              <w:rPr>
                <w:rFonts w:ascii="Tahoma" w:hAnsi="Tahoma" w:cs="Tahoma"/>
                <w:b/>
                <w:sz w:val="18"/>
                <w:szCs w:val="18"/>
                <w:lang w:val="en-US"/>
              </w:rPr>
              <w:t>No</w:t>
            </w:r>
            <w:r w:rsidRPr="00247904">
              <w:rPr>
                <w:rFonts w:ascii="Tahoma" w:hAnsi="Tahoma" w:cs="Tahoma"/>
                <w:b/>
                <w:sz w:val="18"/>
                <w:szCs w:val="18"/>
              </w:rPr>
              <w:t xml:space="preserve">: </w:t>
            </w:r>
            <w:r w:rsidRPr="00247904">
              <w:rPr>
                <w:rFonts w:ascii="Tahoma" w:hAnsi="Tahoma" w:cs="Tahoma"/>
                <w:b/>
                <w:sz w:val="18"/>
                <w:szCs w:val="18"/>
                <w:lang w:val="sr-Latn-CS"/>
              </w:rPr>
              <w:t>567-241-11000286-54</w:t>
            </w:r>
          </w:p>
          <w:p w14:paraId="3ABB27B7" w14:textId="5A1ADCF0" w:rsidR="00DD04B3" w:rsidRPr="00247904" w:rsidRDefault="00F65F07" w:rsidP="00DD04B3">
            <w:pPr>
              <w:widowControl w:val="0"/>
              <w:rPr>
                <w:rFonts w:ascii="Tahoma" w:hAnsi="Tahoma" w:cs="Tahoma"/>
                <w:b/>
                <w:sz w:val="18"/>
                <w:szCs w:val="18"/>
                <w:lang w:val="sr-Latn-CS"/>
              </w:rPr>
            </w:pPr>
            <w:r w:rsidRPr="00247904">
              <w:rPr>
                <w:rFonts w:ascii="Tahoma" w:hAnsi="Tahoma" w:cs="Tahoma"/>
                <w:b/>
                <w:sz w:val="18"/>
                <w:szCs w:val="18"/>
              </w:rPr>
              <w:t>Banka</w:t>
            </w:r>
            <w:r w:rsidR="00DD04B3" w:rsidRPr="00247904">
              <w:rPr>
                <w:rFonts w:ascii="Tahoma" w:hAnsi="Tahoma" w:cs="Tahoma"/>
                <w:b/>
                <w:sz w:val="18"/>
                <w:szCs w:val="18"/>
              </w:rPr>
              <w:t>:</w:t>
            </w:r>
            <w:r w:rsidR="00DD04B3" w:rsidRPr="00247904">
              <w:rPr>
                <w:rFonts w:ascii="Tahoma" w:hAnsi="Tahoma" w:cs="Tahoma"/>
                <w:b/>
                <w:sz w:val="18"/>
                <w:szCs w:val="18"/>
                <w:lang w:val="sr-Cyrl-CS"/>
              </w:rPr>
              <w:t xml:space="preserve"> </w:t>
            </w:r>
            <w:r w:rsidR="007475D9" w:rsidRPr="00247904">
              <w:rPr>
                <w:rFonts w:ascii="Tahoma" w:hAnsi="Tahoma" w:cs="Tahoma"/>
                <w:b/>
                <w:sz w:val="18"/>
                <w:szCs w:val="18"/>
                <w:lang w:val="sr-Latn-RS"/>
              </w:rPr>
              <w:t>A</w:t>
            </w:r>
            <w:r w:rsidRPr="00247904">
              <w:rPr>
                <w:rFonts w:ascii="Tahoma" w:hAnsi="Tahoma" w:cs="Tahoma"/>
                <w:b/>
                <w:sz w:val="18"/>
                <w:szCs w:val="18"/>
                <w:lang w:val="sr-Cyrl-RS"/>
              </w:rPr>
              <w:t>TOS</w:t>
            </w:r>
            <w:r w:rsidR="007475D9" w:rsidRPr="00247904">
              <w:rPr>
                <w:rFonts w:ascii="Tahoma" w:hAnsi="Tahoma" w:cs="Tahoma"/>
                <w:b/>
                <w:sz w:val="18"/>
                <w:szCs w:val="18"/>
                <w:lang w:val="sr-Cyrl-RS"/>
              </w:rPr>
              <w:t xml:space="preserve"> </w:t>
            </w:r>
            <w:r w:rsidRPr="00247904">
              <w:rPr>
                <w:rFonts w:ascii="Tahoma" w:hAnsi="Tahoma" w:cs="Tahoma"/>
                <w:b/>
                <w:sz w:val="18"/>
                <w:szCs w:val="18"/>
                <w:lang w:val="sr-Cyrl-RS"/>
              </w:rPr>
              <w:t>BANKA</w:t>
            </w:r>
            <w:r w:rsidR="007475D9" w:rsidRPr="00247904">
              <w:rPr>
                <w:rFonts w:ascii="Tahoma" w:hAnsi="Tahoma" w:cs="Tahoma"/>
                <w:b/>
                <w:sz w:val="18"/>
                <w:szCs w:val="18"/>
                <w:lang w:val="sr-Cyrl-RS"/>
              </w:rPr>
              <w:t xml:space="preserve"> </w:t>
            </w:r>
            <w:r w:rsidR="00DD04B3" w:rsidRPr="00247904">
              <w:rPr>
                <w:rFonts w:ascii="Tahoma" w:hAnsi="Tahoma" w:cs="Tahoma"/>
                <w:b/>
                <w:sz w:val="18"/>
                <w:szCs w:val="18"/>
                <w:lang w:val="en-US"/>
              </w:rPr>
              <w:t>A</w:t>
            </w:r>
            <w:r w:rsidRPr="00247904">
              <w:rPr>
                <w:rFonts w:ascii="Tahoma" w:hAnsi="Tahoma" w:cs="Tahoma"/>
                <w:b/>
                <w:sz w:val="18"/>
                <w:szCs w:val="18"/>
                <w:lang w:val="sr-Cyrl-RS"/>
              </w:rPr>
              <w:t>D</w:t>
            </w:r>
            <w:r w:rsidR="007475D9" w:rsidRPr="00247904">
              <w:rPr>
                <w:rFonts w:ascii="Tahoma" w:hAnsi="Tahoma" w:cs="Tahoma"/>
                <w:b/>
                <w:sz w:val="18"/>
                <w:szCs w:val="18"/>
                <w:lang w:val="sr-Cyrl-RS"/>
              </w:rPr>
              <w:t xml:space="preserve"> </w:t>
            </w:r>
            <w:r w:rsidRPr="00247904">
              <w:rPr>
                <w:rFonts w:ascii="Tahoma" w:hAnsi="Tahoma" w:cs="Tahoma"/>
                <w:b/>
                <w:sz w:val="18"/>
                <w:szCs w:val="18"/>
                <w:lang w:val="sr-Cyrl-RS"/>
              </w:rPr>
              <w:t>BANјA</w:t>
            </w:r>
            <w:r w:rsidR="007475D9" w:rsidRPr="00247904">
              <w:rPr>
                <w:rFonts w:ascii="Tahoma" w:hAnsi="Tahoma" w:cs="Tahoma"/>
                <w:b/>
                <w:sz w:val="18"/>
                <w:szCs w:val="18"/>
                <w:lang w:val="sr-Cyrl-RS"/>
              </w:rPr>
              <w:t xml:space="preserve"> </w:t>
            </w:r>
            <w:r w:rsidRPr="00247904">
              <w:rPr>
                <w:rFonts w:ascii="Tahoma" w:hAnsi="Tahoma" w:cs="Tahoma"/>
                <w:b/>
                <w:sz w:val="18"/>
                <w:szCs w:val="18"/>
                <w:lang w:val="sr-Cyrl-RS"/>
              </w:rPr>
              <w:t>LUKA</w:t>
            </w:r>
          </w:p>
          <w:p w14:paraId="38EF785D" w14:textId="1D287517" w:rsidR="00DD04B3" w:rsidRPr="00247904" w:rsidRDefault="00F65F07" w:rsidP="00DD04B3">
            <w:pPr>
              <w:rPr>
                <w:rFonts w:ascii="Tahoma" w:hAnsi="Tahoma" w:cs="Tahoma"/>
                <w:b/>
                <w:sz w:val="18"/>
                <w:szCs w:val="18"/>
              </w:rPr>
            </w:pPr>
            <w:r w:rsidRPr="00247904">
              <w:rPr>
                <w:rFonts w:ascii="Tahoma" w:hAnsi="Tahoma" w:cs="Tahoma"/>
                <w:b/>
                <w:sz w:val="18"/>
                <w:szCs w:val="18"/>
              </w:rPr>
              <w:t>PIB</w:t>
            </w:r>
            <w:r w:rsidR="00DD04B3" w:rsidRPr="00247904">
              <w:rPr>
                <w:rFonts w:ascii="Tahoma" w:hAnsi="Tahoma" w:cs="Tahoma"/>
                <w:b/>
                <w:sz w:val="18"/>
                <w:szCs w:val="18"/>
              </w:rPr>
              <w:t>: 400130910001</w:t>
            </w:r>
          </w:p>
          <w:bookmarkEnd w:id="7"/>
          <w:p w14:paraId="55E95C4E" w14:textId="77777777" w:rsidR="00DD04B3" w:rsidRPr="00247904" w:rsidRDefault="00DD04B3" w:rsidP="00DD04B3">
            <w:pPr>
              <w:rPr>
                <w:rFonts w:ascii="Tahoma" w:hAnsi="Tahoma" w:cs="Tahoma"/>
                <w:sz w:val="18"/>
                <w:szCs w:val="18"/>
                <w:lang w:val="sr-Cyrl-CS"/>
              </w:rPr>
            </w:pPr>
          </w:p>
        </w:tc>
        <w:tc>
          <w:tcPr>
            <w:tcW w:w="5396" w:type="dxa"/>
          </w:tcPr>
          <w:p w14:paraId="0D0FFB6E" w14:textId="77777777" w:rsidR="00DD04B3" w:rsidRPr="00247904" w:rsidRDefault="00DD04B3" w:rsidP="00DD04B3">
            <w:pPr>
              <w:rPr>
                <w:rFonts w:ascii="Tahoma" w:hAnsi="Tahoma" w:cs="Tahoma"/>
                <w:sz w:val="18"/>
                <w:szCs w:val="18"/>
              </w:rPr>
            </w:pPr>
          </w:p>
        </w:tc>
      </w:tr>
      <w:tr w:rsidR="00DD04B3" w:rsidRPr="00247904" w14:paraId="14C5A3D7" w14:textId="77777777" w:rsidTr="00DB5794">
        <w:tblPrEx>
          <w:tblCellMar>
            <w:left w:w="142" w:type="dxa"/>
            <w:right w:w="142" w:type="dxa"/>
          </w:tblCellMar>
        </w:tblPrEx>
        <w:trPr>
          <w:gridBefore w:val="1"/>
          <w:gridAfter w:val="1"/>
          <w:wBefore w:w="59" w:type="dxa"/>
          <w:wAfter w:w="309" w:type="dxa"/>
        </w:trPr>
        <w:tc>
          <w:tcPr>
            <w:tcW w:w="10805" w:type="dxa"/>
          </w:tcPr>
          <w:p w14:paraId="1A6A98EF" w14:textId="3E0DBD98" w:rsidR="00DD04B3" w:rsidRPr="00247904" w:rsidRDefault="00F65F07" w:rsidP="00DD04B3">
            <w:pPr>
              <w:widowControl w:val="0"/>
              <w:snapToGrid w:val="0"/>
              <w:rPr>
                <w:rFonts w:ascii="Tahoma" w:hAnsi="Tahoma" w:cs="Tahoma"/>
                <w:b/>
                <w:sz w:val="18"/>
                <w:szCs w:val="18"/>
              </w:rPr>
            </w:pPr>
            <w:r w:rsidRPr="00247904">
              <w:rPr>
                <w:rFonts w:ascii="Tahoma" w:hAnsi="Tahoma" w:cs="Tahoma"/>
                <w:b/>
                <w:sz w:val="18"/>
                <w:szCs w:val="18"/>
              </w:rPr>
              <w:t>IZVRŠIL</w:t>
            </w:r>
            <w:r w:rsidR="00DD04B3" w:rsidRPr="00247904">
              <w:rPr>
                <w:rFonts w:ascii="Tahoma" w:hAnsi="Tahoma" w:cs="Tahoma"/>
                <w:b/>
                <w:sz w:val="18"/>
                <w:szCs w:val="18"/>
                <w:lang w:val="en-US"/>
              </w:rPr>
              <w:t>A</w:t>
            </w:r>
            <w:r w:rsidRPr="00247904">
              <w:rPr>
                <w:rFonts w:ascii="Tahoma" w:hAnsi="Tahoma" w:cs="Tahoma"/>
                <w:b/>
                <w:sz w:val="18"/>
                <w:szCs w:val="18"/>
              </w:rPr>
              <w:t>C</w:t>
            </w:r>
            <w:r w:rsidR="00DD04B3" w:rsidRPr="00247904">
              <w:rPr>
                <w:rFonts w:ascii="Tahoma" w:hAnsi="Tahoma" w:cs="Tahoma"/>
                <w:b/>
                <w:sz w:val="18"/>
                <w:szCs w:val="18"/>
              </w:rPr>
              <w:t>:</w:t>
            </w:r>
          </w:p>
          <w:p w14:paraId="0679CB97" w14:textId="77777777" w:rsidR="00DD04B3" w:rsidRPr="00247904" w:rsidRDefault="00DD04B3" w:rsidP="00DD04B3">
            <w:pPr>
              <w:widowControl w:val="0"/>
              <w:snapToGrid w:val="0"/>
              <w:rPr>
                <w:rFonts w:ascii="Tahoma" w:hAnsi="Tahoma" w:cs="Tahoma"/>
                <w:b/>
                <w:sz w:val="18"/>
                <w:szCs w:val="18"/>
                <w:lang w:val="sr-Cyrl-CS"/>
              </w:rPr>
            </w:pPr>
          </w:p>
          <w:p w14:paraId="16C759A8" w14:textId="77777777" w:rsidR="00DD04B3" w:rsidRPr="00247904" w:rsidRDefault="00DD04B3" w:rsidP="00DD04B3">
            <w:pPr>
              <w:widowControl w:val="0"/>
              <w:rPr>
                <w:rFonts w:ascii="Tahoma" w:hAnsi="Tahoma" w:cs="Tahoma"/>
                <w:b/>
                <w:sz w:val="18"/>
                <w:szCs w:val="18"/>
                <w:lang w:val="sr-Cyrl-CS"/>
              </w:rPr>
            </w:pPr>
          </w:p>
          <w:p w14:paraId="6115AB32" w14:textId="77777777" w:rsidR="00DF4606" w:rsidRPr="00247904" w:rsidRDefault="00DF4606" w:rsidP="00DD04B3">
            <w:pPr>
              <w:widowControl w:val="0"/>
              <w:rPr>
                <w:rFonts w:ascii="Tahoma" w:hAnsi="Tahoma" w:cs="Tahoma"/>
                <w:b/>
                <w:sz w:val="18"/>
                <w:szCs w:val="18"/>
                <w:lang w:val="sr-Cyrl-CS"/>
              </w:rPr>
            </w:pPr>
          </w:p>
          <w:p w14:paraId="272AE47E" w14:textId="77777777" w:rsidR="00DF4606" w:rsidRPr="00247904" w:rsidRDefault="00DF4606" w:rsidP="00DD04B3">
            <w:pPr>
              <w:widowControl w:val="0"/>
              <w:rPr>
                <w:rFonts w:ascii="Tahoma" w:hAnsi="Tahoma" w:cs="Tahoma"/>
                <w:b/>
                <w:sz w:val="18"/>
                <w:szCs w:val="18"/>
                <w:lang w:val="sr-Cyrl-CS"/>
              </w:rPr>
            </w:pPr>
          </w:p>
          <w:p w14:paraId="1D0E4E0C" w14:textId="77777777" w:rsidR="00DF4606" w:rsidRPr="00247904" w:rsidRDefault="00DF4606" w:rsidP="00DD04B3">
            <w:pPr>
              <w:widowControl w:val="0"/>
              <w:rPr>
                <w:rFonts w:ascii="Tahoma" w:hAnsi="Tahoma" w:cs="Tahoma"/>
                <w:b/>
                <w:sz w:val="18"/>
                <w:szCs w:val="18"/>
                <w:lang w:val="sr-Cyrl-CS"/>
              </w:rPr>
            </w:pPr>
          </w:p>
          <w:p w14:paraId="6E2B359F" w14:textId="77777777" w:rsidR="00DF4606" w:rsidRPr="00247904" w:rsidRDefault="00DF4606" w:rsidP="00DD04B3">
            <w:pPr>
              <w:widowControl w:val="0"/>
              <w:rPr>
                <w:rFonts w:ascii="Tahoma" w:hAnsi="Tahoma" w:cs="Tahoma"/>
                <w:b/>
                <w:sz w:val="18"/>
                <w:szCs w:val="18"/>
                <w:lang w:val="sr-Cyrl-CS"/>
              </w:rPr>
            </w:pPr>
          </w:p>
          <w:p w14:paraId="52130863" w14:textId="77777777" w:rsidR="00DF4606" w:rsidRPr="00247904" w:rsidRDefault="00DF4606" w:rsidP="00DD04B3">
            <w:pPr>
              <w:widowControl w:val="0"/>
              <w:rPr>
                <w:rFonts w:ascii="Tahoma" w:hAnsi="Tahoma" w:cs="Tahoma"/>
                <w:b/>
                <w:sz w:val="18"/>
                <w:szCs w:val="18"/>
                <w:lang w:val="sr-Cyrl-CS"/>
              </w:rPr>
            </w:pPr>
          </w:p>
          <w:p w14:paraId="27F670E5" w14:textId="77777777" w:rsidR="00DF4606" w:rsidRPr="00247904" w:rsidRDefault="00DF4606" w:rsidP="00DD04B3">
            <w:pPr>
              <w:widowControl w:val="0"/>
              <w:rPr>
                <w:rFonts w:ascii="Tahoma" w:hAnsi="Tahoma" w:cs="Tahoma"/>
                <w:b/>
                <w:sz w:val="18"/>
                <w:szCs w:val="18"/>
                <w:lang w:val="sr-Cyrl-CS"/>
              </w:rPr>
            </w:pPr>
          </w:p>
          <w:p w14:paraId="42E28EC8" w14:textId="77777777" w:rsidR="00DF4606" w:rsidRPr="00247904" w:rsidRDefault="00DF4606" w:rsidP="00DD04B3">
            <w:pPr>
              <w:widowControl w:val="0"/>
              <w:rPr>
                <w:rFonts w:ascii="Tahoma" w:hAnsi="Tahoma" w:cs="Tahoma"/>
                <w:b/>
                <w:sz w:val="18"/>
                <w:szCs w:val="18"/>
                <w:lang w:val="sr-Cyrl-CS"/>
              </w:rPr>
            </w:pPr>
          </w:p>
          <w:p w14:paraId="216056D1" w14:textId="77777777" w:rsidR="00DF4606" w:rsidRPr="00247904" w:rsidRDefault="00DF4606" w:rsidP="00DD04B3">
            <w:pPr>
              <w:widowControl w:val="0"/>
              <w:rPr>
                <w:rFonts w:ascii="Tahoma" w:hAnsi="Tahoma" w:cs="Tahoma"/>
                <w:b/>
                <w:sz w:val="18"/>
                <w:szCs w:val="18"/>
                <w:lang w:val="sr-Cyrl-CS"/>
              </w:rPr>
            </w:pPr>
          </w:p>
          <w:p w14:paraId="1C34B0E3" w14:textId="77777777" w:rsidR="00DF4606" w:rsidRPr="00247904" w:rsidRDefault="00DF4606" w:rsidP="00DD04B3">
            <w:pPr>
              <w:widowControl w:val="0"/>
              <w:rPr>
                <w:rFonts w:ascii="Tahoma" w:hAnsi="Tahoma" w:cs="Tahoma"/>
                <w:b/>
                <w:sz w:val="18"/>
                <w:szCs w:val="18"/>
                <w:lang w:val="sr-Cyrl-CS"/>
              </w:rPr>
            </w:pPr>
          </w:p>
          <w:p w14:paraId="1CD8CCA2" w14:textId="77777777" w:rsidR="00DF4606" w:rsidRPr="00247904" w:rsidRDefault="00DF4606" w:rsidP="00DD04B3">
            <w:pPr>
              <w:widowControl w:val="0"/>
              <w:rPr>
                <w:rFonts w:ascii="Tahoma" w:hAnsi="Tahoma" w:cs="Tahoma"/>
                <w:b/>
                <w:sz w:val="18"/>
                <w:szCs w:val="18"/>
                <w:lang w:val="sr-Cyrl-CS"/>
              </w:rPr>
            </w:pPr>
          </w:p>
          <w:p w14:paraId="09840D44" w14:textId="60A45EE1" w:rsidR="00DF4606" w:rsidRPr="00247904" w:rsidRDefault="00DF4606" w:rsidP="00DD04B3">
            <w:pPr>
              <w:widowControl w:val="0"/>
              <w:rPr>
                <w:rFonts w:ascii="Tahoma" w:hAnsi="Tahoma" w:cs="Tahoma"/>
                <w:b/>
                <w:sz w:val="18"/>
                <w:szCs w:val="18"/>
                <w:lang w:val="sr-Cyrl-CS"/>
              </w:rPr>
            </w:pPr>
          </w:p>
        </w:tc>
        <w:tc>
          <w:tcPr>
            <w:tcW w:w="5396" w:type="dxa"/>
          </w:tcPr>
          <w:p w14:paraId="01F0FA79" w14:textId="77777777" w:rsidR="00DD04B3" w:rsidRPr="00247904" w:rsidRDefault="00DD04B3" w:rsidP="00DD04B3">
            <w:pPr>
              <w:widowControl w:val="0"/>
              <w:rPr>
                <w:rFonts w:ascii="Tahoma" w:hAnsi="Tahoma" w:cs="Tahoma"/>
                <w:b/>
                <w:sz w:val="18"/>
                <w:szCs w:val="18"/>
              </w:rPr>
            </w:pPr>
          </w:p>
        </w:tc>
      </w:tr>
      <w:tr w:rsidR="00DD04B3" w:rsidRPr="00247904" w14:paraId="4278A755" w14:textId="77777777" w:rsidTr="00DB5794">
        <w:tblPrEx>
          <w:tblCellMar>
            <w:left w:w="142" w:type="dxa"/>
            <w:right w:w="142" w:type="dxa"/>
          </w:tblCellMar>
        </w:tblPrEx>
        <w:trPr>
          <w:gridBefore w:val="1"/>
          <w:gridAfter w:val="1"/>
          <w:wBefore w:w="59" w:type="dxa"/>
          <w:wAfter w:w="309" w:type="dxa"/>
          <w:trHeight w:val="74"/>
        </w:trPr>
        <w:tc>
          <w:tcPr>
            <w:tcW w:w="10805" w:type="dxa"/>
          </w:tcPr>
          <w:p w14:paraId="7D2B2534" w14:textId="77777777" w:rsidR="00DD04B3" w:rsidRPr="00247904" w:rsidRDefault="00DD04B3" w:rsidP="00DD04B3">
            <w:pPr>
              <w:widowControl w:val="0"/>
              <w:rPr>
                <w:rFonts w:ascii="Tahoma" w:hAnsi="Tahoma" w:cs="Tahoma"/>
                <w:b/>
                <w:sz w:val="18"/>
                <w:szCs w:val="18"/>
                <w:lang w:val="sr-Cyrl-CS"/>
              </w:rPr>
            </w:pPr>
          </w:p>
        </w:tc>
        <w:tc>
          <w:tcPr>
            <w:tcW w:w="5396" w:type="dxa"/>
          </w:tcPr>
          <w:p w14:paraId="7B3F3246" w14:textId="77777777" w:rsidR="00DD04B3" w:rsidRPr="00247904" w:rsidRDefault="00DD04B3" w:rsidP="00DD04B3">
            <w:pPr>
              <w:widowControl w:val="0"/>
              <w:rPr>
                <w:rFonts w:ascii="Tahoma" w:hAnsi="Tahoma" w:cs="Tahoma"/>
                <w:b/>
                <w:sz w:val="18"/>
                <w:szCs w:val="18"/>
              </w:rPr>
            </w:pPr>
          </w:p>
        </w:tc>
      </w:tr>
      <w:tr w:rsidR="00DD04B3" w:rsidRPr="00247904" w14:paraId="091A3AD9" w14:textId="77777777" w:rsidTr="00DB5794">
        <w:tblPrEx>
          <w:tblCellMar>
            <w:left w:w="142" w:type="dxa"/>
            <w:right w:w="142" w:type="dxa"/>
          </w:tblCellMar>
        </w:tblPrEx>
        <w:trPr>
          <w:gridBefore w:val="1"/>
          <w:gridAfter w:val="1"/>
          <w:wBefore w:w="59" w:type="dxa"/>
          <w:wAfter w:w="309" w:type="dxa"/>
        </w:trPr>
        <w:tc>
          <w:tcPr>
            <w:tcW w:w="10805" w:type="dxa"/>
          </w:tcPr>
          <w:p w14:paraId="29B8441E" w14:textId="77777777" w:rsidR="00DD04B3" w:rsidRPr="00247904" w:rsidRDefault="00DD04B3" w:rsidP="00DD04B3">
            <w:pPr>
              <w:widowControl w:val="0"/>
              <w:snapToGrid w:val="0"/>
              <w:rPr>
                <w:rFonts w:ascii="Tahoma" w:hAnsi="Tahoma" w:cs="Tahoma"/>
                <w:i/>
                <w:sz w:val="18"/>
                <w:szCs w:val="18"/>
                <w:lang w:val="hr-HR"/>
              </w:rPr>
            </w:pPr>
          </w:p>
        </w:tc>
        <w:tc>
          <w:tcPr>
            <w:tcW w:w="5396" w:type="dxa"/>
          </w:tcPr>
          <w:p w14:paraId="1D19FD61" w14:textId="77777777" w:rsidR="00DD04B3" w:rsidRPr="00247904" w:rsidRDefault="00DD04B3" w:rsidP="00DD04B3">
            <w:pPr>
              <w:widowControl w:val="0"/>
              <w:snapToGrid w:val="0"/>
              <w:rPr>
                <w:rFonts w:ascii="Tahoma" w:hAnsi="Tahoma" w:cs="Tahoma"/>
                <w:b/>
                <w:sz w:val="18"/>
                <w:szCs w:val="18"/>
              </w:rPr>
            </w:pPr>
          </w:p>
        </w:tc>
      </w:tr>
      <w:tr w:rsidR="00DD04B3" w:rsidRPr="00247904" w14:paraId="5850B6C7" w14:textId="77777777" w:rsidTr="00DB5794">
        <w:tblPrEx>
          <w:tblCellMar>
            <w:left w:w="142" w:type="dxa"/>
            <w:right w:w="142" w:type="dxa"/>
          </w:tblCellMar>
        </w:tblPrEx>
        <w:trPr>
          <w:gridBefore w:val="1"/>
          <w:gridAfter w:val="1"/>
          <w:wBefore w:w="59" w:type="dxa"/>
          <w:wAfter w:w="309" w:type="dxa"/>
        </w:trPr>
        <w:tc>
          <w:tcPr>
            <w:tcW w:w="10805" w:type="dxa"/>
          </w:tcPr>
          <w:p w14:paraId="4E504AAF" w14:textId="22808543" w:rsidR="00DD04B3" w:rsidRPr="00247904" w:rsidRDefault="00F65F07" w:rsidP="00DD04B3">
            <w:pPr>
              <w:widowControl w:val="0"/>
              <w:snapToGrid w:val="0"/>
              <w:rPr>
                <w:rFonts w:ascii="Tahoma" w:hAnsi="Tahoma" w:cs="Tahoma"/>
                <w:b/>
                <w:sz w:val="18"/>
                <w:szCs w:val="18"/>
                <w:lang w:val="hr-HR"/>
              </w:rPr>
            </w:pPr>
            <w:bookmarkStart w:id="8" w:name="_Hlk241896527"/>
            <w:r w:rsidRPr="00247904">
              <w:rPr>
                <w:rFonts w:ascii="Tahoma" w:hAnsi="Tahoma" w:cs="Tahoma"/>
                <w:b/>
                <w:sz w:val="18"/>
                <w:szCs w:val="18"/>
                <w:lang w:val="sr-Latn-CS"/>
              </w:rPr>
              <w:t>N</w:t>
            </w:r>
            <w:r w:rsidR="00DD04B3" w:rsidRPr="00247904">
              <w:rPr>
                <w:rFonts w:ascii="Tahoma" w:hAnsi="Tahoma" w:cs="Tahoma"/>
                <w:b/>
                <w:sz w:val="18"/>
                <w:szCs w:val="18"/>
                <w:lang w:val="sr-Latn-CS"/>
              </w:rPr>
              <w:t>A</w:t>
            </w:r>
            <w:r w:rsidRPr="00247904">
              <w:rPr>
                <w:rFonts w:ascii="Tahoma" w:hAnsi="Tahoma" w:cs="Tahoma"/>
                <w:b/>
                <w:sz w:val="18"/>
                <w:szCs w:val="18"/>
                <w:lang w:val="sr-Latn-CS"/>
              </w:rPr>
              <w:t>RUČIL</w:t>
            </w:r>
            <w:r w:rsidR="00DD04B3" w:rsidRPr="00247904">
              <w:rPr>
                <w:rFonts w:ascii="Tahoma" w:hAnsi="Tahoma" w:cs="Tahoma"/>
                <w:b/>
                <w:sz w:val="18"/>
                <w:szCs w:val="18"/>
                <w:lang w:val="sr-Latn-CS"/>
              </w:rPr>
              <w:t>A</w:t>
            </w:r>
            <w:r w:rsidRPr="00247904">
              <w:rPr>
                <w:rFonts w:ascii="Tahoma" w:hAnsi="Tahoma" w:cs="Tahoma"/>
                <w:b/>
                <w:sz w:val="18"/>
                <w:szCs w:val="18"/>
                <w:lang w:val="sr-Latn-CS"/>
              </w:rPr>
              <w:t>C</w:t>
            </w:r>
            <w:r w:rsidR="00DD04B3" w:rsidRPr="00247904">
              <w:rPr>
                <w:rFonts w:ascii="Tahoma" w:hAnsi="Tahoma" w:cs="Tahoma"/>
                <w:b/>
                <w:sz w:val="18"/>
                <w:szCs w:val="18"/>
                <w:lang w:val="hr-HR"/>
              </w:rPr>
              <w:t>:</w:t>
            </w:r>
          </w:p>
          <w:p w14:paraId="794DE9B9" w14:textId="15C5A042" w:rsidR="00DD04B3" w:rsidRPr="00247904" w:rsidRDefault="00F65F07" w:rsidP="00DD04B3">
            <w:pPr>
              <w:widowControl w:val="0"/>
              <w:ind w:right="-234"/>
              <w:rPr>
                <w:rFonts w:ascii="Tahoma" w:hAnsi="Tahoma" w:cs="Tahoma"/>
                <w:b/>
                <w:sz w:val="18"/>
                <w:szCs w:val="18"/>
                <w:lang w:val="hr-HR"/>
              </w:rPr>
            </w:pPr>
            <w:r w:rsidRPr="00247904">
              <w:rPr>
                <w:rFonts w:ascii="Tahoma" w:hAnsi="Tahoma" w:cs="Tahoma"/>
                <w:b/>
                <w:sz w:val="18"/>
                <w:szCs w:val="18"/>
                <w:lang w:val="sr-Cyrl-CS"/>
              </w:rPr>
              <w:t>Generalni</w:t>
            </w:r>
            <w:r w:rsidR="00DD04B3" w:rsidRPr="00247904">
              <w:rPr>
                <w:rFonts w:ascii="Tahoma" w:hAnsi="Tahoma" w:cs="Tahoma"/>
                <w:b/>
                <w:sz w:val="18"/>
                <w:szCs w:val="18"/>
                <w:lang w:val="sr-Cyrl-CS"/>
              </w:rPr>
              <w:t xml:space="preserve"> </w:t>
            </w:r>
            <w:r w:rsidRPr="00247904">
              <w:rPr>
                <w:rFonts w:ascii="Tahoma" w:hAnsi="Tahoma" w:cs="Tahoma"/>
                <w:b/>
                <w:sz w:val="18"/>
                <w:szCs w:val="18"/>
                <w:lang w:val="sr-Cyrl-CS"/>
              </w:rPr>
              <w:t>d</w:t>
            </w:r>
            <w:r w:rsidRPr="00247904">
              <w:rPr>
                <w:rFonts w:ascii="Tahoma" w:hAnsi="Tahoma" w:cs="Tahoma"/>
                <w:b/>
                <w:sz w:val="18"/>
                <w:szCs w:val="18"/>
                <w:lang w:val="en-US"/>
              </w:rPr>
              <w:t>ir</w:t>
            </w:r>
            <w:r w:rsidR="00DD04B3" w:rsidRPr="00247904">
              <w:rPr>
                <w:rFonts w:ascii="Tahoma" w:hAnsi="Tahoma" w:cs="Tahoma"/>
                <w:b/>
                <w:sz w:val="18"/>
                <w:szCs w:val="18"/>
                <w:lang w:val="en-US"/>
              </w:rPr>
              <w:t>e</w:t>
            </w:r>
            <w:r w:rsidRPr="00247904">
              <w:rPr>
                <w:rFonts w:ascii="Tahoma" w:hAnsi="Tahoma" w:cs="Tahoma"/>
                <w:b/>
                <w:sz w:val="18"/>
                <w:szCs w:val="18"/>
                <w:lang w:val="en-US"/>
              </w:rPr>
              <w:t>kt</w:t>
            </w:r>
            <w:r w:rsidR="00DD04B3" w:rsidRPr="00247904">
              <w:rPr>
                <w:rFonts w:ascii="Tahoma" w:hAnsi="Tahoma" w:cs="Tahoma"/>
                <w:b/>
                <w:sz w:val="18"/>
                <w:szCs w:val="18"/>
                <w:lang w:val="en-US"/>
              </w:rPr>
              <w:t>o</w:t>
            </w:r>
            <w:r w:rsidRPr="00247904">
              <w:rPr>
                <w:rFonts w:ascii="Tahoma" w:hAnsi="Tahoma" w:cs="Tahoma"/>
                <w:b/>
                <w:sz w:val="18"/>
                <w:szCs w:val="18"/>
                <w:lang w:val="en-US"/>
              </w:rPr>
              <w:t>r</w:t>
            </w:r>
            <w:r w:rsidR="00DD04B3" w:rsidRPr="00247904">
              <w:rPr>
                <w:rFonts w:ascii="Tahoma" w:hAnsi="Tahoma" w:cs="Tahoma"/>
                <w:b/>
                <w:sz w:val="18"/>
                <w:szCs w:val="18"/>
                <w:lang w:val="hr-HR"/>
              </w:rPr>
              <w:t>,</w:t>
            </w:r>
          </w:p>
        </w:tc>
        <w:tc>
          <w:tcPr>
            <w:tcW w:w="5396" w:type="dxa"/>
          </w:tcPr>
          <w:p w14:paraId="1B66F84F" w14:textId="3A557FAC" w:rsidR="00DD04B3" w:rsidRPr="00247904" w:rsidRDefault="00DD04B3" w:rsidP="00DD04B3">
            <w:pPr>
              <w:widowControl w:val="0"/>
              <w:ind w:right="-234"/>
              <w:rPr>
                <w:rFonts w:ascii="Tahoma" w:hAnsi="Tahoma" w:cs="Tahoma"/>
                <w:b/>
                <w:sz w:val="18"/>
                <w:szCs w:val="18"/>
              </w:rPr>
            </w:pPr>
          </w:p>
        </w:tc>
      </w:tr>
      <w:tr w:rsidR="00DD04B3" w:rsidRPr="00247904" w14:paraId="5E502AE9" w14:textId="77777777" w:rsidTr="00DB5794">
        <w:tblPrEx>
          <w:tblCellMar>
            <w:left w:w="142" w:type="dxa"/>
            <w:right w:w="142" w:type="dxa"/>
          </w:tblCellMar>
        </w:tblPrEx>
        <w:trPr>
          <w:gridBefore w:val="1"/>
          <w:gridAfter w:val="1"/>
          <w:wBefore w:w="59" w:type="dxa"/>
          <w:wAfter w:w="309" w:type="dxa"/>
        </w:trPr>
        <w:tc>
          <w:tcPr>
            <w:tcW w:w="10805" w:type="dxa"/>
          </w:tcPr>
          <w:p w14:paraId="2B80E675" w14:textId="452E06BD" w:rsidR="00DD04B3" w:rsidRPr="00247904" w:rsidRDefault="00F65F07" w:rsidP="00DD04B3">
            <w:pPr>
              <w:widowControl w:val="0"/>
              <w:snapToGrid w:val="0"/>
              <w:spacing w:line="480" w:lineRule="auto"/>
              <w:ind w:right="-234"/>
              <w:rPr>
                <w:rFonts w:ascii="Tahoma" w:hAnsi="Tahoma" w:cs="Tahoma"/>
                <w:b/>
                <w:sz w:val="18"/>
                <w:szCs w:val="18"/>
                <w:lang w:val="sr-Cyrl-CS"/>
              </w:rPr>
            </w:pPr>
            <w:r w:rsidRPr="00247904">
              <w:rPr>
                <w:rFonts w:ascii="Tahoma" w:hAnsi="Tahoma" w:cs="Tahoma"/>
                <w:b/>
                <w:sz w:val="18"/>
                <w:szCs w:val="18"/>
              </w:rPr>
              <w:t>Karalјus</w:t>
            </w:r>
            <w:r w:rsidR="00DD04B3" w:rsidRPr="00247904">
              <w:rPr>
                <w:rFonts w:ascii="Tahoma" w:hAnsi="Tahoma" w:cs="Tahoma"/>
                <w:b/>
                <w:sz w:val="18"/>
                <w:szCs w:val="18"/>
              </w:rPr>
              <w:t xml:space="preserve"> </w:t>
            </w:r>
            <w:r w:rsidRPr="00247904">
              <w:rPr>
                <w:rFonts w:ascii="Tahoma" w:hAnsi="Tahoma" w:cs="Tahoma"/>
                <w:b/>
                <w:sz w:val="18"/>
                <w:szCs w:val="18"/>
              </w:rPr>
              <w:t>Anatolij</w:t>
            </w:r>
            <w:r w:rsidR="00DD04B3" w:rsidRPr="00247904">
              <w:rPr>
                <w:rFonts w:ascii="Tahoma" w:hAnsi="Tahoma" w:cs="Tahoma"/>
                <w:b/>
                <w:sz w:val="18"/>
                <w:szCs w:val="18"/>
                <w:lang w:val="sr-Latn-RS"/>
              </w:rPr>
              <w:t xml:space="preserve"> </w:t>
            </w:r>
            <w:r w:rsidRPr="00247904">
              <w:rPr>
                <w:rFonts w:ascii="Tahoma" w:hAnsi="Tahoma" w:cs="Tahoma"/>
                <w:b/>
                <w:sz w:val="18"/>
                <w:szCs w:val="18"/>
              </w:rPr>
              <w:t>Vaclavič</w:t>
            </w:r>
            <w:r w:rsidR="00DD04B3" w:rsidRPr="00247904">
              <w:rPr>
                <w:rFonts w:ascii="Tahoma" w:hAnsi="Tahoma" w:cs="Tahoma"/>
                <w:b/>
                <w:sz w:val="18"/>
                <w:szCs w:val="18"/>
              </w:rPr>
              <w:t xml:space="preserve">                                            </w:t>
            </w:r>
          </w:p>
        </w:tc>
        <w:tc>
          <w:tcPr>
            <w:tcW w:w="5396" w:type="dxa"/>
          </w:tcPr>
          <w:p w14:paraId="6084B63D" w14:textId="77777777" w:rsidR="00DD04B3" w:rsidRPr="00247904" w:rsidRDefault="00DD04B3" w:rsidP="00DD04B3">
            <w:pPr>
              <w:widowControl w:val="0"/>
              <w:snapToGrid w:val="0"/>
              <w:ind w:right="-234"/>
              <w:rPr>
                <w:rFonts w:ascii="Tahoma" w:hAnsi="Tahoma" w:cs="Tahoma"/>
                <w:b/>
                <w:sz w:val="18"/>
                <w:szCs w:val="18"/>
              </w:rPr>
            </w:pPr>
          </w:p>
        </w:tc>
      </w:tr>
      <w:tr w:rsidR="00DD04B3" w:rsidRPr="00247904" w14:paraId="67F01FF3" w14:textId="77777777" w:rsidTr="00DB5794">
        <w:tblPrEx>
          <w:tblCellMar>
            <w:left w:w="142" w:type="dxa"/>
            <w:right w:w="142" w:type="dxa"/>
          </w:tblCellMar>
        </w:tblPrEx>
        <w:trPr>
          <w:gridBefore w:val="1"/>
          <w:gridAfter w:val="1"/>
          <w:wBefore w:w="59" w:type="dxa"/>
          <w:wAfter w:w="309" w:type="dxa"/>
        </w:trPr>
        <w:tc>
          <w:tcPr>
            <w:tcW w:w="10805" w:type="dxa"/>
          </w:tcPr>
          <w:p w14:paraId="448B03F0" w14:textId="77777777" w:rsidR="00DD04B3" w:rsidRPr="00247904" w:rsidRDefault="00DD04B3" w:rsidP="00DD04B3">
            <w:pPr>
              <w:widowControl w:val="0"/>
              <w:snapToGrid w:val="0"/>
              <w:ind w:right="-234"/>
              <w:rPr>
                <w:rFonts w:ascii="Tahoma" w:hAnsi="Tahoma" w:cs="Tahoma"/>
                <w:b/>
                <w:sz w:val="18"/>
                <w:szCs w:val="18"/>
              </w:rPr>
            </w:pPr>
            <w:r w:rsidRPr="00247904">
              <w:rPr>
                <w:rFonts w:ascii="Tahoma" w:hAnsi="Tahoma" w:cs="Tahoma"/>
                <w:b/>
                <w:sz w:val="18"/>
                <w:szCs w:val="18"/>
                <w:lang w:val="hr-HR"/>
              </w:rPr>
              <w:t>_________________</w:t>
            </w:r>
            <w:r w:rsidRPr="00247904">
              <w:rPr>
                <w:rFonts w:ascii="Tahoma" w:hAnsi="Tahoma" w:cs="Tahoma"/>
                <w:b/>
                <w:sz w:val="18"/>
                <w:szCs w:val="18"/>
              </w:rPr>
              <w:t>_________</w:t>
            </w:r>
          </w:p>
        </w:tc>
        <w:tc>
          <w:tcPr>
            <w:tcW w:w="5396" w:type="dxa"/>
          </w:tcPr>
          <w:p w14:paraId="2422D91E" w14:textId="7D0FAAE5" w:rsidR="00DD04B3" w:rsidRPr="00247904" w:rsidRDefault="00DD04B3" w:rsidP="00DD04B3">
            <w:pPr>
              <w:widowControl w:val="0"/>
              <w:snapToGrid w:val="0"/>
              <w:ind w:right="-234"/>
              <w:rPr>
                <w:rFonts w:ascii="Tahoma" w:hAnsi="Tahoma" w:cs="Tahoma"/>
                <w:b/>
                <w:sz w:val="18"/>
                <w:szCs w:val="18"/>
              </w:rPr>
            </w:pPr>
          </w:p>
        </w:tc>
      </w:tr>
      <w:tr w:rsidR="00DD04B3" w:rsidRPr="00247904" w14:paraId="318722FC" w14:textId="77777777" w:rsidTr="00DB5794">
        <w:tblPrEx>
          <w:tblCellMar>
            <w:left w:w="142" w:type="dxa"/>
            <w:right w:w="142" w:type="dxa"/>
          </w:tblCellMar>
        </w:tblPrEx>
        <w:trPr>
          <w:gridBefore w:val="1"/>
          <w:gridAfter w:val="1"/>
          <w:wBefore w:w="59" w:type="dxa"/>
          <w:wAfter w:w="309" w:type="dxa"/>
        </w:trPr>
        <w:tc>
          <w:tcPr>
            <w:tcW w:w="10805" w:type="dxa"/>
          </w:tcPr>
          <w:p w14:paraId="02069522" w14:textId="77777777" w:rsidR="00DD04B3" w:rsidRPr="00247904" w:rsidRDefault="00DD04B3" w:rsidP="00DD04B3">
            <w:pPr>
              <w:widowControl w:val="0"/>
              <w:snapToGrid w:val="0"/>
              <w:ind w:right="-234"/>
              <w:rPr>
                <w:rFonts w:ascii="Tahoma" w:hAnsi="Tahoma" w:cs="Tahoma"/>
                <w:b/>
                <w:sz w:val="18"/>
                <w:szCs w:val="18"/>
                <w:lang w:val="sr-Latn-CS"/>
              </w:rPr>
            </w:pPr>
          </w:p>
        </w:tc>
        <w:tc>
          <w:tcPr>
            <w:tcW w:w="5396" w:type="dxa"/>
          </w:tcPr>
          <w:p w14:paraId="5193E363" w14:textId="77777777" w:rsidR="00DD04B3" w:rsidRPr="00247904" w:rsidRDefault="00DD04B3" w:rsidP="00DD04B3">
            <w:pPr>
              <w:widowControl w:val="0"/>
              <w:snapToGrid w:val="0"/>
              <w:ind w:right="-234"/>
              <w:rPr>
                <w:rFonts w:ascii="Tahoma" w:hAnsi="Tahoma" w:cs="Tahoma"/>
                <w:b/>
                <w:sz w:val="18"/>
                <w:szCs w:val="18"/>
              </w:rPr>
            </w:pPr>
          </w:p>
        </w:tc>
      </w:tr>
      <w:tr w:rsidR="00DD04B3" w:rsidRPr="00247904" w14:paraId="1E28EFB8" w14:textId="77777777" w:rsidTr="00DB5794">
        <w:tblPrEx>
          <w:tblCellMar>
            <w:left w:w="142" w:type="dxa"/>
            <w:right w:w="142" w:type="dxa"/>
          </w:tblCellMar>
        </w:tblPrEx>
        <w:trPr>
          <w:gridBefore w:val="1"/>
          <w:gridAfter w:val="1"/>
          <w:wBefore w:w="59" w:type="dxa"/>
          <w:wAfter w:w="309" w:type="dxa"/>
        </w:trPr>
        <w:tc>
          <w:tcPr>
            <w:tcW w:w="10805" w:type="dxa"/>
          </w:tcPr>
          <w:p w14:paraId="2855FC1C" w14:textId="77777777" w:rsidR="00DD04B3" w:rsidRPr="00247904" w:rsidRDefault="00DD04B3" w:rsidP="00DD04B3">
            <w:pPr>
              <w:widowControl w:val="0"/>
              <w:snapToGrid w:val="0"/>
              <w:ind w:right="-234"/>
              <w:rPr>
                <w:rFonts w:ascii="Tahoma" w:hAnsi="Tahoma" w:cs="Tahoma"/>
                <w:b/>
                <w:sz w:val="18"/>
                <w:szCs w:val="18"/>
              </w:rPr>
            </w:pPr>
          </w:p>
        </w:tc>
        <w:tc>
          <w:tcPr>
            <w:tcW w:w="5396" w:type="dxa"/>
          </w:tcPr>
          <w:p w14:paraId="05B57A7E" w14:textId="77777777" w:rsidR="00DD04B3" w:rsidRPr="00247904" w:rsidRDefault="00DD04B3" w:rsidP="00DD04B3">
            <w:pPr>
              <w:widowControl w:val="0"/>
              <w:snapToGrid w:val="0"/>
              <w:ind w:right="-234"/>
              <w:rPr>
                <w:rFonts w:ascii="Tahoma" w:hAnsi="Tahoma" w:cs="Tahoma"/>
                <w:b/>
                <w:sz w:val="18"/>
                <w:szCs w:val="18"/>
              </w:rPr>
            </w:pPr>
          </w:p>
        </w:tc>
      </w:tr>
      <w:tr w:rsidR="00DD04B3" w:rsidRPr="00247904" w14:paraId="701326C3" w14:textId="77777777" w:rsidTr="00DB5794">
        <w:tblPrEx>
          <w:tblCellMar>
            <w:left w:w="142" w:type="dxa"/>
            <w:right w:w="142" w:type="dxa"/>
          </w:tblCellMar>
        </w:tblPrEx>
        <w:trPr>
          <w:gridBefore w:val="1"/>
          <w:gridAfter w:val="1"/>
          <w:wBefore w:w="59" w:type="dxa"/>
          <w:wAfter w:w="309" w:type="dxa"/>
        </w:trPr>
        <w:tc>
          <w:tcPr>
            <w:tcW w:w="10805" w:type="dxa"/>
          </w:tcPr>
          <w:p w14:paraId="2381254F" w14:textId="20391EA2" w:rsidR="00DD04B3" w:rsidRPr="00247904" w:rsidRDefault="00F65F07" w:rsidP="00DD04B3">
            <w:pPr>
              <w:widowControl w:val="0"/>
              <w:snapToGrid w:val="0"/>
              <w:rPr>
                <w:rFonts w:ascii="Tahoma" w:hAnsi="Tahoma" w:cs="Tahoma"/>
                <w:b/>
                <w:sz w:val="18"/>
                <w:szCs w:val="18"/>
                <w:lang w:val="sr-Latn-CS"/>
              </w:rPr>
            </w:pPr>
            <w:r w:rsidRPr="00247904">
              <w:rPr>
                <w:rFonts w:ascii="Tahoma" w:hAnsi="Tahoma" w:cs="Tahoma"/>
                <w:b/>
                <w:sz w:val="18"/>
                <w:szCs w:val="18"/>
                <w:lang w:val="en-US"/>
              </w:rPr>
              <w:t>IZVRŠIL</w:t>
            </w:r>
            <w:r w:rsidR="00DD04B3" w:rsidRPr="00247904">
              <w:rPr>
                <w:rFonts w:ascii="Tahoma" w:hAnsi="Tahoma" w:cs="Tahoma"/>
                <w:b/>
                <w:sz w:val="18"/>
                <w:szCs w:val="18"/>
                <w:lang w:val="en-US"/>
              </w:rPr>
              <w:t>A</w:t>
            </w:r>
            <w:r w:rsidRPr="00247904">
              <w:rPr>
                <w:rFonts w:ascii="Tahoma" w:hAnsi="Tahoma" w:cs="Tahoma"/>
                <w:b/>
                <w:sz w:val="18"/>
                <w:szCs w:val="18"/>
                <w:lang w:val="en-US"/>
              </w:rPr>
              <w:t>C</w:t>
            </w:r>
            <w:r w:rsidR="00DD04B3" w:rsidRPr="00247904">
              <w:rPr>
                <w:rFonts w:ascii="Tahoma" w:hAnsi="Tahoma" w:cs="Tahoma"/>
                <w:b/>
                <w:sz w:val="18"/>
                <w:szCs w:val="18"/>
                <w:lang w:val="en-US"/>
              </w:rPr>
              <w:t>:</w:t>
            </w:r>
            <w:r w:rsidR="00DD04B3" w:rsidRPr="00247904">
              <w:rPr>
                <w:rFonts w:ascii="Tahoma" w:hAnsi="Tahoma" w:cs="Tahoma"/>
                <w:b/>
                <w:sz w:val="18"/>
                <w:szCs w:val="18"/>
              </w:rPr>
              <w:t xml:space="preserve"> </w:t>
            </w:r>
          </w:p>
        </w:tc>
        <w:tc>
          <w:tcPr>
            <w:tcW w:w="5396" w:type="dxa"/>
          </w:tcPr>
          <w:p w14:paraId="2C811BC5" w14:textId="39F1F29D" w:rsidR="00DD04B3" w:rsidRPr="00247904" w:rsidRDefault="00DD04B3" w:rsidP="00DD04B3">
            <w:pPr>
              <w:widowControl w:val="0"/>
              <w:snapToGrid w:val="0"/>
              <w:ind w:right="-234"/>
              <w:rPr>
                <w:rFonts w:ascii="Tahoma" w:hAnsi="Tahoma" w:cs="Tahoma"/>
                <w:b/>
                <w:sz w:val="18"/>
                <w:szCs w:val="18"/>
              </w:rPr>
            </w:pPr>
          </w:p>
        </w:tc>
      </w:tr>
      <w:tr w:rsidR="00DD04B3" w:rsidRPr="00247904" w14:paraId="521E6EF3" w14:textId="77777777" w:rsidTr="00DB5794">
        <w:tblPrEx>
          <w:tblCellMar>
            <w:left w:w="142" w:type="dxa"/>
            <w:right w:w="142" w:type="dxa"/>
          </w:tblCellMar>
        </w:tblPrEx>
        <w:trPr>
          <w:gridBefore w:val="1"/>
          <w:gridAfter w:val="1"/>
          <w:wBefore w:w="59" w:type="dxa"/>
          <w:wAfter w:w="309" w:type="dxa"/>
        </w:trPr>
        <w:tc>
          <w:tcPr>
            <w:tcW w:w="10805" w:type="dxa"/>
          </w:tcPr>
          <w:p w14:paraId="29C2EAA5" w14:textId="4725EACE" w:rsidR="00DD04B3" w:rsidRPr="00247904" w:rsidRDefault="00F65F07" w:rsidP="00DD04B3">
            <w:pPr>
              <w:widowControl w:val="0"/>
              <w:snapToGrid w:val="0"/>
              <w:ind w:right="-234"/>
              <w:rPr>
                <w:rFonts w:ascii="Tahoma" w:hAnsi="Tahoma" w:cs="Tahoma"/>
                <w:b/>
                <w:sz w:val="18"/>
                <w:szCs w:val="18"/>
                <w:lang w:val="en-US"/>
              </w:rPr>
            </w:pPr>
            <w:r w:rsidRPr="00247904">
              <w:rPr>
                <w:rFonts w:ascii="Tahoma" w:hAnsi="Tahoma" w:cs="Tahoma"/>
                <w:b/>
                <w:sz w:val="18"/>
                <w:szCs w:val="18"/>
                <w:lang w:val="sr-Cyrl-CS"/>
              </w:rPr>
              <w:t>Direktor</w:t>
            </w:r>
            <w:r w:rsidR="00DD04B3" w:rsidRPr="00247904">
              <w:rPr>
                <w:rFonts w:ascii="Tahoma" w:hAnsi="Tahoma" w:cs="Tahoma"/>
                <w:b/>
                <w:sz w:val="18"/>
                <w:szCs w:val="18"/>
                <w:lang w:val="en-US"/>
              </w:rPr>
              <w:t>,</w:t>
            </w:r>
          </w:p>
        </w:tc>
        <w:tc>
          <w:tcPr>
            <w:tcW w:w="5396" w:type="dxa"/>
          </w:tcPr>
          <w:p w14:paraId="35B093AF" w14:textId="11F5354C" w:rsidR="00DD04B3" w:rsidRPr="00247904" w:rsidRDefault="00DD04B3" w:rsidP="00DD04B3">
            <w:pPr>
              <w:snapToGrid w:val="0"/>
              <w:rPr>
                <w:rFonts w:ascii="Tahoma" w:hAnsi="Tahoma" w:cs="Tahoma"/>
                <w:b/>
                <w:sz w:val="18"/>
                <w:szCs w:val="18"/>
              </w:rPr>
            </w:pPr>
          </w:p>
        </w:tc>
      </w:tr>
      <w:tr w:rsidR="00DD04B3" w:rsidRPr="00247904" w14:paraId="252A80A6" w14:textId="77777777" w:rsidTr="00DB5794">
        <w:tblPrEx>
          <w:tblCellMar>
            <w:left w:w="142" w:type="dxa"/>
            <w:right w:w="142" w:type="dxa"/>
          </w:tblCellMar>
        </w:tblPrEx>
        <w:trPr>
          <w:gridBefore w:val="1"/>
          <w:gridAfter w:val="1"/>
          <w:wBefore w:w="59" w:type="dxa"/>
          <w:wAfter w:w="309" w:type="dxa"/>
        </w:trPr>
        <w:tc>
          <w:tcPr>
            <w:tcW w:w="10805" w:type="dxa"/>
          </w:tcPr>
          <w:p w14:paraId="749339F7" w14:textId="77777777" w:rsidR="00DD04B3" w:rsidRPr="00247904" w:rsidRDefault="00DD04B3" w:rsidP="00DD04B3">
            <w:pPr>
              <w:widowControl w:val="0"/>
              <w:ind w:right="-234"/>
              <w:rPr>
                <w:rFonts w:ascii="Tahoma" w:hAnsi="Tahoma" w:cs="Tahoma"/>
                <w:b/>
                <w:sz w:val="18"/>
                <w:szCs w:val="18"/>
                <w:lang w:val="sr-Cyrl-CS"/>
              </w:rPr>
            </w:pPr>
          </w:p>
        </w:tc>
        <w:tc>
          <w:tcPr>
            <w:tcW w:w="5396" w:type="dxa"/>
          </w:tcPr>
          <w:p w14:paraId="4F23A2D4" w14:textId="77777777" w:rsidR="00DD04B3" w:rsidRPr="00247904" w:rsidRDefault="00DD04B3" w:rsidP="00DD04B3">
            <w:pPr>
              <w:snapToGrid w:val="0"/>
              <w:rPr>
                <w:rFonts w:ascii="Tahoma" w:hAnsi="Tahoma" w:cs="Tahoma"/>
                <w:b/>
                <w:bCs/>
                <w:sz w:val="18"/>
                <w:szCs w:val="18"/>
              </w:rPr>
            </w:pPr>
          </w:p>
        </w:tc>
      </w:tr>
      <w:tr w:rsidR="00DD04B3" w:rsidRPr="00247904" w14:paraId="1FD3DA19" w14:textId="77777777" w:rsidTr="00DB5794">
        <w:tblPrEx>
          <w:tblCellMar>
            <w:left w:w="142" w:type="dxa"/>
            <w:right w:w="142" w:type="dxa"/>
          </w:tblCellMar>
        </w:tblPrEx>
        <w:trPr>
          <w:gridBefore w:val="1"/>
          <w:gridAfter w:val="1"/>
          <w:wBefore w:w="59" w:type="dxa"/>
          <w:wAfter w:w="309" w:type="dxa"/>
        </w:trPr>
        <w:tc>
          <w:tcPr>
            <w:tcW w:w="10805" w:type="dxa"/>
          </w:tcPr>
          <w:p w14:paraId="6A962DC7" w14:textId="77777777" w:rsidR="00DD04B3" w:rsidRPr="00247904" w:rsidRDefault="00DD04B3" w:rsidP="00DD04B3">
            <w:pPr>
              <w:widowControl w:val="0"/>
              <w:snapToGrid w:val="0"/>
              <w:ind w:right="-234"/>
              <w:rPr>
                <w:rFonts w:ascii="Tahoma" w:hAnsi="Tahoma" w:cs="Tahoma"/>
                <w:b/>
                <w:sz w:val="18"/>
                <w:szCs w:val="18"/>
              </w:rPr>
            </w:pPr>
          </w:p>
          <w:p w14:paraId="1E672474" w14:textId="77777777" w:rsidR="00DD04B3" w:rsidRPr="00247904" w:rsidRDefault="00DD04B3" w:rsidP="00DD04B3">
            <w:pPr>
              <w:widowControl w:val="0"/>
              <w:ind w:right="-234"/>
              <w:rPr>
                <w:rFonts w:ascii="Tahoma" w:hAnsi="Tahoma" w:cs="Tahoma"/>
                <w:b/>
                <w:sz w:val="18"/>
                <w:szCs w:val="18"/>
                <w:lang w:val="sr-Cyrl-CS"/>
              </w:rPr>
            </w:pPr>
            <w:r w:rsidRPr="00247904">
              <w:rPr>
                <w:rFonts w:ascii="Tahoma" w:hAnsi="Tahoma" w:cs="Tahoma"/>
                <w:b/>
                <w:sz w:val="18"/>
                <w:szCs w:val="18"/>
              </w:rPr>
              <w:t>__________________________</w:t>
            </w:r>
          </w:p>
        </w:tc>
        <w:tc>
          <w:tcPr>
            <w:tcW w:w="5396" w:type="dxa"/>
          </w:tcPr>
          <w:p w14:paraId="50D894DE" w14:textId="070A6A4C" w:rsidR="00DD04B3" w:rsidRPr="00247904" w:rsidRDefault="00DD04B3" w:rsidP="00DD04B3">
            <w:pPr>
              <w:rPr>
                <w:rFonts w:ascii="Tahoma" w:hAnsi="Tahoma" w:cs="Tahoma"/>
                <w:b/>
                <w:sz w:val="18"/>
                <w:szCs w:val="18"/>
              </w:rPr>
            </w:pPr>
          </w:p>
        </w:tc>
      </w:tr>
      <w:bookmarkEnd w:id="8"/>
    </w:tbl>
    <w:p w14:paraId="77FDAF39" w14:textId="77777777" w:rsidR="00776BA5" w:rsidRPr="00247904" w:rsidRDefault="00776BA5" w:rsidP="00C2329E">
      <w:pPr>
        <w:jc w:val="right"/>
        <w:rPr>
          <w:rFonts w:ascii="Tahoma" w:hAnsi="Tahoma" w:cs="Tahoma"/>
          <w:b/>
          <w:sz w:val="18"/>
          <w:szCs w:val="18"/>
          <w:lang w:val="sr-Latn-CS"/>
        </w:rPr>
      </w:pPr>
    </w:p>
    <w:p w14:paraId="7C95AB6C" w14:textId="77777777" w:rsidR="00DB5794" w:rsidRPr="00247904" w:rsidRDefault="00DB5794" w:rsidP="00C2329E">
      <w:pPr>
        <w:jc w:val="right"/>
        <w:rPr>
          <w:rFonts w:ascii="Tahoma" w:hAnsi="Tahoma" w:cs="Tahoma"/>
          <w:b/>
          <w:sz w:val="18"/>
          <w:szCs w:val="18"/>
          <w:lang w:val="sr-Latn-CS"/>
        </w:rPr>
      </w:pPr>
    </w:p>
    <w:p w14:paraId="334A185B" w14:textId="07BE1CE6" w:rsidR="00C2329E" w:rsidRPr="00247904" w:rsidRDefault="008C5A1A" w:rsidP="006D1332">
      <w:pPr>
        <w:jc w:val="right"/>
        <w:rPr>
          <w:rFonts w:ascii="Tahoma" w:hAnsi="Tahoma" w:cs="Tahoma"/>
          <w:b/>
          <w:sz w:val="18"/>
          <w:szCs w:val="18"/>
          <w:lang w:val="sr-Latn-CS"/>
        </w:rPr>
      </w:pPr>
      <w:r w:rsidRPr="00247904">
        <w:rPr>
          <w:rFonts w:ascii="Tahoma" w:hAnsi="Tahoma" w:cs="Tahoma"/>
          <w:b/>
          <w:sz w:val="18"/>
          <w:szCs w:val="18"/>
          <w:lang w:val="sr-Latn-CS"/>
        </w:rPr>
        <w:lastRenderedPageBreak/>
        <w:t>Pril</w:t>
      </w:r>
      <w:r w:rsidR="00C2329E" w:rsidRPr="00247904">
        <w:rPr>
          <w:rFonts w:ascii="Tahoma" w:hAnsi="Tahoma" w:cs="Tahoma"/>
          <w:b/>
          <w:sz w:val="18"/>
          <w:szCs w:val="18"/>
          <w:lang w:val="sr-Latn-CS"/>
        </w:rPr>
        <w:t>o</w:t>
      </w:r>
      <w:r w:rsidRPr="00247904">
        <w:rPr>
          <w:rFonts w:ascii="Tahoma" w:hAnsi="Tahoma" w:cs="Tahoma"/>
          <w:b/>
          <w:sz w:val="18"/>
          <w:szCs w:val="18"/>
          <w:lang w:val="sr-Latn-CS"/>
        </w:rPr>
        <w:t>g</w:t>
      </w:r>
      <w:r w:rsidR="00C2329E" w:rsidRPr="00247904">
        <w:rPr>
          <w:rFonts w:ascii="Tahoma" w:hAnsi="Tahoma" w:cs="Tahoma"/>
          <w:b/>
          <w:sz w:val="18"/>
          <w:szCs w:val="18"/>
          <w:lang w:val="sr-Latn-CS"/>
        </w:rPr>
        <w:t xml:space="preserve"> </w:t>
      </w:r>
      <w:r w:rsidRPr="00247904">
        <w:rPr>
          <w:rFonts w:ascii="Tahoma" w:hAnsi="Tahoma" w:cs="Tahoma"/>
          <w:b/>
          <w:sz w:val="18"/>
          <w:szCs w:val="18"/>
          <w:lang w:val="sr-Latn-CS"/>
        </w:rPr>
        <w:t>br</w:t>
      </w:r>
      <w:r w:rsidR="00C2329E" w:rsidRPr="00247904">
        <w:rPr>
          <w:rFonts w:ascii="Tahoma" w:hAnsi="Tahoma" w:cs="Tahoma"/>
          <w:b/>
          <w:sz w:val="18"/>
          <w:szCs w:val="18"/>
          <w:lang w:val="sr-Latn-CS"/>
        </w:rPr>
        <w:t>.1</w:t>
      </w:r>
    </w:p>
    <w:p w14:paraId="22D249E4" w14:textId="77777777" w:rsidR="007E3852" w:rsidRPr="00247904" w:rsidRDefault="007E3852" w:rsidP="006D1332">
      <w:pPr>
        <w:jc w:val="center"/>
        <w:rPr>
          <w:rFonts w:ascii="Tahoma" w:hAnsi="Tahoma" w:cs="Tahoma"/>
          <w:b/>
          <w:sz w:val="18"/>
          <w:szCs w:val="18"/>
          <w:lang w:val="sr-Latn-CS"/>
        </w:rPr>
      </w:pPr>
    </w:p>
    <w:p w14:paraId="32F48B05" w14:textId="073B4CB0" w:rsidR="00BA3814" w:rsidRPr="00247904" w:rsidRDefault="00BA3814" w:rsidP="006D1332">
      <w:pPr>
        <w:jc w:val="center"/>
        <w:rPr>
          <w:rFonts w:ascii="Tahoma" w:hAnsi="Tahoma" w:cs="Tahoma"/>
          <w:sz w:val="18"/>
          <w:szCs w:val="18"/>
          <w:lang w:val="sr-Latn-CS"/>
        </w:rPr>
      </w:pPr>
      <w:r w:rsidRPr="00247904">
        <w:rPr>
          <w:rFonts w:ascii="Tahoma" w:hAnsi="Tahoma" w:cs="Tahoma"/>
          <w:sz w:val="18"/>
          <w:szCs w:val="18"/>
          <w:lang w:val="sr-Latn-CS"/>
        </w:rPr>
        <w:t xml:space="preserve">Specifikacija </w:t>
      </w:r>
      <w:r w:rsidR="007E3852" w:rsidRPr="00247904">
        <w:rPr>
          <w:rFonts w:ascii="Tahoma" w:hAnsi="Tahoma" w:cs="Tahoma"/>
          <w:sz w:val="18"/>
          <w:szCs w:val="18"/>
          <w:lang w:val="sr-Latn-CS"/>
        </w:rPr>
        <w:t>usluge</w:t>
      </w:r>
      <w:r w:rsidR="00C364AC" w:rsidRPr="00247904">
        <w:rPr>
          <w:rFonts w:ascii="Tahoma" w:hAnsi="Tahoma" w:cs="Tahoma"/>
          <w:sz w:val="18"/>
          <w:szCs w:val="18"/>
          <w:lang w:val="sr-Latn-CS"/>
        </w:rPr>
        <w:t xml:space="preserve"> i </w:t>
      </w:r>
      <w:r w:rsidR="00D3049F" w:rsidRPr="00247904">
        <w:rPr>
          <w:rFonts w:ascii="Tahoma" w:hAnsi="Tahoma" w:cs="Tahoma"/>
          <w:sz w:val="18"/>
          <w:szCs w:val="18"/>
          <w:lang w:val="sr-Latn-CS"/>
        </w:rPr>
        <w:t>cijene</w:t>
      </w:r>
    </w:p>
    <w:p w14:paraId="57C07423" w14:textId="77777777" w:rsidR="007E3852" w:rsidRPr="00247904" w:rsidRDefault="007E3852" w:rsidP="00BA3814">
      <w:pPr>
        <w:jc w:val="center"/>
        <w:rPr>
          <w:rFonts w:ascii="Tahoma" w:hAnsi="Tahoma" w:cs="Tahoma"/>
          <w:sz w:val="18"/>
          <w:szCs w:val="18"/>
          <w:lang w:val="sr-Latn-CS"/>
        </w:rPr>
      </w:pPr>
    </w:p>
    <w:tbl>
      <w:tblPr>
        <w:tblW w:w="9536" w:type="dxa"/>
        <w:tblInd w:w="93" w:type="dxa"/>
        <w:tblCellMar>
          <w:left w:w="0" w:type="dxa"/>
          <w:right w:w="0" w:type="dxa"/>
        </w:tblCellMar>
        <w:tblLook w:val="04A0" w:firstRow="1" w:lastRow="0" w:firstColumn="1" w:lastColumn="0" w:noHBand="0" w:noVBand="1"/>
      </w:tblPr>
      <w:tblGrid>
        <w:gridCol w:w="5000"/>
        <w:gridCol w:w="1276"/>
        <w:gridCol w:w="1255"/>
        <w:gridCol w:w="2005"/>
      </w:tblGrid>
      <w:tr w:rsidR="00C364AC" w:rsidRPr="00247904" w14:paraId="100B9879" w14:textId="77777777" w:rsidTr="006D1332">
        <w:trPr>
          <w:trHeight w:val="683"/>
        </w:trPr>
        <w:tc>
          <w:tcPr>
            <w:tcW w:w="500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B3F5152" w14:textId="57136FC9" w:rsidR="00D3049F" w:rsidRPr="00247904" w:rsidRDefault="00C364AC" w:rsidP="00D3049F">
            <w:pPr>
              <w:suppressAutoHyphens w:val="0"/>
              <w:spacing w:before="100" w:beforeAutospacing="1"/>
              <w:jc w:val="center"/>
              <w:rPr>
                <w:rFonts w:ascii="Tahoma" w:hAnsi="Tahoma" w:cs="Tahoma"/>
                <w:sz w:val="18"/>
                <w:szCs w:val="18"/>
                <w:lang w:val="sr-Latn-RS" w:eastAsia="sr-Latn-RS"/>
              </w:rPr>
            </w:pPr>
            <w:r w:rsidRPr="00247904">
              <w:rPr>
                <w:rFonts w:ascii="Tahoma" w:hAnsi="Tahoma" w:cs="Tahoma"/>
                <w:bCs/>
                <w:color w:val="000000"/>
                <w:sz w:val="18"/>
                <w:szCs w:val="18"/>
                <w:lang w:val="sr-Latn-RS" w:eastAsia="sr-Latn-RS"/>
              </w:rPr>
              <w:t>Vrsta usluge</w:t>
            </w:r>
          </w:p>
        </w:tc>
        <w:tc>
          <w:tcPr>
            <w:tcW w:w="127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71FA54E" w14:textId="6FB11D5E" w:rsidR="00D3049F" w:rsidRPr="00247904" w:rsidRDefault="00C364AC" w:rsidP="00D3049F">
            <w:pPr>
              <w:suppressAutoHyphens w:val="0"/>
              <w:spacing w:before="100" w:beforeAutospacing="1"/>
              <w:jc w:val="center"/>
              <w:rPr>
                <w:rFonts w:ascii="Tahoma" w:hAnsi="Tahoma" w:cs="Tahoma"/>
                <w:sz w:val="18"/>
                <w:szCs w:val="18"/>
                <w:lang w:val="sr-Latn-RS" w:eastAsia="sr-Latn-RS"/>
              </w:rPr>
            </w:pPr>
            <w:r w:rsidRPr="00247904">
              <w:rPr>
                <w:rFonts w:ascii="Tahoma" w:hAnsi="Tahoma" w:cs="Tahoma"/>
                <w:sz w:val="18"/>
                <w:szCs w:val="18"/>
                <w:lang w:val="sr-Latn-RS" w:eastAsia="sr-Latn-RS"/>
              </w:rPr>
              <w:t>Jed. mjere</w:t>
            </w:r>
          </w:p>
        </w:tc>
        <w:tc>
          <w:tcPr>
            <w:tcW w:w="12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4159E8B" w14:textId="1E876832" w:rsidR="00D3049F" w:rsidRPr="00247904" w:rsidRDefault="00C364AC" w:rsidP="00C364AC">
            <w:pPr>
              <w:suppressAutoHyphens w:val="0"/>
              <w:spacing w:before="100" w:beforeAutospacing="1"/>
              <w:jc w:val="center"/>
              <w:rPr>
                <w:rFonts w:ascii="Tahoma" w:hAnsi="Tahoma" w:cs="Tahoma"/>
                <w:sz w:val="18"/>
                <w:szCs w:val="18"/>
                <w:lang w:val="sr-Latn-RS" w:eastAsia="sr-Latn-RS"/>
              </w:rPr>
            </w:pPr>
            <w:r w:rsidRPr="00247904">
              <w:rPr>
                <w:rFonts w:ascii="Tahoma" w:hAnsi="Tahoma" w:cs="Tahoma"/>
                <w:bCs/>
                <w:color w:val="000000"/>
                <w:sz w:val="18"/>
                <w:szCs w:val="18"/>
                <w:lang w:val="sr-Latn-RS" w:eastAsia="sr-Latn-RS"/>
              </w:rPr>
              <w:t>količina</w:t>
            </w:r>
          </w:p>
        </w:tc>
        <w:tc>
          <w:tcPr>
            <w:tcW w:w="200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C70020E" w14:textId="05CB8736" w:rsidR="00D3049F" w:rsidRPr="00247904" w:rsidRDefault="00D3049F" w:rsidP="00C364AC">
            <w:pPr>
              <w:suppressAutoHyphens w:val="0"/>
              <w:spacing w:before="100" w:beforeAutospacing="1"/>
              <w:jc w:val="center"/>
              <w:rPr>
                <w:rFonts w:ascii="Tahoma" w:hAnsi="Tahoma" w:cs="Tahoma"/>
                <w:sz w:val="18"/>
                <w:szCs w:val="18"/>
                <w:lang w:val="sr-Latn-RS" w:eastAsia="sr-Latn-RS"/>
              </w:rPr>
            </w:pPr>
            <w:r w:rsidRPr="00247904">
              <w:rPr>
                <w:rFonts w:ascii="Tahoma" w:hAnsi="Tahoma" w:cs="Tahoma"/>
                <w:bCs/>
                <w:color w:val="000000"/>
                <w:sz w:val="18"/>
                <w:szCs w:val="18"/>
                <w:lang w:val="sr-Latn-RS" w:eastAsia="sr-Latn-RS"/>
              </w:rPr>
              <w:t>J</w:t>
            </w:r>
            <w:r w:rsidR="00C364AC" w:rsidRPr="00247904">
              <w:rPr>
                <w:rFonts w:ascii="Tahoma" w:hAnsi="Tahoma" w:cs="Tahoma"/>
                <w:bCs/>
                <w:color w:val="000000"/>
                <w:sz w:val="18"/>
                <w:szCs w:val="18"/>
                <w:lang w:val="sr-Latn-RS" w:eastAsia="sr-Latn-RS"/>
              </w:rPr>
              <w:t>ed cijena</w:t>
            </w:r>
            <w:r w:rsidRPr="00247904">
              <w:rPr>
                <w:rFonts w:ascii="Tahoma" w:hAnsi="Tahoma" w:cs="Tahoma"/>
                <w:bCs/>
                <w:color w:val="000000"/>
                <w:sz w:val="18"/>
                <w:szCs w:val="18"/>
                <w:lang w:val="sr-Latn-RS" w:eastAsia="sr-Latn-RS"/>
              </w:rPr>
              <w:t> </w:t>
            </w:r>
            <w:r w:rsidRPr="00247904">
              <w:rPr>
                <w:rFonts w:ascii="Tahoma" w:hAnsi="Tahoma" w:cs="Tahoma"/>
                <w:bCs/>
                <w:color w:val="000000"/>
                <w:sz w:val="18"/>
                <w:szCs w:val="18"/>
                <w:lang w:val="sr-Cyrl-RS" w:eastAsia="sr-Latn-RS"/>
              </w:rPr>
              <w:t>KM </w:t>
            </w:r>
            <w:r w:rsidRPr="00247904">
              <w:rPr>
                <w:rFonts w:ascii="Tahoma" w:hAnsi="Tahoma" w:cs="Tahoma"/>
                <w:bCs/>
                <w:color w:val="000000"/>
                <w:sz w:val="18"/>
                <w:szCs w:val="18"/>
                <w:lang w:val="sr-Latn-RS" w:eastAsia="sr-Latn-RS"/>
              </w:rPr>
              <w:t>/ </w:t>
            </w:r>
            <w:r w:rsidRPr="00247904">
              <w:rPr>
                <w:rFonts w:ascii="Tahoma" w:hAnsi="Tahoma" w:cs="Tahoma"/>
                <w:bCs/>
                <w:color w:val="000000"/>
                <w:sz w:val="18"/>
                <w:szCs w:val="18"/>
                <w:lang w:val="sr-Cyrl-RS" w:eastAsia="sr-Latn-RS"/>
              </w:rPr>
              <w:t>EUR</w:t>
            </w:r>
            <w:r w:rsidR="00C364AC" w:rsidRPr="00247904">
              <w:rPr>
                <w:rFonts w:ascii="Tahoma" w:hAnsi="Tahoma" w:cs="Tahoma"/>
                <w:bCs/>
                <w:color w:val="000000"/>
                <w:sz w:val="18"/>
                <w:szCs w:val="18"/>
                <w:lang w:val="sr-Latn-RS" w:eastAsia="sr-Latn-RS"/>
              </w:rPr>
              <w:t xml:space="preserve"> bez PDV-a</w:t>
            </w:r>
          </w:p>
        </w:tc>
      </w:tr>
      <w:tr w:rsidR="00C364AC" w:rsidRPr="00247904" w14:paraId="4C31BEF5" w14:textId="77777777" w:rsidTr="006D1332">
        <w:trPr>
          <w:trHeight w:val="297"/>
        </w:trPr>
        <w:tc>
          <w:tcPr>
            <w:tcW w:w="500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E51514" w14:textId="5C678FB0" w:rsidR="00D3049F" w:rsidRPr="00247904" w:rsidRDefault="00C364AC" w:rsidP="00C364AC">
            <w:pPr>
              <w:suppressAutoHyphens w:val="0"/>
              <w:spacing w:before="100" w:beforeAutospacing="1"/>
              <w:rPr>
                <w:rFonts w:ascii="Tahoma" w:hAnsi="Tahoma" w:cs="Tahoma"/>
                <w:sz w:val="18"/>
                <w:szCs w:val="18"/>
                <w:lang w:val="sr-Latn-RS" w:eastAsia="sr-Latn-RS"/>
              </w:rPr>
            </w:pPr>
            <w:r w:rsidRPr="00247904">
              <w:rPr>
                <w:rFonts w:ascii="Tahoma" w:hAnsi="Tahoma" w:cs="Tahoma"/>
                <w:bCs/>
                <w:color w:val="000000"/>
                <w:sz w:val="18"/>
                <w:szCs w:val="18"/>
                <w:lang w:val="sr-Latn-RS" w:eastAsia="sr-Latn-RS"/>
              </w:rPr>
              <w:t>Rad s</w:t>
            </w:r>
            <w:r w:rsidR="00D3049F" w:rsidRPr="00247904">
              <w:rPr>
                <w:rFonts w:ascii="Tahoma" w:hAnsi="Tahoma" w:cs="Tahoma"/>
                <w:bCs/>
                <w:color w:val="000000"/>
                <w:sz w:val="18"/>
                <w:szCs w:val="18"/>
                <w:lang w:val="sr-Latn-RS" w:eastAsia="sr-Latn-RS"/>
              </w:rPr>
              <w:t>pecijalista za rotacionu opremu</w:t>
            </w:r>
          </w:p>
        </w:tc>
        <w:tc>
          <w:tcPr>
            <w:tcW w:w="12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665FCF" w14:textId="77777777" w:rsidR="00D3049F" w:rsidRPr="00247904" w:rsidRDefault="00D3049F" w:rsidP="00D3049F">
            <w:pPr>
              <w:suppressAutoHyphens w:val="0"/>
              <w:spacing w:before="100" w:beforeAutospacing="1"/>
              <w:jc w:val="center"/>
              <w:rPr>
                <w:rFonts w:ascii="Tahoma" w:hAnsi="Tahoma" w:cs="Tahoma"/>
                <w:sz w:val="18"/>
                <w:szCs w:val="18"/>
                <w:lang w:val="sr-Latn-RS" w:eastAsia="sr-Latn-RS"/>
              </w:rPr>
            </w:pPr>
            <w:r w:rsidRPr="00247904">
              <w:rPr>
                <w:rFonts w:ascii="Tahoma" w:hAnsi="Tahoma" w:cs="Tahoma"/>
                <w:bCs/>
                <w:color w:val="000000"/>
                <w:sz w:val="18"/>
                <w:szCs w:val="18"/>
                <w:lang w:val="sr-Latn-RS" w:eastAsia="sr-Latn-RS"/>
              </w:rPr>
              <w:t>norma / čas</w:t>
            </w:r>
          </w:p>
        </w:tc>
        <w:tc>
          <w:tcPr>
            <w:tcW w:w="12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763CDF" w14:textId="77777777" w:rsidR="00D3049F" w:rsidRPr="00247904" w:rsidRDefault="00D3049F" w:rsidP="00D3049F">
            <w:pPr>
              <w:suppressAutoHyphens w:val="0"/>
              <w:spacing w:before="100" w:beforeAutospacing="1"/>
              <w:jc w:val="center"/>
              <w:rPr>
                <w:rFonts w:ascii="Tahoma" w:hAnsi="Tahoma" w:cs="Tahoma"/>
                <w:sz w:val="18"/>
                <w:szCs w:val="18"/>
                <w:lang w:val="sr-Latn-RS" w:eastAsia="sr-Latn-RS"/>
              </w:rPr>
            </w:pPr>
            <w:r w:rsidRPr="00247904">
              <w:rPr>
                <w:rFonts w:ascii="Tahoma" w:hAnsi="Tahoma" w:cs="Tahoma"/>
                <w:bCs/>
                <w:color w:val="000000"/>
                <w:sz w:val="18"/>
                <w:szCs w:val="18"/>
                <w:lang w:val="sr-Latn-RS" w:eastAsia="sr-Latn-RS"/>
              </w:rPr>
              <w:t>1</w:t>
            </w:r>
          </w:p>
        </w:tc>
        <w:tc>
          <w:tcPr>
            <w:tcW w:w="200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0A2B74" w14:textId="77777777" w:rsidR="00D3049F" w:rsidRPr="00247904" w:rsidRDefault="00D3049F" w:rsidP="00D3049F">
            <w:pPr>
              <w:suppressAutoHyphens w:val="0"/>
              <w:spacing w:before="100" w:beforeAutospacing="1"/>
              <w:jc w:val="center"/>
              <w:rPr>
                <w:rFonts w:ascii="Tahoma" w:hAnsi="Tahoma" w:cs="Tahoma"/>
                <w:sz w:val="18"/>
                <w:szCs w:val="18"/>
                <w:lang w:val="sr-Latn-RS" w:eastAsia="sr-Latn-RS"/>
              </w:rPr>
            </w:pPr>
            <w:r w:rsidRPr="00247904">
              <w:rPr>
                <w:rFonts w:ascii="Tahoma" w:hAnsi="Tahoma" w:cs="Tahoma"/>
                <w:bCs/>
                <w:color w:val="000000"/>
                <w:sz w:val="18"/>
                <w:szCs w:val="18"/>
                <w:lang w:val="sr-Latn-RS" w:eastAsia="sr-Latn-RS"/>
              </w:rPr>
              <w:t> </w:t>
            </w:r>
          </w:p>
        </w:tc>
      </w:tr>
      <w:tr w:rsidR="00C364AC" w:rsidRPr="00247904" w14:paraId="5088445E" w14:textId="77777777" w:rsidTr="006D1332">
        <w:trPr>
          <w:trHeight w:val="312"/>
        </w:trPr>
        <w:tc>
          <w:tcPr>
            <w:tcW w:w="500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B77913A" w14:textId="464C4EFF" w:rsidR="00D3049F" w:rsidRPr="00247904" w:rsidRDefault="00C364AC" w:rsidP="00C364AC">
            <w:pPr>
              <w:suppressAutoHyphens w:val="0"/>
              <w:spacing w:before="100" w:beforeAutospacing="1"/>
              <w:rPr>
                <w:rFonts w:ascii="Tahoma" w:hAnsi="Tahoma" w:cs="Tahoma"/>
                <w:sz w:val="18"/>
                <w:szCs w:val="18"/>
                <w:lang w:val="sr-Latn-RS" w:eastAsia="sr-Latn-RS"/>
              </w:rPr>
            </w:pPr>
            <w:r w:rsidRPr="00247904">
              <w:rPr>
                <w:rFonts w:ascii="Tahoma" w:hAnsi="Tahoma" w:cs="Tahoma"/>
                <w:bCs/>
                <w:color w:val="000000"/>
                <w:sz w:val="18"/>
                <w:szCs w:val="18"/>
                <w:lang w:val="sr-Latn-RS" w:eastAsia="sr-Latn-RS"/>
              </w:rPr>
              <w:t>Rad b</w:t>
            </w:r>
            <w:r w:rsidR="00D3049F" w:rsidRPr="00247904">
              <w:rPr>
                <w:rFonts w:ascii="Tahoma" w:hAnsi="Tahoma" w:cs="Tahoma"/>
                <w:bCs/>
                <w:color w:val="000000"/>
                <w:sz w:val="18"/>
                <w:szCs w:val="18"/>
                <w:lang w:val="sr-Latn-RS" w:eastAsia="sr-Latn-RS"/>
              </w:rPr>
              <w:t>ravar</w:t>
            </w:r>
          </w:p>
        </w:tc>
        <w:tc>
          <w:tcPr>
            <w:tcW w:w="12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0B17D8" w14:textId="77777777" w:rsidR="00D3049F" w:rsidRPr="00247904" w:rsidRDefault="00D3049F" w:rsidP="00D3049F">
            <w:pPr>
              <w:suppressAutoHyphens w:val="0"/>
              <w:spacing w:before="100" w:beforeAutospacing="1"/>
              <w:jc w:val="center"/>
              <w:rPr>
                <w:rFonts w:ascii="Tahoma" w:hAnsi="Tahoma" w:cs="Tahoma"/>
                <w:sz w:val="18"/>
                <w:szCs w:val="18"/>
                <w:lang w:val="sr-Latn-RS" w:eastAsia="sr-Latn-RS"/>
              </w:rPr>
            </w:pPr>
            <w:r w:rsidRPr="00247904">
              <w:rPr>
                <w:rFonts w:ascii="Tahoma" w:hAnsi="Tahoma" w:cs="Tahoma"/>
                <w:bCs/>
                <w:color w:val="000000"/>
                <w:sz w:val="18"/>
                <w:szCs w:val="18"/>
                <w:lang w:val="sr-Latn-RS" w:eastAsia="sr-Latn-RS"/>
              </w:rPr>
              <w:t>norma / čas</w:t>
            </w:r>
          </w:p>
        </w:tc>
        <w:tc>
          <w:tcPr>
            <w:tcW w:w="12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9E6EAB" w14:textId="77777777" w:rsidR="00D3049F" w:rsidRPr="00247904" w:rsidRDefault="00D3049F" w:rsidP="00D3049F">
            <w:pPr>
              <w:suppressAutoHyphens w:val="0"/>
              <w:spacing w:before="100" w:beforeAutospacing="1"/>
              <w:jc w:val="center"/>
              <w:rPr>
                <w:rFonts w:ascii="Tahoma" w:hAnsi="Tahoma" w:cs="Tahoma"/>
                <w:sz w:val="18"/>
                <w:szCs w:val="18"/>
                <w:lang w:val="sr-Latn-RS" w:eastAsia="sr-Latn-RS"/>
              </w:rPr>
            </w:pPr>
            <w:r w:rsidRPr="00247904">
              <w:rPr>
                <w:rFonts w:ascii="Tahoma" w:hAnsi="Tahoma" w:cs="Tahoma"/>
                <w:bCs/>
                <w:color w:val="000000"/>
                <w:sz w:val="18"/>
                <w:szCs w:val="18"/>
                <w:lang w:val="sr-Latn-RS" w:eastAsia="sr-Latn-RS"/>
              </w:rPr>
              <w:t>1</w:t>
            </w:r>
          </w:p>
        </w:tc>
        <w:tc>
          <w:tcPr>
            <w:tcW w:w="200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086E9D" w14:textId="77777777" w:rsidR="00D3049F" w:rsidRPr="00247904" w:rsidRDefault="00D3049F" w:rsidP="00D3049F">
            <w:pPr>
              <w:suppressAutoHyphens w:val="0"/>
              <w:spacing w:before="100" w:beforeAutospacing="1"/>
              <w:jc w:val="center"/>
              <w:rPr>
                <w:rFonts w:ascii="Tahoma" w:hAnsi="Tahoma" w:cs="Tahoma"/>
                <w:sz w:val="18"/>
                <w:szCs w:val="18"/>
                <w:lang w:val="sr-Latn-RS" w:eastAsia="sr-Latn-RS"/>
              </w:rPr>
            </w:pPr>
            <w:r w:rsidRPr="00247904">
              <w:rPr>
                <w:rFonts w:ascii="Tahoma" w:hAnsi="Tahoma" w:cs="Tahoma"/>
                <w:bCs/>
                <w:color w:val="000000"/>
                <w:sz w:val="18"/>
                <w:szCs w:val="18"/>
                <w:lang w:val="sr-Latn-RS" w:eastAsia="sr-Latn-RS"/>
              </w:rPr>
              <w:t> </w:t>
            </w:r>
          </w:p>
        </w:tc>
      </w:tr>
      <w:tr w:rsidR="00C364AC" w:rsidRPr="00247904" w14:paraId="1CF6547E" w14:textId="77777777" w:rsidTr="006D1332">
        <w:trPr>
          <w:trHeight w:val="337"/>
        </w:trPr>
        <w:tc>
          <w:tcPr>
            <w:tcW w:w="500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6B3A0FE" w14:textId="77777777" w:rsidR="00D3049F" w:rsidRPr="00247904" w:rsidRDefault="00D3049F" w:rsidP="00D3049F">
            <w:pPr>
              <w:suppressAutoHyphens w:val="0"/>
              <w:spacing w:before="100" w:beforeAutospacing="1"/>
              <w:rPr>
                <w:rFonts w:ascii="Tahoma" w:hAnsi="Tahoma" w:cs="Tahoma"/>
                <w:sz w:val="18"/>
                <w:szCs w:val="18"/>
                <w:lang w:val="sr-Latn-RS" w:eastAsia="sr-Latn-RS"/>
              </w:rPr>
            </w:pPr>
            <w:r w:rsidRPr="00247904">
              <w:rPr>
                <w:rFonts w:ascii="Tahoma" w:hAnsi="Tahoma" w:cs="Tahoma"/>
                <w:bCs/>
                <w:color w:val="000000"/>
                <w:sz w:val="18"/>
                <w:szCs w:val="18"/>
                <w:lang w:val="sr-Latn-RS" w:eastAsia="sr-Latn-RS"/>
              </w:rPr>
              <w:t>Za mašinsku obradu na radnim mašinama Raf. naf. Brod</w:t>
            </w:r>
          </w:p>
        </w:tc>
        <w:tc>
          <w:tcPr>
            <w:tcW w:w="12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33F7C2" w14:textId="77777777" w:rsidR="00D3049F" w:rsidRPr="00247904" w:rsidRDefault="00D3049F" w:rsidP="00D3049F">
            <w:pPr>
              <w:suppressAutoHyphens w:val="0"/>
              <w:spacing w:before="100" w:beforeAutospacing="1"/>
              <w:jc w:val="center"/>
              <w:rPr>
                <w:rFonts w:ascii="Tahoma" w:hAnsi="Tahoma" w:cs="Tahoma"/>
                <w:sz w:val="18"/>
                <w:szCs w:val="18"/>
                <w:lang w:val="sr-Latn-RS" w:eastAsia="sr-Latn-RS"/>
              </w:rPr>
            </w:pPr>
            <w:r w:rsidRPr="00247904">
              <w:rPr>
                <w:rFonts w:ascii="Tahoma" w:hAnsi="Tahoma" w:cs="Tahoma"/>
                <w:bCs/>
                <w:color w:val="000000"/>
                <w:sz w:val="18"/>
                <w:szCs w:val="18"/>
                <w:lang w:val="sr-Latn-RS" w:eastAsia="sr-Latn-RS"/>
              </w:rPr>
              <w:t>norma / čas</w:t>
            </w:r>
          </w:p>
        </w:tc>
        <w:tc>
          <w:tcPr>
            <w:tcW w:w="12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B48BE4" w14:textId="77777777" w:rsidR="00D3049F" w:rsidRPr="00247904" w:rsidRDefault="00D3049F" w:rsidP="00D3049F">
            <w:pPr>
              <w:suppressAutoHyphens w:val="0"/>
              <w:spacing w:before="100" w:beforeAutospacing="1"/>
              <w:jc w:val="center"/>
              <w:rPr>
                <w:rFonts w:ascii="Tahoma" w:hAnsi="Tahoma" w:cs="Tahoma"/>
                <w:sz w:val="18"/>
                <w:szCs w:val="18"/>
                <w:lang w:val="sr-Latn-RS" w:eastAsia="sr-Latn-RS"/>
              </w:rPr>
            </w:pPr>
            <w:r w:rsidRPr="00247904">
              <w:rPr>
                <w:rFonts w:ascii="Tahoma" w:hAnsi="Tahoma" w:cs="Tahoma"/>
                <w:bCs/>
                <w:color w:val="000000"/>
                <w:sz w:val="18"/>
                <w:szCs w:val="18"/>
                <w:lang w:val="sr-Latn-RS" w:eastAsia="sr-Latn-RS"/>
              </w:rPr>
              <w:t>1</w:t>
            </w:r>
          </w:p>
        </w:tc>
        <w:tc>
          <w:tcPr>
            <w:tcW w:w="200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678F6F" w14:textId="77777777" w:rsidR="00D3049F" w:rsidRPr="00247904" w:rsidRDefault="00D3049F" w:rsidP="00D3049F">
            <w:pPr>
              <w:suppressAutoHyphens w:val="0"/>
              <w:spacing w:before="100" w:beforeAutospacing="1"/>
              <w:jc w:val="center"/>
              <w:rPr>
                <w:rFonts w:ascii="Tahoma" w:hAnsi="Tahoma" w:cs="Tahoma"/>
                <w:sz w:val="18"/>
                <w:szCs w:val="18"/>
                <w:lang w:val="sr-Latn-RS" w:eastAsia="sr-Latn-RS"/>
              </w:rPr>
            </w:pPr>
            <w:r w:rsidRPr="00247904">
              <w:rPr>
                <w:rFonts w:ascii="Tahoma" w:hAnsi="Tahoma" w:cs="Tahoma"/>
                <w:bCs/>
                <w:color w:val="000000"/>
                <w:sz w:val="18"/>
                <w:szCs w:val="18"/>
                <w:lang w:val="sr-Latn-RS" w:eastAsia="sr-Latn-RS"/>
              </w:rPr>
              <w:t> </w:t>
            </w:r>
          </w:p>
        </w:tc>
      </w:tr>
      <w:tr w:rsidR="00C364AC" w:rsidRPr="00247904" w14:paraId="317AAC45" w14:textId="77777777" w:rsidTr="006D1332">
        <w:trPr>
          <w:trHeight w:val="218"/>
        </w:trPr>
        <w:tc>
          <w:tcPr>
            <w:tcW w:w="500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1141DF9" w14:textId="77777777" w:rsidR="00D3049F" w:rsidRPr="00247904" w:rsidRDefault="00D3049F" w:rsidP="00D3049F">
            <w:pPr>
              <w:suppressAutoHyphens w:val="0"/>
              <w:spacing w:before="100" w:beforeAutospacing="1"/>
              <w:rPr>
                <w:rFonts w:ascii="Tahoma" w:hAnsi="Tahoma" w:cs="Tahoma"/>
                <w:sz w:val="18"/>
                <w:szCs w:val="18"/>
                <w:lang w:val="sr-Latn-RS" w:eastAsia="sr-Latn-RS"/>
              </w:rPr>
            </w:pPr>
            <w:r w:rsidRPr="00247904">
              <w:rPr>
                <w:rFonts w:ascii="Tahoma" w:hAnsi="Tahoma" w:cs="Tahoma"/>
                <w:bCs/>
                <w:color w:val="000000"/>
                <w:sz w:val="18"/>
                <w:szCs w:val="18"/>
                <w:lang w:val="sr-Latn-RS" w:eastAsia="sr-Latn-RS"/>
              </w:rPr>
              <w:t>Za mašinsku obradu na radnim mašinama Izvođača</w:t>
            </w:r>
          </w:p>
        </w:tc>
        <w:tc>
          <w:tcPr>
            <w:tcW w:w="12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CE95C6" w14:textId="77777777" w:rsidR="00D3049F" w:rsidRPr="00247904" w:rsidRDefault="00D3049F" w:rsidP="00D3049F">
            <w:pPr>
              <w:suppressAutoHyphens w:val="0"/>
              <w:spacing w:before="100" w:beforeAutospacing="1"/>
              <w:jc w:val="center"/>
              <w:rPr>
                <w:rFonts w:ascii="Tahoma" w:hAnsi="Tahoma" w:cs="Tahoma"/>
                <w:sz w:val="18"/>
                <w:szCs w:val="18"/>
                <w:lang w:val="sr-Latn-RS" w:eastAsia="sr-Latn-RS"/>
              </w:rPr>
            </w:pPr>
            <w:r w:rsidRPr="00247904">
              <w:rPr>
                <w:rFonts w:ascii="Tahoma" w:hAnsi="Tahoma" w:cs="Tahoma"/>
                <w:bCs/>
                <w:color w:val="000000"/>
                <w:sz w:val="18"/>
                <w:szCs w:val="18"/>
                <w:lang w:val="sr-Latn-RS" w:eastAsia="sr-Latn-RS"/>
              </w:rPr>
              <w:t>norma / čas</w:t>
            </w:r>
          </w:p>
        </w:tc>
        <w:tc>
          <w:tcPr>
            <w:tcW w:w="12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54AF3C" w14:textId="77777777" w:rsidR="00D3049F" w:rsidRPr="00247904" w:rsidRDefault="00D3049F" w:rsidP="00D3049F">
            <w:pPr>
              <w:suppressAutoHyphens w:val="0"/>
              <w:spacing w:before="100" w:beforeAutospacing="1"/>
              <w:jc w:val="center"/>
              <w:rPr>
                <w:rFonts w:ascii="Tahoma" w:hAnsi="Tahoma" w:cs="Tahoma"/>
                <w:sz w:val="18"/>
                <w:szCs w:val="18"/>
                <w:lang w:val="sr-Latn-RS" w:eastAsia="sr-Latn-RS"/>
              </w:rPr>
            </w:pPr>
            <w:r w:rsidRPr="00247904">
              <w:rPr>
                <w:rFonts w:ascii="Tahoma" w:hAnsi="Tahoma" w:cs="Tahoma"/>
                <w:bCs/>
                <w:color w:val="000000"/>
                <w:sz w:val="18"/>
                <w:szCs w:val="18"/>
                <w:lang w:val="sr-Latn-RS" w:eastAsia="sr-Latn-RS"/>
              </w:rPr>
              <w:t>1</w:t>
            </w:r>
          </w:p>
        </w:tc>
        <w:tc>
          <w:tcPr>
            <w:tcW w:w="200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D376A0" w14:textId="77777777" w:rsidR="00D3049F" w:rsidRPr="00247904" w:rsidRDefault="00D3049F" w:rsidP="00D3049F">
            <w:pPr>
              <w:suppressAutoHyphens w:val="0"/>
              <w:spacing w:before="100" w:beforeAutospacing="1"/>
              <w:jc w:val="center"/>
              <w:rPr>
                <w:rFonts w:ascii="Tahoma" w:hAnsi="Tahoma" w:cs="Tahoma"/>
                <w:sz w:val="18"/>
                <w:szCs w:val="18"/>
                <w:lang w:val="sr-Latn-RS" w:eastAsia="sr-Latn-RS"/>
              </w:rPr>
            </w:pPr>
            <w:r w:rsidRPr="00247904">
              <w:rPr>
                <w:rFonts w:ascii="Tahoma" w:hAnsi="Tahoma" w:cs="Tahoma"/>
                <w:bCs/>
                <w:color w:val="000000"/>
                <w:sz w:val="18"/>
                <w:szCs w:val="18"/>
                <w:lang w:val="sr-Latn-RS" w:eastAsia="sr-Latn-RS"/>
              </w:rPr>
              <w:t> </w:t>
            </w:r>
          </w:p>
        </w:tc>
      </w:tr>
      <w:tr w:rsidR="00C364AC" w:rsidRPr="00247904" w14:paraId="752A3DDB" w14:textId="77777777" w:rsidTr="006D1332">
        <w:trPr>
          <w:trHeight w:val="382"/>
        </w:trPr>
        <w:tc>
          <w:tcPr>
            <w:tcW w:w="500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2FAC3B" w14:textId="77777777" w:rsidR="00D3049F" w:rsidRPr="00247904" w:rsidRDefault="00D3049F" w:rsidP="00D3049F">
            <w:pPr>
              <w:suppressAutoHyphens w:val="0"/>
              <w:spacing w:before="100" w:beforeAutospacing="1"/>
              <w:rPr>
                <w:rFonts w:ascii="Tahoma" w:hAnsi="Tahoma" w:cs="Tahoma"/>
                <w:sz w:val="18"/>
                <w:szCs w:val="18"/>
                <w:lang w:val="sr-Latn-RS" w:eastAsia="sr-Latn-RS"/>
              </w:rPr>
            </w:pPr>
            <w:r w:rsidRPr="00247904">
              <w:rPr>
                <w:rFonts w:ascii="Tahoma" w:hAnsi="Tahoma" w:cs="Tahoma"/>
                <w:bCs/>
                <w:color w:val="000000"/>
                <w:sz w:val="18"/>
                <w:szCs w:val="18"/>
                <w:lang w:val="sr-Latn-RS" w:eastAsia="sr-Latn-RS"/>
              </w:rPr>
              <w:t>Za dinamičko uravnoteženje dijelova na radnim mašinama Raf. naf. Brod</w:t>
            </w:r>
          </w:p>
        </w:tc>
        <w:tc>
          <w:tcPr>
            <w:tcW w:w="12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EF331F" w14:textId="77777777" w:rsidR="00D3049F" w:rsidRPr="00247904" w:rsidRDefault="00D3049F" w:rsidP="00D3049F">
            <w:pPr>
              <w:suppressAutoHyphens w:val="0"/>
              <w:spacing w:before="100" w:beforeAutospacing="1"/>
              <w:jc w:val="center"/>
              <w:rPr>
                <w:rFonts w:ascii="Tahoma" w:hAnsi="Tahoma" w:cs="Tahoma"/>
                <w:sz w:val="18"/>
                <w:szCs w:val="18"/>
                <w:lang w:val="sr-Latn-RS" w:eastAsia="sr-Latn-RS"/>
              </w:rPr>
            </w:pPr>
            <w:r w:rsidRPr="00247904">
              <w:rPr>
                <w:rFonts w:ascii="Tahoma" w:hAnsi="Tahoma" w:cs="Tahoma"/>
                <w:bCs/>
                <w:color w:val="000000"/>
                <w:sz w:val="18"/>
                <w:szCs w:val="18"/>
                <w:lang w:val="sr-Latn-RS" w:eastAsia="sr-Latn-RS"/>
              </w:rPr>
              <w:t>norma / čas</w:t>
            </w:r>
          </w:p>
        </w:tc>
        <w:tc>
          <w:tcPr>
            <w:tcW w:w="12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88DE03" w14:textId="77777777" w:rsidR="00D3049F" w:rsidRPr="00247904" w:rsidRDefault="00D3049F" w:rsidP="00D3049F">
            <w:pPr>
              <w:suppressAutoHyphens w:val="0"/>
              <w:spacing w:before="100" w:beforeAutospacing="1"/>
              <w:jc w:val="center"/>
              <w:rPr>
                <w:rFonts w:ascii="Tahoma" w:hAnsi="Tahoma" w:cs="Tahoma"/>
                <w:sz w:val="18"/>
                <w:szCs w:val="18"/>
                <w:lang w:val="sr-Latn-RS" w:eastAsia="sr-Latn-RS"/>
              </w:rPr>
            </w:pPr>
            <w:r w:rsidRPr="00247904">
              <w:rPr>
                <w:rFonts w:ascii="Tahoma" w:hAnsi="Tahoma" w:cs="Tahoma"/>
                <w:bCs/>
                <w:color w:val="000000"/>
                <w:sz w:val="18"/>
                <w:szCs w:val="18"/>
                <w:lang w:val="sr-Latn-RS" w:eastAsia="sr-Latn-RS"/>
              </w:rPr>
              <w:t>1</w:t>
            </w:r>
          </w:p>
        </w:tc>
        <w:tc>
          <w:tcPr>
            <w:tcW w:w="200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BA0A4E" w14:textId="77777777" w:rsidR="00D3049F" w:rsidRPr="00247904" w:rsidRDefault="00D3049F" w:rsidP="00D3049F">
            <w:pPr>
              <w:suppressAutoHyphens w:val="0"/>
              <w:spacing w:before="100" w:beforeAutospacing="1"/>
              <w:jc w:val="center"/>
              <w:rPr>
                <w:rFonts w:ascii="Tahoma" w:hAnsi="Tahoma" w:cs="Tahoma"/>
                <w:sz w:val="18"/>
                <w:szCs w:val="18"/>
                <w:lang w:val="sr-Latn-RS" w:eastAsia="sr-Latn-RS"/>
              </w:rPr>
            </w:pPr>
            <w:r w:rsidRPr="00247904">
              <w:rPr>
                <w:rFonts w:ascii="Tahoma" w:hAnsi="Tahoma" w:cs="Tahoma"/>
                <w:bCs/>
                <w:color w:val="000000"/>
                <w:sz w:val="18"/>
                <w:szCs w:val="18"/>
                <w:lang w:val="sr-Latn-RS" w:eastAsia="sr-Latn-RS"/>
              </w:rPr>
              <w:t> </w:t>
            </w:r>
          </w:p>
        </w:tc>
      </w:tr>
      <w:tr w:rsidR="00C364AC" w:rsidRPr="00247904" w14:paraId="74957EC0" w14:textId="77777777" w:rsidTr="006D1332">
        <w:trPr>
          <w:trHeight w:val="293"/>
        </w:trPr>
        <w:tc>
          <w:tcPr>
            <w:tcW w:w="500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093ED7F" w14:textId="77777777" w:rsidR="00D3049F" w:rsidRPr="00247904" w:rsidRDefault="00D3049F" w:rsidP="00D3049F">
            <w:pPr>
              <w:suppressAutoHyphens w:val="0"/>
              <w:spacing w:before="100" w:beforeAutospacing="1"/>
              <w:rPr>
                <w:rFonts w:ascii="Tahoma" w:hAnsi="Tahoma" w:cs="Tahoma"/>
                <w:sz w:val="18"/>
                <w:szCs w:val="18"/>
                <w:lang w:val="sr-Latn-RS" w:eastAsia="sr-Latn-RS"/>
              </w:rPr>
            </w:pPr>
            <w:r w:rsidRPr="00247904">
              <w:rPr>
                <w:rFonts w:ascii="Tahoma" w:hAnsi="Tahoma" w:cs="Tahoma"/>
                <w:bCs/>
                <w:color w:val="000000"/>
                <w:sz w:val="18"/>
                <w:szCs w:val="18"/>
                <w:lang w:val="sr-Latn-RS" w:eastAsia="sr-Latn-RS"/>
              </w:rPr>
              <w:t>Za dinamičko uravnoteženje dijelova na radnim mašinama Izvođača</w:t>
            </w:r>
          </w:p>
        </w:tc>
        <w:tc>
          <w:tcPr>
            <w:tcW w:w="12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0B138D" w14:textId="77777777" w:rsidR="00D3049F" w:rsidRPr="00247904" w:rsidRDefault="00D3049F" w:rsidP="00D3049F">
            <w:pPr>
              <w:suppressAutoHyphens w:val="0"/>
              <w:spacing w:before="100" w:beforeAutospacing="1"/>
              <w:jc w:val="center"/>
              <w:rPr>
                <w:rFonts w:ascii="Tahoma" w:hAnsi="Tahoma" w:cs="Tahoma"/>
                <w:sz w:val="18"/>
                <w:szCs w:val="18"/>
                <w:lang w:val="sr-Latn-RS" w:eastAsia="sr-Latn-RS"/>
              </w:rPr>
            </w:pPr>
            <w:r w:rsidRPr="00247904">
              <w:rPr>
                <w:rFonts w:ascii="Tahoma" w:hAnsi="Tahoma" w:cs="Tahoma"/>
                <w:bCs/>
                <w:color w:val="000000"/>
                <w:sz w:val="18"/>
                <w:szCs w:val="18"/>
                <w:lang w:val="sr-Latn-RS" w:eastAsia="sr-Latn-RS"/>
              </w:rPr>
              <w:t>norma / čas</w:t>
            </w:r>
          </w:p>
        </w:tc>
        <w:tc>
          <w:tcPr>
            <w:tcW w:w="12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F9F026" w14:textId="77777777" w:rsidR="00D3049F" w:rsidRPr="00247904" w:rsidRDefault="00D3049F" w:rsidP="00D3049F">
            <w:pPr>
              <w:suppressAutoHyphens w:val="0"/>
              <w:spacing w:before="100" w:beforeAutospacing="1"/>
              <w:jc w:val="center"/>
              <w:rPr>
                <w:rFonts w:ascii="Tahoma" w:hAnsi="Tahoma" w:cs="Tahoma"/>
                <w:sz w:val="18"/>
                <w:szCs w:val="18"/>
                <w:lang w:val="sr-Latn-RS" w:eastAsia="sr-Latn-RS"/>
              </w:rPr>
            </w:pPr>
            <w:r w:rsidRPr="00247904">
              <w:rPr>
                <w:rFonts w:ascii="Tahoma" w:hAnsi="Tahoma" w:cs="Tahoma"/>
                <w:bCs/>
                <w:color w:val="000000"/>
                <w:sz w:val="18"/>
                <w:szCs w:val="18"/>
                <w:lang w:val="sr-Latn-RS" w:eastAsia="sr-Latn-RS"/>
              </w:rPr>
              <w:t>1</w:t>
            </w:r>
          </w:p>
        </w:tc>
        <w:tc>
          <w:tcPr>
            <w:tcW w:w="200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7EB940" w14:textId="77777777" w:rsidR="00D3049F" w:rsidRPr="00247904" w:rsidRDefault="00D3049F" w:rsidP="00D3049F">
            <w:pPr>
              <w:suppressAutoHyphens w:val="0"/>
              <w:spacing w:before="100" w:beforeAutospacing="1"/>
              <w:jc w:val="center"/>
              <w:rPr>
                <w:rFonts w:ascii="Tahoma" w:hAnsi="Tahoma" w:cs="Tahoma"/>
                <w:sz w:val="18"/>
                <w:szCs w:val="18"/>
                <w:lang w:val="sr-Latn-RS" w:eastAsia="sr-Latn-RS"/>
              </w:rPr>
            </w:pPr>
            <w:r w:rsidRPr="00247904">
              <w:rPr>
                <w:rFonts w:ascii="Tahoma" w:hAnsi="Tahoma" w:cs="Tahoma"/>
                <w:bCs/>
                <w:color w:val="000000"/>
                <w:sz w:val="18"/>
                <w:szCs w:val="18"/>
                <w:lang w:val="sr-Latn-RS" w:eastAsia="sr-Latn-RS"/>
              </w:rPr>
              <w:t> </w:t>
            </w:r>
          </w:p>
        </w:tc>
      </w:tr>
      <w:tr w:rsidR="00C364AC" w:rsidRPr="00247904" w14:paraId="7616B69E" w14:textId="77777777" w:rsidTr="006D1332">
        <w:trPr>
          <w:trHeight w:val="531"/>
        </w:trPr>
        <w:tc>
          <w:tcPr>
            <w:tcW w:w="500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62C75ED" w14:textId="77777777" w:rsidR="00D3049F" w:rsidRPr="00247904" w:rsidRDefault="00D3049F" w:rsidP="00D3049F">
            <w:pPr>
              <w:suppressAutoHyphens w:val="0"/>
              <w:spacing w:before="100" w:beforeAutospacing="1"/>
              <w:rPr>
                <w:rFonts w:ascii="Tahoma" w:hAnsi="Tahoma" w:cs="Tahoma"/>
                <w:sz w:val="18"/>
                <w:szCs w:val="18"/>
                <w:lang w:val="sr-Latn-RS" w:eastAsia="sr-Latn-RS"/>
              </w:rPr>
            </w:pPr>
            <w:r w:rsidRPr="00247904">
              <w:rPr>
                <w:rFonts w:ascii="Tahoma" w:hAnsi="Tahoma" w:cs="Tahoma"/>
                <w:bCs/>
                <w:color w:val="000000"/>
                <w:sz w:val="18"/>
                <w:szCs w:val="18"/>
                <w:lang w:val="sr-Cyrl-RS" w:eastAsia="sr-Latn-RS"/>
              </w:rPr>
              <w:t>Specijalista za ispitivanje metodama bez razaranja</w:t>
            </w:r>
          </w:p>
        </w:tc>
        <w:tc>
          <w:tcPr>
            <w:tcW w:w="12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B4C76A" w14:textId="77777777" w:rsidR="00D3049F" w:rsidRPr="00247904" w:rsidRDefault="00D3049F" w:rsidP="00D3049F">
            <w:pPr>
              <w:suppressAutoHyphens w:val="0"/>
              <w:spacing w:before="100" w:beforeAutospacing="1"/>
              <w:jc w:val="center"/>
              <w:rPr>
                <w:rFonts w:ascii="Tahoma" w:hAnsi="Tahoma" w:cs="Tahoma"/>
                <w:sz w:val="18"/>
                <w:szCs w:val="18"/>
                <w:lang w:val="sr-Latn-RS" w:eastAsia="sr-Latn-RS"/>
              </w:rPr>
            </w:pPr>
            <w:r w:rsidRPr="00247904">
              <w:rPr>
                <w:rFonts w:ascii="Tahoma" w:hAnsi="Tahoma" w:cs="Tahoma"/>
                <w:bCs/>
                <w:color w:val="000000"/>
                <w:sz w:val="18"/>
                <w:szCs w:val="18"/>
                <w:lang w:val="sr-Latn-RS" w:eastAsia="sr-Latn-RS"/>
              </w:rPr>
              <w:t>norma / čas</w:t>
            </w:r>
          </w:p>
        </w:tc>
        <w:tc>
          <w:tcPr>
            <w:tcW w:w="12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52D778" w14:textId="77777777" w:rsidR="00D3049F" w:rsidRPr="00247904" w:rsidRDefault="00D3049F" w:rsidP="00D3049F">
            <w:pPr>
              <w:suppressAutoHyphens w:val="0"/>
              <w:spacing w:before="100" w:beforeAutospacing="1"/>
              <w:jc w:val="center"/>
              <w:rPr>
                <w:rFonts w:ascii="Tahoma" w:hAnsi="Tahoma" w:cs="Tahoma"/>
                <w:sz w:val="18"/>
                <w:szCs w:val="18"/>
                <w:lang w:val="sr-Latn-RS" w:eastAsia="sr-Latn-RS"/>
              </w:rPr>
            </w:pPr>
            <w:r w:rsidRPr="00247904">
              <w:rPr>
                <w:rFonts w:ascii="Tahoma" w:hAnsi="Tahoma" w:cs="Tahoma"/>
                <w:bCs/>
                <w:color w:val="000000"/>
                <w:sz w:val="18"/>
                <w:szCs w:val="18"/>
                <w:lang w:val="sr-Latn-RS" w:eastAsia="sr-Latn-RS"/>
              </w:rPr>
              <w:t>1</w:t>
            </w:r>
          </w:p>
        </w:tc>
        <w:tc>
          <w:tcPr>
            <w:tcW w:w="200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20E5A4" w14:textId="77777777" w:rsidR="00D3049F" w:rsidRPr="00247904" w:rsidRDefault="00D3049F" w:rsidP="00D3049F">
            <w:pPr>
              <w:suppressAutoHyphens w:val="0"/>
              <w:spacing w:before="100" w:beforeAutospacing="1"/>
              <w:jc w:val="center"/>
              <w:rPr>
                <w:rFonts w:ascii="Tahoma" w:hAnsi="Tahoma" w:cs="Tahoma"/>
                <w:sz w:val="18"/>
                <w:szCs w:val="18"/>
                <w:lang w:val="sr-Latn-RS" w:eastAsia="sr-Latn-RS"/>
              </w:rPr>
            </w:pPr>
            <w:r w:rsidRPr="00247904">
              <w:rPr>
                <w:rFonts w:ascii="Tahoma" w:hAnsi="Tahoma" w:cs="Tahoma"/>
                <w:bCs/>
                <w:color w:val="000000"/>
                <w:sz w:val="18"/>
                <w:szCs w:val="18"/>
                <w:lang w:val="sr-Latn-RS" w:eastAsia="sr-Latn-RS"/>
              </w:rPr>
              <w:t> </w:t>
            </w:r>
          </w:p>
        </w:tc>
      </w:tr>
    </w:tbl>
    <w:p w14:paraId="5EB684B8" w14:textId="468BE3FF" w:rsidR="00126B17" w:rsidRPr="00247904" w:rsidRDefault="00126B17" w:rsidP="00126B17">
      <w:pPr>
        <w:rPr>
          <w:rFonts w:ascii="Tahoma" w:hAnsi="Tahoma" w:cs="Tahoma"/>
          <w:noProof/>
          <w:sz w:val="18"/>
          <w:szCs w:val="18"/>
        </w:rPr>
      </w:pPr>
    </w:p>
    <w:p w14:paraId="0FD9FC95" w14:textId="38253DD3" w:rsidR="006D1332" w:rsidRPr="00247904" w:rsidRDefault="006D1332" w:rsidP="006D1332">
      <w:pPr>
        <w:ind w:left="11"/>
        <w:jc w:val="center"/>
        <w:rPr>
          <w:rFonts w:ascii="Tahoma" w:hAnsi="Tahoma" w:cs="Tahoma"/>
          <w:b/>
          <w:sz w:val="18"/>
          <w:szCs w:val="18"/>
        </w:rPr>
      </w:pPr>
      <w:r w:rsidRPr="00247904">
        <w:rPr>
          <w:rFonts w:ascii="Tahoma" w:eastAsia="Tahoma" w:hAnsi="Tahoma" w:cs="Tahoma"/>
          <w:b/>
          <w:sz w:val="18"/>
          <w:szCs w:val="18"/>
        </w:rPr>
        <w:t>Defektažn</w:t>
      </w:r>
      <w:r w:rsidRPr="00247904">
        <w:rPr>
          <w:rFonts w:ascii="Tahoma" w:eastAsia="Tahoma" w:hAnsi="Tahoma" w:cs="Tahoma"/>
          <w:b/>
          <w:sz w:val="18"/>
          <w:szCs w:val="18"/>
          <w:lang w:val="sr-Latn-RS"/>
        </w:rPr>
        <w:t>i</w:t>
      </w:r>
      <w:r w:rsidRPr="00247904">
        <w:rPr>
          <w:rFonts w:ascii="Tahoma" w:eastAsia="Tahoma" w:hAnsi="Tahoma" w:cs="Tahoma"/>
          <w:b/>
          <w:sz w:val="18"/>
          <w:szCs w:val="18"/>
        </w:rPr>
        <w:t xml:space="preserve"> list </w:t>
      </w:r>
    </w:p>
    <w:tbl>
      <w:tblPr>
        <w:tblStyle w:val="TableGrid0"/>
        <w:tblW w:w="9497" w:type="dxa"/>
        <w:tblInd w:w="137" w:type="dxa"/>
        <w:tblCellMar>
          <w:top w:w="54" w:type="dxa"/>
          <w:left w:w="106" w:type="dxa"/>
          <w:right w:w="46" w:type="dxa"/>
        </w:tblCellMar>
        <w:tblLook w:val="04A0" w:firstRow="1" w:lastRow="0" w:firstColumn="1" w:lastColumn="0" w:noHBand="0" w:noVBand="1"/>
      </w:tblPr>
      <w:tblGrid>
        <w:gridCol w:w="411"/>
        <w:gridCol w:w="9086"/>
      </w:tblGrid>
      <w:tr w:rsidR="006D1332" w:rsidRPr="00247904" w14:paraId="3DF2A53E" w14:textId="77777777" w:rsidTr="006D1332">
        <w:trPr>
          <w:trHeight w:val="220"/>
        </w:trPr>
        <w:tc>
          <w:tcPr>
            <w:tcW w:w="411" w:type="dxa"/>
            <w:tcBorders>
              <w:top w:val="single" w:sz="4" w:space="0" w:color="000000"/>
              <w:left w:val="single" w:sz="4" w:space="0" w:color="000000"/>
              <w:bottom w:val="single" w:sz="4" w:space="0" w:color="000000"/>
              <w:right w:val="single" w:sz="4" w:space="0" w:color="000000"/>
            </w:tcBorders>
          </w:tcPr>
          <w:p w14:paraId="38BB8F09" w14:textId="77777777" w:rsidR="006D1332" w:rsidRPr="00247904" w:rsidRDefault="006D1332" w:rsidP="006D1332">
            <w:pPr>
              <w:ind w:left="7"/>
              <w:jc w:val="center"/>
              <w:rPr>
                <w:rFonts w:ascii="Tahoma" w:hAnsi="Tahoma" w:cs="Tahoma"/>
                <w:sz w:val="18"/>
                <w:szCs w:val="18"/>
              </w:rPr>
            </w:pPr>
          </w:p>
        </w:tc>
        <w:tc>
          <w:tcPr>
            <w:tcW w:w="9086" w:type="dxa"/>
            <w:tcBorders>
              <w:top w:val="single" w:sz="4" w:space="0" w:color="000000"/>
              <w:left w:val="single" w:sz="4" w:space="0" w:color="000000"/>
              <w:bottom w:val="single" w:sz="4" w:space="0" w:color="000000"/>
              <w:right w:val="single" w:sz="4" w:space="0" w:color="000000"/>
            </w:tcBorders>
          </w:tcPr>
          <w:p w14:paraId="0E6B1ADF" w14:textId="77777777" w:rsidR="006D1332" w:rsidRPr="00247904" w:rsidRDefault="006D1332" w:rsidP="006D1332">
            <w:pPr>
              <w:ind w:left="2"/>
              <w:jc w:val="center"/>
              <w:rPr>
                <w:rFonts w:ascii="Tahoma" w:hAnsi="Tahoma" w:cs="Tahoma"/>
                <w:sz w:val="18"/>
                <w:szCs w:val="18"/>
              </w:rPr>
            </w:pPr>
            <w:r w:rsidRPr="00247904">
              <w:rPr>
                <w:rFonts w:ascii="Tahoma" w:eastAsia="Tahoma" w:hAnsi="Tahoma" w:cs="Tahoma"/>
                <w:sz w:val="18"/>
                <w:szCs w:val="18"/>
              </w:rPr>
              <w:t xml:space="preserve"> 1. PUMPE (kratak opis radnih aktivnosti) </w:t>
            </w:r>
          </w:p>
        </w:tc>
      </w:tr>
      <w:tr w:rsidR="006D1332" w:rsidRPr="00247904" w14:paraId="11657E36" w14:textId="77777777" w:rsidTr="006D1332">
        <w:trPr>
          <w:trHeight w:val="276"/>
        </w:trPr>
        <w:tc>
          <w:tcPr>
            <w:tcW w:w="411" w:type="dxa"/>
            <w:tcBorders>
              <w:top w:val="single" w:sz="4" w:space="0" w:color="000000"/>
              <w:left w:val="single" w:sz="4" w:space="0" w:color="000000"/>
              <w:bottom w:val="single" w:sz="4" w:space="0" w:color="000000"/>
              <w:right w:val="single" w:sz="4" w:space="0" w:color="000000"/>
            </w:tcBorders>
          </w:tcPr>
          <w:p w14:paraId="20BA1943" w14:textId="77777777" w:rsidR="006D1332" w:rsidRPr="00247904" w:rsidRDefault="006D1332" w:rsidP="006D1332">
            <w:pPr>
              <w:ind w:right="62"/>
              <w:jc w:val="center"/>
              <w:rPr>
                <w:rFonts w:ascii="Tahoma" w:hAnsi="Tahoma" w:cs="Tahoma"/>
                <w:sz w:val="18"/>
                <w:szCs w:val="18"/>
              </w:rPr>
            </w:pPr>
            <w:r w:rsidRPr="00247904">
              <w:rPr>
                <w:rFonts w:ascii="Tahoma" w:eastAsia="Tahoma" w:hAnsi="Tahoma" w:cs="Tahoma"/>
                <w:sz w:val="18"/>
                <w:szCs w:val="18"/>
              </w:rPr>
              <w:t xml:space="preserve">1. </w:t>
            </w:r>
          </w:p>
        </w:tc>
        <w:tc>
          <w:tcPr>
            <w:tcW w:w="9086" w:type="dxa"/>
            <w:tcBorders>
              <w:top w:val="single" w:sz="4" w:space="0" w:color="000000"/>
              <w:left w:val="single" w:sz="4" w:space="0" w:color="000000"/>
              <w:bottom w:val="single" w:sz="4" w:space="0" w:color="000000"/>
              <w:right w:val="single" w:sz="4" w:space="0" w:color="000000"/>
            </w:tcBorders>
          </w:tcPr>
          <w:p w14:paraId="1E67DBBC" w14:textId="77777777" w:rsidR="006D1332" w:rsidRPr="00247904" w:rsidRDefault="006D1332" w:rsidP="006D1332">
            <w:pPr>
              <w:rPr>
                <w:rFonts w:ascii="Tahoma" w:hAnsi="Tahoma" w:cs="Tahoma"/>
                <w:sz w:val="18"/>
                <w:szCs w:val="18"/>
              </w:rPr>
            </w:pPr>
            <w:r w:rsidRPr="00247904">
              <w:rPr>
                <w:rFonts w:ascii="Tahoma" w:eastAsia="Tahoma" w:hAnsi="Tahoma" w:cs="Tahoma"/>
                <w:sz w:val="18"/>
                <w:szCs w:val="18"/>
              </w:rPr>
              <w:t xml:space="preserve">Vizuelni pregled i defektaža </w:t>
            </w:r>
          </w:p>
        </w:tc>
      </w:tr>
      <w:tr w:rsidR="006D1332" w:rsidRPr="00247904" w14:paraId="284D9F50" w14:textId="77777777" w:rsidTr="006D1332">
        <w:trPr>
          <w:trHeight w:val="274"/>
        </w:trPr>
        <w:tc>
          <w:tcPr>
            <w:tcW w:w="411" w:type="dxa"/>
            <w:tcBorders>
              <w:top w:val="single" w:sz="4" w:space="0" w:color="000000"/>
              <w:left w:val="single" w:sz="4" w:space="0" w:color="000000"/>
              <w:bottom w:val="single" w:sz="4" w:space="0" w:color="000000"/>
              <w:right w:val="single" w:sz="4" w:space="0" w:color="000000"/>
            </w:tcBorders>
          </w:tcPr>
          <w:p w14:paraId="7DA798F5" w14:textId="77777777" w:rsidR="006D1332" w:rsidRPr="00247904" w:rsidRDefault="006D1332" w:rsidP="006D1332">
            <w:pPr>
              <w:ind w:right="62"/>
              <w:jc w:val="center"/>
              <w:rPr>
                <w:rFonts w:ascii="Tahoma" w:hAnsi="Tahoma" w:cs="Tahoma"/>
                <w:sz w:val="18"/>
                <w:szCs w:val="18"/>
              </w:rPr>
            </w:pPr>
            <w:r w:rsidRPr="00247904">
              <w:rPr>
                <w:rFonts w:ascii="Tahoma" w:eastAsia="Tahoma" w:hAnsi="Tahoma" w:cs="Tahoma"/>
                <w:sz w:val="18"/>
                <w:szCs w:val="18"/>
              </w:rPr>
              <w:t xml:space="preserve">2. </w:t>
            </w:r>
          </w:p>
        </w:tc>
        <w:tc>
          <w:tcPr>
            <w:tcW w:w="9086" w:type="dxa"/>
            <w:tcBorders>
              <w:top w:val="single" w:sz="4" w:space="0" w:color="000000"/>
              <w:left w:val="single" w:sz="4" w:space="0" w:color="000000"/>
              <w:bottom w:val="single" w:sz="4" w:space="0" w:color="000000"/>
              <w:right w:val="single" w:sz="4" w:space="0" w:color="000000"/>
            </w:tcBorders>
          </w:tcPr>
          <w:p w14:paraId="21A3E9D0" w14:textId="77777777" w:rsidR="006D1332" w:rsidRPr="00247904" w:rsidRDefault="006D1332" w:rsidP="006D1332">
            <w:pPr>
              <w:rPr>
                <w:rFonts w:ascii="Tahoma" w:hAnsi="Tahoma" w:cs="Tahoma"/>
                <w:sz w:val="18"/>
                <w:szCs w:val="18"/>
              </w:rPr>
            </w:pPr>
            <w:r w:rsidRPr="00247904">
              <w:rPr>
                <w:rFonts w:ascii="Tahoma" w:eastAsia="Tahoma" w:hAnsi="Tahoma" w:cs="Tahoma"/>
                <w:sz w:val="18"/>
                <w:szCs w:val="18"/>
              </w:rPr>
              <w:t xml:space="preserve">Demontaža pumpe na pogonu </w:t>
            </w:r>
          </w:p>
        </w:tc>
      </w:tr>
      <w:tr w:rsidR="006D1332" w:rsidRPr="00247904" w14:paraId="2B98A99B" w14:textId="77777777" w:rsidTr="006D1332">
        <w:trPr>
          <w:trHeight w:val="276"/>
        </w:trPr>
        <w:tc>
          <w:tcPr>
            <w:tcW w:w="411" w:type="dxa"/>
            <w:tcBorders>
              <w:top w:val="single" w:sz="4" w:space="0" w:color="000000"/>
              <w:left w:val="single" w:sz="4" w:space="0" w:color="000000"/>
              <w:bottom w:val="single" w:sz="4" w:space="0" w:color="000000"/>
              <w:right w:val="single" w:sz="4" w:space="0" w:color="000000"/>
            </w:tcBorders>
          </w:tcPr>
          <w:p w14:paraId="44E5963B" w14:textId="77777777" w:rsidR="006D1332" w:rsidRPr="00247904" w:rsidRDefault="006D1332" w:rsidP="006D1332">
            <w:pPr>
              <w:ind w:right="62"/>
              <w:jc w:val="center"/>
              <w:rPr>
                <w:rFonts w:ascii="Tahoma" w:hAnsi="Tahoma" w:cs="Tahoma"/>
                <w:sz w:val="18"/>
                <w:szCs w:val="18"/>
              </w:rPr>
            </w:pPr>
            <w:r w:rsidRPr="00247904">
              <w:rPr>
                <w:rFonts w:ascii="Tahoma" w:eastAsia="Tahoma" w:hAnsi="Tahoma" w:cs="Tahoma"/>
                <w:sz w:val="18"/>
                <w:szCs w:val="18"/>
              </w:rPr>
              <w:t xml:space="preserve">3. </w:t>
            </w:r>
          </w:p>
        </w:tc>
        <w:tc>
          <w:tcPr>
            <w:tcW w:w="9086" w:type="dxa"/>
            <w:tcBorders>
              <w:top w:val="single" w:sz="4" w:space="0" w:color="000000"/>
              <w:left w:val="single" w:sz="4" w:space="0" w:color="000000"/>
              <w:bottom w:val="single" w:sz="4" w:space="0" w:color="000000"/>
              <w:right w:val="single" w:sz="4" w:space="0" w:color="000000"/>
            </w:tcBorders>
          </w:tcPr>
          <w:p w14:paraId="36C12AED" w14:textId="77777777" w:rsidR="006D1332" w:rsidRPr="00247904" w:rsidRDefault="006D1332" w:rsidP="006D1332">
            <w:pPr>
              <w:rPr>
                <w:rFonts w:ascii="Tahoma" w:hAnsi="Tahoma" w:cs="Tahoma"/>
                <w:sz w:val="18"/>
                <w:szCs w:val="18"/>
              </w:rPr>
            </w:pPr>
            <w:r w:rsidRPr="00247904">
              <w:rPr>
                <w:rFonts w:ascii="Tahoma" w:eastAsia="Tahoma" w:hAnsi="Tahoma" w:cs="Tahoma"/>
                <w:sz w:val="18"/>
                <w:szCs w:val="18"/>
              </w:rPr>
              <w:t xml:space="preserve">Rastavlјanje pumpe </w:t>
            </w:r>
          </w:p>
        </w:tc>
      </w:tr>
      <w:tr w:rsidR="006D1332" w:rsidRPr="00247904" w14:paraId="29604572" w14:textId="77777777" w:rsidTr="006D1332">
        <w:trPr>
          <w:trHeight w:val="276"/>
        </w:trPr>
        <w:tc>
          <w:tcPr>
            <w:tcW w:w="411" w:type="dxa"/>
            <w:tcBorders>
              <w:top w:val="single" w:sz="4" w:space="0" w:color="000000"/>
              <w:left w:val="single" w:sz="4" w:space="0" w:color="000000"/>
              <w:bottom w:val="single" w:sz="4" w:space="0" w:color="000000"/>
              <w:right w:val="single" w:sz="4" w:space="0" w:color="000000"/>
            </w:tcBorders>
          </w:tcPr>
          <w:p w14:paraId="1AAF5B2E" w14:textId="77777777" w:rsidR="006D1332" w:rsidRPr="00247904" w:rsidRDefault="006D1332" w:rsidP="006D1332">
            <w:pPr>
              <w:ind w:right="62"/>
              <w:jc w:val="center"/>
              <w:rPr>
                <w:rFonts w:ascii="Tahoma" w:hAnsi="Tahoma" w:cs="Tahoma"/>
                <w:sz w:val="18"/>
                <w:szCs w:val="18"/>
              </w:rPr>
            </w:pPr>
            <w:r w:rsidRPr="00247904">
              <w:rPr>
                <w:rFonts w:ascii="Tahoma" w:eastAsia="Tahoma" w:hAnsi="Tahoma" w:cs="Tahoma"/>
                <w:sz w:val="18"/>
                <w:szCs w:val="18"/>
              </w:rPr>
              <w:t xml:space="preserve">4. </w:t>
            </w:r>
          </w:p>
        </w:tc>
        <w:tc>
          <w:tcPr>
            <w:tcW w:w="9086" w:type="dxa"/>
            <w:tcBorders>
              <w:top w:val="single" w:sz="4" w:space="0" w:color="000000"/>
              <w:left w:val="single" w:sz="4" w:space="0" w:color="000000"/>
              <w:bottom w:val="single" w:sz="4" w:space="0" w:color="000000"/>
              <w:right w:val="single" w:sz="4" w:space="0" w:color="000000"/>
            </w:tcBorders>
          </w:tcPr>
          <w:p w14:paraId="5449AC35" w14:textId="77777777" w:rsidR="006D1332" w:rsidRPr="00247904" w:rsidRDefault="006D1332" w:rsidP="006D1332">
            <w:pPr>
              <w:rPr>
                <w:rFonts w:ascii="Tahoma" w:hAnsi="Tahoma" w:cs="Tahoma"/>
                <w:sz w:val="18"/>
                <w:szCs w:val="18"/>
              </w:rPr>
            </w:pPr>
            <w:r w:rsidRPr="00247904">
              <w:rPr>
                <w:rFonts w:ascii="Tahoma" w:eastAsia="Tahoma" w:hAnsi="Tahoma" w:cs="Tahoma"/>
                <w:sz w:val="18"/>
                <w:szCs w:val="18"/>
              </w:rPr>
              <w:t xml:space="preserve">Pranje, čišćenje, defektaža i kontrola dijelova metodama bez razaranja  </w:t>
            </w:r>
          </w:p>
        </w:tc>
      </w:tr>
      <w:tr w:rsidR="006D1332" w:rsidRPr="00247904" w14:paraId="4CD27AAF" w14:textId="77777777" w:rsidTr="006D1332">
        <w:trPr>
          <w:trHeight w:val="276"/>
        </w:trPr>
        <w:tc>
          <w:tcPr>
            <w:tcW w:w="411" w:type="dxa"/>
            <w:tcBorders>
              <w:top w:val="single" w:sz="4" w:space="0" w:color="000000"/>
              <w:left w:val="single" w:sz="4" w:space="0" w:color="000000"/>
              <w:bottom w:val="single" w:sz="4" w:space="0" w:color="000000"/>
              <w:right w:val="single" w:sz="4" w:space="0" w:color="000000"/>
            </w:tcBorders>
          </w:tcPr>
          <w:p w14:paraId="6D54F83C" w14:textId="77777777" w:rsidR="006D1332" w:rsidRPr="00247904" w:rsidRDefault="006D1332" w:rsidP="006D1332">
            <w:pPr>
              <w:ind w:right="62"/>
              <w:jc w:val="center"/>
              <w:rPr>
                <w:rFonts w:ascii="Tahoma" w:hAnsi="Tahoma" w:cs="Tahoma"/>
                <w:sz w:val="18"/>
                <w:szCs w:val="18"/>
              </w:rPr>
            </w:pPr>
            <w:r w:rsidRPr="00247904">
              <w:rPr>
                <w:rFonts w:ascii="Tahoma" w:eastAsia="Tahoma" w:hAnsi="Tahoma" w:cs="Tahoma"/>
                <w:sz w:val="18"/>
                <w:szCs w:val="18"/>
              </w:rPr>
              <w:t xml:space="preserve">5. </w:t>
            </w:r>
          </w:p>
        </w:tc>
        <w:tc>
          <w:tcPr>
            <w:tcW w:w="9086" w:type="dxa"/>
            <w:tcBorders>
              <w:top w:val="single" w:sz="4" w:space="0" w:color="000000"/>
              <w:left w:val="single" w:sz="4" w:space="0" w:color="000000"/>
              <w:bottom w:val="single" w:sz="4" w:space="0" w:color="000000"/>
              <w:right w:val="single" w:sz="4" w:space="0" w:color="000000"/>
            </w:tcBorders>
          </w:tcPr>
          <w:p w14:paraId="6FC3FD1F" w14:textId="77777777" w:rsidR="006D1332" w:rsidRPr="00247904" w:rsidRDefault="006D1332" w:rsidP="006D1332">
            <w:pPr>
              <w:rPr>
                <w:rFonts w:ascii="Tahoma" w:hAnsi="Tahoma" w:cs="Tahoma"/>
                <w:sz w:val="18"/>
                <w:szCs w:val="18"/>
              </w:rPr>
            </w:pPr>
            <w:r w:rsidRPr="00247904">
              <w:rPr>
                <w:rFonts w:ascii="Tahoma" w:eastAsia="Tahoma" w:hAnsi="Tahoma" w:cs="Tahoma"/>
                <w:sz w:val="18"/>
                <w:szCs w:val="18"/>
              </w:rPr>
              <w:t xml:space="preserve">Zamjena ležaja i vratila sa dinamičkim uravnoteženjem  </w:t>
            </w:r>
          </w:p>
        </w:tc>
      </w:tr>
      <w:tr w:rsidR="006D1332" w:rsidRPr="00247904" w14:paraId="5D3FB049" w14:textId="77777777" w:rsidTr="006D1332">
        <w:trPr>
          <w:trHeight w:val="276"/>
        </w:trPr>
        <w:tc>
          <w:tcPr>
            <w:tcW w:w="411" w:type="dxa"/>
            <w:tcBorders>
              <w:top w:val="single" w:sz="4" w:space="0" w:color="000000"/>
              <w:left w:val="single" w:sz="4" w:space="0" w:color="000000"/>
              <w:bottom w:val="single" w:sz="4" w:space="0" w:color="000000"/>
              <w:right w:val="single" w:sz="4" w:space="0" w:color="000000"/>
            </w:tcBorders>
          </w:tcPr>
          <w:p w14:paraId="41B95F1F" w14:textId="77777777" w:rsidR="006D1332" w:rsidRPr="00247904" w:rsidRDefault="006D1332" w:rsidP="006D1332">
            <w:pPr>
              <w:ind w:right="62"/>
              <w:jc w:val="center"/>
              <w:rPr>
                <w:rFonts w:ascii="Tahoma" w:hAnsi="Tahoma" w:cs="Tahoma"/>
                <w:sz w:val="18"/>
                <w:szCs w:val="18"/>
              </w:rPr>
            </w:pPr>
            <w:r w:rsidRPr="00247904">
              <w:rPr>
                <w:rFonts w:ascii="Tahoma" w:eastAsia="Tahoma" w:hAnsi="Tahoma" w:cs="Tahoma"/>
                <w:sz w:val="18"/>
                <w:szCs w:val="18"/>
              </w:rPr>
              <w:t xml:space="preserve">6. </w:t>
            </w:r>
          </w:p>
        </w:tc>
        <w:tc>
          <w:tcPr>
            <w:tcW w:w="9086" w:type="dxa"/>
            <w:tcBorders>
              <w:top w:val="single" w:sz="4" w:space="0" w:color="000000"/>
              <w:left w:val="single" w:sz="4" w:space="0" w:color="000000"/>
              <w:bottom w:val="single" w:sz="4" w:space="0" w:color="000000"/>
              <w:right w:val="single" w:sz="4" w:space="0" w:color="000000"/>
            </w:tcBorders>
          </w:tcPr>
          <w:p w14:paraId="7F82F00A" w14:textId="77777777" w:rsidR="006D1332" w:rsidRPr="00247904" w:rsidRDefault="006D1332" w:rsidP="006D1332">
            <w:pPr>
              <w:rPr>
                <w:rFonts w:ascii="Tahoma" w:hAnsi="Tahoma" w:cs="Tahoma"/>
                <w:sz w:val="18"/>
                <w:szCs w:val="18"/>
              </w:rPr>
            </w:pPr>
            <w:r w:rsidRPr="00247904">
              <w:rPr>
                <w:rFonts w:ascii="Tahoma" w:eastAsia="Tahoma" w:hAnsi="Tahoma" w:cs="Tahoma"/>
                <w:sz w:val="18"/>
                <w:szCs w:val="18"/>
              </w:rPr>
              <w:t xml:space="preserve">Sanacija mehaničkog zaptivača i sistema zaptivanja </w:t>
            </w:r>
          </w:p>
        </w:tc>
      </w:tr>
      <w:tr w:rsidR="006D1332" w:rsidRPr="00247904" w14:paraId="613D25E3" w14:textId="77777777" w:rsidTr="006D1332">
        <w:trPr>
          <w:trHeight w:val="276"/>
        </w:trPr>
        <w:tc>
          <w:tcPr>
            <w:tcW w:w="411" w:type="dxa"/>
            <w:tcBorders>
              <w:top w:val="single" w:sz="4" w:space="0" w:color="000000"/>
              <w:left w:val="single" w:sz="4" w:space="0" w:color="000000"/>
              <w:bottom w:val="single" w:sz="4" w:space="0" w:color="000000"/>
              <w:right w:val="single" w:sz="4" w:space="0" w:color="000000"/>
            </w:tcBorders>
          </w:tcPr>
          <w:p w14:paraId="6F5AB5B6" w14:textId="77777777" w:rsidR="006D1332" w:rsidRPr="00247904" w:rsidRDefault="006D1332" w:rsidP="006D1332">
            <w:pPr>
              <w:ind w:right="62"/>
              <w:jc w:val="center"/>
              <w:rPr>
                <w:rFonts w:ascii="Tahoma" w:hAnsi="Tahoma" w:cs="Tahoma"/>
                <w:sz w:val="18"/>
                <w:szCs w:val="18"/>
              </w:rPr>
            </w:pPr>
            <w:r w:rsidRPr="00247904">
              <w:rPr>
                <w:rFonts w:ascii="Tahoma" w:eastAsia="Tahoma" w:hAnsi="Tahoma" w:cs="Tahoma"/>
                <w:sz w:val="18"/>
                <w:szCs w:val="18"/>
              </w:rPr>
              <w:t xml:space="preserve">7. </w:t>
            </w:r>
          </w:p>
        </w:tc>
        <w:tc>
          <w:tcPr>
            <w:tcW w:w="9086" w:type="dxa"/>
            <w:tcBorders>
              <w:top w:val="single" w:sz="4" w:space="0" w:color="000000"/>
              <w:left w:val="single" w:sz="4" w:space="0" w:color="000000"/>
              <w:bottom w:val="single" w:sz="4" w:space="0" w:color="000000"/>
              <w:right w:val="single" w:sz="4" w:space="0" w:color="000000"/>
            </w:tcBorders>
          </w:tcPr>
          <w:p w14:paraId="05F9F51E" w14:textId="77777777" w:rsidR="006D1332" w:rsidRPr="00247904" w:rsidRDefault="006D1332" w:rsidP="006D1332">
            <w:pPr>
              <w:rPr>
                <w:rFonts w:ascii="Tahoma" w:hAnsi="Tahoma" w:cs="Tahoma"/>
                <w:sz w:val="18"/>
                <w:szCs w:val="18"/>
              </w:rPr>
            </w:pPr>
            <w:r w:rsidRPr="00247904">
              <w:rPr>
                <w:rFonts w:ascii="Tahoma" w:eastAsia="Tahoma" w:hAnsi="Tahoma" w:cs="Tahoma"/>
                <w:sz w:val="18"/>
                <w:szCs w:val="18"/>
              </w:rPr>
              <w:t xml:space="preserve">Piksovanje radnog kola rotora </w:t>
            </w:r>
          </w:p>
        </w:tc>
      </w:tr>
      <w:tr w:rsidR="006D1332" w:rsidRPr="00247904" w14:paraId="12F9D7FC" w14:textId="77777777" w:rsidTr="006D1332">
        <w:trPr>
          <w:trHeight w:val="103"/>
        </w:trPr>
        <w:tc>
          <w:tcPr>
            <w:tcW w:w="411" w:type="dxa"/>
            <w:tcBorders>
              <w:top w:val="single" w:sz="4" w:space="0" w:color="000000"/>
              <w:left w:val="single" w:sz="4" w:space="0" w:color="000000"/>
              <w:bottom w:val="single" w:sz="4" w:space="0" w:color="000000"/>
              <w:right w:val="single" w:sz="4" w:space="0" w:color="000000"/>
            </w:tcBorders>
          </w:tcPr>
          <w:p w14:paraId="01E352D4" w14:textId="77777777" w:rsidR="006D1332" w:rsidRPr="00247904" w:rsidRDefault="006D1332" w:rsidP="006D1332">
            <w:pPr>
              <w:ind w:right="62"/>
              <w:jc w:val="center"/>
              <w:rPr>
                <w:rFonts w:ascii="Tahoma" w:hAnsi="Tahoma" w:cs="Tahoma"/>
                <w:sz w:val="18"/>
                <w:szCs w:val="18"/>
              </w:rPr>
            </w:pPr>
            <w:r w:rsidRPr="00247904">
              <w:rPr>
                <w:rFonts w:ascii="Tahoma" w:eastAsia="Tahoma" w:hAnsi="Tahoma" w:cs="Tahoma"/>
                <w:sz w:val="18"/>
                <w:szCs w:val="18"/>
              </w:rPr>
              <w:t xml:space="preserve">8. </w:t>
            </w:r>
          </w:p>
        </w:tc>
        <w:tc>
          <w:tcPr>
            <w:tcW w:w="9086" w:type="dxa"/>
            <w:tcBorders>
              <w:top w:val="single" w:sz="4" w:space="0" w:color="000000"/>
              <w:left w:val="single" w:sz="4" w:space="0" w:color="000000"/>
              <w:bottom w:val="single" w:sz="4" w:space="0" w:color="000000"/>
              <w:right w:val="single" w:sz="4" w:space="0" w:color="000000"/>
            </w:tcBorders>
          </w:tcPr>
          <w:p w14:paraId="08ED4EEF" w14:textId="77777777" w:rsidR="006D1332" w:rsidRPr="00247904" w:rsidRDefault="006D1332" w:rsidP="006D1332">
            <w:pPr>
              <w:rPr>
                <w:rFonts w:ascii="Tahoma" w:hAnsi="Tahoma" w:cs="Tahoma"/>
                <w:sz w:val="18"/>
                <w:szCs w:val="18"/>
              </w:rPr>
            </w:pPr>
            <w:r w:rsidRPr="00247904">
              <w:rPr>
                <w:rFonts w:ascii="Tahoma" w:eastAsia="Tahoma" w:hAnsi="Tahoma" w:cs="Tahoma"/>
                <w:sz w:val="18"/>
                <w:szCs w:val="18"/>
              </w:rPr>
              <w:t xml:space="preserve">Piksovanje kućišta ležaja </w:t>
            </w:r>
          </w:p>
        </w:tc>
      </w:tr>
      <w:tr w:rsidR="006D1332" w:rsidRPr="00247904" w14:paraId="3B7C7C00" w14:textId="77777777" w:rsidTr="006D1332">
        <w:trPr>
          <w:trHeight w:val="276"/>
        </w:trPr>
        <w:tc>
          <w:tcPr>
            <w:tcW w:w="411" w:type="dxa"/>
            <w:tcBorders>
              <w:top w:val="single" w:sz="4" w:space="0" w:color="000000"/>
              <w:left w:val="single" w:sz="4" w:space="0" w:color="000000"/>
              <w:bottom w:val="single" w:sz="4" w:space="0" w:color="000000"/>
              <w:right w:val="single" w:sz="4" w:space="0" w:color="000000"/>
            </w:tcBorders>
          </w:tcPr>
          <w:p w14:paraId="15DF88A6" w14:textId="77777777" w:rsidR="006D1332" w:rsidRPr="00247904" w:rsidRDefault="006D1332" w:rsidP="006D1332">
            <w:pPr>
              <w:ind w:right="62"/>
              <w:jc w:val="center"/>
              <w:rPr>
                <w:rFonts w:ascii="Tahoma" w:hAnsi="Tahoma" w:cs="Tahoma"/>
                <w:sz w:val="18"/>
                <w:szCs w:val="18"/>
              </w:rPr>
            </w:pPr>
            <w:r w:rsidRPr="00247904">
              <w:rPr>
                <w:rFonts w:ascii="Tahoma" w:eastAsia="Tahoma" w:hAnsi="Tahoma" w:cs="Tahoma"/>
                <w:sz w:val="18"/>
                <w:szCs w:val="18"/>
              </w:rPr>
              <w:t xml:space="preserve">9. </w:t>
            </w:r>
          </w:p>
        </w:tc>
        <w:tc>
          <w:tcPr>
            <w:tcW w:w="9086" w:type="dxa"/>
            <w:tcBorders>
              <w:top w:val="single" w:sz="4" w:space="0" w:color="000000"/>
              <w:left w:val="single" w:sz="4" w:space="0" w:color="000000"/>
              <w:bottom w:val="single" w:sz="4" w:space="0" w:color="000000"/>
              <w:right w:val="single" w:sz="4" w:space="0" w:color="000000"/>
            </w:tcBorders>
          </w:tcPr>
          <w:p w14:paraId="3B8A160B" w14:textId="77777777" w:rsidR="006D1332" w:rsidRPr="00247904" w:rsidRDefault="006D1332" w:rsidP="006D1332">
            <w:pPr>
              <w:rPr>
                <w:rFonts w:ascii="Tahoma" w:hAnsi="Tahoma" w:cs="Tahoma"/>
                <w:sz w:val="18"/>
                <w:szCs w:val="18"/>
              </w:rPr>
            </w:pPr>
            <w:r w:rsidRPr="00247904">
              <w:rPr>
                <w:rFonts w:ascii="Tahoma" w:eastAsia="Tahoma" w:hAnsi="Tahoma" w:cs="Tahoma"/>
                <w:sz w:val="18"/>
                <w:szCs w:val="18"/>
              </w:rPr>
              <w:t xml:space="preserve">Sastavlјanje pumpe i zamijena dijelova prema utvrđenoj defektaži </w:t>
            </w:r>
          </w:p>
        </w:tc>
      </w:tr>
      <w:tr w:rsidR="006D1332" w:rsidRPr="00247904" w14:paraId="27A268C2" w14:textId="77777777" w:rsidTr="006D1332">
        <w:trPr>
          <w:trHeight w:val="276"/>
        </w:trPr>
        <w:tc>
          <w:tcPr>
            <w:tcW w:w="411" w:type="dxa"/>
            <w:tcBorders>
              <w:top w:val="single" w:sz="4" w:space="0" w:color="000000"/>
              <w:left w:val="single" w:sz="4" w:space="0" w:color="000000"/>
              <w:bottom w:val="single" w:sz="4" w:space="0" w:color="000000"/>
              <w:right w:val="single" w:sz="4" w:space="0" w:color="000000"/>
            </w:tcBorders>
          </w:tcPr>
          <w:p w14:paraId="31ADDF9F" w14:textId="77777777" w:rsidR="006D1332" w:rsidRPr="00247904" w:rsidRDefault="006D1332" w:rsidP="006D1332">
            <w:pPr>
              <w:ind w:left="7"/>
              <w:rPr>
                <w:rFonts w:ascii="Tahoma" w:hAnsi="Tahoma" w:cs="Tahoma"/>
                <w:sz w:val="18"/>
                <w:szCs w:val="18"/>
              </w:rPr>
            </w:pPr>
            <w:r w:rsidRPr="00247904">
              <w:rPr>
                <w:rFonts w:ascii="Tahoma" w:eastAsia="Tahoma" w:hAnsi="Tahoma" w:cs="Tahoma"/>
                <w:sz w:val="18"/>
                <w:szCs w:val="18"/>
              </w:rPr>
              <w:t xml:space="preserve">10. </w:t>
            </w:r>
          </w:p>
        </w:tc>
        <w:tc>
          <w:tcPr>
            <w:tcW w:w="9086" w:type="dxa"/>
            <w:tcBorders>
              <w:top w:val="single" w:sz="4" w:space="0" w:color="000000"/>
              <w:left w:val="single" w:sz="4" w:space="0" w:color="000000"/>
              <w:bottom w:val="single" w:sz="4" w:space="0" w:color="000000"/>
              <w:right w:val="single" w:sz="4" w:space="0" w:color="000000"/>
            </w:tcBorders>
          </w:tcPr>
          <w:p w14:paraId="7668A582" w14:textId="77777777" w:rsidR="006D1332" w:rsidRPr="00247904" w:rsidRDefault="006D1332" w:rsidP="006D1332">
            <w:pPr>
              <w:rPr>
                <w:rFonts w:ascii="Tahoma" w:hAnsi="Tahoma" w:cs="Tahoma"/>
                <w:sz w:val="18"/>
                <w:szCs w:val="18"/>
              </w:rPr>
            </w:pPr>
            <w:r w:rsidRPr="00247904">
              <w:rPr>
                <w:rFonts w:ascii="Tahoma" w:eastAsia="Tahoma" w:hAnsi="Tahoma" w:cs="Tahoma"/>
                <w:sz w:val="18"/>
                <w:szCs w:val="18"/>
              </w:rPr>
              <w:t xml:space="preserve">Montaža i centriranje pumpe  </w:t>
            </w:r>
          </w:p>
        </w:tc>
      </w:tr>
      <w:tr w:rsidR="006D1332" w:rsidRPr="00247904" w14:paraId="42AAC398" w14:textId="77777777" w:rsidTr="006D1332">
        <w:trPr>
          <w:trHeight w:val="276"/>
        </w:trPr>
        <w:tc>
          <w:tcPr>
            <w:tcW w:w="411" w:type="dxa"/>
            <w:tcBorders>
              <w:top w:val="single" w:sz="4" w:space="0" w:color="000000"/>
              <w:left w:val="single" w:sz="4" w:space="0" w:color="000000"/>
              <w:bottom w:val="single" w:sz="4" w:space="0" w:color="000000"/>
              <w:right w:val="single" w:sz="4" w:space="0" w:color="000000"/>
            </w:tcBorders>
          </w:tcPr>
          <w:p w14:paraId="1C99B01F" w14:textId="77777777" w:rsidR="006D1332" w:rsidRPr="00247904" w:rsidRDefault="006D1332" w:rsidP="006D1332">
            <w:pPr>
              <w:ind w:left="7"/>
              <w:rPr>
                <w:rFonts w:ascii="Tahoma" w:hAnsi="Tahoma" w:cs="Tahoma"/>
                <w:sz w:val="18"/>
                <w:szCs w:val="18"/>
              </w:rPr>
            </w:pPr>
            <w:r w:rsidRPr="00247904">
              <w:rPr>
                <w:rFonts w:ascii="Tahoma" w:eastAsia="Tahoma" w:hAnsi="Tahoma" w:cs="Tahoma"/>
                <w:sz w:val="18"/>
                <w:szCs w:val="18"/>
              </w:rPr>
              <w:t xml:space="preserve">11. </w:t>
            </w:r>
          </w:p>
        </w:tc>
        <w:tc>
          <w:tcPr>
            <w:tcW w:w="9086" w:type="dxa"/>
            <w:tcBorders>
              <w:top w:val="single" w:sz="4" w:space="0" w:color="000000"/>
              <w:left w:val="single" w:sz="4" w:space="0" w:color="000000"/>
              <w:bottom w:val="single" w:sz="4" w:space="0" w:color="000000"/>
              <w:right w:val="single" w:sz="4" w:space="0" w:color="000000"/>
            </w:tcBorders>
          </w:tcPr>
          <w:p w14:paraId="4F066057" w14:textId="77777777" w:rsidR="006D1332" w:rsidRPr="00247904" w:rsidRDefault="006D1332" w:rsidP="006D1332">
            <w:pPr>
              <w:rPr>
                <w:rFonts w:ascii="Tahoma" w:hAnsi="Tahoma" w:cs="Tahoma"/>
                <w:sz w:val="18"/>
                <w:szCs w:val="18"/>
              </w:rPr>
            </w:pPr>
            <w:r w:rsidRPr="00247904">
              <w:rPr>
                <w:rFonts w:ascii="Tahoma" w:eastAsia="Tahoma" w:hAnsi="Tahoma" w:cs="Tahoma"/>
                <w:sz w:val="18"/>
                <w:szCs w:val="18"/>
              </w:rPr>
              <w:t xml:space="preserve">Puštanje  pumpe u probni rad prema uputstvu proizvođača  </w:t>
            </w:r>
          </w:p>
        </w:tc>
      </w:tr>
      <w:tr w:rsidR="006D1332" w:rsidRPr="00247904" w14:paraId="01C2BD3D" w14:textId="77777777" w:rsidTr="006D1332">
        <w:tblPrEx>
          <w:tblCellMar>
            <w:bottom w:w="5" w:type="dxa"/>
            <w:right w:w="106" w:type="dxa"/>
          </w:tblCellMar>
        </w:tblPrEx>
        <w:trPr>
          <w:trHeight w:val="264"/>
        </w:trPr>
        <w:tc>
          <w:tcPr>
            <w:tcW w:w="411" w:type="dxa"/>
            <w:tcBorders>
              <w:top w:val="single" w:sz="4" w:space="0" w:color="000000"/>
              <w:left w:val="single" w:sz="4" w:space="0" w:color="000000"/>
              <w:bottom w:val="single" w:sz="4" w:space="0" w:color="000000"/>
              <w:right w:val="nil"/>
            </w:tcBorders>
            <w:vAlign w:val="bottom"/>
          </w:tcPr>
          <w:p w14:paraId="2C1E7DD4" w14:textId="77777777" w:rsidR="006D1332" w:rsidRPr="00247904" w:rsidRDefault="006D1332" w:rsidP="006D1332">
            <w:pPr>
              <w:ind w:left="2"/>
              <w:rPr>
                <w:rFonts w:ascii="Tahoma" w:hAnsi="Tahoma" w:cs="Tahoma"/>
                <w:sz w:val="18"/>
                <w:szCs w:val="18"/>
              </w:rPr>
            </w:pPr>
            <w:r w:rsidRPr="00247904">
              <w:rPr>
                <w:rFonts w:ascii="Tahoma" w:eastAsia="Tahoma" w:hAnsi="Tahoma" w:cs="Tahoma"/>
                <w:sz w:val="18"/>
                <w:szCs w:val="18"/>
              </w:rPr>
              <w:t xml:space="preserve">  </w:t>
            </w:r>
          </w:p>
        </w:tc>
        <w:tc>
          <w:tcPr>
            <w:tcW w:w="9086" w:type="dxa"/>
            <w:tcBorders>
              <w:top w:val="single" w:sz="4" w:space="0" w:color="000000"/>
              <w:left w:val="nil"/>
              <w:bottom w:val="single" w:sz="4" w:space="0" w:color="000000"/>
              <w:right w:val="single" w:sz="4" w:space="0" w:color="000000"/>
            </w:tcBorders>
          </w:tcPr>
          <w:p w14:paraId="28CDFF2A" w14:textId="77777777" w:rsidR="006D1332" w:rsidRPr="00247904" w:rsidRDefault="006D1332" w:rsidP="006D1332">
            <w:pPr>
              <w:ind w:right="466"/>
              <w:jc w:val="center"/>
              <w:rPr>
                <w:rFonts w:ascii="Tahoma" w:hAnsi="Tahoma" w:cs="Tahoma"/>
                <w:sz w:val="18"/>
                <w:szCs w:val="18"/>
              </w:rPr>
            </w:pPr>
            <w:r w:rsidRPr="00247904">
              <w:rPr>
                <w:rFonts w:ascii="Tahoma" w:eastAsia="Tahoma" w:hAnsi="Tahoma" w:cs="Tahoma"/>
                <w:sz w:val="18"/>
                <w:szCs w:val="18"/>
              </w:rPr>
              <w:t xml:space="preserve"> 2. KOMPRESORI (kratak opis radnih aktivnosti) </w:t>
            </w:r>
          </w:p>
        </w:tc>
      </w:tr>
      <w:tr w:rsidR="006D1332" w:rsidRPr="00247904" w14:paraId="45B055B1" w14:textId="77777777" w:rsidTr="006D1332">
        <w:tblPrEx>
          <w:tblCellMar>
            <w:bottom w:w="5" w:type="dxa"/>
            <w:right w:w="106" w:type="dxa"/>
          </w:tblCellMar>
        </w:tblPrEx>
        <w:trPr>
          <w:trHeight w:val="276"/>
        </w:trPr>
        <w:tc>
          <w:tcPr>
            <w:tcW w:w="411" w:type="dxa"/>
            <w:tcBorders>
              <w:top w:val="single" w:sz="4" w:space="0" w:color="000000"/>
              <w:left w:val="single" w:sz="4" w:space="0" w:color="000000"/>
              <w:bottom w:val="single" w:sz="4" w:space="0" w:color="000000"/>
              <w:right w:val="single" w:sz="4" w:space="0" w:color="000000"/>
            </w:tcBorders>
          </w:tcPr>
          <w:p w14:paraId="26E26B82" w14:textId="77777777" w:rsidR="006D1332" w:rsidRPr="00247904" w:rsidRDefault="006D1332" w:rsidP="006D1332">
            <w:pPr>
              <w:ind w:right="2"/>
              <w:jc w:val="center"/>
              <w:rPr>
                <w:rFonts w:ascii="Tahoma" w:hAnsi="Tahoma" w:cs="Tahoma"/>
                <w:sz w:val="18"/>
                <w:szCs w:val="18"/>
              </w:rPr>
            </w:pPr>
            <w:r w:rsidRPr="00247904">
              <w:rPr>
                <w:rFonts w:ascii="Tahoma" w:eastAsia="Tahoma" w:hAnsi="Tahoma" w:cs="Tahoma"/>
                <w:sz w:val="18"/>
                <w:szCs w:val="18"/>
              </w:rPr>
              <w:t xml:space="preserve">1. </w:t>
            </w:r>
          </w:p>
        </w:tc>
        <w:tc>
          <w:tcPr>
            <w:tcW w:w="9086" w:type="dxa"/>
            <w:tcBorders>
              <w:top w:val="single" w:sz="4" w:space="0" w:color="000000"/>
              <w:left w:val="single" w:sz="4" w:space="0" w:color="000000"/>
              <w:bottom w:val="single" w:sz="4" w:space="0" w:color="000000"/>
              <w:right w:val="single" w:sz="4" w:space="0" w:color="000000"/>
            </w:tcBorders>
          </w:tcPr>
          <w:p w14:paraId="5743235C" w14:textId="77777777" w:rsidR="006D1332" w:rsidRPr="00247904" w:rsidRDefault="006D1332" w:rsidP="006D1332">
            <w:pPr>
              <w:rPr>
                <w:rFonts w:ascii="Tahoma" w:hAnsi="Tahoma" w:cs="Tahoma"/>
                <w:sz w:val="18"/>
                <w:szCs w:val="18"/>
              </w:rPr>
            </w:pPr>
            <w:r w:rsidRPr="00247904">
              <w:rPr>
                <w:rFonts w:ascii="Tahoma" w:eastAsia="Tahoma" w:hAnsi="Tahoma" w:cs="Tahoma"/>
                <w:sz w:val="18"/>
                <w:szCs w:val="18"/>
              </w:rPr>
              <w:t xml:space="preserve">Vizuelni pregled i defektaža </w:t>
            </w:r>
          </w:p>
        </w:tc>
      </w:tr>
      <w:tr w:rsidR="006D1332" w:rsidRPr="00247904" w14:paraId="392D3A8A" w14:textId="77777777" w:rsidTr="006D1332">
        <w:tblPrEx>
          <w:tblCellMar>
            <w:bottom w:w="5" w:type="dxa"/>
            <w:right w:w="106" w:type="dxa"/>
          </w:tblCellMar>
        </w:tblPrEx>
        <w:trPr>
          <w:trHeight w:val="276"/>
        </w:trPr>
        <w:tc>
          <w:tcPr>
            <w:tcW w:w="411" w:type="dxa"/>
            <w:tcBorders>
              <w:top w:val="single" w:sz="4" w:space="0" w:color="000000"/>
              <w:left w:val="single" w:sz="4" w:space="0" w:color="000000"/>
              <w:bottom w:val="single" w:sz="4" w:space="0" w:color="000000"/>
              <w:right w:val="single" w:sz="4" w:space="0" w:color="000000"/>
            </w:tcBorders>
          </w:tcPr>
          <w:p w14:paraId="18D435E7" w14:textId="77777777" w:rsidR="006D1332" w:rsidRPr="00247904" w:rsidRDefault="006D1332" w:rsidP="006D1332">
            <w:pPr>
              <w:ind w:right="2"/>
              <w:jc w:val="center"/>
              <w:rPr>
                <w:rFonts w:ascii="Tahoma" w:hAnsi="Tahoma" w:cs="Tahoma"/>
                <w:sz w:val="18"/>
                <w:szCs w:val="18"/>
              </w:rPr>
            </w:pPr>
            <w:r w:rsidRPr="00247904">
              <w:rPr>
                <w:rFonts w:ascii="Tahoma" w:eastAsia="Tahoma" w:hAnsi="Tahoma" w:cs="Tahoma"/>
                <w:sz w:val="18"/>
                <w:szCs w:val="18"/>
              </w:rPr>
              <w:t xml:space="preserve">2. </w:t>
            </w:r>
          </w:p>
        </w:tc>
        <w:tc>
          <w:tcPr>
            <w:tcW w:w="9086" w:type="dxa"/>
            <w:tcBorders>
              <w:top w:val="single" w:sz="4" w:space="0" w:color="000000"/>
              <w:left w:val="single" w:sz="4" w:space="0" w:color="000000"/>
              <w:bottom w:val="single" w:sz="4" w:space="0" w:color="000000"/>
              <w:right w:val="single" w:sz="4" w:space="0" w:color="000000"/>
            </w:tcBorders>
          </w:tcPr>
          <w:p w14:paraId="2024A727" w14:textId="77777777" w:rsidR="006D1332" w:rsidRPr="00247904" w:rsidRDefault="006D1332" w:rsidP="006D1332">
            <w:pPr>
              <w:rPr>
                <w:rFonts w:ascii="Tahoma" w:hAnsi="Tahoma" w:cs="Tahoma"/>
                <w:sz w:val="18"/>
                <w:szCs w:val="18"/>
              </w:rPr>
            </w:pPr>
            <w:r w:rsidRPr="00247904">
              <w:rPr>
                <w:rFonts w:ascii="Tahoma" w:eastAsia="Tahoma" w:hAnsi="Tahoma" w:cs="Tahoma"/>
                <w:sz w:val="18"/>
                <w:szCs w:val="18"/>
              </w:rPr>
              <w:t xml:space="preserve">Rastavlјanje i skidanje poklopaca, kućišta, usisnih i potisnih ventila   </w:t>
            </w:r>
          </w:p>
        </w:tc>
      </w:tr>
      <w:tr w:rsidR="006D1332" w:rsidRPr="00247904" w14:paraId="383F7F5E" w14:textId="77777777" w:rsidTr="006D1332">
        <w:tblPrEx>
          <w:tblCellMar>
            <w:bottom w:w="5" w:type="dxa"/>
            <w:right w:w="106" w:type="dxa"/>
          </w:tblCellMar>
        </w:tblPrEx>
        <w:trPr>
          <w:trHeight w:val="179"/>
        </w:trPr>
        <w:tc>
          <w:tcPr>
            <w:tcW w:w="411" w:type="dxa"/>
            <w:tcBorders>
              <w:top w:val="single" w:sz="4" w:space="0" w:color="000000"/>
              <w:left w:val="single" w:sz="4" w:space="0" w:color="000000"/>
              <w:bottom w:val="single" w:sz="4" w:space="0" w:color="000000"/>
              <w:right w:val="single" w:sz="4" w:space="0" w:color="000000"/>
            </w:tcBorders>
          </w:tcPr>
          <w:p w14:paraId="172BA2E4" w14:textId="77777777" w:rsidR="006D1332" w:rsidRPr="00247904" w:rsidRDefault="006D1332" w:rsidP="006D1332">
            <w:pPr>
              <w:ind w:right="2"/>
              <w:jc w:val="center"/>
              <w:rPr>
                <w:rFonts w:ascii="Tahoma" w:hAnsi="Tahoma" w:cs="Tahoma"/>
                <w:sz w:val="18"/>
                <w:szCs w:val="18"/>
              </w:rPr>
            </w:pPr>
            <w:r w:rsidRPr="00247904">
              <w:rPr>
                <w:rFonts w:ascii="Tahoma" w:eastAsia="Tahoma" w:hAnsi="Tahoma" w:cs="Tahoma"/>
                <w:sz w:val="18"/>
                <w:szCs w:val="18"/>
              </w:rPr>
              <w:t xml:space="preserve">3. </w:t>
            </w:r>
          </w:p>
        </w:tc>
        <w:tc>
          <w:tcPr>
            <w:tcW w:w="9086" w:type="dxa"/>
            <w:tcBorders>
              <w:top w:val="single" w:sz="4" w:space="0" w:color="000000"/>
              <w:left w:val="single" w:sz="4" w:space="0" w:color="000000"/>
              <w:bottom w:val="single" w:sz="4" w:space="0" w:color="000000"/>
              <w:right w:val="single" w:sz="4" w:space="0" w:color="000000"/>
            </w:tcBorders>
          </w:tcPr>
          <w:p w14:paraId="0014C7BE" w14:textId="77777777" w:rsidR="006D1332" w:rsidRPr="00247904" w:rsidRDefault="006D1332" w:rsidP="006D1332">
            <w:pPr>
              <w:rPr>
                <w:rFonts w:ascii="Tahoma" w:hAnsi="Tahoma" w:cs="Tahoma"/>
                <w:sz w:val="18"/>
                <w:szCs w:val="18"/>
              </w:rPr>
            </w:pPr>
            <w:r w:rsidRPr="00247904">
              <w:rPr>
                <w:rFonts w:ascii="Tahoma" w:eastAsia="Tahoma" w:hAnsi="Tahoma" w:cs="Tahoma"/>
                <w:sz w:val="18"/>
                <w:szCs w:val="18"/>
              </w:rPr>
              <w:t xml:space="preserve">Odvajanje i vađenje klipne motke, klipa, ukrsne glave, ulјne pumpe, ulјnog hladnjaka i brtvenih snopova     </w:t>
            </w:r>
          </w:p>
        </w:tc>
      </w:tr>
      <w:tr w:rsidR="006D1332" w:rsidRPr="00247904" w14:paraId="5F9E9EDA" w14:textId="77777777" w:rsidTr="006D1332">
        <w:tblPrEx>
          <w:tblCellMar>
            <w:bottom w:w="5" w:type="dxa"/>
            <w:right w:w="106" w:type="dxa"/>
          </w:tblCellMar>
        </w:tblPrEx>
        <w:trPr>
          <w:trHeight w:val="276"/>
        </w:trPr>
        <w:tc>
          <w:tcPr>
            <w:tcW w:w="411" w:type="dxa"/>
            <w:tcBorders>
              <w:top w:val="single" w:sz="4" w:space="0" w:color="000000"/>
              <w:left w:val="single" w:sz="4" w:space="0" w:color="000000"/>
              <w:bottom w:val="single" w:sz="4" w:space="0" w:color="000000"/>
              <w:right w:val="single" w:sz="4" w:space="0" w:color="000000"/>
            </w:tcBorders>
          </w:tcPr>
          <w:p w14:paraId="77060D97" w14:textId="77777777" w:rsidR="006D1332" w:rsidRPr="00247904" w:rsidRDefault="006D1332" w:rsidP="006D1332">
            <w:pPr>
              <w:ind w:right="2"/>
              <w:jc w:val="center"/>
              <w:rPr>
                <w:rFonts w:ascii="Tahoma" w:hAnsi="Tahoma" w:cs="Tahoma"/>
                <w:sz w:val="18"/>
                <w:szCs w:val="18"/>
              </w:rPr>
            </w:pPr>
            <w:r w:rsidRPr="00247904">
              <w:rPr>
                <w:rFonts w:ascii="Tahoma" w:eastAsia="Tahoma" w:hAnsi="Tahoma" w:cs="Tahoma"/>
                <w:sz w:val="18"/>
                <w:szCs w:val="18"/>
              </w:rPr>
              <w:t xml:space="preserve">4. </w:t>
            </w:r>
          </w:p>
        </w:tc>
        <w:tc>
          <w:tcPr>
            <w:tcW w:w="9086" w:type="dxa"/>
            <w:tcBorders>
              <w:top w:val="single" w:sz="4" w:space="0" w:color="000000"/>
              <w:left w:val="single" w:sz="4" w:space="0" w:color="000000"/>
              <w:bottom w:val="single" w:sz="4" w:space="0" w:color="000000"/>
              <w:right w:val="single" w:sz="4" w:space="0" w:color="000000"/>
            </w:tcBorders>
          </w:tcPr>
          <w:p w14:paraId="3E445C88" w14:textId="77777777" w:rsidR="006D1332" w:rsidRPr="00247904" w:rsidRDefault="006D1332" w:rsidP="006D1332">
            <w:pPr>
              <w:rPr>
                <w:rFonts w:ascii="Tahoma" w:hAnsi="Tahoma" w:cs="Tahoma"/>
                <w:sz w:val="18"/>
                <w:szCs w:val="18"/>
              </w:rPr>
            </w:pPr>
            <w:r w:rsidRPr="00247904">
              <w:rPr>
                <w:rFonts w:ascii="Tahoma" w:eastAsia="Tahoma" w:hAnsi="Tahoma" w:cs="Tahoma"/>
                <w:sz w:val="18"/>
                <w:szCs w:val="18"/>
              </w:rPr>
              <w:t xml:space="preserve">Demontaža kolјenastog vratila klipnjače i ležaja </w:t>
            </w:r>
          </w:p>
        </w:tc>
      </w:tr>
      <w:tr w:rsidR="006D1332" w:rsidRPr="00247904" w14:paraId="0279A120" w14:textId="77777777" w:rsidTr="006D1332">
        <w:tblPrEx>
          <w:tblCellMar>
            <w:bottom w:w="5" w:type="dxa"/>
            <w:right w:w="106" w:type="dxa"/>
          </w:tblCellMar>
        </w:tblPrEx>
        <w:trPr>
          <w:trHeight w:val="276"/>
        </w:trPr>
        <w:tc>
          <w:tcPr>
            <w:tcW w:w="411" w:type="dxa"/>
            <w:tcBorders>
              <w:top w:val="single" w:sz="4" w:space="0" w:color="000000"/>
              <w:left w:val="single" w:sz="4" w:space="0" w:color="000000"/>
              <w:bottom w:val="single" w:sz="4" w:space="0" w:color="000000"/>
              <w:right w:val="single" w:sz="4" w:space="0" w:color="000000"/>
            </w:tcBorders>
          </w:tcPr>
          <w:p w14:paraId="6340FC0B" w14:textId="77777777" w:rsidR="006D1332" w:rsidRPr="00247904" w:rsidRDefault="006D1332" w:rsidP="006D1332">
            <w:pPr>
              <w:ind w:right="2"/>
              <w:jc w:val="center"/>
              <w:rPr>
                <w:rFonts w:ascii="Tahoma" w:hAnsi="Tahoma" w:cs="Tahoma"/>
                <w:sz w:val="18"/>
                <w:szCs w:val="18"/>
              </w:rPr>
            </w:pPr>
            <w:r w:rsidRPr="00247904">
              <w:rPr>
                <w:rFonts w:ascii="Tahoma" w:eastAsia="Tahoma" w:hAnsi="Tahoma" w:cs="Tahoma"/>
                <w:sz w:val="18"/>
                <w:szCs w:val="18"/>
              </w:rPr>
              <w:t xml:space="preserve">5. </w:t>
            </w:r>
          </w:p>
        </w:tc>
        <w:tc>
          <w:tcPr>
            <w:tcW w:w="9086" w:type="dxa"/>
            <w:tcBorders>
              <w:top w:val="single" w:sz="4" w:space="0" w:color="000000"/>
              <w:left w:val="single" w:sz="4" w:space="0" w:color="000000"/>
              <w:bottom w:val="single" w:sz="4" w:space="0" w:color="000000"/>
              <w:right w:val="single" w:sz="4" w:space="0" w:color="000000"/>
            </w:tcBorders>
          </w:tcPr>
          <w:p w14:paraId="4F120C95" w14:textId="77777777" w:rsidR="006D1332" w:rsidRPr="00247904" w:rsidRDefault="006D1332" w:rsidP="006D1332">
            <w:pPr>
              <w:rPr>
                <w:rFonts w:ascii="Tahoma" w:hAnsi="Tahoma" w:cs="Tahoma"/>
                <w:sz w:val="18"/>
                <w:szCs w:val="18"/>
              </w:rPr>
            </w:pPr>
            <w:r w:rsidRPr="00247904">
              <w:rPr>
                <w:rFonts w:ascii="Tahoma" w:eastAsia="Tahoma" w:hAnsi="Tahoma" w:cs="Tahoma"/>
                <w:sz w:val="18"/>
                <w:szCs w:val="18"/>
              </w:rPr>
              <w:t xml:space="preserve">Pranje, čišćenje, defektaža i kontrola dijelova metodama bez razaranja </w:t>
            </w:r>
          </w:p>
        </w:tc>
      </w:tr>
      <w:tr w:rsidR="006D1332" w:rsidRPr="00247904" w14:paraId="28DB931A" w14:textId="77777777" w:rsidTr="006D1332">
        <w:tblPrEx>
          <w:tblCellMar>
            <w:bottom w:w="5" w:type="dxa"/>
            <w:right w:w="106" w:type="dxa"/>
          </w:tblCellMar>
        </w:tblPrEx>
        <w:trPr>
          <w:trHeight w:val="274"/>
        </w:trPr>
        <w:tc>
          <w:tcPr>
            <w:tcW w:w="411" w:type="dxa"/>
            <w:tcBorders>
              <w:top w:val="single" w:sz="4" w:space="0" w:color="000000"/>
              <w:left w:val="single" w:sz="4" w:space="0" w:color="000000"/>
              <w:bottom w:val="single" w:sz="4" w:space="0" w:color="000000"/>
              <w:right w:val="single" w:sz="4" w:space="0" w:color="000000"/>
            </w:tcBorders>
          </w:tcPr>
          <w:p w14:paraId="0F26F8CF" w14:textId="77777777" w:rsidR="006D1332" w:rsidRPr="00247904" w:rsidRDefault="006D1332" w:rsidP="006D1332">
            <w:pPr>
              <w:ind w:right="2"/>
              <w:jc w:val="center"/>
              <w:rPr>
                <w:rFonts w:ascii="Tahoma" w:hAnsi="Tahoma" w:cs="Tahoma"/>
                <w:sz w:val="18"/>
                <w:szCs w:val="18"/>
              </w:rPr>
            </w:pPr>
            <w:r w:rsidRPr="00247904">
              <w:rPr>
                <w:rFonts w:ascii="Tahoma" w:eastAsia="Tahoma" w:hAnsi="Tahoma" w:cs="Tahoma"/>
                <w:sz w:val="18"/>
                <w:szCs w:val="18"/>
              </w:rPr>
              <w:t xml:space="preserve">6. </w:t>
            </w:r>
          </w:p>
        </w:tc>
        <w:tc>
          <w:tcPr>
            <w:tcW w:w="9086" w:type="dxa"/>
            <w:tcBorders>
              <w:top w:val="single" w:sz="4" w:space="0" w:color="000000"/>
              <w:left w:val="single" w:sz="4" w:space="0" w:color="000000"/>
              <w:bottom w:val="single" w:sz="4" w:space="0" w:color="000000"/>
              <w:right w:val="single" w:sz="4" w:space="0" w:color="000000"/>
            </w:tcBorders>
          </w:tcPr>
          <w:p w14:paraId="6523C8CF" w14:textId="77777777" w:rsidR="006D1332" w:rsidRPr="00247904" w:rsidRDefault="006D1332" w:rsidP="006D1332">
            <w:pPr>
              <w:rPr>
                <w:rFonts w:ascii="Tahoma" w:hAnsi="Tahoma" w:cs="Tahoma"/>
                <w:sz w:val="18"/>
                <w:szCs w:val="18"/>
              </w:rPr>
            </w:pPr>
            <w:r w:rsidRPr="00247904">
              <w:rPr>
                <w:rFonts w:ascii="Tahoma" w:eastAsia="Tahoma" w:hAnsi="Tahoma" w:cs="Tahoma"/>
                <w:sz w:val="18"/>
                <w:szCs w:val="18"/>
              </w:rPr>
              <w:t xml:space="preserve">Sastavlјanje i zamijena dijelova kompresora  prema utvrđenoj defektaži </w:t>
            </w:r>
          </w:p>
        </w:tc>
      </w:tr>
      <w:tr w:rsidR="006D1332" w:rsidRPr="00247904" w14:paraId="7C331F70" w14:textId="77777777" w:rsidTr="006D1332">
        <w:tblPrEx>
          <w:tblCellMar>
            <w:bottom w:w="5" w:type="dxa"/>
            <w:right w:w="106" w:type="dxa"/>
          </w:tblCellMar>
        </w:tblPrEx>
        <w:trPr>
          <w:trHeight w:val="276"/>
        </w:trPr>
        <w:tc>
          <w:tcPr>
            <w:tcW w:w="411" w:type="dxa"/>
            <w:tcBorders>
              <w:top w:val="single" w:sz="4" w:space="0" w:color="000000"/>
              <w:left w:val="single" w:sz="4" w:space="0" w:color="000000"/>
              <w:bottom w:val="single" w:sz="4" w:space="0" w:color="000000"/>
              <w:right w:val="single" w:sz="4" w:space="0" w:color="000000"/>
            </w:tcBorders>
          </w:tcPr>
          <w:p w14:paraId="0AA7277D" w14:textId="77777777" w:rsidR="006D1332" w:rsidRPr="00247904" w:rsidRDefault="006D1332" w:rsidP="006D1332">
            <w:pPr>
              <w:ind w:right="2"/>
              <w:jc w:val="center"/>
              <w:rPr>
                <w:rFonts w:ascii="Tahoma" w:hAnsi="Tahoma" w:cs="Tahoma"/>
                <w:sz w:val="18"/>
                <w:szCs w:val="18"/>
              </w:rPr>
            </w:pPr>
            <w:r w:rsidRPr="00247904">
              <w:rPr>
                <w:rFonts w:ascii="Tahoma" w:eastAsia="Tahoma" w:hAnsi="Tahoma" w:cs="Tahoma"/>
                <w:sz w:val="18"/>
                <w:szCs w:val="18"/>
              </w:rPr>
              <w:t xml:space="preserve">7. </w:t>
            </w:r>
          </w:p>
        </w:tc>
        <w:tc>
          <w:tcPr>
            <w:tcW w:w="9086" w:type="dxa"/>
            <w:tcBorders>
              <w:top w:val="single" w:sz="4" w:space="0" w:color="000000"/>
              <w:left w:val="single" w:sz="4" w:space="0" w:color="000000"/>
              <w:bottom w:val="single" w:sz="4" w:space="0" w:color="000000"/>
              <w:right w:val="single" w:sz="4" w:space="0" w:color="000000"/>
            </w:tcBorders>
          </w:tcPr>
          <w:p w14:paraId="49A28E1F" w14:textId="77777777" w:rsidR="006D1332" w:rsidRPr="00247904" w:rsidRDefault="006D1332" w:rsidP="006D1332">
            <w:pPr>
              <w:rPr>
                <w:rFonts w:ascii="Tahoma" w:hAnsi="Tahoma" w:cs="Tahoma"/>
                <w:sz w:val="18"/>
                <w:szCs w:val="18"/>
              </w:rPr>
            </w:pPr>
            <w:r w:rsidRPr="00247904">
              <w:rPr>
                <w:rFonts w:ascii="Tahoma" w:eastAsia="Tahoma" w:hAnsi="Tahoma" w:cs="Tahoma"/>
                <w:sz w:val="18"/>
                <w:szCs w:val="18"/>
              </w:rPr>
              <w:t xml:space="preserve">Provjera centričnosti </w:t>
            </w:r>
          </w:p>
        </w:tc>
      </w:tr>
      <w:tr w:rsidR="006D1332" w:rsidRPr="00247904" w14:paraId="0F3A3118" w14:textId="77777777" w:rsidTr="006D1332">
        <w:tblPrEx>
          <w:tblCellMar>
            <w:bottom w:w="5" w:type="dxa"/>
            <w:right w:w="106" w:type="dxa"/>
          </w:tblCellMar>
        </w:tblPrEx>
        <w:trPr>
          <w:trHeight w:val="276"/>
        </w:trPr>
        <w:tc>
          <w:tcPr>
            <w:tcW w:w="411" w:type="dxa"/>
            <w:tcBorders>
              <w:top w:val="single" w:sz="4" w:space="0" w:color="000000"/>
              <w:left w:val="single" w:sz="4" w:space="0" w:color="000000"/>
              <w:bottom w:val="single" w:sz="4" w:space="0" w:color="000000"/>
              <w:right w:val="single" w:sz="4" w:space="0" w:color="000000"/>
            </w:tcBorders>
          </w:tcPr>
          <w:p w14:paraId="504A0645" w14:textId="77777777" w:rsidR="006D1332" w:rsidRPr="00247904" w:rsidRDefault="006D1332" w:rsidP="006D1332">
            <w:pPr>
              <w:ind w:right="2"/>
              <w:jc w:val="center"/>
              <w:rPr>
                <w:rFonts w:ascii="Tahoma" w:hAnsi="Tahoma" w:cs="Tahoma"/>
                <w:sz w:val="18"/>
                <w:szCs w:val="18"/>
              </w:rPr>
            </w:pPr>
            <w:r w:rsidRPr="00247904">
              <w:rPr>
                <w:rFonts w:ascii="Tahoma" w:eastAsia="Tahoma" w:hAnsi="Tahoma" w:cs="Tahoma"/>
                <w:sz w:val="18"/>
                <w:szCs w:val="18"/>
              </w:rPr>
              <w:t xml:space="preserve">8. </w:t>
            </w:r>
          </w:p>
        </w:tc>
        <w:tc>
          <w:tcPr>
            <w:tcW w:w="9086" w:type="dxa"/>
            <w:tcBorders>
              <w:top w:val="single" w:sz="4" w:space="0" w:color="000000"/>
              <w:left w:val="single" w:sz="4" w:space="0" w:color="000000"/>
              <w:bottom w:val="single" w:sz="4" w:space="0" w:color="000000"/>
              <w:right w:val="single" w:sz="4" w:space="0" w:color="000000"/>
            </w:tcBorders>
          </w:tcPr>
          <w:p w14:paraId="42DF6533" w14:textId="77777777" w:rsidR="006D1332" w:rsidRPr="00247904" w:rsidRDefault="006D1332" w:rsidP="006D1332">
            <w:pPr>
              <w:rPr>
                <w:rFonts w:ascii="Tahoma" w:hAnsi="Tahoma" w:cs="Tahoma"/>
                <w:sz w:val="18"/>
                <w:szCs w:val="18"/>
              </w:rPr>
            </w:pPr>
            <w:r w:rsidRPr="00247904">
              <w:rPr>
                <w:rFonts w:ascii="Tahoma" w:eastAsia="Tahoma" w:hAnsi="Tahoma" w:cs="Tahoma"/>
                <w:sz w:val="18"/>
                <w:szCs w:val="18"/>
              </w:rPr>
              <w:t xml:space="preserve">Puštanje kompresora u probni rad prema uputstvu proizvođača  </w:t>
            </w:r>
          </w:p>
        </w:tc>
      </w:tr>
    </w:tbl>
    <w:p w14:paraId="467A17D9" w14:textId="77777777" w:rsidR="006D1332" w:rsidRPr="00247904" w:rsidRDefault="006D1332" w:rsidP="006D1332">
      <w:pPr>
        <w:spacing w:after="27" w:line="216" w:lineRule="auto"/>
        <w:ind w:left="4425" w:right="-15" w:hanging="10"/>
        <w:rPr>
          <w:rFonts w:ascii="Tahoma" w:hAnsi="Tahoma" w:cs="Tahoma"/>
          <w:sz w:val="18"/>
          <w:szCs w:val="18"/>
        </w:rPr>
      </w:pPr>
      <w:r w:rsidRPr="00247904">
        <w:rPr>
          <w:rFonts w:ascii="Tahoma" w:hAnsi="Tahoma" w:cs="Tahoma"/>
          <w:sz w:val="18"/>
          <w:szCs w:val="18"/>
        </w:rPr>
        <w:t xml:space="preserve"> </w:t>
      </w:r>
    </w:p>
    <w:tbl>
      <w:tblPr>
        <w:tblStyle w:val="TableGrid0"/>
        <w:tblW w:w="9497" w:type="dxa"/>
        <w:tblInd w:w="137" w:type="dxa"/>
        <w:tblCellMar>
          <w:top w:w="54" w:type="dxa"/>
          <w:left w:w="106" w:type="dxa"/>
          <w:bottom w:w="5" w:type="dxa"/>
          <w:right w:w="106" w:type="dxa"/>
        </w:tblCellMar>
        <w:tblLook w:val="04A0" w:firstRow="1" w:lastRow="0" w:firstColumn="1" w:lastColumn="0" w:noHBand="0" w:noVBand="1"/>
      </w:tblPr>
      <w:tblGrid>
        <w:gridCol w:w="403"/>
        <w:gridCol w:w="9094"/>
      </w:tblGrid>
      <w:tr w:rsidR="006D1332" w:rsidRPr="00247904" w14:paraId="7B1725EC" w14:textId="77777777" w:rsidTr="006D1332">
        <w:trPr>
          <w:trHeight w:val="350"/>
        </w:trPr>
        <w:tc>
          <w:tcPr>
            <w:tcW w:w="403" w:type="dxa"/>
            <w:tcBorders>
              <w:top w:val="single" w:sz="4" w:space="0" w:color="000000"/>
              <w:left w:val="single" w:sz="4" w:space="0" w:color="000000"/>
              <w:bottom w:val="single" w:sz="4" w:space="0" w:color="000000"/>
              <w:right w:val="nil"/>
            </w:tcBorders>
            <w:vAlign w:val="bottom"/>
          </w:tcPr>
          <w:p w14:paraId="54F1A72A" w14:textId="77777777" w:rsidR="006D1332" w:rsidRPr="00247904" w:rsidRDefault="006D1332" w:rsidP="006D1332">
            <w:pPr>
              <w:ind w:left="2"/>
              <w:rPr>
                <w:rFonts w:ascii="Tahoma" w:hAnsi="Tahoma" w:cs="Tahoma"/>
                <w:sz w:val="18"/>
                <w:szCs w:val="18"/>
              </w:rPr>
            </w:pPr>
            <w:r w:rsidRPr="00247904">
              <w:rPr>
                <w:rFonts w:ascii="Tahoma" w:hAnsi="Tahoma" w:cs="Tahoma"/>
                <w:b/>
                <w:sz w:val="18"/>
                <w:szCs w:val="18"/>
              </w:rPr>
              <w:t xml:space="preserve"> </w:t>
            </w:r>
            <w:r w:rsidRPr="00247904">
              <w:rPr>
                <w:rFonts w:ascii="Tahoma" w:eastAsia="Tahoma" w:hAnsi="Tahoma" w:cs="Tahoma"/>
                <w:sz w:val="18"/>
                <w:szCs w:val="18"/>
              </w:rPr>
              <w:t xml:space="preserve"> </w:t>
            </w:r>
          </w:p>
        </w:tc>
        <w:tc>
          <w:tcPr>
            <w:tcW w:w="9094" w:type="dxa"/>
            <w:tcBorders>
              <w:top w:val="single" w:sz="4" w:space="0" w:color="000000"/>
              <w:left w:val="nil"/>
              <w:bottom w:val="single" w:sz="4" w:space="0" w:color="000000"/>
              <w:right w:val="single" w:sz="4" w:space="0" w:color="000000"/>
            </w:tcBorders>
          </w:tcPr>
          <w:p w14:paraId="55A6CD19" w14:textId="77777777" w:rsidR="006D1332" w:rsidRPr="00247904" w:rsidRDefault="006D1332" w:rsidP="006D1332">
            <w:pPr>
              <w:ind w:left="1726"/>
              <w:rPr>
                <w:rFonts w:ascii="Tahoma" w:hAnsi="Tahoma" w:cs="Tahoma"/>
                <w:sz w:val="18"/>
                <w:szCs w:val="18"/>
              </w:rPr>
            </w:pPr>
            <w:r w:rsidRPr="00247904">
              <w:rPr>
                <w:rFonts w:ascii="Tahoma" w:eastAsia="Tahoma" w:hAnsi="Tahoma" w:cs="Tahoma"/>
                <w:sz w:val="18"/>
                <w:szCs w:val="18"/>
              </w:rPr>
              <w:t xml:space="preserve">3.TURBINE (kratak opis radnih aktivnosti) </w:t>
            </w:r>
          </w:p>
        </w:tc>
      </w:tr>
      <w:tr w:rsidR="006D1332" w:rsidRPr="00247904" w14:paraId="09BF7B39" w14:textId="77777777" w:rsidTr="006D1332">
        <w:trPr>
          <w:trHeight w:val="276"/>
        </w:trPr>
        <w:tc>
          <w:tcPr>
            <w:tcW w:w="403" w:type="dxa"/>
            <w:tcBorders>
              <w:top w:val="single" w:sz="4" w:space="0" w:color="000000"/>
              <w:left w:val="single" w:sz="4" w:space="0" w:color="000000"/>
              <w:bottom w:val="single" w:sz="4" w:space="0" w:color="000000"/>
              <w:right w:val="single" w:sz="4" w:space="0" w:color="000000"/>
            </w:tcBorders>
          </w:tcPr>
          <w:p w14:paraId="4216D9E0" w14:textId="77777777" w:rsidR="006D1332" w:rsidRPr="00247904" w:rsidRDefault="006D1332" w:rsidP="006D1332">
            <w:pPr>
              <w:ind w:right="2"/>
              <w:jc w:val="center"/>
              <w:rPr>
                <w:rFonts w:ascii="Tahoma" w:hAnsi="Tahoma" w:cs="Tahoma"/>
                <w:sz w:val="18"/>
                <w:szCs w:val="18"/>
              </w:rPr>
            </w:pPr>
            <w:r w:rsidRPr="00247904">
              <w:rPr>
                <w:rFonts w:ascii="Tahoma" w:eastAsia="Tahoma" w:hAnsi="Tahoma" w:cs="Tahoma"/>
                <w:sz w:val="18"/>
                <w:szCs w:val="18"/>
              </w:rPr>
              <w:t xml:space="preserve">1. </w:t>
            </w:r>
          </w:p>
        </w:tc>
        <w:tc>
          <w:tcPr>
            <w:tcW w:w="9094" w:type="dxa"/>
            <w:tcBorders>
              <w:top w:val="single" w:sz="4" w:space="0" w:color="000000"/>
              <w:left w:val="single" w:sz="4" w:space="0" w:color="000000"/>
              <w:bottom w:val="single" w:sz="4" w:space="0" w:color="000000"/>
              <w:right w:val="single" w:sz="4" w:space="0" w:color="000000"/>
            </w:tcBorders>
          </w:tcPr>
          <w:p w14:paraId="01B14C0F" w14:textId="77777777" w:rsidR="006D1332" w:rsidRPr="00247904" w:rsidRDefault="006D1332" w:rsidP="006D1332">
            <w:pPr>
              <w:rPr>
                <w:rFonts w:ascii="Tahoma" w:hAnsi="Tahoma" w:cs="Tahoma"/>
                <w:sz w:val="18"/>
                <w:szCs w:val="18"/>
              </w:rPr>
            </w:pPr>
            <w:r w:rsidRPr="00247904">
              <w:rPr>
                <w:rFonts w:ascii="Tahoma" w:eastAsia="Tahoma" w:hAnsi="Tahoma" w:cs="Tahoma"/>
                <w:sz w:val="18"/>
                <w:szCs w:val="18"/>
              </w:rPr>
              <w:t xml:space="preserve">Vizuelni pregled i defektaža </w:t>
            </w:r>
          </w:p>
        </w:tc>
      </w:tr>
      <w:tr w:rsidR="006D1332" w:rsidRPr="00247904" w14:paraId="37F6E53A" w14:textId="77777777" w:rsidTr="006D1332">
        <w:trPr>
          <w:trHeight w:val="542"/>
        </w:trPr>
        <w:tc>
          <w:tcPr>
            <w:tcW w:w="403" w:type="dxa"/>
            <w:tcBorders>
              <w:top w:val="single" w:sz="4" w:space="0" w:color="000000"/>
              <w:left w:val="single" w:sz="4" w:space="0" w:color="000000"/>
              <w:bottom w:val="single" w:sz="4" w:space="0" w:color="000000"/>
              <w:right w:val="single" w:sz="4" w:space="0" w:color="000000"/>
            </w:tcBorders>
          </w:tcPr>
          <w:p w14:paraId="11E6EDCA" w14:textId="77777777" w:rsidR="006D1332" w:rsidRPr="00247904" w:rsidRDefault="006D1332" w:rsidP="006D1332">
            <w:pPr>
              <w:ind w:right="2"/>
              <w:jc w:val="center"/>
              <w:rPr>
                <w:rFonts w:ascii="Tahoma" w:hAnsi="Tahoma" w:cs="Tahoma"/>
                <w:sz w:val="18"/>
                <w:szCs w:val="18"/>
              </w:rPr>
            </w:pPr>
            <w:r w:rsidRPr="00247904">
              <w:rPr>
                <w:rFonts w:ascii="Tahoma" w:eastAsia="Tahoma" w:hAnsi="Tahoma" w:cs="Tahoma"/>
                <w:sz w:val="18"/>
                <w:szCs w:val="18"/>
              </w:rPr>
              <w:t xml:space="preserve">2. </w:t>
            </w:r>
          </w:p>
        </w:tc>
        <w:tc>
          <w:tcPr>
            <w:tcW w:w="9094" w:type="dxa"/>
            <w:tcBorders>
              <w:top w:val="single" w:sz="4" w:space="0" w:color="000000"/>
              <w:left w:val="single" w:sz="4" w:space="0" w:color="000000"/>
              <w:bottom w:val="single" w:sz="4" w:space="0" w:color="000000"/>
              <w:right w:val="single" w:sz="4" w:space="0" w:color="000000"/>
            </w:tcBorders>
          </w:tcPr>
          <w:p w14:paraId="633D0BB4" w14:textId="77777777" w:rsidR="006D1332" w:rsidRPr="00247904" w:rsidRDefault="006D1332" w:rsidP="006D1332">
            <w:pPr>
              <w:rPr>
                <w:rFonts w:ascii="Tahoma" w:hAnsi="Tahoma" w:cs="Tahoma"/>
                <w:sz w:val="18"/>
                <w:szCs w:val="18"/>
              </w:rPr>
            </w:pPr>
            <w:r w:rsidRPr="00247904">
              <w:rPr>
                <w:rFonts w:ascii="Tahoma" w:eastAsia="Tahoma" w:hAnsi="Tahoma" w:cs="Tahoma"/>
                <w:sz w:val="18"/>
                <w:szCs w:val="18"/>
              </w:rPr>
              <w:t xml:space="preserve">Rastavlјanje i skidanje glavnog parnog ventila, kućišta regulatora, kućišta turbine, brtvenica, ležaja, pomoćnih ventila </w:t>
            </w:r>
          </w:p>
        </w:tc>
      </w:tr>
      <w:tr w:rsidR="006D1332" w:rsidRPr="00247904" w14:paraId="08130F1A" w14:textId="77777777" w:rsidTr="006D1332">
        <w:trPr>
          <w:trHeight w:val="274"/>
        </w:trPr>
        <w:tc>
          <w:tcPr>
            <w:tcW w:w="403" w:type="dxa"/>
            <w:tcBorders>
              <w:top w:val="single" w:sz="4" w:space="0" w:color="000000"/>
              <w:left w:val="single" w:sz="4" w:space="0" w:color="000000"/>
              <w:bottom w:val="single" w:sz="4" w:space="0" w:color="000000"/>
              <w:right w:val="single" w:sz="4" w:space="0" w:color="000000"/>
            </w:tcBorders>
          </w:tcPr>
          <w:p w14:paraId="15C4A25D" w14:textId="77777777" w:rsidR="006D1332" w:rsidRPr="00247904" w:rsidRDefault="006D1332" w:rsidP="006D1332">
            <w:pPr>
              <w:ind w:right="2"/>
              <w:jc w:val="center"/>
              <w:rPr>
                <w:rFonts w:ascii="Tahoma" w:hAnsi="Tahoma" w:cs="Tahoma"/>
                <w:sz w:val="18"/>
                <w:szCs w:val="18"/>
              </w:rPr>
            </w:pPr>
            <w:r w:rsidRPr="00247904">
              <w:rPr>
                <w:rFonts w:ascii="Tahoma" w:eastAsia="Tahoma" w:hAnsi="Tahoma" w:cs="Tahoma"/>
                <w:sz w:val="18"/>
                <w:szCs w:val="18"/>
              </w:rPr>
              <w:t xml:space="preserve">3. </w:t>
            </w:r>
          </w:p>
        </w:tc>
        <w:tc>
          <w:tcPr>
            <w:tcW w:w="9094" w:type="dxa"/>
            <w:tcBorders>
              <w:top w:val="single" w:sz="4" w:space="0" w:color="000000"/>
              <w:left w:val="single" w:sz="4" w:space="0" w:color="000000"/>
              <w:bottom w:val="single" w:sz="4" w:space="0" w:color="000000"/>
              <w:right w:val="single" w:sz="4" w:space="0" w:color="000000"/>
            </w:tcBorders>
          </w:tcPr>
          <w:p w14:paraId="3395776B" w14:textId="77777777" w:rsidR="006D1332" w:rsidRPr="00247904" w:rsidRDefault="006D1332" w:rsidP="006D1332">
            <w:pPr>
              <w:rPr>
                <w:rFonts w:ascii="Tahoma" w:hAnsi="Tahoma" w:cs="Tahoma"/>
                <w:sz w:val="18"/>
                <w:szCs w:val="18"/>
              </w:rPr>
            </w:pPr>
            <w:r w:rsidRPr="00247904">
              <w:rPr>
                <w:rFonts w:ascii="Tahoma" w:eastAsia="Tahoma" w:hAnsi="Tahoma" w:cs="Tahoma"/>
                <w:sz w:val="18"/>
                <w:szCs w:val="18"/>
              </w:rPr>
              <w:t xml:space="preserve">Vađenje osovine s rotorom      </w:t>
            </w:r>
          </w:p>
        </w:tc>
      </w:tr>
      <w:tr w:rsidR="006D1332" w:rsidRPr="00247904" w14:paraId="6FA3E89D" w14:textId="77777777" w:rsidTr="006D1332">
        <w:trPr>
          <w:trHeight w:val="276"/>
        </w:trPr>
        <w:tc>
          <w:tcPr>
            <w:tcW w:w="403" w:type="dxa"/>
            <w:tcBorders>
              <w:top w:val="single" w:sz="4" w:space="0" w:color="000000"/>
              <w:left w:val="single" w:sz="4" w:space="0" w:color="000000"/>
              <w:bottom w:val="single" w:sz="4" w:space="0" w:color="000000"/>
              <w:right w:val="single" w:sz="4" w:space="0" w:color="000000"/>
            </w:tcBorders>
          </w:tcPr>
          <w:p w14:paraId="5E371A02" w14:textId="77777777" w:rsidR="006D1332" w:rsidRPr="00247904" w:rsidRDefault="006D1332" w:rsidP="006D1332">
            <w:pPr>
              <w:ind w:right="2"/>
              <w:jc w:val="center"/>
              <w:rPr>
                <w:rFonts w:ascii="Tahoma" w:hAnsi="Tahoma" w:cs="Tahoma"/>
                <w:sz w:val="18"/>
                <w:szCs w:val="18"/>
              </w:rPr>
            </w:pPr>
            <w:r w:rsidRPr="00247904">
              <w:rPr>
                <w:rFonts w:ascii="Tahoma" w:eastAsia="Tahoma" w:hAnsi="Tahoma" w:cs="Tahoma"/>
                <w:sz w:val="18"/>
                <w:szCs w:val="18"/>
              </w:rPr>
              <w:t xml:space="preserve">4. </w:t>
            </w:r>
          </w:p>
        </w:tc>
        <w:tc>
          <w:tcPr>
            <w:tcW w:w="9094" w:type="dxa"/>
            <w:tcBorders>
              <w:top w:val="single" w:sz="4" w:space="0" w:color="000000"/>
              <w:left w:val="single" w:sz="4" w:space="0" w:color="000000"/>
              <w:bottom w:val="single" w:sz="4" w:space="0" w:color="000000"/>
              <w:right w:val="single" w:sz="4" w:space="0" w:color="000000"/>
            </w:tcBorders>
          </w:tcPr>
          <w:p w14:paraId="02ED9619" w14:textId="77777777" w:rsidR="006D1332" w:rsidRPr="00247904" w:rsidRDefault="006D1332" w:rsidP="006D1332">
            <w:pPr>
              <w:rPr>
                <w:rFonts w:ascii="Tahoma" w:hAnsi="Tahoma" w:cs="Tahoma"/>
                <w:sz w:val="18"/>
                <w:szCs w:val="18"/>
              </w:rPr>
            </w:pPr>
            <w:r w:rsidRPr="00247904">
              <w:rPr>
                <w:rFonts w:ascii="Tahoma" w:eastAsia="Tahoma" w:hAnsi="Tahoma" w:cs="Tahoma"/>
                <w:sz w:val="18"/>
                <w:szCs w:val="18"/>
              </w:rPr>
              <w:t xml:space="preserve">Pranje, čišćenje, defektaža i kontrola dijelova metodama bez razaranja </w:t>
            </w:r>
          </w:p>
        </w:tc>
      </w:tr>
      <w:tr w:rsidR="006D1332" w:rsidRPr="00247904" w14:paraId="3809C925" w14:textId="77777777" w:rsidTr="006D1332">
        <w:trPr>
          <w:trHeight w:val="276"/>
        </w:trPr>
        <w:tc>
          <w:tcPr>
            <w:tcW w:w="403" w:type="dxa"/>
            <w:tcBorders>
              <w:top w:val="single" w:sz="4" w:space="0" w:color="000000"/>
              <w:left w:val="single" w:sz="4" w:space="0" w:color="000000"/>
              <w:bottom w:val="single" w:sz="4" w:space="0" w:color="000000"/>
              <w:right w:val="single" w:sz="4" w:space="0" w:color="000000"/>
            </w:tcBorders>
          </w:tcPr>
          <w:p w14:paraId="7E1FBD54" w14:textId="77777777" w:rsidR="006D1332" w:rsidRPr="00247904" w:rsidRDefault="006D1332" w:rsidP="006D1332">
            <w:pPr>
              <w:ind w:right="2"/>
              <w:jc w:val="center"/>
              <w:rPr>
                <w:rFonts w:ascii="Tahoma" w:hAnsi="Tahoma" w:cs="Tahoma"/>
                <w:sz w:val="18"/>
                <w:szCs w:val="18"/>
              </w:rPr>
            </w:pPr>
            <w:r w:rsidRPr="00247904">
              <w:rPr>
                <w:rFonts w:ascii="Tahoma" w:eastAsia="Tahoma" w:hAnsi="Tahoma" w:cs="Tahoma"/>
                <w:sz w:val="18"/>
                <w:szCs w:val="18"/>
              </w:rPr>
              <w:t xml:space="preserve">5. </w:t>
            </w:r>
          </w:p>
        </w:tc>
        <w:tc>
          <w:tcPr>
            <w:tcW w:w="9094" w:type="dxa"/>
            <w:tcBorders>
              <w:top w:val="single" w:sz="4" w:space="0" w:color="000000"/>
              <w:left w:val="single" w:sz="4" w:space="0" w:color="000000"/>
              <w:bottom w:val="single" w:sz="4" w:space="0" w:color="000000"/>
              <w:right w:val="single" w:sz="4" w:space="0" w:color="000000"/>
            </w:tcBorders>
          </w:tcPr>
          <w:p w14:paraId="22AF3ED2" w14:textId="77777777" w:rsidR="006D1332" w:rsidRPr="00247904" w:rsidRDefault="006D1332" w:rsidP="006D1332">
            <w:pPr>
              <w:rPr>
                <w:rFonts w:ascii="Tahoma" w:hAnsi="Tahoma" w:cs="Tahoma"/>
                <w:sz w:val="18"/>
                <w:szCs w:val="18"/>
              </w:rPr>
            </w:pPr>
            <w:r w:rsidRPr="00247904">
              <w:rPr>
                <w:rFonts w:ascii="Tahoma" w:eastAsia="Tahoma" w:hAnsi="Tahoma" w:cs="Tahoma"/>
                <w:sz w:val="18"/>
                <w:szCs w:val="18"/>
              </w:rPr>
              <w:t xml:space="preserve">Dinamičko uravnoteženje rotorskog sklopa </w:t>
            </w:r>
          </w:p>
        </w:tc>
      </w:tr>
      <w:tr w:rsidR="006D1332" w:rsidRPr="00247904" w14:paraId="3ACC93B1" w14:textId="77777777" w:rsidTr="006D1332">
        <w:trPr>
          <w:trHeight w:val="277"/>
        </w:trPr>
        <w:tc>
          <w:tcPr>
            <w:tcW w:w="403" w:type="dxa"/>
            <w:tcBorders>
              <w:top w:val="single" w:sz="4" w:space="0" w:color="000000"/>
              <w:left w:val="single" w:sz="4" w:space="0" w:color="000000"/>
              <w:bottom w:val="single" w:sz="4" w:space="0" w:color="000000"/>
              <w:right w:val="single" w:sz="4" w:space="0" w:color="000000"/>
            </w:tcBorders>
          </w:tcPr>
          <w:p w14:paraId="6A765586" w14:textId="77777777" w:rsidR="006D1332" w:rsidRPr="00247904" w:rsidRDefault="006D1332" w:rsidP="006D1332">
            <w:pPr>
              <w:ind w:right="2"/>
              <w:jc w:val="center"/>
              <w:rPr>
                <w:rFonts w:ascii="Tahoma" w:hAnsi="Tahoma" w:cs="Tahoma"/>
                <w:sz w:val="18"/>
                <w:szCs w:val="18"/>
              </w:rPr>
            </w:pPr>
            <w:r w:rsidRPr="00247904">
              <w:rPr>
                <w:rFonts w:ascii="Tahoma" w:eastAsia="Tahoma" w:hAnsi="Tahoma" w:cs="Tahoma"/>
                <w:sz w:val="18"/>
                <w:szCs w:val="18"/>
              </w:rPr>
              <w:t xml:space="preserve">6. </w:t>
            </w:r>
          </w:p>
        </w:tc>
        <w:tc>
          <w:tcPr>
            <w:tcW w:w="9094" w:type="dxa"/>
            <w:tcBorders>
              <w:top w:val="single" w:sz="4" w:space="0" w:color="000000"/>
              <w:left w:val="single" w:sz="4" w:space="0" w:color="000000"/>
              <w:bottom w:val="single" w:sz="4" w:space="0" w:color="000000"/>
              <w:right w:val="single" w:sz="4" w:space="0" w:color="000000"/>
            </w:tcBorders>
          </w:tcPr>
          <w:p w14:paraId="58BBE1A6" w14:textId="77777777" w:rsidR="006D1332" w:rsidRPr="00247904" w:rsidRDefault="006D1332" w:rsidP="006D1332">
            <w:pPr>
              <w:rPr>
                <w:rFonts w:ascii="Tahoma" w:hAnsi="Tahoma" w:cs="Tahoma"/>
                <w:sz w:val="18"/>
                <w:szCs w:val="18"/>
              </w:rPr>
            </w:pPr>
            <w:r w:rsidRPr="00247904">
              <w:rPr>
                <w:rFonts w:ascii="Tahoma" w:eastAsia="Tahoma" w:hAnsi="Tahoma" w:cs="Tahoma"/>
                <w:sz w:val="18"/>
                <w:szCs w:val="18"/>
              </w:rPr>
              <w:t xml:space="preserve">Sastavlјanje i zamijena dijelova turbine prema utvrđenoj defektaži </w:t>
            </w:r>
          </w:p>
        </w:tc>
      </w:tr>
      <w:tr w:rsidR="006D1332" w:rsidRPr="00247904" w14:paraId="1152D494" w14:textId="77777777" w:rsidTr="006D1332">
        <w:trPr>
          <w:trHeight w:val="276"/>
        </w:trPr>
        <w:tc>
          <w:tcPr>
            <w:tcW w:w="403" w:type="dxa"/>
            <w:tcBorders>
              <w:top w:val="single" w:sz="4" w:space="0" w:color="000000"/>
              <w:left w:val="single" w:sz="4" w:space="0" w:color="000000"/>
              <w:bottom w:val="single" w:sz="4" w:space="0" w:color="000000"/>
              <w:right w:val="single" w:sz="4" w:space="0" w:color="000000"/>
            </w:tcBorders>
          </w:tcPr>
          <w:p w14:paraId="554AC6D7" w14:textId="77777777" w:rsidR="006D1332" w:rsidRPr="00247904" w:rsidRDefault="006D1332" w:rsidP="006D1332">
            <w:pPr>
              <w:ind w:right="2"/>
              <w:jc w:val="center"/>
              <w:rPr>
                <w:rFonts w:ascii="Tahoma" w:hAnsi="Tahoma" w:cs="Tahoma"/>
                <w:sz w:val="18"/>
                <w:szCs w:val="18"/>
              </w:rPr>
            </w:pPr>
            <w:r w:rsidRPr="00247904">
              <w:rPr>
                <w:rFonts w:ascii="Tahoma" w:eastAsia="Tahoma" w:hAnsi="Tahoma" w:cs="Tahoma"/>
                <w:sz w:val="18"/>
                <w:szCs w:val="18"/>
              </w:rPr>
              <w:lastRenderedPageBreak/>
              <w:t xml:space="preserve">7. </w:t>
            </w:r>
          </w:p>
        </w:tc>
        <w:tc>
          <w:tcPr>
            <w:tcW w:w="9094" w:type="dxa"/>
            <w:tcBorders>
              <w:top w:val="single" w:sz="4" w:space="0" w:color="000000"/>
              <w:left w:val="single" w:sz="4" w:space="0" w:color="000000"/>
              <w:bottom w:val="single" w:sz="4" w:space="0" w:color="000000"/>
              <w:right w:val="single" w:sz="4" w:space="0" w:color="000000"/>
            </w:tcBorders>
          </w:tcPr>
          <w:p w14:paraId="30BB0245" w14:textId="77777777" w:rsidR="006D1332" w:rsidRPr="00247904" w:rsidRDefault="006D1332" w:rsidP="006D1332">
            <w:pPr>
              <w:rPr>
                <w:rFonts w:ascii="Tahoma" w:hAnsi="Tahoma" w:cs="Tahoma"/>
                <w:sz w:val="18"/>
                <w:szCs w:val="18"/>
              </w:rPr>
            </w:pPr>
            <w:r w:rsidRPr="00247904">
              <w:rPr>
                <w:rFonts w:ascii="Tahoma" w:eastAsia="Tahoma" w:hAnsi="Tahoma" w:cs="Tahoma"/>
                <w:sz w:val="18"/>
                <w:szCs w:val="18"/>
              </w:rPr>
              <w:t xml:space="preserve">Provjera centričnosti </w:t>
            </w:r>
          </w:p>
        </w:tc>
      </w:tr>
      <w:tr w:rsidR="006D1332" w:rsidRPr="00247904" w14:paraId="1AB3B5B6" w14:textId="77777777" w:rsidTr="006D1332">
        <w:trPr>
          <w:trHeight w:val="276"/>
        </w:trPr>
        <w:tc>
          <w:tcPr>
            <w:tcW w:w="403" w:type="dxa"/>
            <w:tcBorders>
              <w:top w:val="single" w:sz="4" w:space="0" w:color="000000"/>
              <w:left w:val="single" w:sz="4" w:space="0" w:color="000000"/>
              <w:bottom w:val="single" w:sz="4" w:space="0" w:color="000000"/>
              <w:right w:val="single" w:sz="4" w:space="0" w:color="000000"/>
            </w:tcBorders>
          </w:tcPr>
          <w:p w14:paraId="31B1FE7E" w14:textId="77777777" w:rsidR="006D1332" w:rsidRPr="00247904" w:rsidRDefault="006D1332" w:rsidP="006D1332">
            <w:pPr>
              <w:ind w:right="2"/>
              <w:jc w:val="center"/>
              <w:rPr>
                <w:rFonts w:ascii="Tahoma" w:hAnsi="Tahoma" w:cs="Tahoma"/>
                <w:sz w:val="18"/>
                <w:szCs w:val="18"/>
              </w:rPr>
            </w:pPr>
            <w:r w:rsidRPr="00247904">
              <w:rPr>
                <w:rFonts w:ascii="Tahoma" w:eastAsia="Tahoma" w:hAnsi="Tahoma" w:cs="Tahoma"/>
                <w:sz w:val="18"/>
                <w:szCs w:val="18"/>
              </w:rPr>
              <w:t xml:space="preserve">8. </w:t>
            </w:r>
          </w:p>
        </w:tc>
        <w:tc>
          <w:tcPr>
            <w:tcW w:w="9094" w:type="dxa"/>
            <w:tcBorders>
              <w:top w:val="single" w:sz="4" w:space="0" w:color="000000"/>
              <w:left w:val="single" w:sz="4" w:space="0" w:color="000000"/>
              <w:bottom w:val="single" w:sz="4" w:space="0" w:color="000000"/>
              <w:right w:val="single" w:sz="4" w:space="0" w:color="000000"/>
            </w:tcBorders>
          </w:tcPr>
          <w:p w14:paraId="147D019E" w14:textId="77777777" w:rsidR="006D1332" w:rsidRPr="00247904" w:rsidRDefault="006D1332" w:rsidP="006D1332">
            <w:pPr>
              <w:rPr>
                <w:rFonts w:ascii="Tahoma" w:hAnsi="Tahoma" w:cs="Tahoma"/>
                <w:sz w:val="18"/>
                <w:szCs w:val="18"/>
              </w:rPr>
            </w:pPr>
            <w:r w:rsidRPr="00247904">
              <w:rPr>
                <w:rFonts w:ascii="Tahoma" w:eastAsia="Tahoma" w:hAnsi="Tahoma" w:cs="Tahoma"/>
                <w:sz w:val="18"/>
                <w:szCs w:val="18"/>
              </w:rPr>
              <w:t xml:space="preserve">Puštanje turbine u probni rad prema uputstvu proizvođača  </w:t>
            </w:r>
          </w:p>
        </w:tc>
      </w:tr>
      <w:tr w:rsidR="006D1332" w:rsidRPr="00247904" w14:paraId="6028CADF" w14:textId="77777777" w:rsidTr="006D1332">
        <w:tblPrEx>
          <w:tblCellMar>
            <w:bottom w:w="0" w:type="dxa"/>
          </w:tblCellMar>
        </w:tblPrEx>
        <w:trPr>
          <w:trHeight w:val="147"/>
        </w:trPr>
        <w:tc>
          <w:tcPr>
            <w:tcW w:w="403" w:type="dxa"/>
            <w:tcBorders>
              <w:top w:val="single" w:sz="4" w:space="0" w:color="000000"/>
              <w:left w:val="single" w:sz="4" w:space="0" w:color="000000"/>
              <w:bottom w:val="single" w:sz="4" w:space="0" w:color="000000"/>
              <w:right w:val="nil"/>
            </w:tcBorders>
          </w:tcPr>
          <w:p w14:paraId="7B4EBA24" w14:textId="77777777" w:rsidR="006D1332" w:rsidRPr="00247904" w:rsidRDefault="006D1332" w:rsidP="006D1332">
            <w:pPr>
              <w:rPr>
                <w:rFonts w:ascii="Tahoma" w:hAnsi="Tahoma" w:cs="Tahoma"/>
                <w:sz w:val="18"/>
                <w:szCs w:val="18"/>
              </w:rPr>
            </w:pPr>
          </w:p>
        </w:tc>
        <w:tc>
          <w:tcPr>
            <w:tcW w:w="9094" w:type="dxa"/>
            <w:tcBorders>
              <w:top w:val="single" w:sz="4" w:space="0" w:color="000000"/>
              <w:left w:val="nil"/>
              <w:bottom w:val="single" w:sz="4" w:space="0" w:color="000000"/>
              <w:right w:val="single" w:sz="4" w:space="0" w:color="000000"/>
            </w:tcBorders>
          </w:tcPr>
          <w:p w14:paraId="1647EBAB" w14:textId="77777777" w:rsidR="006D1332" w:rsidRPr="00247904" w:rsidRDefault="006D1332" w:rsidP="006D1332">
            <w:pPr>
              <w:ind w:right="466"/>
              <w:jc w:val="center"/>
              <w:rPr>
                <w:rFonts w:ascii="Tahoma" w:hAnsi="Tahoma" w:cs="Tahoma"/>
                <w:sz w:val="18"/>
                <w:szCs w:val="18"/>
              </w:rPr>
            </w:pPr>
            <w:r w:rsidRPr="00247904">
              <w:rPr>
                <w:rFonts w:ascii="Tahoma" w:eastAsia="Tahoma" w:hAnsi="Tahoma" w:cs="Tahoma"/>
                <w:sz w:val="18"/>
                <w:szCs w:val="18"/>
              </w:rPr>
              <w:t xml:space="preserve"> 4. VENTILATORI (kratak opis radnih aktivnosti) </w:t>
            </w:r>
          </w:p>
        </w:tc>
      </w:tr>
      <w:tr w:rsidR="006D1332" w:rsidRPr="00247904" w14:paraId="0F30C24A" w14:textId="77777777" w:rsidTr="006D1332">
        <w:tblPrEx>
          <w:tblCellMar>
            <w:bottom w:w="0" w:type="dxa"/>
          </w:tblCellMar>
        </w:tblPrEx>
        <w:trPr>
          <w:trHeight w:val="274"/>
        </w:trPr>
        <w:tc>
          <w:tcPr>
            <w:tcW w:w="403" w:type="dxa"/>
            <w:tcBorders>
              <w:top w:val="single" w:sz="4" w:space="0" w:color="000000"/>
              <w:left w:val="single" w:sz="4" w:space="0" w:color="000000"/>
              <w:bottom w:val="single" w:sz="4" w:space="0" w:color="000000"/>
              <w:right w:val="single" w:sz="4" w:space="0" w:color="000000"/>
            </w:tcBorders>
          </w:tcPr>
          <w:p w14:paraId="17FBBF5B" w14:textId="77777777" w:rsidR="006D1332" w:rsidRPr="00247904" w:rsidRDefault="006D1332" w:rsidP="006D1332">
            <w:pPr>
              <w:ind w:right="2"/>
              <w:jc w:val="center"/>
              <w:rPr>
                <w:rFonts w:ascii="Tahoma" w:hAnsi="Tahoma" w:cs="Tahoma"/>
                <w:sz w:val="18"/>
                <w:szCs w:val="18"/>
              </w:rPr>
            </w:pPr>
            <w:r w:rsidRPr="00247904">
              <w:rPr>
                <w:rFonts w:ascii="Tahoma" w:eastAsia="Tahoma" w:hAnsi="Tahoma" w:cs="Tahoma"/>
                <w:sz w:val="18"/>
                <w:szCs w:val="18"/>
              </w:rPr>
              <w:t xml:space="preserve">1. </w:t>
            </w:r>
          </w:p>
        </w:tc>
        <w:tc>
          <w:tcPr>
            <w:tcW w:w="9094" w:type="dxa"/>
            <w:tcBorders>
              <w:top w:val="single" w:sz="4" w:space="0" w:color="000000"/>
              <w:left w:val="single" w:sz="4" w:space="0" w:color="000000"/>
              <w:bottom w:val="single" w:sz="4" w:space="0" w:color="000000"/>
              <w:right w:val="single" w:sz="4" w:space="0" w:color="000000"/>
            </w:tcBorders>
          </w:tcPr>
          <w:p w14:paraId="2FE8C094" w14:textId="77777777" w:rsidR="006D1332" w:rsidRPr="00247904" w:rsidRDefault="006D1332" w:rsidP="006D1332">
            <w:pPr>
              <w:rPr>
                <w:rFonts w:ascii="Tahoma" w:hAnsi="Tahoma" w:cs="Tahoma"/>
                <w:sz w:val="18"/>
                <w:szCs w:val="18"/>
              </w:rPr>
            </w:pPr>
            <w:r w:rsidRPr="00247904">
              <w:rPr>
                <w:rFonts w:ascii="Tahoma" w:eastAsia="Tahoma" w:hAnsi="Tahoma" w:cs="Tahoma"/>
                <w:sz w:val="18"/>
                <w:szCs w:val="18"/>
              </w:rPr>
              <w:t xml:space="preserve">Vizuelni pregled i defektaža </w:t>
            </w:r>
          </w:p>
        </w:tc>
      </w:tr>
      <w:tr w:rsidR="006D1332" w:rsidRPr="00247904" w14:paraId="1CA8FB3C" w14:textId="77777777" w:rsidTr="006D1332">
        <w:tblPrEx>
          <w:tblCellMar>
            <w:bottom w:w="0" w:type="dxa"/>
          </w:tblCellMar>
        </w:tblPrEx>
        <w:trPr>
          <w:trHeight w:val="276"/>
        </w:trPr>
        <w:tc>
          <w:tcPr>
            <w:tcW w:w="403" w:type="dxa"/>
            <w:tcBorders>
              <w:top w:val="single" w:sz="4" w:space="0" w:color="000000"/>
              <w:left w:val="single" w:sz="4" w:space="0" w:color="000000"/>
              <w:bottom w:val="single" w:sz="4" w:space="0" w:color="000000"/>
              <w:right w:val="single" w:sz="4" w:space="0" w:color="000000"/>
            </w:tcBorders>
          </w:tcPr>
          <w:p w14:paraId="5C9A4029" w14:textId="77777777" w:rsidR="006D1332" w:rsidRPr="00247904" w:rsidRDefault="006D1332" w:rsidP="006D1332">
            <w:pPr>
              <w:ind w:right="2"/>
              <w:jc w:val="center"/>
              <w:rPr>
                <w:rFonts w:ascii="Tahoma" w:hAnsi="Tahoma" w:cs="Tahoma"/>
                <w:sz w:val="18"/>
                <w:szCs w:val="18"/>
              </w:rPr>
            </w:pPr>
            <w:r w:rsidRPr="00247904">
              <w:rPr>
                <w:rFonts w:ascii="Tahoma" w:eastAsia="Tahoma" w:hAnsi="Tahoma" w:cs="Tahoma"/>
                <w:sz w:val="18"/>
                <w:szCs w:val="18"/>
              </w:rPr>
              <w:t xml:space="preserve">2. </w:t>
            </w:r>
          </w:p>
        </w:tc>
        <w:tc>
          <w:tcPr>
            <w:tcW w:w="9094" w:type="dxa"/>
            <w:tcBorders>
              <w:top w:val="single" w:sz="4" w:space="0" w:color="000000"/>
              <w:left w:val="single" w:sz="4" w:space="0" w:color="000000"/>
              <w:bottom w:val="single" w:sz="4" w:space="0" w:color="000000"/>
              <w:right w:val="single" w:sz="4" w:space="0" w:color="000000"/>
            </w:tcBorders>
          </w:tcPr>
          <w:p w14:paraId="249C5657" w14:textId="77777777" w:rsidR="006D1332" w:rsidRPr="00247904" w:rsidRDefault="006D1332" w:rsidP="006D1332">
            <w:pPr>
              <w:rPr>
                <w:rFonts w:ascii="Tahoma" w:hAnsi="Tahoma" w:cs="Tahoma"/>
                <w:sz w:val="18"/>
                <w:szCs w:val="18"/>
              </w:rPr>
            </w:pPr>
            <w:r w:rsidRPr="00247904">
              <w:rPr>
                <w:rFonts w:ascii="Tahoma" w:eastAsia="Tahoma" w:hAnsi="Tahoma" w:cs="Tahoma"/>
                <w:sz w:val="18"/>
                <w:szCs w:val="18"/>
              </w:rPr>
              <w:t xml:space="preserve">Demontaža remenice i elisa kućišta ventilatora </w:t>
            </w:r>
          </w:p>
        </w:tc>
      </w:tr>
      <w:tr w:rsidR="006D1332" w:rsidRPr="00247904" w14:paraId="5E8A2B6A" w14:textId="77777777" w:rsidTr="006D1332">
        <w:tblPrEx>
          <w:tblCellMar>
            <w:bottom w:w="0" w:type="dxa"/>
          </w:tblCellMar>
        </w:tblPrEx>
        <w:trPr>
          <w:trHeight w:val="276"/>
        </w:trPr>
        <w:tc>
          <w:tcPr>
            <w:tcW w:w="403" w:type="dxa"/>
            <w:tcBorders>
              <w:top w:val="single" w:sz="4" w:space="0" w:color="000000"/>
              <w:left w:val="single" w:sz="4" w:space="0" w:color="000000"/>
              <w:bottom w:val="single" w:sz="4" w:space="0" w:color="000000"/>
              <w:right w:val="single" w:sz="4" w:space="0" w:color="000000"/>
            </w:tcBorders>
          </w:tcPr>
          <w:p w14:paraId="19BAE60B" w14:textId="77777777" w:rsidR="006D1332" w:rsidRPr="00247904" w:rsidRDefault="006D1332" w:rsidP="006D1332">
            <w:pPr>
              <w:ind w:right="2"/>
              <w:jc w:val="center"/>
              <w:rPr>
                <w:rFonts w:ascii="Tahoma" w:hAnsi="Tahoma" w:cs="Tahoma"/>
                <w:sz w:val="18"/>
                <w:szCs w:val="18"/>
              </w:rPr>
            </w:pPr>
            <w:r w:rsidRPr="00247904">
              <w:rPr>
                <w:rFonts w:ascii="Tahoma" w:eastAsia="Tahoma" w:hAnsi="Tahoma" w:cs="Tahoma"/>
                <w:sz w:val="18"/>
                <w:szCs w:val="18"/>
              </w:rPr>
              <w:t xml:space="preserve">3. </w:t>
            </w:r>
          </w:p>
        </w:tc>
        <w:tc>
          <w:tcPr>
            <w:tcW w:w="9094" w:type="dxa"/>
            <w:tcBorders>
              <w:top w:val="single" w:sz="4" w:space="0" w:color="000000"/>
              <w:left w:val="single" w:sz="4" w:space="0" w:color="000000"/>
              <w:bottom w:val="single" w:sz="4" w:space="0" w:color="000000"/>
              <w:right w:val="single" w:sz="4" w:space="0" w:color="000000"/>
            </w:tcBorders>
          </w:tcPr>
          <w:p w14:paraId="32180525" w14:textId="77777777" w:rsidR="006D1332" w:rsidRPr="00247904" w:rsidRDefault="006D1332" w:rsidP="006D1332">
            <w:pPr>
              <w:rPr>
                <w:rFonts w:ascii="Tahoma" w:hAnsi="Tahoma" w:cs="Tahoma"/>
                <w:sz w:val="18"/>
                <w:szCs w:val="18"/>
              </w:rPr>
            </w:pPr>
            <w:r w:rsidRPr="00247904">
              <w:rPr>
                <w:rFonts w:ascii="Tahoma" w:eastAsia="Tahoma" w:hAnsi="Tahoma" w:cs="Tahoma"/>
                <w:sz w:val="18"/>
                <w:szCs w:val="18"/>
              </w:rPr>
              <w:t xml:space="preserve">Vađenje vratila i demontaža ležajeva  </w:t>
            </w:r>
          </w:p>
        </w:tc>
      </w:tr>
      <w:tr w:rsidR="006D1332" w:rsidRPr="00247904" w14:paraId="68671D9A" w14:textId="77777777" w:rsidTr="006D1332">
        <w:tblPrEx>
          <w:tblCellMar>
            <w:bottom w:w="0" w:type="dxa"/>
          </w:tblCellMar>
        </w:tblPrEx>
        <w:trPr>
          <w:trHeight w:val="276"/>
        </w:trPr>
        <w:tc>
          <w:tcPr>
            <w:tcW w:w="403" w:type="dxa"/>
            <w:tcBorders>
              <w:top w:val="single" w:sz="4" w:space="0" w:color="000000"/>
              <w:left w:val="single" w:sz="4" w:space="0" w:color="000000"/>
              <w:bottom w:val="single" w:sz="4" w:space="0" w:color="000000"/>
              <w:right w:val="single" w:sz="4" w:space="0" w:color="000000"/>
            </w:tcBorders>
          </w:tcPr>
          <w:p w14:paraId="75B06C94" w14:textId="77777777" w:rsidR="006D1332" w:rsidRPr="00247904" w:rsidRDefault="006D1332" w:rsidP="006D1332">
            <w:pPr>
              <w:ind w:right="2"/>
              <w:jc w:val="center"/>
              <w:rPr>
                <w:rFonts w:ascii="Tahoma" w:hAnsi="Tahoma" w:cs="Tahoma"/>
                <w:sz w:val="18"/>
                <w:szCs w:val="18"/>
              </w:rPr>
            </w:pPr>
            <w:r w:rsidRPr="00247904">
              <w:rPr>
                <w:rFonts w:ascii="Tahoma" w:eastAsia="Tahoma" w:hAnsi="Tahoma" w:cs="Tahoma"/>
                <w:sz w:val="18"/>
                <w:szCs w:val="18"/>
              </w:rPr>
              <w:t xml:space="preserve">4. </w:t>
            </w:r>
          </w:p>
        </w:tc>
        <w:tc>
          <w:tcPr>
            <w:tcW w:w="9094" w:type="dxa"/>
            <w:tcBorders>
              <w:top w:val="single" w:sz="4" w:space="0" w:color="000000"/>
              <w:left w:val="single" w:sz="4" w:space="0" w:color="000000"/>
              <w:bottom w:val="single" w:sz="4" w:space="0" w:color="000000"/>
              <w:right w:val="single" w:sz="4" w:space="0" w:color="000000"/>
            </w:tcBorders>
          </w:tcPr>
          <w:p w14:paraId="0C425943" w14:textId="77777777" w:rsidR="006D1332" w:rsidRPr="00247904" w:rsidRDefault="006D1332" w:rsidP="006D1332">
            <w:pPr>
              <w:rPr>
                <w:rFonts w:ascii="Tahoma" w:hAnsi="Tahoma" w:cs="Tahoma"/>
                <w:sz w:val="18"/>
                <w:szCs w:val="18"/>
              </w:rPr>
            </w:pPr>
            <w:r w:rsidRPr="00247904">
              <w:rPr>
                <w:rFonts w:ascii="Tahoma" w:eastAsia="Tahoma" w:hAnsi="Tahoma" w:cs="Tahoma"/>
                <w:sz w:val="18"/>
                <w:szCs w:val="18"/>
              </w:rPr>
              <w:t xml:space="preserve">Pranje, čišćenje, defektaža i kontrola dijelova metodama bez razaranja </w:t>
            </w:r>
          </w:p>
        </w:tc>
      </w:tr>
      <w:tr w:rsidR="006D1332" w:rsidRPr="00247904" w14:paraId="1013FEE2" w14:textId="77777777" w:rsidTr="006D1332">
        <w:tblPrEx>
          <w:tblCellMar>
            <w:bottom w:w="0" w:type="dxa"/>
          </w:tblCellMar>
        </w:tblPrEx>
        <w:trPr>
          <w:trHeight w:val="276"/>
        </w:trPr>
        <w:tc>
          <w:tcPr>
            <w:tcW w:w="403" w:type="dxa"/>
            <w:tcBorders>
              <w:top w:val="single" w:sz="4" w:space="0" w:color="000000"/>
              <w:left w:val="single" w:sz="4" w:space="0" w:color="000000"/>
              <w:bottom w:val="single" w:sz="4" w:space="0" w:color="000000"/>
              <w:right w:val="single" w:sz="4" w:space="0" w:color="000000"/>
            </w:tcBorders>
          </w:tcPr>
          <w:p w14:paraId="56E79AF9" w14:textId="77777777" w:rsidR="006D1332" w:rsidRPr="00247904" w:rsidRDefault="006D1332" w:rsidP="006D1332">
            <w:pPr>
              <w:ind w:right="2"/>
              <w:jc w:val="center"/>
              <w:rPr>
                <w:rFonts w:ascii="Tahoma" w:hAnsi="Tahoma" w:cs="Tahoma"/>
                <w:sz w:val="18"/>
                <w:szCs w:val="18"/>
              </w:rPr>
            </w:pPr>
            <w:r w:rsidRPr="00247904">
              <w:rPr>
                <w:rFonts w:ascii="Tahoma" w:eastAsia="Tahoma" w:hAnsi="Tahoma" w:cs="Tahoma"/>
                <w:sz w:val="18"/>
                <w:szCs w:val="18"/>
              </w:rPr>
              <w:t xml:space="preserve">5. </w:t>
            </w:r>
          </w:p>
        </w:tc>
        <w:tc>
          <w:tcPr>
            <w:tcW w:w="9094" w:type="dxa"/>
            <w:tcBorders>
              <w:top w:val="single" w:sz="4" w:space="0" w:color="000000"/>
              <w:left w:val="single" w:sz="4" w:space="0" w:color="000000"/>
              <w:bottom w:val="single" w:sz="4" w:space="0" w:color="000000"/>
              <w:right w:val="single" w:sz="4" w:space="0" w:color="000000"/>
            </w:tcBorders>
          </w:tcPr>
          <w:p w14:paraId="0E31303B" w14:textId="77777777" w:rsidR="006D1332" w:rsidRPr="00247904" w:rsidRDefault="006D1332" w:rsidP="006D1332">
            <w:pPr>
              <w:rPr>
                <w:rFonts w:ascii="Tahoma" w:hAnsi="Tahoma" w:cs="Tahoma"/>
                <w:sz w:val="18"/>
                <w:szCs w:val="18"/>
              </w:rPr>
            </w:pPr>
            <w:r w:rsidRPr="00247904">
              <w:rPr>
                <w:rFonts w:ascii="Tahoma" w:eastAsia="Tahoma" w:hAnsi="Tahoma" w:cs="Tahoma"/>
                <w:sz w:val="18"/>
                <w:szCs w:val="18"/>
              </w:rPr>
              <w:t xml:space="preserve">Sastavlјanje i zamijena dijelova ventilatora prema utvrđenoj defektaži </w:t>
            </w:r>
          </w:p>
        </w:tc>
      </w:tr>
      <w:tr w:rsidR="006D1332" w:rsidRPr="00247904" w14:paraId="2B6EC4E6" w14:textId="77777777" w:rsidTr="006D1332">
        <w:tblPrEx>
          <w:tblCellMar>
            <w:bottom w:w="0" w:type="dxa"/>
          </w:tblCellMar>
        </w:tblPrEx>
        <w:trPr>
          <w:trHeight w:val="276"/>
        </w:trPr>
        <w:tc>
          <w:tcPr>
            <w:tcW w:w="403" w:type="dxa"/>
            <w:tcBorders>
              <w:top w:val="single" w:sz="4" w:space="0" w:color="000000"/>
              <w:left w:val="single" w:sz="4" w:space="0" w:color="000000"/>
              <w:bottom w:val="single" w:sz="4" w:space="0" w:color="000000"/>
              <w:right w:val="single" w:sz="4" w:space="0" w:color="000000"/>
            </w:tcBorders>
          </w:tcPr>
          <w:p w14:paraId="6A25E776" w14:textId="77777777" w:rsidR="006D1332" w:rsidRPr="00247904" w:rsidRDefault="006D1332" w:rsidP="006D1332">
            <w:pPr>
              <w:ind w:right="2"/>
              <w:jc w:val="center"/>
              <w:rPr>
                <w:rFonts w:ascii="Tahoma" w:hAnsi="Tahoma" w:cs="Tahoma"/>
                <w:sz w:val="18"/>
                <w:szCs w:val="18"/>
              </w:rPr>
            </w:pPr>
            <w:r w:rsidRPr="00247904">
              <w:rPr>
                <w:rFonts w:ascii="Tahoma" w:eastAsia="Tahoma" w:hAnsi="Tahoma" w:cs="Tahoma"/>
                <w:sz w:val="18"/>
                <w:szCs w:val="18"/>
              </w:rPr>
              <w:t xml:space="preserve">6. </w:t>
            </w:r>
          </w:p>
        </w:tc>
        <w:tc>
          <w:tcPr>
            <w:tcW w:w="9094" w:type="dxa"/>
            <w:tcBorders>
              <w:top w:val="single" w:sz="4" w:space="0" w:color="000000"/>
              <w:left w:val="single" w:sz="4" w:space="0" w:color="000000"/>
              <w:bottom w:val="single" w:sz="4" w:space="0" w:color="000000"/>
              <w:right w:val="single" w:sz="4" w:space="0" w:color="000000"/>
            </w:tcBorders>
          </w:tcPr>
          <w:p w14:paraId="4B2D7F05" w14:textId="77777777" w:rsidR="006D1332" w:rsidRPr="00247904" w:rsidRDefault="006D1332" w:rsidP="006D1332">
            <w:pPr>
              <w:rPr>
                <w:rFonts w:ascii="Tahoma" w:hAnsi="Tahoma" w:cs="Tahoma"/>
                <w:sz w:val="18"/>
                <w:szCs w:val="18"/>
              </w:rPr>
            </w:pPr>
            <w:r w:rsidRPr="00247904">
              <w:rPr>
                <w:rFonts w:ascii="Tahoma" w:eastAsia="Tahoma" w:hAnsi="Tahoma" w:cs="Tahoma"/>
                <w:sz w:val="18"/>
                <w:szCs w:val="18"/>
              </w:rPr>
              <w:t xml:space="preserve">Montaža provjera centričnosti i podešavanje uglova elisa  </w:t>
            </w:r>
          </w:p>
        </w:tc>
      </w:tr>
      <w:tr w:rsidR="006D1332" w:rsidRPr="00247904" w14:paraId="7BFCA12F" w14:textId="77777777" w:rsidTr="006D1332">
        <w:tblPrEx>
          <w:tblCellMar>
            <w:bottom w:w="0" w:type="dxa"/>
          </w:tblCellMar>
        </w:tblPrEx>
        <w:trPr>
          <w:trHeight w:val="276"/>
        </w:trPr>
        <w:tc>
          <w:tcPr>
            <w:tcW w:w="403" w:type="dxa"/>
            <w:tcBorders>
              <w:top w:val="single" w:sz="4" w:space="0" w:color="000000"/>
              <w:left w:val="single" w:sz="4" w:space="0" w:color="000000"/>
              <w:bottom w:val="single" w:sz="4" w:space="0" w:color="000000"/>
              <w:right w:val="single" w:sz="4" w:space="0" w:color="000000"/>
            </w:tcBorders>
          </w:tcPr>
          <w:p w14:paraId="53847C7A" w14:textId="77777777" w:rsidR="006D1332" w:rsidRPr="00247904" w:rsidRDefault="006D1332" w:rsidP="006D1332">
            <w:pPr>
              <w:ind w:right="2"/>
              <w:jc w:val="center"/>
              <w:rPr>
                <w:rFonts w:ascii="Tahoma" w:hAnsi="Tahoma" w:cs="Tahoma"/>
                <w:sz w:val="18"/>
                <w:szCs w:val="18"/>
              </w:rPr>
            </w:pPr>
            <w:r w:rsidRPr="00247904">
              <w:rPr>
                <w:rFonts w:ascii="Tahoma" w:eastAsia="Tahoma" w:hAnsi="Tahoma" w:cs="Tahoma"/>
                <w:sz w:val="18"/>
                <w:szCs w:val="18"/>
              </w:rPr>
              <w:t xml:space="preserve">7. </w:t>
            </w:r>
          </w:p>
        </w:tc>
        <w:tc>
          <w:tcPr>
            <w:tcW w:w="9094" w:type="dxa"/>
            <w:tcBorders>
              <w:top w:val="single" w:sz="4" w:space="0" w:color="000000"/>
              <w:left w:val="single" w:sz="4" w:space="0" w:color="000000"/>
              <w:bottom w:val="single" w:sz="4" w:space="0" w:color="000000"/>
              <w:right w:val="single" w:sz="4" w:space="0" w:color="000000"/>
            </w:tcBorders>
          </w:tcPr>
          <w:p w14:paraId="1CA834C1" w14:textId="77777777" w:rsidR="006D1332" w:rsidRPr="00247904" w:rsidRDefault="006D1332" w:rsidP="006D1332">
            <w:pPr>
              <w:rPr>
                <w:rFonts w:ascii="Tahoma" w:hAnsi="Tahoma" w:cs="Tahoma"/>
                <w:sz w:val="18"/>
                <w:szCs w:val="18"/>
              </w:rPr>
            </w:pPr>
            <w:r w:rsidRPr="00247904">
              <w:rPr>
                <w:rFonts w:ascii="Tahoma" w:eastAsia="Tahoma" w:hAnsi="Tahoma" w:cs="Tahoma"/>
                <w:sz w:val="18"/>
                <w:szCs w:val="18"/>
              </w:rPr>
              <w:t xml:space="preserve">Puštanje ventilatora u probni rad prema uputstvu proizvođača </w:t>
            </w:r>
          </w:p>
        </w:tc>
      </w:tr>
    </w:tbl>
    <w:p w14:paraId="7FB6842D" w14:textId="77777777" w:rsidR="00D13B1B" w:rsidRPr="00247904" w:rsidRDefault="00D13B1B" w:rsidP="00126B17">
      <w:pPr>
        <w:rPr>
          <w:rFonts w:ascii="Tahoma" w:hAnsi="Tahoma" w:cs="Tahoma"/>
          <w:noProof/>
          <w:sz w:val="18"/>
          <w:szCs w:val="18"/>
        </w:rPr>
      </w:pPr>
    </w:p>
    <w:p w14:paraId="0125B131" w14:textId="279963F0" w:rsidR="001B6FD1" w:rsidRPr="00247904" w:rsidRDefault="003850D8" w:rsidP="00126B17">
      <w:pPr>
        <w:tabs>
          <w:tab w:val="left" w:pos="2820"/>
        </w:tabs>
        <w:rPr>
          <w:rFonts w:ascii="Tahoma" w:hAnsi="Tahoma" w:cs="Tahoma"/>
          <w:b/>
          <w:sz w:val="18"/>
          <w:szCs w:val="18"/>
          <w:lang w:val="sr-Latn-RS"/>
        </w:rPr>
      </w:pPr>
      <w:r w:rsidRPr="00247904">
        <w:rPr>
          <w:rFonts w:ascii="Tahoma" w:hAnsi="Tahoma" w:cs="Tahoma"/>
          <w:b/>
          <w:sz w:val="18"/>
          <w:szCs w:val="18"/>
          <w:lang w:val="sr-Cyrl-CS"/>
        </w:rPr>
        <w:tab/>
      </w:r>
    </w:p>
    <w:p w14:paraId="172FD040" w14:textId="23416773" w:rsidR="005925D9" w:rsidRPr="00247904" w:rsidRDefault="008C5A1A" w:rsidP="00794C54">
      <w:pPr>
        <w:rPr>
          <w:rFonts w:ascii="Tahoma" w:hAnsi="Tahoma" w:cs="Tahoma"/>
          <w:b/>
          <w:sz w:val="18"/>
          <w:szCs w:val="18"/>
          <w:lang w:val="hr-HR"/>
        </w:rPr>
      </w:pPr>
      <w:r w:rsidRPr="00247904">
        <w:rPr>
          <w:rFonts w:ascii="Tahoma" w:hAnsi="Tahoma" w:cs="Tahoma"/>
          <w:b/>
          <w:sz w:val="18"/>
          <w:szCs w:val="18"/>
          <w:lang w:val="sr-Latn-RS"/>
        </w:rPr>
        <w:t>N</w:t>
      </w:r>
      <w:r w:rsidR="00346866" w:rsidRPr="00247904">
        <w:rPr>
          <w:rFonts w:ascii="Tahoma" w:hAnsi="Tahoma" w:cs="Tahoma"/>
          <w:b/>
          <w:sz w:val="18"/>
          <w:szCs w:val="18"/>
          <w:lang w:val="sr-Latn-RS"/>
        </w:rPr>
        <w:t>A</w:t>
      </w:r>
      <w:r w:rsidRPr="00247904">
        <w:rPr>
          <w:rFonts w:ascii="Tahoma" w:hAnsi="Tahoma" w:cs="Tahoma"/>
          <w:b/>
          <w:sz w:val="18"/>
          <w:szCs w:val="18"/>
          <w:lang w:val="sr-Latn-RS"/>
        </w:rPr>
        <w:t>RUČIL</w:t>
      </w:r>
      <w:r w:rsidR="00346866" w:rsidRPr="00247904">
        <w:rPr>
          <w:rFonts w:ascii="Tahoma" w:hAnsi="Tahoma" w:cs="Tahoma"/>
          <w:b/>
          <w:sz w:val="18"/>
          <w:szCs w:val="18"/>
          <w:lang w:val="sr-Latn-RS"/>
        </w:rPr>
        <w:t>A</w:t>
      </w:r>
      <w:r w:rsidRPr="00247904">
        <w:rPr>
          <w:rFonts w:ascii="Tahoma" w:hAnsi="Tahoma" w:cs="Tahoma"/>
          <w:b/>
          <w:sz w:val="18"/>
          <w:szCs w:val="18"/>
          <w:lang w:val="sr-Latn-RS"/>
        </w:rPr>
        <w:t>C</w:t>
      </w:r>
      <w:r w:rsidR="00346866" w:rsidRPr="00247904">
        <w:rPr>
          <w:rFonts w:ascii="Tahoma" w:hAnsi="Tahoma" w:cs="Tahoma"/>
          <w:b/>
          <w:sz w:val="18"/>
          <w:szCs w:val="18"/>
          <w:lang w:val="sr-Latn-RS"/>
        </w:rPr>
        <w:t xml:space="preserve">:                                                            </w:t>
      </w:r>
      <w:r w:rsidR="005925D9" w:rsidRPr="00247904">
        <w:rPr>
          <w:rFonts w:ascii="Tahoma" w:hAnsi="Tahoma" w:cs="Tahoma"/>
          <w:b/>
          <w:sz w:val="18"/>
          <w:szCs w:val="18"/>
          <w:lang w:val="sr-Latn-RS"/>
        </w:rPr>
        <w:t xml:space="preserve">             </w:t>
      </w:r>
      <w:r w:rsidR="006D1332" w:rsidRPr="00247904">
        <w:rPr>
          <w:rFonts w:ascii="Tahoma" w:hAnsi="Tahoma" w:cs="Tahoma"/>
          <w:b/>
          <w:sz w:val="18"/>
          <w:szCs w:val="18"/>
          <w:lang w:val="sr-Latn-RS"/>
        </w:rPr>
        <w:t xml:space="preserve">        </w:t>
      </w:r>
      <w:r w:rsidRPr="00247904">
        <w:rPr>
          <w:rFonts w:ascii="Tahoma" w:hAnsi="Tahoma" w:cs="Tahoma"/>
          <w:b/>
          <w:sz w:val="18"/>
          <w:szCs w:val="18"/>
        </w:rPr>
        <w:t>IZVR</w:t>
      </w:r>
      <w:r w:rsidRPr="00247904">
        <w:rPr>
          <w:rFonts w:ascii="Tahoma" w:hAnsi="Tahoma" w:cs="Tahoma"/>
          <w:b/>
          <w:sz w:val="18"/>
          <w:szCs w:val="18"/>
          <w:lang w:val="hr-HR"/>
        </w:rPr>
        <w:t>Š</w:t>
      </w:r>
      <w:r w:rsidRPr="00247904">
        <w:rPr>
          <w:rFonts w:ascii="Tahoma" w:hAnsi="Tahoma" w:cs="Tahoma"/>
          <w:b/>
          <w:sz w:val="18"/>
          <w:szCs w:val="18"/>
        </w:rPr>
        <w:t>IL</w:t>
      </w:r>
      <w:r w:rsidR="00794C54" w:rsidRPr="00247904">
        <w:rPr>
          <w:rFonts w:ascii="Tahoma" w:hAnsi="Tahoma" w:cs="Tahoma"/>
          <w:b/>
          <w:sz w:val="18"/>
          <w:szCs w:val="18"/>
        </w:rPr>
        <w:t>A</w:t>
      </w:r>
      <w:r w:rsidRPr="00247904">
        <w:rPr>
          <w:rFonts w:ascii="Tahoma" w:hAnsi="Tahoma" w:cs="Tahoma"/>
          <w:b/>
          <w:sz w:val="18"/>
          <w:szCs w:val="18"/>
        </w:rPr>
        <w:t>C</w:t>
      </w:r>
    </w:p>
    <w:p w14:paraId="31F0885E" w14:textId="5BAEB78F" w:rsidR="00794C54" w:rsidRPr="00247904" w:rsidRDefault="008C5A1A" w:rsidP="00794C54">
      <w:pPr>
        <w:rPr>
          <w:rFonts w:ascii="Tahoma" w:hAnsi="Tahoma" w:cs="Tahoma"/>
          <w:b/>
          <w:sz w:val="18"/>
          <w:szCs w:val="18"/>
          <w:lang w:val="hr-HR"/>
        </w:rPr>
      </w:pPr>
      <w:r w:rsidRPr="00247904">
        <w:rPr>
          <w:rFonts w:ascii="Tahoma" w:hAnsi="Tahoma" w:cs="Tahoma"/>
          <w:b/>
          <w:sz w:val="18"/>
          <w:szCs w:val="18"/>
          <w:lang w:val="sr-Cyrl-CS"/>
        </w:rPr>
        <w:t>Generalni</w:t>
      </w:r>
      <w:r w:rsidR="00DC0561" w:rsidRPr="00247904">
        <w:rPr>
          <w:rFonts w:ascii="Tahoma" w:hAnsi="Tahoma" w:cs="Tahoma"/>
          <w:b/>
          <w:sz w:val="18"/>
          <w:szCs w:val="18"/>
          <w:lang w:val="sr-Cyrl-CS"/>
        </w:rPr>
        <w:t xml:space="preserve"> </w:t>
      </w:r>
      <w:r w:rsidRPr="00247904">
        <w:rPr>
          <w:rFonts w:ascii="Tahoma" w:hAnsi="Tahoma" w:cs="Tahoma"/>
          <w:b/>
          <w:sz w:val="18"/>
          <w:szCs w:val="18"/>
          <w:lang w:val="sr-Cyrl-CS"/>
        </w:rPr>
        <w:t>d</w:t>
      </w:r>
      <w:r w:rsidRPr="00247904">
        <w:rPr>
          <w:rFonts w:ascii="Tahoma" w:hAnsi="Tahoma" w:cs="Tahoma"/>
          <w:b/>
          <w:sz w:val="18"/>
          <w:szCs w:val="18"/>
        </w:rPr>
        <w:t>ir</w:t>
      </w:r>
      <w:r w:rsidR="00794C54" w:rsidRPr="00247904">
        <w:rPr>
          <w:rFonts w:ascii="Tahoma" w:hAnsi="Tahoma" w:cs="Tahoma"/>
          <w:b/>
          <w:sz w:val="18"/>
          <w:szCs w:val="18"/>
        </w:rPr>
        <w:t>e</w:t>
      </w:r>
      <w:r w:rsidRPr="00247904">
        <w:rPr>
          <w:rFonts w:ascii="Tahoma" w:hAnsi="Tahoma" w:cs="Tahoma"/>
          <w:b/>
          <w:sz w:val="18"/>
          <w:szCs w:val="18"/>
        </w:rPr>
        <w:t>kt</w:t>
      </w:r>
      <w:r w:rsidR="00794C54" w:rsidRPr="00247904">
        <w:rPr>
          <w:rFonts w:ascii="Tahoma" w:hAnsi="Tahoma" w:cs="Tahoma"/>
          <w:b/>
          <w:sz w:val="18"/>
          <w:szCs w:val="18"/>
        </w:rPr>
        <w:t>o</w:t>
      </w:r>
      <w:r w:rsidRPr="00247904">
        <w:rPr>
          <w:rFonts w:ascii="Tahoma" w:hAnsi="Tahoma" w:cs="Tahoma"/>
          <w:b/>
          <w:sz w:val="18"/>
          <w:szCs w:val="18"/>
        </w:rPr>
        <w:t>r</w:t>
      </w:r>
      <w:r w:rsidR="00662F38" w:rsidRPr="00247904">
        <w:rPr>
          <w:rFonts w:ascii="Tahoma" w:hAnsi="Tahoma" w:cs="Tahoma"/>
          <w:b/>
          <w:sz w:val="18"/>
          <w:szCs w:val="18"/>
          <w:lang w:val="hr-HR"/>
        </w:rPr>
        <w:t>,</w:t>
      </w:r>
      <w:r w:rsidR="00662F38" w:rsidRPr="00247904">
        <w:rPr>
          <w:rFonts w:ascii="Tahoma" w:hAnsi="Tahoma" w:cs="Tahoma"/>
          <w:b/>
          <w:sz w:val="18"/>
          <w:szCs w:val="18"/>
          <w:lang w:val="hr-HR"/>
        </w:rPr>
        <w:tab/>
      </w:r>
      <w:r w:rsidR="00662F38" w:rsidRPr="00247904">
        <w:rPr>
          <w:rFonts w:ascii="Tahoma" w:hAnsi="Tahoma" w:cs="Tahoma"/>
          <w:b/>
          <w:sz w:val="18"/>
          <w:szCs w:val="18"/>
          <w:lang w:val="hr-HR"/>
        </w:rPr>
        <w:tab/>
      </w:r>
      <w:r w:rsidR="00662F38" w:rsidRPr="00247904">
        <w:rPr>
          <w:rFonts w:ascii="Tahoma" w:hAnsi="Tahoma" w:cs="Tahoma"/>
          <w:b/>
          <w:sz w:val="18"/>
          <w:szCs w:val="18"/>
          <w:lang w:val="hr-HR"/>
        </w:rPr>
        <w:tab/>
      </w:r>
      <w:r w:rsidR="00662F38" w:rsidRPr="00247904">
        <w:rPr>
          <w:rFonts w:ascii="Tahoma" w:hAnsi="Tahoma" w:cs="Tahoma"/>
          <w:b/>
          <w:sz w:val="18"/>
          <w:szCs w:val="18"/>
          <w:lang w:val="hr-HR"/>
        </w:rPr>
        <w:tab/>
      </w:r>
      <w:r w:rsidR="00DC0561" w:rsidRPr="00247904">
        <w:rPr>
          <w:rFonts w:ascii="Tahoma" w:hAnsi="Tahoma" w:cs="Tahoma"/>
          <w:b/>
          <w:sz w:val="18"/>
          <w:szCs w:val="18"/>
          <w:lang w:val="sr-Cyrl-CS"/>
        </w:rPr>
        <w:t xml:space="preserve">      </w:t>
      </w:r>
      <w:r w:rsidR="004303B6" w:rsidRPr="00247904">
        <w:rPr>
          <w:rFonts w:ascii="Tahoma" w:hAnsi="Tahoma" w:cs="Tahoma"/>
          <w:b/>
          <w:sz w:val="18"/>
          <w:szCs w:val="18"/>
          <w:lang w:val="sr-Cyrl-CS"/>
        </w:rPr>
        <w:t xml:space="preserve">     </w:t>
      </w:r>
      <w:r w:rsidR="00405DFA" w:rsidRPr="00247904">
        <w:rPr>
          <w:rFonts w:ascii="Tahoma" w:hAnsi="Tahoma" w:cs="Tahoma"/>
          <w:b/>
          <w:sz w:val="18"/>
          <w:szCs w:val="18"/>
          <w:lang w:val="sr-Cyrl-CS"/>
        </w:rPr>
        <w:t xml:space="preserve"> </w:t>
      </w:r>
      <w:r w:rsidR="00A524B3" w:rsidRPr="00247904">
        <w:rPr>
          <w:rFonts w:ascii="Tahoma" w:hAnsi="Tahoma" w:cs="Tahoma"/>
          <w:b/>
          <w:sz w:val="18"/>
          <w:szCs w:val="18"/>
          <w:lang w:val="sr-Latn-RS"/>
        </w:rPr>
        <w:t xml:space="preserve">          </w:t>
      </w:r>
      <w:r w:rsidRPr="00247904">
        <w:rPr>
          <w:rFonts w:ascii="Tahoma" w:hAnsi="Tahoma" w:cs="Tahoma"/>
          <w:b/>
          <w:sz w:val="18"/>
          <w:szCs w:val="18"/>
          <w:lang w:val="sr-Cyrl-CS"/>
        </w:rPr>
        <w:t>Direktor</w:t>
      </w:r>
      <w:r w:rsidR="00794C54" w:rsidRPr="00247904">
        <w:rPr>
          <w:rFonts w:ascii="Tahoma" w:hAnsi="Tahoma" w:cs="Tahoma"/>
          <w:b/>
          <w:sz w:val="18"/>
          <w:szCs w:val="18"/>
          <w:lang w:val="hr-HR"/>
        </w:rPr>
        <w:t>,</w:t>
      </w:r>
    </w:p>
    <w:p w14:paraId="73AC49DC" w14:textId="5EAD13F0" w:rsidR="00794C54" w:rsidRPr="00247904" w:rsidRDefault="005925D9" w:rsidP="005925D9">
      <w:pPr>
        <w:rPr>
          <w:rFonts w:ascii="Tahoma" w:hAnsi="Tahoma" w:cs="Tahoma"/>
          <w:b/>
          <w:sz w:val="18"/>
          <w:szCs w:val="18"/>
          <w:lang w:val="hr-HR"/>
        </w:rPr>
      </w:pPr>
      <w:r w:rsidRPr="00247904">
        <w:rPr>
          <w:rFonts w:ascii="Tahoma" w:hAnsi="Tahoma" w:cs="Tahoma"/>
          <w:b/>
          <w:sz w:val="18"/>
          <w:szCs w:val="18"/>
          <w:lang w:val="hr-HR"/>
        </w:rPr>
        <w:t xml:space="preserve"> </w:t>
      </w:r>
      <w:r w:rsidR="008C5A1A" w:rsidRPr="00247904">
        <w:rPr>
          <w:rFonts w:ascii="Tahoma" w:hAnsi="Tahoma" w:cs="Tahoma"/>
          <w:b/>
          <w:sz w:val="18"/>
          <w:szCs w:val="18"/>
          <w:lang w:val="hr-HR"/>
        </w:rPr>
        <w:t>Karalјus</w:t>
      </w:r>
      <w:r w:rsidR="00662F38" w:rsidRPr="00247904">
        <w:rPr>
          <w:rFonts w:ascii="Tahoma" w:hAnsi="Tahoma" w:cs="Tahoma"/>
          <w:b/>
          <w:sz w:val="18"/>
          <w:szCs w:val="18"/>
          <w:lang w:val="hr-HR"/>
        </w:rPr>
        <w:t xml:space="preserve"> </w:t>
      </w:r>
      <w:r w:rsidR="008C5A1A" w:rsidRPr="00247904">
        <w:rPr>
          <w:rFonts w:ascii="Tahoma" w:hAnsi="Tahoma" w:cs="Tahoma"/>
          <w:b/>
          <w:sz w:val="18"/>
          <w:szCs w:val="18"/>
          <w:lang w:val="hr-HR"/>
        </w:rPr>
        <w:t>Anatolij</w:t>
      </w:r>
      <w:r w:rsidR="00662F38" w:rsidRPr="00247904">
        <w:rPr>
          <w:rFonts w:ascii="Tahoma" w:hAnsi="Tahoma" w:cs="Tahoma"/>
          <w:b/>
          <w:sz w:val="18"/>
          <w:szCs w:val="18"/>
          <w:lang w:val="hr-HR"/>
        </w:rPr>
        <w:t xml:space="preserve"> </w:t>
      </w:r>
      <w:r w:rsidR="008C5A1A" w:rsidRPr="00247904">
        <w:rPr>
          <w:rFonts w:ascii="Tahoma" w:hAnsi="Tahoma" w:cs="Tahoma"/>
          <w:b/>
          <w:sz w:val="18"/>
          <w:szCs w:val="18"/>
          <w:lang w:val="hr-HR"/>
        </w:rPr>
        <w:t>Vaclavič</w:t>
      </w:r>
      <w:r w:rsidR="00794C54" w:rsidRPr="00247904">
        <w:rPr>
          <w:rFonts w:ascii="Tahoma" w:hAnsi="Tahoma" w:cs="Tahoma"/>
          <w:b/>
          <w:sz w:val="18"/>
          <w:szCs w:val="18"/>
          <w:lang w:val="hr-HR"/>
        </w:rPr>
        <w:tab/>
      </w:r>
      <w:r w:rsidR="00794C54" w:rsidRPr="00247904">
        <w:rPr>
          <w:rFonts w:ascii="Tahoma" w:hAnsi="Tahoma" w:cs="Tahoma"/>
          <w:b/>
          <w:sz w:val="18"/>
          <w:szCs w:val="18"/>
          <w:lang w:val="hr-HR"/>
        </w:rPr>
        <w:tab/>
      </w:r>
      <w:r w:rsidR="008B74F6" w:rsidRPr="00247904">
        <w:rPr>
          <w:rFonts w:ascii="Tahoma" w:hAnsi="Tahoma" w:cs="Tahoma"/>
          <w:b/>
          <w:sz w:val="18"/>
          <w:szCs w:val="18"/>
          <w:lang w:val="sr-Cyrl-CS"/>
        </w:rPr>
        <w:t xml:space="preserve">                  </w:t>
      </w:r>
      <w:r w:rsidR="00405DFA" w:rsidRPr="00247904">
        <w:rPr>
          <w:rFonts w:ascii="Tahoma" w:hAnsi="Tahoma" w:cs="Tahoma"/>
          <w:b/>
          <w:sz w:val="18"/>
          <w:szCs w:val="18"/>
          <w:lang w:val="sr-Cyrl-CS"/>
        </w:rPr>
        <w:tab/>
        <w:t xml:space="preserve">     </w:t>
      </w:r>
      <w:r w:rsidR="00B6730D" w:rsidRPr="00247904">
        <w:rPr>
          <w:rFonts w:ascii="Tahoma" w:hAnsi="Tahoma" w:cs="Tahoma"/>
          <w:b/>
          <w:sz w:val="18"/>
          <w:szCs w:val="18"/>
          <w:lang w:val="sr-Latn-BA"/>
        </w:rPr>
        <w:t xml:space="preserve">   </w:t>
      </w:r>
      <w:r w:rsidR="00794C54" w:rsidRPr="00247904">
        <w:rPr>
          <w:rFonts w:ascii="Tahoma" w:hAnsi="Tahoma" w:cs="Tahoma"/>
          <w:b/>
          <w:sz w:val="18"/>
          <w:szCs w:val="18"/>
          <w:lang w:val="hr-HR"/>
        </w:rPr>
        <w:t>______________________</w:t>
      </w:r>
      <w:r w:rsidR="00794C54" w:rsidRPr="00247904">
        <w:rPr>
          <w:rFonts w:ascii="Tahoma" w:hAnsi="Tahoma" w:cs="Tahoma"/>
          <w:b/>
          <w:sz w:val="18"/>
          <w:szCs w:val="18"/>
          <w:lang w:val="hr-HR"/>
        </w:rPr>
        <w:tab/>
      </w:r>
      <w:r w:rsidR="00344149" w:rsidRPr="00247904">
        <w:rPr>
          <w:rFonts w:ascii="Tahoma" w:hAnsi="Tahoma" w:cs="Tahoma"/>
          <w:b/>
          <w:sz w:val="18"/>
          <w:szCs w:val="18"/>
          <w:lang w:val="sr-Cyrl-RS"/>
        </w:rPr>
        <w:t xml:space="preserve">             </w:t>
      </w:r>
      <w:r w:rsidR="00405DFA" w:rsidRPr="00247904">
        <w:rPr>
          <w:rFonts w:ascii="Tahoma" w:hAnsi="Tahoma" w:cs="Tahoma"/>
          <w:b/>
          <w:sz w:val="18"/>
          <w:szCs w:val="18"/>
          <w:lang w:val="sr-Cyrl-RS"/>
        </w:rPr>
        <w:t xml:space="preserve">  </w:t>
      </w:r>
      <w:r w:rsidR="00B6730D" w:rsidRPr="00247904">
        <w:rPr>
          <w:rFonts w:ascii="Tahoma" w:hAnsi="Tahoma" w:cs="Tahoma"/>
          <w:b/>
          <w:sz w:val="18"/>
          <w:szCs w:val="18"/>
          <w:lang w:val="sr-Latn-BA"/>
        </w:rPr>
        <w:t xml:space="preserve">             </w:t>
      </w:r>
      <w:r w:rsidR="00025B13" w:rsidRPr="00247904">
        <w:rPr>
          <w:rFonts w:ascii="Tahoma" w:hAnsi="Tahoma" w:cs="Tahoma"/>
          <w:b/>
          <w:sz w:val="18"/>
          <w:szCs w:val="18"/>
          <w:lang w:val="sr-Cyrl-RS"/>
        </w:rPr>
        <w:t xml:space="preserve">  </w:t>
      </w:r>
      <w:r w:rsidRPr="00247904">
        <w:rPr>
          <w:rFonts w:ascii="Tahoma" w:hAnsi="Tahoma" w:cs="Tahoma"/>
          <w:b/>
          <w:sz w:val="18"/>
          <w:szCs w:val="18"/>
          <w:lang w:val="sr-Latn-RS"/>
        </w:rPr>
        <w:t xml:space="preserve">     </w:t>
      </w:r>
      <w:r w:rsidR="00794C54" w:rsidRPr="00247904">
        <w:rPr>
          <w:rFonts w:ascii="Tahoma" w:hAnsi="Tahoma" w:cs="Tahoma"/>
          <w:b/>
          <w:sz w:val="18"/>
          <w:szCs w:val="18"/>
          <w:lang w:val="hr-HR"/>
        </w:rPr>
        <w:t>_</w:t>
      </w:r>
      <w:r w:rsidR="00405DFA" w:rsidRPr="00247904">
        <w:rPr>
          <w:rFonts w:ascii="Tahoma" w:hAnsi="Tahoma" w:cs="Tahoma"/>
          <w:b/>
          <w:sz w:val="18"/>
          <w:szCs w:val="18"/>
          <w:lang w:val="sr-Cyrl-RS"/>
        </w:rPr>
        <w:t>_</w:t>
      </w:r>
      <w:r w:rsidR="00794C54" w:rsidRPr="00247904">
        <w:rPr>
          <w:rFonts w:ascii="Tahoma" w:hAnsi="Tahoma" w:cs="Tahoma"/>
          <w:b/>
          <w:sz w:val="18"/>
          <w:szCs w:val="18"/>
          <w:lang w:val="hr-HR"/>
        </w:rPr>
        <w:t>___________________</w:t>
      </w:r>
    </w:p>
    <w:p w14:paraId="20FA50A0" w14:textId="77777777" w:rsidR="00DF4606" w:rsidRPr="00247904" w:rsidRDefault="00DF4606" w:rsidP="006434AF">
      <w:pPr>
        <w:jc w:val="right"/>
        <w:rPr>
          <w:rFonts w:ascii="Tahoma" w:hAnsi="Tahoma" w:cs="Tahoma"/>
          <w:b/>
          <w:sz w:val="18"/>
          <w:szCs w:val="18"/>
          <w:lang w:val="sr-Cyrl-RS"/>
        </w:rPr>
      </w:pPr>
    </w:p>
    <w:p w14:paraId="0B8268A8" w14:textId="77777777" w:rsidR="00FC4831" w:rsidRPr="00247904" w:rsidRDefault="00FC4831" w:rsidP="006434AF">
      <w:pPr>
        <w:jc w:val="right"/>
        <w:rPr>
          <w:rFonts w:ascii="Tahoma" w:hAnsi="Tahoma" w:cs="Tahoma"/>
          <w:b/>
          <w:sz w:val="18"/>
          <w:szCs w:val="18"/>
          <w:lang w:val="sr-Latn-RS"/>
        </w:rPr>
      </w:pPr>
    </w:p>
    <w:p w14:paraId="08C93932" w14:textId="77777777" w:rsidR="00FC4831" w:rsidRPr="00247904" w:rsidRDefault="00FC4831" w:rsidP="006434AF">
      <w:pPr>
        <w:jc w:val="right"/>
        <w:rPr>
          <w:rFonts w:ascii="Tahoma" w:hAnsi="Tahoma" w:cs="Tahoma"/>
          <w:b/>
          <w:sz w:val="18"/>
          <w:szCs w:val="18"/>
          <w:lang w:val="sr-Latn-RS"/>
        </w:rPr>
      </w:pPr>
    </w:p>
    <w:p w14:paraId="18FFBDF4" w14:textId="77777777" w:rsidR="00FC4831" w:rsidRPr="00247904" w:rsidRDefault="00FC4831" w:rsidP="006434AF">
      <w:pPr>
        <w:jc w:val="right"/>
        <w:rPr>
          <w:rFonts w:ascii="Tahoma" w:hAnsi="Tahoma" w:cs="Tahoma"/>
          <w:b/>
          <w:sz w:val="18"/>
          <w:szCs w:val="18"/>
          <w:lang w:val="sr-Latn-RS"/>
        </w:rPr>
      </w:pPr>
    </w:p>
    <w:p w14:paraId="6092F431" w14:textId="77777777" w:rsidR="00FC4831" w:rsidRPr="00247904" w:rsidRDefault="00FC4831" w:rsidP="006434AF">
      <w:pPr>
        <w:jc w:val="right"/>
        <w:rPr>
          <w:rFonts w:ascii="Tahoma" w:hAnsi="Tahoma" w:cs="Tahoma"/>
          <w:b/>
          <w:sz w:val="18"/>
          <w:szCs w:val="18"/>
          <w:lang w:val="sr-Latn-RS"/>
        </w:rPr>
      </w:pPr>
    </w:p>
    <w:p w14:paraId="63F9EE8E" w14:textId="77777777" w:rsidR="00BA3814" w:rsidRPr="00247904" w:rsidRDefault="00BA3814" w:rsidP="006434AF">
      <w:pPr>
        <w:jc w:val="right"/>
        <w:rPr>
          <w:rFonts w:ascii="Tahoma" w:hAnsi="Tahoma" w:cs="Tahoma"/>
          <w:b/>
          <w:sz w:val="18"/>
          <w:szCs w:val="18"/>
          <w:lang w:val="sr-Cyrl-RS"/>
        </w:rPr>
      </w:pPr>
    </w:p>
    <w:p w14:paraId="10DD0A75" w14:textId="77777777" w:rsidR="00BA3814" w:rsidRPr="00247904" w:rsidRDefault="00BA3814" w:rsidP="006434AF">
      <w:pPr>
        <w:jc w:val="right"/>
        <w:rPr>
          <w:rFonts w:ascii="Tahoma" w:hAnsi="Tahoma" w:cs="Tahoma"/>
          <w:b/>
          <w:sz w:val="18"/>
          <w:szCs w:val="18"/>
          <w:lang w:val="sr-Cyrl-RS"/>
        </w:rPr>
      </w:pPr>
    </w:p>
    <w:p w14:paraId="21EBB89E" w14:textId="77777777" w:rsidR="00BA3814" w:rsidRPr="00247904" w:rsidRDefault="00BA3814" w:rsidP="006434AF">
      <w:pPr>
        <w:jc w:val="right"/>
        <w:rPr>
          <w:rFonts w:ascii="Tahoma" w:hAnsi="Tahoma" w:cs="Tahoma"/>
          <w:b/>
          <w:sz w:val="18"/>
          <w:szCs w:val="18"/>
          <w:lang w:val="sr-Cyrl-RS"/>
        </w:rPr>
      </w:pPr>
    </w:p>
    <w:p w14:paraId="10F5D179" w14:textId="77777777" w:rsidR="00BA3814" w:rsidRPr="00247904" w:rsidRDefault="00BA3814" w:rsidP="006434AF">
      <w:pPr>
        <w:jc w:val="right"/>
        <w:rPr>
          <w:rFonts w:ascii="Tahoma" w:hAnsi="Tahoma" w:cs="Tahoma"/>
          <w:b/>
          <w:sz w:val="18"/>
          <w:szCs w:val="18"/>
          <w:lang w:val="sr-Cyrl-RS"/>
        </w:rPr>
      </w:pPr>
    </w:p>
    <w:p w14:paraId="362BC905" w14:textId="77777777" w:rsidR="00BA3814" w:rsidRPr="00247904" w:rsidRDefault="00BA3814" w:rsidP="006434AF">
      <w:pPr>
        <w:jc w:val="right"/>
        <w:rPr>
          <w:rFonts w:ascii="Tahoma" w:hAnsi="Tahoma" w:cs="Tahoma"/>
          <w:b/>
          <w:sz w:val="18"/>
          <w:szCs w:val="18"/>
          <w:lang w:val="sr-Cyrl-RS"/>
        </w:rPr>
      </w:pPr>
    </w:p>
    <w:p w14:paraId="1FD3A4E2" w14:textId="77777777" w:rsidR="00BA3814" w:rsidRPr="00247904" w:rsidRDefault="00BA3814" w:rsidP="006434AF">
      <w:pPr>
        <w:jc w:val="right"/>
        <w:rPr>
          <w:rFonts w:ascii="Tahoma" w:hAnsi="Tahoma" w:cs="Tahoma"/>
          <w:b/>
          <w:sz w:val="18"/>
          <w:szCs w:val="18"/>
          <w:lang w:val="sr-Cyrl-RS"/>
        </w:rPr>
      </w:pPr>
    </w:p>
    <w:p w14:paraId="46332F6C" w14:textId="77777777" w:rsidR="00BA3814" w:rsidRPr="00247904" w:rsidRDefault="00BA3814" w:rsidP="006434AF">
      <w:pPr>
        <w:jc w:val="right"/>
        <w:rPr>
          <w:rFonts w:ascii="Tahoma" w:hAnsi="Tahoma" w:cs="Tahoma"/>
          <w:b/>
          <w:sz w:val="18"/>
          <w:szCs w:val="18"/>
          <w:lang w:val="sr-Cyrl-RS"/>
        </w:rPr>
      </w:pPr>
    </w:p>
    <w:p w14:paraId="324E3445" w14:textId="77777777" w:rsidR="00BA3814" w:rsidRPr="00247904" w:rsidRDefault="00BA3814" w:rsidP="006434AF">
      <w:pPr>
        <w:jc w:val="right"/>
        <w:rPr>
          <w:rFonts w:ascii="Tahoma" w:hAnsi="Tahoma" w:cs="Tahoma"/>
          <w:b/>
          <w:sz w:val="18"/>
          <w:szCs w:val="18"/>
          <w:lang w:val="sr-Cyrl-RS"/>
        </w:rPr>
      </w:pPr>
    </w:p>
    <w:p w14:paraId="2B36CC70" w14:textId="77777777" w:rsidR="00BA3814" w:rsidRPr="00247904" w:rsidRDefault="00BA3814" w:rsidP="006434AF">
      <w:pPr>
        <w:jc w:val="right"/>
        <w:rPr>
          <w:rFonts w:ascii="Tahoma" w:hAnsi="Tahoma" w:cs="Tahoma"/>
          <w:b/>
          <w:sz w:val="18"/>
          <w:szCs w:val="18"/>
          <w:lang w:val="sr-Cyrl-RS"/>
        </w:rPr>
      </w:pPr>
    </w:p>
    <w:p w14:paraId="3DD3EDD9" w14:textId="77777777" w:rsidR="00BA3814" w:rsidRPr="00247904" w:rsidRDefault="00BA3814" w:rsidP="006434AF">
      <w:pPr>
        <w:jc w:val="right"/>
        <w:rPr>
          <w:rFonts w:ascii="Tahoma" w:hAnsi="Tahoma" w:cs="Tahoma"/>
          <w:b/>
          <w:sz w:val="18"/>
          <w:szCs w:val="18"/>
          <w:lang w:val="sr-Cyrl-RS"/>
        </w:rPr>
      </w:pPr>
    </w:p>
    <w:p w14:paraId="462AC0AC" w14:textId="77777777" w:rsidR="00BA3814" w:rsidRPr="00247904" w:rsidRDefault="00BA3814" w:rsidP="006434AF">
      <w:pPr>
        <w:jc w:val="right"/>
        <w:rPr>
          <w:rFonts w:ascii="Tahoma" w:hAnsi="Tahoma" w:cs="Tahoma"/>
          <w:b/>
          <w:sz w:val="18"/>
          <w:szCs w:val="18"/>
          <w:lang w:val="sr-Cyrl-RS"/>
        </w:rPr>
      </w:pPr>
    </w:p>
    <w:p w14:paraId="1A05310C" w14:textId="77777777" w:rsidR="00BA3814" w:rsidRPr="00247904" w:rsidRDefault="00BA3814" w:rsidP="006434AF">
      <w:pPr>
        <w:jc w:val="right"/>
        <w:rPr>
          <w:rFonts w:ascii="Tahoma" w:hAnsi="Tahoma" w:cs="Tahoma"/>
          <w:b/>
          <w:sz w:val="18"/>
          <w:szCs w:val="18"/>
          <w:lang w:val="sr-Cyrl-RS"/>
        </w:rPr>
      </w:pPr>
    </w:p>
    <w:p w14:paraId="69182C55" w14:textId="77777777" w:rsidR="00BA3814" w:rsidRPr="00247904" w:rsidRDefault="00BA3814" w:rsidP="006434AF">
      <w:pPr>
        <w:jc w:val="right"/>
        <w:rPr>
          <w:rFonts w:ascii="Tahoma" w:hAnsi="Tahoma" w:cs="Tahoma"/>
          <w:b/>
          <w:sz w:val="18"/>
          <w:szCs w:val="18"/>
          <w:lang w:val="sr-Cyrl-RS"/>
        </w:rPr>
      </w:pPr>
    </w:p>
    <w:p w14:paraId="1378D66D" w14:textId="77777777" w:rsidR="00BA3814" w:rsidRPr="00247904" w:rsidRDefault="00BA3814" w:rsidP="006434AF">
      <w:pPr>
        <w:jc w:val="right"/>
        <w:rPr>
          <w:rFonts w:ascii="Tahoma" w:hAnsi="Tahoma" w:cs="Tahoma"/>
          <w:b/>
          <w:sz w:val="18"/>
          <w:szCs w:val="18"/>
          <w:lang w:val="sr-Cyrl-RS"/>
        </w:rPr>
      </w:pPr>
    </w:p>
    <w:p w14:paraId="22E10ED3" w14:textId="77777777" w:rsidR="00BA3814" w:rsidRPr="00247904" w:rsidRDefault="00BA3814" w:rsidP="006434AF">
      <w:pPr>
        <w:jc w:val="right"/>
        <w:rPr>
          <w:rFonts w:ascii="Tahoma" w:hAnsi="Tahoma" w:cs="Tahoma"/>
          <w:b/>
          <w:sz w:val="18"/>
          <w:szCs w:val="18"/>
          <w:lang w:val="sr-Cyrl-RS"/>
        </w:rPr>
      </w:pPr>
    </w:p>
    <w:p w14:paraId="2B627247" w14:textId="77777777" w:rsidR="00BA3814" w:rsidRPr="00247904" w:rsidRDefault="00BA3814" w:rsidP="006434AF">
      <w:pPr>
        <w:jc w:val="right"/>
        <w:rPr>
          <w:rFonts w:ascii="Tahoma" w:hAnsi="Tahoma" w:cs="Tahoma"/>
          <w:b/>
          <w:sz w:val="18"/>
          <w:szCs w:val="18"/>
          <w:lang w:val="sr-Cyrl-RS"/>
        </w:rPr>
      </w:pPr>
    </w:p>
    <w:p w14:paraId="25EE2DB9" w14:textId="77777777" w:rsidR="00BA3814" w:rsidRPr="00247904" w:rsidRDefault="00BA3814" w:rsidP="006434AF">
      <w:pPr>
        <w:jc w:val="right"/>
        <w:rPr>
          <w:rFonts w:ascii="Tahoma" w:hAnsi="Tahoma" w:cs="Tahoma"/>
          <w:b/>
          <w:sz w:val="18"/>
          <w:szCs w:val="18"/>
          <w:lang w:val="sr-Cyrl-RS"/>
        </w:rPr>
      </w:pPr>
    </w:p>
    <w:p w14:paraId="4667DE1D" w14:textId="77777777" w:rsidR="00BA3814" w:rsidRPr="00247904" w:rsidRDefault="00BA3814" w:rsidP="006434AF">
      <w:pPr>
        <w:jc w:val="right"/>
        <w:rPr>
          <w:rFonts w:ascii="Tahoma" w:hAnsi="Tahoma" w:cs="Tahoma"/>
          <w:b/>
          <w:sz w:val="18"/>
          <w:szCs w:val="18"/>
          <w:lang w:val="sr-Cyrl-RS"/>
        </w:rPr>
      </w:pPr>
    </w:p>
    <w:p w14:paraId="04B6DFC0" w14:textId="77777777" w:rsidR="00BA3814" w:rsidRPr="00247904" w:rsidRDefault="00BA3814" w:rsidP="006434AF">
      <w:pPr>
        <w:jc w:val="right"/>
        <w:rPr>
          <w:rFonts w:ascii="Tahoma" w:hAnsi="Tahoma" w:cs="Tahoma"/>
          <w:b/>
          <w:sz w:val="18"/>
          <w:szCs w:val="18"/>
          <w:lang w:val="sr-Cyrl-RS"/>
        </w:rPr>
      </w:pPr>
    </w:p>
    <w:p w14:paraId="5DC087EE" w14:textId="77777777" w:rsidR="00BA3814" w:rsidRPr="00247904" w:rsidRDefault="00BA3814" w:rsidP="006434AF">
      <w:pPr>
        <w:jc w:val="right"/>
        <w:rPr>
          <w:rFonts w:ascii="Tahoma" w:hAnsi="Tahoma" w:cs="Tahoma"/>
          <w:b/>
          <w:sz w:val="18"/>
          <w:szCs w:val="18"/>
          <w:lang w:val="sr-Cyrl-RS"/>
        </w:rPr>
      </w:pPr>
    </w:p>
    <w:p w14:paraId="1C2D1179" w14:textId="77777777" w:rsidR="00BA3814" w:rsidRPr="00247904" w:rsidRDefault="00BA3814" w:rsidP="006434AF">
      <w:pPr>
        <w:jc w:val="right"/>
        <w:rPr>
          <w:rFonts w:ascii="Tahoma" w:hAnsi="Tahoma" w:cs="Tahoma"/>
          <w:b/>
          <w:sz w:val="18"/>
          <w:szCs w:val="18"/>
          <w:lang w:val="sr-Cyrl-RS"/>
        </w:rPr>
      </w:pPr>
    </w:p>
    <w:p w14:paraId="7BC7D0F1" w14:textId="77777777" w:rsidR="00BA3814" w:rsidRPr="00247904" w:rsidRDefault="00BA3814" w:rsidP="006434AF">
      <w:pPr>
        <w:jc w:val="right"/>
        <w:rPr>
          <w:rFonts w:ascii="Tahoma" w:hAnsi="Tahoma" w:cs="Tahoma"/>
          <w:b/>
          <w:sz w:val="18"/>
          <w:szCs w:val="18"/>
          <w:lang w:val="sr-Cyrl-RS"/>
        </w:rPr>
      </w:pPr>
    </w:p>
    <w:p w14:paraId="2CA873EE" w14:textId="77777777" w:rsidR="00BA3814" w:rsidRPr="00247904" w:rsidRDefault="00BA3814" w:rsidP="006434AF">
      <w:pPr>
        <w:jc w:val="right"/>
        <w:rPr>
          <w:rFonts w:ascii="Tahoma" w:hAnsi="Tahoma" w:cs="Tahoma"/>
          <w:b/>
          <w:sz w:val="18"/>
          <w:szCs w:val="18"/>
          <w:lang w:val="sr-Cyrl-RS"/>
        </w:rPr>
      </w:pPr>
    </w:p>
    <w:p w14:paraId="6583B22C" w14:textId="77777777" w:rsidR="00BA3814" w:rsidRPr="00247904" w:rsidRDefault="00BA3814" w:rsidP="006434AF">
      <w:pPr>
        <w:jc w:val="right"/>
        <w:rPr>
          <w:rFonts w:ascii="Tahoma" w:hAnsi="Tahoma" w:cs="Tahoma"/>
          <w:b/>
          <w:sz w:val="18"/>
          <w:szCs w:val="18"/>
          <w:lang w:val="sr-Cyrl-RS"/>
        </w:rPr>
      </w:pPr>
    </w:p>
    <w:p w14:paraId="49CDDC31" w14:textId="77777777" w:rsidR="00BA3814" w:rsidRPr="00247904" w:rsidRDefault="00BA3814" w:rsidP="006434AF">
      <w:pPr>
        <w:jc w:val="right"/>
        <w:rPr>
          <w:rFonts w:ascii="Tahoma" w:hAnsi="Tahoma" w:cs="Tahoma"/>
          <w:b/>
          <w:sz w:val="18"/>
          <w:szCs w:val="18"/>
          <w:lang w:val="sr-Cyrl-RS"/>
        </w:rPr>
      </w:pPr>
    </w:p>
    <w:p w14:paraId="2D909F9D" w14:textId="77777777" w:rsidR="00BA3814" w:rsidRPr="00247904" w:rsidRDefault="00BA3814" w:rsidP="006434AF">
      <w:pPr>
        <w:jc w:val="right"/>
        <w:rPr>
          <w:rFonts w:ascii="Tahoma" w:hAnsi="Tahoma" w:cs="Tahoma"/>
          <w:b/>
          <w:sz w:val="18"/>
          <w:szCs w:val="18"/>
          <w:lang w:val="sr-Cyrl-RS"/>
        </w:rPr>
      </w:pPr>
    </w:p>
    <w:p w14:paraId="39B0BA05" w14:textId="77777777" w:rsidR="00BA3814" w:rsidRPr="00247904" w:rsidRDefault="00BA3814" w:rsidP="006434AF">
      <w:pPr>
        <w:jc w:val="right"/>
        <w:rPr>
          <w:rFonts w:ascii="Tahoma" w:hAnsi="Tahoma" w:cs="Tahoma"/>
          <w:b/>
          <w:sz w:val="18"/>
          <w:szCs w:val="18"/>
          <w:lang w:val="sr-Cyrl-RS"/>
        </w:rPr>
      </w:pPr>
    </w:p>
    <w:p w14:paraId="63BA59B5" w14:textId="77777777" w:rsidR="00D13B1B" w:rsidRPr="00247904" w:rsidRDefault="00D13B1B" w:rsidP="006434AF">
      <w:pPr>
        <w:jc w:val="right"/>
        <w:rPr>
          <w:rFonts w:ascii="Tahoma" w:hAnsi="Tahoma" w:cs="Tahoma"/>
          <w:b/>
          <w:sz w:val="18"/>
          <w:szCs w:val="18"/>
          <w:lang w:val="sr-Cyrl-RS"/>
        </w:rPr>
      </w:pPr>
    </w:p>
    <w:p w14:paraId="770CB46E" w14:textId="77777777" w:rsidR="00D13B1B" w:rsidRPr="00247904" w:rsidRDefault="00D13B1B" w:rsidP="006434AF">
      <w:pPr>
        <w:jc w:val="right"/>
        <w:rPr>
          <w:rFonts w:ascii="Tahoma" w:hAnsi="Tahoma" w:cs="Tahoma"/>
          <w:b/>
          <w:sz w:val="18"/>
          <w:szCs w:val="18"/>
          <w:lang w:val="sr-Cyrl-RS"/>
        </w:rPr>
      </w:pPr>
    </w:p>
    <w:p w14:paraId="66708BAC" w14:textId="77777777" w:rsidR="00D13B1B" w:rsidRPr="00247904" w:rsidRDefault="00D13B1B" w:rsidP="006434AF">
      <w:pPr>
        <w:jc w:val="right"/>
        <w:rPr>
          <w:rFonts w:ascii="Tahoma" w:hAnsi="Tahoma" w:cs="Tahoma"/>
          <w:b/>
          <w:sz w:val="18"/>
          <w:szCs w:val="18"/>
          <w:lang w:val="sr-Cyrl-RS"/>
        </w:rPr>
      </w:pPr>
    </w:p>
    <w:p w14:paraId="7D776D9F" w14:textId="77777777" w:rsidR="00D13B1B" w:rsidRPr="00247904" w:rsidRDefault="00D13B1B" w:rsidP="006434AF">
      <w:pPr>
        <w:jc w:val="right"/>
        <w:rPr>
          <w:rFonts w:ascii="Tahoma" w:hAnsi="Tahoma" w:cs="Tahoma"/>
          <w:b/>
          <w:sz w:val="18"/>
          <w:szCs w:val="18"/>
          <w:lang w:val="sr-Cyrl-RS"/>
        </w:rPr>
      </w:pPr>
    </w:p>
    <w:p w14:paraId="6C3F108B" w14:textId="77777777" w:rsidR="006D1332" w:rsidRPr="00247904" w:rsidRDefault="006D1332" w:rsidP="006434AF">
      <w:pPr>
        <w:jc w:val="right"/>
        <w:rPr>
          <w:rFonts w:ascii="Tahoma" w:hAnsi="Tahoma" w:cs="Tahoma"/>
          <w:b/>
          <w:sz w:val="18"/>
          <w:szCs w:val="18"/>
          <w:lang w:val="sr-Cyrl-RS"/>
        </w:rPr>
      </w:pPr>
    </w:p>
    <w:p w14:paraId="3D3E9BA1" w14:textId="77777777" w:rsidR="006D1332" w:rsidRPr="00247904" w:rsidRDefault="006D1332" w:rsidP="006434AF">
      <w:pPr>
        <w:jc w:val="right"/>
        <w:rPr>
          <w:rFonts w:ascii="Tahoma" w:hAnsi="Tahoma" w:cs="Tahoma"/>
          <w:b/>
          <w:sz w:val="18"/>
          <w:szCs w:val="18"/>
          <w:lang w:val="sr-Cyrl-RS"/>
        </w:rPr>
      </w:pPr>
    </w:p>
    <w:p w14:paraId="29C508CC" w14:textId="77777777" w:rsidR="006D1332" w:rsidRPr="00247904" w:rsidRDefault="006D1332" w:rsidP="006434AF">
      <w:pPr>
        <w:jc w:val="right"/>
        <w:rPr>
          <w:rFonts w:ascii="Tahoma" w:hAnsi="Tahoma" w:cs="Tahoma"/>
          <w:b/>
          <w:sz w:val="18"/>
          <w:szCs w:val="18"/>
          <w:lang w:val="sr-Cyrl-RS"/>
        </w:rPr>
      </w:pPr>
    </w:p>
    <w:p w14:paraId="47F9FDF4" w14:textId="77777777" w:rsidR="006D1332" w:rsidRPr="00247904" w:rsidRDefault="006D1332" w:rsidP="006434AF">
      <w:pPr>
        <w:jc w:val="right"/>
        <w:rPr>
          <w:rFonts w:ascii="Tahoma" w:hAnsi="Tahoma" w:cs="Tahoma"/>
          <w:b/>
          <w:sz w:val="18"/>
          <w:szCs w:val="18"/>
          <w:lang w:val="sr-Cyrl-RS"/>
        </w:rPr>
      </w:pPr>
    </w:p>
    <w:p w14:paraId="47AD9C7D" w14:textId="77777777" w:rsidR="006D1332" w:rsidRPr="00247904" w:rsidRDefault="006D1332" w:rsidP="006434AF">
      <w:pPr>
        <w:jc w:val="right"/>
        <w:rPr>
          <w:rFonts w:ascii="Tahoma" w:hAnsi="Tahoma" w:cs="Tahoma"/>
          <w:b/>
          <w:sz w:val="18"/>
          <w:szCs w:val="18"/>
          <w:lang w:val="sr-Cyrl-RS"/>
        </w:rPr>
      </w:pPr>
    </w:p>
    <w:p w14:paraId="6FF0B190" w14:textId="77777777" w:rsidR="006D1332" w:rsidRPr="00247904" w:rsidRDefault="006D1332" w:rsidP="006434AF">
      <w:pPr>
        <w:jc w:val="right"/>
        <w:rPr>
          <w:rFonts w:ascii="Tahoma" w:hAnsi="Tahoma" w:cs="Tahoma"/>
          <w:b/>
          <w:sz w:val="18"/>
          <w:szCs w:val="18"/>
          <w:lang w:val="sr-Cyrl-RS"/>
        </w:rPr>
      </w:pPr>
    </w:p>
    <w:p w14:paraId="1AAA5E5A" w14:textId="77777777" w:rsidR="00247904" w:rsidRDefault="00247904" w:rsidP="006434AF">
      <w:pPr>
        <w:jc w:val="right"/>
        <w:rPr>
          <w:rFonts w:ascii="Tahoma" w:hAnsi="Tahoma" w:cs="Tahoma"/>
          <w:b/>
          <w:sz w:val="18"/>
          <w:szCs w:val="18"/>
          <w:lang w:val="sr-Cyrl-RS"/>
        </w:rPr>
      </w:pPr>
    </w:p>
    <w:p w14:paraId="796466E1" w14:textId="77777777" w:rsidR="00247904" w:rsidRDefault="00247904" w:rsidP="006434AF">
      <w:pPr>
        <w:jc w:val="right"/>
        <w:rPr>
          <w:rFonts w:ascii="Tahoma" w:hAnsi="Tahoma" w:cs="Tahoma"/>
          <w:b/>
          <w:sz w:val="18"/>
          <w:szCs w:val="18"/>
          <w:lang w:val="sr-Cyrl-RS"/>
        </w:rPr>
      </w:pPr>
    </w:p>
    <w:p w14:paraId="046211EA" w14:textId="77777777" w:rsidR="00247904" w:rsidRDefault="00247904" w:rsidP="006434AF">
      <w:pPr>
        <w:jc w:val="right"/>
        <w:rPr>
          <w:rFonts w:ascii="Tahoma" w:hAnsi="Tahoma" w:cs="Tahoma"/>
          <w:b/>
          <w:sz w:val="18"/>
          <w:szCs w:val="18"/>
          <w:lang w:val="sr-Cyrl-RS"/>
        </w:rPr>
      </w:pPr>
    </w:p>
    <w:p w14:paraId="6E6AFF17" w14:textId="77777777" w:rsidR="00247904" w:rsidRDefault="00247904" w:rsidP="006434AF">
      <w:pPr>
        <w:jc w:val="right"/>
        <w:rPr>
          <w:rFonts w:ascii="Tahoma" w:hAnsi="Tahoma" w:cs="Tahoma"/>
          <w:b/>
          <w:sz w:val="18"/>
          <w:szCs w:val="18"/>
          <w:lang w:val="sr-Cyrl-RS"/>
        </w:rPr>
      </w:pPr>
    </w:p>
    <w:p w14:paraId="727C8E4A" w14:textId="77777777" w:rsidR="00247904" w:rsidRDefault="00247904" w:rsidP="006434AF">
      <w:pPr>
        <w:jc w:val="right"/>
        <w:rPr>
          <w:rFonts w:ascii="Tahoma" w:hAnsi="Tahoma" w:cs="Tahoma"/>
          <w:b/>
          <w:sz w:val="18"/>
          <w:szCs w:val="18"/>
          <w:lang w:val="sr-Cyrl-RS"/>
        </w:rPr>
      </w:pPr>
    </w:p>
    <w:p w14:paraId="016CCE8D" w14:textId="77777777" w:rsidR="00247904" w:rsidRDefault="00247904" w:rsidP="006434AF">
      <w:pPr>
        <w:jc w:val="right"/>
        <w:rPr>
          <w:rFonts w:ascii="Tahoma" w:hAnsi="Tahoma" w:cs="Tahoma"/>
          <w:b/>
          <w:sz w:val="18"/>
          <w:szCs w:val="18"/>
          <w:lang w:val="sr-Cyrl-RS"/>
        </w:rPr>
      </w:pPr>
    </w:p>
    <w:p w14:paraId="765293CA" w14:textId="77777777" w:rsidR="00247904" w:rsidRDefault="00247904" w:rsidP="006434AF">
      <w:pPr>
        <w:jc w:val="right"/>
        <w:rPr>
          <w:rFonts w:ascii="Tahoma" w:hAnsi="Tahoma" w:cs="Tahoma"/>
          <w:b/>
          <w:sz w:val="18"/>
          <w:szCs w:val="18"/>
          <w:lang w:val="sr-Cyrl-RS"/>
        </w:rPr>
      </w:pPr>
    </w:p>
    <w:p w14:paraId="3F950577" w14:textId="2A541266" w:rsidR="006434AF" w:rsidRPr="00247904" w:rsidRDefault="008C5A1A" w:rsidP="006434AF">
      <w:pPr>
        <w:jc w:val="right"/>
        <w:rPr>
          <w:rFonts w:ascii="Tahoma" w:hAnsi="Tahoma" w:cs="Tahoma"/>
          <w:b/>
          <w:sz w:val="18"/>
          <w:szCs w:val="18"/>
          <w:lang w:val="sr-Cyrl-RS"/>
        </w:rPr>
      </w:pPr>
      <w:r w:rsidRPr="00247904">
        <w:rPr>
          <w:rFonts w:ascii="Tahoma" w:hAnsi="Tahoma" w:cs="Tahoma"/>
          <w:b/>
          <w:sz w:val="18"/>
          <w:szCs w:val="18"/>
          <w:lang w:val="sr-Cyrl-RS"/>
        </w:rPr>
        <w:lastRenderedPageBreak/>
        <w:t>Prilog</w:t>
      </w:r>
      <w:r w:rsidR="006434AF" w:rsidRPr="00247904">
        <w:rPr>
          <w:rFonts w:ascii="Tahoma" w:hAnsi="Tahoma" w:cs="Tahoma"/>
          <w:b/>
          <w:sz w:val="18"/>
          <w:szCs w:val="18"/>
          <w:lang w:val="sr-Cyrl-RS"/>
        </w:rPr>
        <w:t xml:space="preserve"> </w:t>
      </w:r>
      <w:r w:rsidRPr="00247904">
        <w:rPr>
          <w:rFonts w:ascii="Tahoma" w:hAnsi="Tahoma" w:cs="Tahoma"/>
          <w:b/>
          <w:sz w:val="18"/>
          <w:szCs w:val="18"/>
          <w:lang w:val="sr-Cyrl-RS"/>
        </w:rPr>
        <w:t>br</w:t>
      </w:r>
      <w:r w:rsidR="006434AF" w:rsidRPr="00247904">
        <w:rPr>
          <w:rFonts w:ascii="Tahoma" w:hAnsi="Tahoma" w:cs="Tahoma"/>
          <w:b/>
          <w:sz w:val="18"/>
          <w:szCs w:val="18"/>
          <w:lang w:val="sr-Cyrl-RS"/>
        </w:rPr>
        <w:t xml:space="preserve"> 2</w:t>
      </w:r>
    </w:p>
    <w:p w14:paraId="546C4A18" w14:textId="6C4D9B9D" w:rsidR="00FC4831" w:rsidRPr="00247904" w:rsidRDefault="00FC4831" w:rsidP="00FC4831">
      <w:pPr>
        <w:rPr>
          <w:rFonts w:ascii="Tahoma" w:hAnsi="Tahoma" w:cs="Tahoma"/>
          <w:b/>
          <w:sz w:val="18"/>
          <w:szCs w:val="18"/>
          <w:lang w:val="sr-Cyrl-RS"/>
        </w:rPr>
      </w:pPr>
    </w:p>
    <w:p w14:paraId="3BE1E542" w14:textId="4E065051" w:rsidR="00126B17" w:rsidRPr="00247904" w:rsidRDefault="009C578A" w:rsidP="009C578A">
      <w:pPr>
        <w:jc w:val="center"/>
        <w:rPr>
          <w:rFonts w:ascii="Tahoma" w:hAnsi="Tahoma" w:cs="Tahoma"/>
          <w:b/>
          <w:noProof/>
          <w:sz w:val="18"/>
          <w:szCs w:val="18"/>
        </w:rPr>
      </w:pPr>
      <w:r w:rsidRPr="00247904">
        <w:rPr>
          <w:rFonts w:ascii="Tahoma" w:hAnsi="Tahoma" w:cs="Tahoma"/>
          <w:b/>
          <w:noProof/>
          <w:sz w:val="18"/>
          <w:szCs w:val="18"/>
        </w:rPr>
        <w:tab/>
      </w:r>
      <w:r w:rsidR="00D13B1B" w:rsidRPr="00247904">
        <w:rPr>
          <w:rFonts w:ascii="Tahoma" w:hAnsi="Tahoma" w:cs="Tahoma"/>
          <w:b/>
          <w:noProof/>
          <w:sz w:val="18"/>
          <w:szCs w:val="18"/>
          <w:lang w:val="sr-Latn-BA" w:eastAsia="sr-Latn-BA"/>
        </w:rPr>
        <w:drawing>
          <wp:inline distT="0" distB="0" distL="0" distR="0" wp14:anchorId="6FDBB0E2" wp14:editId="01F258E7">
            <wp:extent cx="6225256" cy="9235440"/>
            <wp:effectExtent l="0" t="0" r="4445"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230726" cy="9243555"/>
                    </a:xfrm>
                    <a:prstGeom prst="rect">
                      <a:avLst/>
                    </a:prstGeom>
                    <a:noFill/>
                    <a:ln>
                      <a:noFill/>
                    </a:ln>
                  </pic:spPr>
                </pic:pic>
              </a:graphicData>
            </a:graphic>
          </wp:inline>
        </w:drawing>
      </w:r>
    </w:p>
    <w:p w14:paraId="68B59BAC" w14:textId="76DA44EF" w:rsidR="00FC4831" w:rsidRPr="00247904" w:rsidRDefault="00FC4831" w:rsidP="009C578A">
      <w:pPr>
        <w:jc w:val="center"/>
        <w:rPr>
          <w:rFonts w:ascii="Tahoma" w:hAnsi="Tahoma" w:cs="Tahoma"/>
          <w:b/>
          <w:noProof/>
          <w:sz w:val="18"/>
          <w:szCs w:val="18"/>
        </w:rPr>
      </w:pPr>
    </w:p>
    <w:p w14:paraId="2E938674" w14:textId="49DE8406" w:rsidR="00FC4831" w:rsidRPr="00247904" w:rsidRDefault="00FC4831" w:rsidP="009C578A">
      <w:pPr>
        <w:jc w:val="center"/>
        <w:rPr>
          <w:rFonts w:ascii="Tahoma" w:hAnsi="Tahoma" w:cs="Tahoma"/>
          <w:b/>
          <w:noProof/>
          <w:sz w:val="18"/>
          <w:szCs w:val="18"/>
        </w:rPr>
      </w:pPr>
    </w:p>
    <w:p w14:paraId="787BAF12" w14:textId="115C5A65" w:rsidR="00FC4831" w:rsidRPr="00247904" w:rsidRDefault="00D13B1B" w:rsidP="009C578A">
      <w:pPr>
        <w:jc w:val="center"/>
        <w:rPr>
          <w:rFonts w:ascii="Tahoma" w:hAnsi="Tahoma" w:cs="Tahoma"/>
          <w:b/>
          <w:noProof/>
          <w:sz w:val="18"/>
          <w:szCs w:val="18"/>
        </w:rPr>
      </w:pPr>
      <w:r w:rsidRPr="00247904">
        <w:rPr>
          <w:rFonts w:ascii="Tahoma" w:hAnsi="Tahoma" w:cs="Tahoma"/>
          <w:b/>
          <w:noProof/>
          <w:sz w:val="18"/>
          <w:szCs w:val="18"/>
          <w:lang w:val="sr-Latn-BA" w:eastAsia="sr-Latn-BA"/>
        </w:rPr>
        <w:drawing>
          <wp:inline distT="0" distB="0" distL="0" distR="0" wp14:anchorId="1418FB5C" wp14:editId="75D050CF">
            <wp:extent cx="6659738" cy="7970520"/>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670630" cy="7983556"/>
                    </a:xfrm>
                    <a:prstGeom prst="rect">
                      <a:avLst/>
                    </a:prstGeom>
                    <a:noFill/>
                    <a:ln>
                      <a:noFill/>
                    </a:ln>
                  </pic:spPr>
                </pic:pic>
              </a:graphicData>
            </a:graphic>
          </wp:inline>
        </w:drawing>
      </w:r>
    </w:p>
    <w:p w14:paraId="148ADA41" w14:textId="2423D2EB" w:rsidR="00FC4831" w:rsidRPr="00247904" w:rsidRDefault="00FC4831" w:rsidP="009C578A">
      <w:pPr>
        <w:jc w:val="center"/>
        <w:rPr>
          <w:rFonts w:ascii="Tahoma" w:hAnsi="Tahoma" w:cs="Tahoma"/>
          <w:b/>
          <w:noProof/>
          <w:sz w:val="18"/>
          <w:szCs w:val="18"/>
        </w:rPr>
      </w:pPr>
    </w:p>
    <w:p w14:paraId="0D5F5405" w14:textId="5E038116" w:rsidR="00FC4831" w:rsidRPr="00247904" w:rsidRDefault="00FC4831" w:rsidP="009C578A">
      <w:pPr>
        <w:jc w:val="center"/>
        <w:rPr>
          <w:rFonts w:ascii="Tahoma" w:hAnsi="Tahoma" w:cs="Tahoma"/>
          <w:b/>
          <w:noProof/>
          <w:sz w:val="18"/>
          <w:szCs w:val="18"/>
        </w:rPr>
      </w:pPr>
    </w:p>
    <w:p w14:paraId="477C01EF" w14:textId="2EE438D7" w:rsidR="00FC4831" w:rsidRPr="00247904" w:rsidRDefault="00D13B1B" w:rsidP="00FC4831">
      <w:pPr>
        <w:rPr>
          <w:rFonts w:ascii="Tahoma" w:hAnsi="Tahoma" w:cs="Tahoma"/>
          <w:b/>
          <w:noProof/>
          <w:sz w:val="18"/>
          <w:szCs w:val="18"/>
        </w:rPr>
      </w:pPr>
      <w:r w:rsidRPr="00247904">
        <w:rPr>
          <w:rFonts w:ascii="Tahoma" w:hAnsi="Tahoma" w:cs="Tahoma"/>
          <w:b/>
          <w:noProof/>
          <w:sz w:val="18"/>
          <w:szCs w:val="18"/>
          <w:lang w:val="sr-Latn-BA" w:eastAsia="sr-Latn-BA"/>
        </w:rPr>
        <w:lastRenderedPageBreak/>
        <w:drawing>
          <wp:inline distT="0" distB="0" distL="0" distR="0" wp14:anchorId="3BCC87D8" wp14:editId="22552444">
            <wp:extent cx="6854499" cy="9166860"/>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856170" cy="9169095"/>
                    </a:xfrm>
                    <a:prstGeom prst="rect">
                      <a:avLst/>
                    </a:prstGeom>
                    <a:noFill/>
                    <a:ln>
                      <a:noFill/>
                    </a:ln>
                  </pic:spPr>
                </pic:pic>
              </a:graphicData>
            </a:graphic>
          </wp:inline>
        </w:drawing>
      </w:r>
    </w:p>
    <w:p w14:paraId="0465659A" w14:textId="475404A6" w:rsidR="00D13B1B" w:rsidRPr="00247904" w:rsidRDefault="00D13B1B" w:rsidP="00FC4831">
      <w:pPr>
        <w:rPr>
          <w:rFonts w:ascii="Tahoma" w:hAnsi="Tahoma" w:cs="Tahoma"/>
          <w:b/>
          <w:noProof/>
          <w:sz w:val="18"/>
          <w:szCs w:val="18"/>
        </w:rPr>
      </w:pPr>
    </w:p>
    <w:p w14:paraId="7D432154" w14:textId="3078A6CF" w:rsidR="00D13B1B" w:rsidRPr="00247904" w:rsidRDefault="00D13B1B" w:rsidP="00FC4831">
      <w:pPr>
        <w:rPr>
          <w:rFonts w:ascii="Tahoma" w:hAnsi="Tahoma" w:cs="Tahoma"/>
          <w:b/>
          <w:noProof/>
          <w:sz w:val="18"/>
          <w:szCs w:val="18"/>
        </w:rPr>
      </w:pPr>
    </w:p>
    <w:p w14:paraId="1FA40D6C" w14:textId="65274346" w:rsidR="00D13B1B" w:rsidRPr="00247904" w:rsidRDefault="00D13B1B" w:rsidP="00FC4831">
      <w:pPr>
        <w:rPr>
          <w:rFonts w:ascii="Tahoma" w:hAnsi="Tahoma" w:cs="Tahoma"/>
          <w:b/>
          <w:noProof/>
          <w:sz w:val="18"/>
          <w:szCs w:val="18"/>
        </w:rPr>
      </w:pPr>
      <w:r w:rsidRPr="00247904">
        <w:rPr>
          <w:rFonts w:ascii="Tahoma" w:hAnsi="Tahoma" w:cs="Tahoma"/>
          <w:noProof/>
          <w:sz w:val="18"/>
          <w:szCs w:val="18"/>
          <w:lang w:val="sr-Latn-BA" w:eastAsia="sr-Latn-BA"/>
        </w:rPr>
        <w:lastRenderedPageBreak/>
        <w:drawing>
          <wp:inline distT="0" distB="0" distL="0" distR="0" wp14:anchorId="2E4CC98B" wp14:editId="09BF6461">
            <wp:extent cx="6829991" cy="918210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832256" cy="9185145"/>
                    </a:xfrm>
                    <a:prstGeom prst="rect">
                      <a:avLst/>
                    </a:prstGeom>
                  </pic:spPr>
                </pic:pic>
              </a:graphicData>
            </a:graphic>
          </wp:inline>
        </w:drawing>
      </w:r>
    </w:p>
    <w:p w14:paraId="10DBFF05" w14:textId="77777777" w:rsidR="00D13B1B" w:rsidRPr="00247904" w:rsidRDefault="00D13B1B" w:rsidP="00D13B1B">
      <w:pPr>
        <w:jc w:val="both"/>
        <w:rPr>
          <w:rFonts w:ascii="Tahoma" w:hAnsi="Tahoma" w:cs="Tahoma"/>
          <w:b/>
          <w:noProof/>
          <w:sz w:val="18"/>
          <w:szCs w:val="18"/>
        </w:rPr>
      </w:pPr>
    </w:p>
    <w:p w14:paraId="5841776C" w14:textId="2352FDD3" w:rsidR="009C578A" w:rsidRPr="00247904" w:rsidRDefault="009C578A" w:rsidP="009C578A">
      <w:pPr>
        <w:jc w:val="center"/>
        <w:rPr>
          <w:rFonts w:ascii="Tahoma" w:hAnsi="Tahoma" w:cs="Tahoma"/>
          <w:b/>
          <w:noProof/>
          <w:sz w:val="18"/>
          <w:szCs w:val="18"/>
        </w:rPr>
      </w:pPr>
    </w:p>
    <w:p w14:paraId="5F6CFFA8" w14:textId="76D5AD07" w:rsidR="009C578A" w:rsidRPr="00247904" w:rsidRDefault="009C578A" w:rsidP="009C578A">
      <w:pPr>
        <w:jc w:val="center"/>
        <w:rPr>
          <w:rFonts w:ascii="Tahoma" w:hAnsi="Tahoma" w:cs="Tahoma"/>
          <w:b/>
          <w:noProof/>
          <w:sz w:val="18"/>
          <w:szCs w:val="18"/>
        </w:rPr>
      </w:pPr>
    </w:p>
    <w:p w14:paraId="4A83609F" w14:textId="1955F1A6" w:rsidR="009C578A" w:rsidRPr="00247904" w:rsidRDefault="00D13B1B" w:rsidP="009C578A">
      <w:pPr>
        <w:jc w:val="center"/>
        <w:rPr>
          <w:rFonts w:ascii="Tahoma" w:hAnsi="Tahoma" w:cs="Tahoma"/>
          <w:b/>
          <w:noProof/>
          <w:sz w:val="18"/>
          <w:szCs w:val="18"/>
        </w:rPr>
      </w:pPr>
      <w:r w:rsidRPr="00247904">
        <w:rPr>
          <w:rFonts w:ascii="Tahoma" w:hAnsi="Tahoma" w:cs="Tahoma"/>
          <w:b/>
          <w:noProof/>
          <w:sz w:val="18"/>
          <w:szCs w:val="18"/>
          <w:lang w:val="sr-Latn-BA" w:eastAsia="sr-Latn-BA"/>
        </w:rPr>
        <w:lastRenderedPageBreak/>
        <w:drawing>
          <wp:inline distT="0" distB="0" distL="0" distR="0" wp14:anchorId="3D808745" wp14:editId="3B39A7A3">
            <wp:extent cx="6840442" cy="49225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843075" cy="4924415"/>
                    </a:xfrm>
                    <a:prstGeom prst="rect">
                      <a:avLst/>
                    </a:prstGeom>
                    <a:noFill/>
                    <a:ln>
                      <a:noFill/>
                    </a:ln>
                  </pic:spPr>
                </pic:pic>
              </a:graphicData>
            </a:graphic>
          </wp:inline>
        </w:drawing>
      </w:r>
    </w:p>
    <w:p w14:paraId="11242E59" w14:textId="4FD0560C" w:rsidR="00D13B1B" w:rsidRPr="00247904" w:rsidRDefault="00D13B1B" w:rsidP="009C578A">
      <w:pPr>
        <w:jc w:val="center"/>
        <w:rPr>
          <w:rFonts w:ascii="Tahoma" w:hAnsi="Tahoma" w:cs="Tahoma"/>
          <w:b/>
          <w:noProof/>
          <w:sz w:val="18"/>
          <w:szCs w:val="18"/>
        </w:rPr>
      </w:pPr>
    </w:p>
    <w:p w14:paraId="0681E5B3" w14:textId="68F8A07E" w:rsidR="00D13B1B" w:rsidRPr="00247904" w:rsidRDefault="00D13B1B" w:rsidP="009C578A">
      <w:pPr>
        <w:jc w:val="center"/>
        <w:rPr>
          <w:rFonts w:ascii="Tahoma" w:hAnsi="Tahoma" w:cs="Tahoma"/>
          <w:b/>
          <w:noProof/>
          <w:sz w:val="18"/>
          <w:szCs w:val="18"/>
        </w:rPr>
      </w:pPr>
    </w:p>
    <w:p w14:paraId="2531FA1C" w14:textId="1B39F4A4" w:rsidR="00D13B1B" w:rsidRPr="00247904" w:rsidRDefault="00D13B1B" w:rsidP="009C578A">
      <w:pPr>
        <w:jc w:val="center"/>
        <w:rPr>
          <w:rFonts w:ascii="Tahoma" w:hAnsi="Tahoma" w:cs="Tahoma"/>
          <w:b/>
          <w:noProof/>
          <w:sz w:val="18"/>
          <w:szCs w:val="18"/>
        </w:rPr>
      </w:pPr>
    </w:p>
    <w:p w14:paraId="196AE5E3" w14:textId="65153D01" w:rsidR="00D13B1B" w:rsidRPr="00247904" w:rsidRDefault="00D13B1B" w:rsidP="009C578A">
      <w:pPr>
        <w:jc w:val="center"/>
        <w:rPr>
          <w:rFonts w:ascii="Tahoma" w:hAnsi="Tahoma" w:cs="Tahoma"/>
          <w:b/>
          <w:noProof/>
          <w:sz w:val="18"/>
          <w:szCs w:val="18"/>
        </w:rPr>
      </w:pPr>
    </w:p>
    <w:p w14:paraId="7AD22F0B" w14:textId="1B4C220C" w:rsidR="00D13B1B" w:rsidRPr="00247904" w:rsidRDefault="00D13B1B" w:rsidP="009C578A">
      <w:pPr>
        <w:jc w:val="center"/>
        <w:rPr>
          <w:rFonts w:ascii="Tahoma" w:hAnsi="Tahoma" w:cs="Tahoma"/>
          <w:b/>
          <w:noProof/>
          <w:sz w:val="18"/>
          <w:szCs w:val="18"/>
        </w:rPr>
      </w:pPr>
    </w:p>
    <w:p w14:paraId="52C2D543" w14:textId="278CB09F" w:rsidR="00D13B1B" w:rsidRPr="00247904" w:rsidRDefault="00D13B1B" w:rsidP="009C578A">
      <w:pPr>
        <w:jc w:val="center"/>
        <w:rPr>
          <w:rFonts w:ascii="Tahoma" w:hAnsi="Tahoma" w:cs="Tahoma"/>
          <w:b/>
          <w:noProof/>
          <w:sz w:val="18"/>
          <w:szCs w:val="18"/>
        </w:rPr>
      </w:pPr>
    </w:p>
    <w:p w14:paraId="5B6078A9" w14:textId="32C5C527" w:rsidR="00D13B1B" w:rsidRPr="00247904" w:rsidRDefault="00D13B1B" w:rsidP="009C578A">
      <w:pPr>
        <w:jc w:val="center"/>
        <w:rPr>
          <w:rFonts w:ascii="Tahoma" w:hAnsi="Tahoma" w:cs="Tahoma"/>
          <w:b/>
          <w:noProof/>
          <w:sz w:val="18"/>
          <w:szCs w:val="18"/>
        </w:rPr>
      </w:pPr>
    </w:p>
    <w:p w14:paraId="682930A6" w14:textId="00FC4050" w:rsidR="00D13B1B" w:rsidRPr="00247904" w:rsidRDefault="00D13B1B" w:rsidP="009C578A">
      <w:pPr>
        <w:jc w:val="center"/>
        <w:rPr>
          <w:rFonts w:ascii="Tahoma" w:hAnsi="Tahoma" w:cs="Tahoma"/>
          <w:b/>
          <w:noProof/>
          <w:sz w:val="18"/>
          <w:szCs w:val="18"/>
        </w:rPr>
      </w:pPr>
    </w:p>
    <w:p w14:paraId="683BE96B" w14:textId="5DA93178" w:rsidR="00D13B1B" w:rsidRPr="00247904" w:rsidRDefault="00D13B1B" w:rsidP="009C578A">
      <w:pPr>
        <w:jc w:val="center"/>
        <w:rPr>
          <w:rFonts w:ascii="Tahoma" w:hAnsi="Tahoma" w:cs="Tahoma"/>
          <w:b/>
          <w:noProof/>
          <w:sz w:val="18"/>
          <w:szCs w:val="18"/>
        </w:rPr>
      </w:pPr>
    </w:p>
    <w:p w14:paraId="3EDBA881" w14:textId="08F1AA1B" w:rsidR="00D13B1B" w:rsidRPr="00247904" w:rsidRDefault="00D13B1B" w:rsidP="009C578A">
      <w:pPr>
        <w:jc w:val="center"/>
        <w:rPr>
          <w:rFonts w:ascii="Tahoma" w:hAnsi="Tahoma" w:cs="Tahoma"/>
          <w:b/>
          <w:noProof/>
          <w:sz w:val="18"/>
          <w:szCs w:val="18"/>
        </w:rPr>
      </w:pPr>
    </w:p>
    <w:p w14:paraId="3A177F90" w14:textId="75DAC629" w:rsidR="00D13B1B" w:rsidRPr="00247904" w:rsidRDefault="00D13B1B" w:rsidP="009C578A">
      <w:pPr>
        <w:jc w:val="center"/>
        <w:rPr>
          <w:rFonts w:ascii="Tahoma" w:hAnsi="Tahoma" w:cs="Tahoma"/>
          <w:b/>
          <w:noProof/>
          <w:sz w:val="18"/>
          <w:szCs w:val="18"/>
        </w:rPr>
      </w:pPr>
    </w:p>
    <w:p w14:paraId="64F105FC" w14:textId="47B0901E" w:rsidR="00D13B1B" w:rsidRPr="00247904" w:rsidRDefault="00D13B1B" w:rsidP="009C578A">
      <w:pPr>
        <w:jc w:val="center"/>
        <w:rPr>
          <w:rFonts w:ascii="Tahoma" w:hAnsi="Tahoma" w:cs="Tahoma"/>
          <w:b/>
          <w:noProof/>
          <w:sz w:val="18"/>
          <w:szCs w:val="18"/>
        </w:rPr>
      </w:pPr>
    </w:p>
    <w:p w14:paraId="5B959FE5" w14:textId="0B6EAD49" w:rsidR="00D13B1B" w:rsidRPr="00247904" w:rsidRDefault="00D13B1B" w:rsidP="009C578A">
      <w:pPr>
        <w:jc w:val="center"/>
        <w:rPr>
          <w:rFonts w:ascii="Tahoma" w:hAnsi="Tahoma" w:cs="Tahoma"/>
          <w:b/>
          <w:noProof/>
          <w:sz w:val="18"/>
          <w:szCs w:val="18"/>
        </w:rPr>
      </w:pPr>
    </w:p>
    <w:p w14:paraId="2FFA6E16" w14:textId="16AC03D5" w:rsidR="00D13B1B" w:rsidRPr="00247904" w:rsidRDefault="00D13B1B" w:rsidP="009C578A">
      <w:pPr>
        <w:jc w:val="center"/>
        <w:rPr>
          <w:rFonts w:ascii="Tahoma" w:hAnsi="Tahoma" w:cs="Tahoma"/>
          <w:b/>
          <w:noProof/>
          <w:sz w:val="18"/>
          <w:szCs w:val="18"/>
        </w:rPr>
      </w:pPr>
    </w:p>
    <w:p w14:paraId="601BBE65" w14:textId="2516187F" w:rsidR="00D13B1B" w:rsidRPr="00247904" w:rsidRDefault="00D13B1B" w:rsidP="009C578A">
      <w:pPr>
        <w:jc w:val="center"/>
        <w:rPr>
          <w:rFonts w:ascii="Tahoma" w:hAnsi="Tahoma" w:cs="Tahoma"/>
          <w:b/>
          <w:noProof/>
          <w:sz w:val="18"/>
          <w:szCs w:val="18"/>
        </w:rPr>
      </w:pPr>
    </w:p>
    <w:p w14:paraId="5BB6904F" w14:textId="6D88D1D5" w:rsidR="00D13B1B" w:rsidRPr="00247904" w:rsidRDefault="00D13B1B" w:rsidP="009C578A">
      <w:pPr>
        <w:jc w:val="center"/>
        <w:rPr>
          <w:rFonts w:ascii="Tahoma" w:hAnsi="Tahoma" w:cs="Tahoma"/>
          <w:b/>
          <w:noProof/>
          <w:sz w:val="18"/>
          <w:szCs w:val="18"/>
        </w:rPr>
      </w:pPr>
    </w:p>
    <w:p w14:paraId="34E6BEBB" w14:textId="633F6277" w:rsidR="00D13B1B" w:rsidRPr="00247904" w:rsidRDefault="00D13B1B" w:rsidP="009C578A">
      <w:pPr>
        <w:jc w:val="center"/>
        <w:rPr>
          <w:rFonts w:ascii="Tahoma" w:hAnsi="Tahoma" w:cs="Tahoma"/>
          <w:b/>
          <w:noProof/>
          <w:sz w:val="18"/>
          <w:szCs w:val="18"/>
        </w:rPr>
      </w:pPr>
    </w:p>
    <w:p w14:paraId="11B15BBB" w14:textId="7046EBBC" w:rsidR="00D13B1B" w:rsidRPr="00247904" w:rsidRDefault="00D13B1B" w:rsidP="009C578A">
      <w:pPr>
        <w:jc w:val="center"/>
        <w:rPr>
          <w:rFonts w:ascii="Tahoma" w:hAnsi="Tahoma" w:cs="Tahoma"/>
          <w:b/>
          <w:noProof/>
          <w:sz w:val="18"/>
          <w:szCs w:val="18"/>
        </w:rPr>
      </w:pPr>
    </w:p>
    <w:p w14:paraId="6BCE6C7A" w14:textId="77777777" w:rsidR="00D13B1B" w:rsidRPr="00247904" w:rsidRDefault="00D13B1B" w:rsidP="009C578A">
      <w:pPr>
        <w:jc w:val="center"/>
        <w:rPr>
          <w:rFonts w:ascii="Tahoma" w:hAnsi="Tahoma" w:cs="Tahoma"/>
          <w:b/>
          <w:noProof/>
          <w:sz w:val="18"/>
          <w:szCs w:val="18"/>
        </w:rPr>
      </w:pPr>
    </w:p>
    <w:p w14:paraId="72913D60" w14:textId="16A49F0F" w:rsidR="009C578A" w:rsidRPr="00247904" w:rsidRDefault="009C578A" w:rsidP="009C578A">
      <w:pPr>
        <w:jc w:val="center"/>
        <w:rPr>
          <w:rFonts w:ascii="Tahoma" w:hAnsi="Tahoma" w:cs="Tahoma"/>
          <w:b/>
          <w:noProof/>
          <w:sz w:val="18"/>
          <w:szCs w:val="18"/>
        </w:rPr>
      </w:pPr>
    </w:p>
    <w:p w14:paraId="690E0FD8" w14:textId="08C5BBED" w:rsidR="00FC4831" w:rsidRPr="00247904" w:rsidRDefault="00FC4831" w:rsidP="009C578A">
      <w:pPr>
        <w:jc w:val="center"/>
        <w:rPr>
          <w:rFonts w:ascii="Tahoma" w:hAnsi="Tahoma" w:cs="Tahoma"/>
          <w:b/>
          <w:noProof/>
          <w:sz w:val="18"/>
          <w:szCs w:val="18"/>
        </w:rPr>
      </w:pPr>
    </w:p>
    <w:p w14:paraId="24C715F1" w14:textId="5F60D6F2" w:rsidR="00FC4831" w:rsidRPr="00247904" w:rsidRDefault="00FC4831" w:rsidP="009C578A">
      <w:pPr>
        <w:jc w:val="center"/>
        <w:rPr>
          <w:rFonts w:ascii="Tahoma" w:hAnsi="Tahoma" w:cs="Tahoma"/>
          <w:b/>
          <w:noProof/>
          <w:sz w:val="18"/>
          <w:szCs w:val="18"/>
        </w:rPr>
      </w:pPr>
    </w:p>
    <w:p w14:paraId="2122EB0A" w14:textId="56828658" w:rsidR="00FC4831" w:rsidRPr="00247904" w:rsidRDefault="00FC4831" w:rsidP="009C578A">
      <w:pPr>
        <w:jc w:val="center"/>
        <w:rPr>
          <w:rFonts w:ascii="Tahoma" w:hAnsi="Tahoma" w:cs="Tahoma"/>
          <w:b/>
          <w:noProof/>
          <w:sz w:val="18"/>
          <w:szCs w:val="18"/>
        </w:rPr>
      </w:pPr>
    </w:p>
    <w:p w14:paraId="6868CB10" w14:textId="16AC5C5F" w:rsidR="00FC4831" w:rsidRPr="00247904" w:rsidRDefault="00FC4831" w:rsidP="009C578A">
      <w:pPr>
        <w:jc w:val="center"/>
        <w:rPr>
          <w:rFonts w:ascii="Tahoma" w:hAnsi="Tahoma" w:cs="Tahoma"/>
          <w:b/>
          <w:noProof/>
          <w:sz w:val="18"/>
          <w:szCs w:val="18"/>
        </w:rPr>
      </w:pPr>
    </w:p>
    <w:p w14:paraId="6D605AA3" w14:textId="21E88512" w:rsidR="00FC4831" w:rsidRPr="00247904" w:rsidRDefault="00FC4831" w:rsidP="009C578A">
      <w:pPr>
        <w:jc w:val="center"/>
        <w:rPr>
          <w:rFonts w:ascii="Tahoma" w:hAnsi="Tahoma" w:cs="Tahoma"/>
          <w:b/>
          <w:noProof/>
          <w:sz w:val="18"/>
          <w:szCs w:val="18"/>
        </w:rPr>
      </w:pPr>
    </w:p>
    <w:p w14:paraId="7045BDE8" w14:textId="045F260C" w:rsidR="00FC4831" w:rsidRPr="00247904" w:rsidRDefault="00FC4831" w:rsidP="009C578A">
      <w:pPr>
        <w:jc w:val="center"/>
        <w:rPr>
          <w:rFonts w:ascii="Tahoma" w:hAnsi="Tahoma" w:cs="Tahoma"/>
          <w:b/>
          <w:noProof/>
          <w:sz w:val="18"/>
          <w:szCs w:val="18"/>
        </w:rPr>
      </w:pPr>
    </w:p>
    <w:p w14:paraId="514341C5" w14:textId="77777777" w:rsidR="00FC4831" w:rsidRPr="00247904" w:rsidRDefault="00FC4831" w:rsidP="009C578A">
      <w:pPr>
        <w:jc w:val="center"/>
        <w:rPr>
          <w:rFonts w:ascii="Tahoma" w:hAnsi="Tahoma" w:cs="Tahoma"/>
          <w:b/>
          <w:noProof/>
          <w:sz w:val="18"/>
          <w:szCs w:val="18"/>
        </w:rPr>
      </w:pPr>
    </w:p>
    <w:p w14:paraId="6424E081" w14:textId="34166D58" w:rsidR="00126B17" w:rsidRPr="00247904" w:rsidRDefault="00126B17" w:rsidP="00126B17">
      <w:pPr>
        <w:tabs>
          <w:tab w:val="left" w:pos="4395"/>
        </w:tabs>
        <w:jc w:val="right"/>
        <w:rPr>
          <w:rFonts w:ascii="Tahoma" w:hAnsi="Tahoma" w:cs="Tahoma"/>
          <w:b/>
          <w:noProof/>
          <w:sz w:val="18"/>
          <w:szCs w:val="18"/>
        </w:rPr>
      </w:pPr>
    </w:p>
    <w:p w14:paraId="575C159B" w14:textId="77777777" w:rsidR="00D13B1B" w:rsidRPr="00247904" w:rsidRDefault="00050993" w:rsidP="006434AF">
      <w:pPr>
        <w:jc w:val="right"/>
        <w:rPr>
          <w:rFonts w:ascii="Tahoma" w:hAnsi="Tahoma" w:cs="Tahoma"/>
          <w:b/>
          <w:sz w:val="18"/>
          <w:szCs w:val="18"/>
          <w:lang w:val="sr-Cyrl-RS"/>
        </w:rPr>
      </w:pPr>
      <w:r w:rsidRPr="00247904">
        <w:rPr>
          <w:rFonts w:ascii="Tahoma" w:hAnsi="Tahoma" w:cs="Tahoma"/>
          <w:b/>
          <w:sz w:val="18"/>
          <w:szCs w:val="18"/>
          <w:lang w:val="sr-Cyrl-RS"/>
        </w:rPr>
        <w:t xml:space="preserve">  </w:t>
      </w:r>
    </w:p>
    <w:p w14:paraId="3ED8EE01" w14:textId="77777777" w:rsidR="00D13B1B" w:rsidRPr="00247904" w:rsidRDefault="00D13B1B" w:rsidP="006434AF">
      <w:pPr>
        <w:jc w:val="right"/>
        <w:rPr>
          <w:rFonts w:ascii="Tahoma" w:hAnsi="Tahoma" w:cs="Tahoma"/>
          <w:b/>
          <w:sz w:val="18"/>
          <w:szCs w:val="18"/>
          <w:lang w:val="sr-Cyrl-RS"/>
        </w:rPr>
      </w:pPr>
    </w:p>
    <w:p w14:paraId="164F2E9F" w14:textId="77777777" w:rsidR="00D13B1B" w:rsidRPr="00247904" w:rsidRDefault="00D13B1B" w:rsidP="006434AF">
      <w:pPr>
        <w:jc w:val="right"/>
        <w:rPr>
          <w:rFonts w:ascii="Tahoma" w:hAnsi="Tahoma" w:cs="Tahoma"/>
          <w:b/>
          <w:sz w:val="18"/>
          <w:szCs w:val="18"/>
          <w:lang w:val="sr-Cyrl-RS"/>
        </w:rPr>
      </w:pPr>
    </w:p>
    <w:p w14:paraId="51BB9817" w14:textId="77777777" w:rsidR="00247904" w:rsidRDefault="00247904" w:rsidP="006434AF">
      <w:pPr>
        <w:jc w:val="right"/>
        <w:rPr>
          <w:rFonts w:ascii="Tahoma" w:hAnsi="Tahoma" w:cs="Tahoma"/>
          <w:b/>
          <w:sz w:val="18"/>
          <w:szCs w:val="18"/>
        </w:rPr>
      </w:pPr>
    </w:p>
    <w:p w14:paraId="5FC7C1A5" w14:textId="77777777" w:rsidR="00247904" w:rsidRDefault="00247904" w:rsidP="006434AF">
      <w:pPr>
        <w:jc w:val="right"/>
        <w:rPr>
          <w:rFonts w:ascii="Tahoma" w:hAnsi="Tahoma" w:cs="Tahoma"/>
          <w:b/>
          <w:sz w:val="18"/>
          <w:szCs w:val="18"/>
        </w:rPr>
      </w:pPr>
    </w:p>
    <w:p w14:paraId="1403DFA6" w14:textId="77777777" w:rsidR="00247904" w:rsidRDefault="00247904" w:rsidP="006434AF">
      <w:pPr>
        <w:jc w:val="right"/>
        <w:rPr>
          <w:rFonts w:ascii="Tahoma" w:hAnsi="Tahoma" w:cs="Tahoma"/>
          <w:b/>
          <w:sz w:val="18"/>
          <w:szCs w:val="18"/>
        </w:rPr>
      </w:pPr>
    </w:p>
    <w:p w14:paraId="72BBADB0" w14:textId="77777777" w:rsidR="00247904" w:rsidRDefault="00247904" w:rsidP="006434AF">
      <w:pPr>
        <w:jc w:val="right"/>
        <w:rPr>
          <w:rFonts w:ascii="Tahoma" w:hAnsi="Tahoma" w:cs="Tahoma"/>
          <w:b/>
          <w:sz w:val="18"/>
          <w:szCs w:val="18"/>
        </w:rPr>
      </w:pPr>
    </w:p>
    <w:p w14:paraId="6E0AC0B5" w14:textId="5C574735" w:rsidR="00050993" w:rsidRPr="00247904" w:rsidRDefault="00F65F07" w:rsidP="006434AF">
      <w:pPr>
        <w:jc w:val="right"/>
        <w:rPr>
          <w:rFonts w:ascii="Tahoma" w:hAnsi="Tahoma" w:cs="Tahoma"/>
          <w:b/>
          <w:noProof/>
          <w:sz w:val="18"/>
          <w:szCs w:val="18"/>
          <w:lang w:val="sr-Latn-RS"/>
        </w:rPr>
      </w:pPr>
      <w:r w:rsidRPr="00247904">
        <w:rPr>
          <w:rFonts w:ascii="Tahoma" w:hAnsi="Tahoma" w:cs="Tahoma"/>
          <w:b/>
          <w:sz w:val="18"/>
          <w:szCs w:val="18"/>
        </w:rPr>
        <w:lastRenderedPageBreak/>
        <w:t>Prilog</w:t>
      </w:r>
      <w:r w:rsidR="00050993" w:rsidRPr="00247904">
        <w:rPr>
          <w:rFonts w:ascii="Tahoma" w:hAnsi="Tahoma" w:cs="Tahoma"/>
          <w:b/>
          <w:sz w:val="18"/>
          <w:szCs w:val="18"/>
        </w:rPr>
        <w:t xml:space="preserve"> </w:t>
      </w:r>
      <w:r w:rsidRPr="00247904">
        <w:rPr>
          <w:rFonts w:ascii="Tahoma" w:hAnsi="Tahoma" w:cs="Tahoma"/>
          <w:b/>
          <w:sz w:val="18"/>
          <w:szCs w:val="18"/>
        </w:rPr>
        <w:t>br</w:t>
      </w:r>
      <w:r w:rsidR="00050993" w:rsidRPr="00247904">
        <w:rPr>
          <w:rFonts w:ascii="Tahoma" w:hAnsi="Tahoma" w:cs="Tahoma"/>
          <w:b/>
          <w:sz w:val="18"/>
          <w:szCs w:val="18"/>
        </w:rPr>
        <w:t>.</w:t>
      </w:r>
      <w:r w:rsidR="006434AF" w:rsidRPr="00247904">
        <w:rPr>
          <w:rFonts w:ascii="Tahoma" w:hAnsi="Tahoma" w:cs="Tahoma"/>
          <w:b/>
          <w:sz w:val="18"/>
          <w:szCs w:val="18"/>
          <w:lang w:val="sr-Cyrl-RS"/>
        </w:rPr>
        <w:t>3</w:t>
      </w:r>
      <w:r w:rsidR="00247904" w:rsidRPr="00247904">
        <w:rPr>
          <w:rFonts w:ascii="Tahoma" w:hAnsi="Tahoma" w:cs="Tahoma"/>
          <w:sz w:val="18"/>
          <w:szCs w:val="18"/>
          <w:lang w:val="sr-Latn-RS"/>
        </w:rPr>
        <w:t>(obrazac)</w:t>
      </w:r>
    </w:p>
    <w:p w14:paraId="2D8FD205" w14:textId="77777777" w:rsidR="00050993" w:rsidRPr="00247904" w:rsidRDefault="00050993" w:rsidP="00050993">
      <w:pPr>
        <w:rPr>
          <w:rFonts w:ascii="Tahoma" w:hAnsi="Tahoma" w:cs="Tahoma"/>
          <w:sz w:val="18"/>
          <w:szCs w:val="18"/>
        </w:rPr>
      </w:pPr>
    </w:p>
    <w:tbl>
      <w:tblPr>
        <w:tblW w:w="0" w:type="auto"/>
        <w:tblInd w:w="93" w:type="dxa"/>
        <w:tblLook w:val="04A0" w:firstRow="1" w:lastRow="0" w:firstColumn="1" w:lastColumn="0" w:noHBand="0" w:noVBand="1"/>
      </w:tblPr>
      <w:tblGrid>
        <w:gridCol w:w="1618"/>
        <w:gridCol w:w="3798"/>
        <w:gridCol w:w="1471"/>
        <w:gridCol w:w="997"/>
        <w:gridCol w:w="2796"/>
      </w:tblGrid>
      <w:tr w:rsidR="00050993" w:rsidRPr="00247904" w14:paraId="234A85C1" w14:textId="77777777" w:rsidTr="00730B19">
        <w:trPr>
          <w:trHeight w:val="80"/>
        </w:trPr>
        <w:tc>
          <w:tcPr>
            <w:tcW w:w="0" w:type="auto"/>
            <w:tcBorders>
              <w:top w:val="nil"/>
              <w:left w:val="nil"/>
              <w:bottom w:val="nil"/>
              <w:right w:val="nil"/>
            </w:tcBorders>
            <w:shd w:val="clear" w:color="auto" w:fill="auto"/>
            <w:noWrap/>
            <w:vAlign w:val="bottom"/>
            <w:hideMark/>
          </w:tcPr>
          <w:p w14:paraId="51060712" w14:textId="77777777" w:rsidR="00050993" w:rsidRPr="00247904" w:rsidRDefault="00050993" w:rsidP="009C578A">
            <w:pPr>
              <w:suppressAutoHyphens w:val="0"/>
              <w:rPr>
                <w:rFonts w:ascii="Tahoma" w:hAnsi="Tahoma" w:cs="Tahoma"/>
                <w:sz w:val="18"/>
                <w:szCs w:val="18"/>
              </w:rPr>
            </w:pPr>
          </w:p>
        </w:tc>
        <w:tc>
          <w:tcPr>
            <w:tcW w:w="0" w:type="auto"/>
            <w:tcBorders>
              <w:top w:val="nil"/>
              <w:left w:val="nil"/>
              <w:bottom w:val="nil"/>
              <w:right w:val="nil"/>
            </w:tcBorders>
            <w:shd w:val="clear" w:color="auto" w:fill="auto"/>
            <w:noWrap/>
            <w:vAlign w:val="bottom"/>
            <w:hideMark/>
          </w:tcPr>
          <w:p w14:paraId="6F4A2F21" w14:textId="77777777" w:rsidR="00050993" w:rsidRPr="00247904" w:rsidRDefault="00050993" w:rsidP="00730B19">
            <w:pPr>
              <w:rPr>
                <w:rFonts w:ascii="Tahoma" w:hAnsi="Tahoma" w:cs="Tahoma"/>
                <w:sz w:val="18"/>
                <w:szCs w:val="18"/>
              </w:rPr>
            </w:pPr>
          </w:p>
        </w:tc>
        <w:tc>
          <w:tcPr>
            <w:tcW w:w="0" w:type="auto"/>
            <w:tcBorders>
              <w:top w:val="nil"/>
              <w:left w:val="nil"/>
              <w:bottom w:val="nil"/>
              <w:right w:val="nil"/>
            </w:tcBorders>
            <w:shd w:val="clear" w:color="auto" w:fill="auto"/>
            <w:noWrap/>
            <w:vAlign w:val="bottom"/>
            <w:hideMark/>
          </w:tcPr>
          <w:p w14:paraId="0BFEECEB" w14:textId="77777777" w:rsidR="00050993" w:rsidRPr="00247904" w:rsidRDefault="00050993" w:rsidP="00730B19">
            <w:pPr>
              <w:rPr>
                <w:rFonts w:ascii="Tahoma" w:hAnsi="Tahoma" w:cs="Tahoma"/>
                <w:sz w:val="18"/>
                <w:szCs w:val="18"/>
              </w:rPr>
            </w:pPr>
          </w:p>
        </w:tc>
        <w:tc>
          <w:tcPr>
            <w:tcW w:w="0" w:type="auto"/>
            <w:tcBorders>
              <w:top w:val="nil"/>
              <w:left w:val="nil"/>
              <w:bottom w:val="nil"/>
              <w:right w:val="nil"/>
            </w:tcBorders>
            <w:shd w:val="clear" w:color="auto" w:fill="auto"/>
            <w:noWrap/>
            <w:vAlign w:val="bottom"/>
            <w:hideMark/>
          </w:tcPr>
          <w:p w14:paraId="4DD3A473" w14:textId="77777777" w:rsidR="00050993" w:rsidRPr="00247904" w:rsidRDefault="00050993" w:rsidP="00730B19">
            <w:pPr>
              <w:rPr>
                <w:rFonts w:ascii="Tahoma" w:hAnsi="Tahoma" w:cs="Tahoma"/>
                <w:sz w:val="18"/>
                <w:szCs w:val="18"/>
              </w:rPr>
            </w:pPr>
          </w:p>
        </w:tc>
        <w:tc>
          <w:tcPr>
            <w:tcW w:w="0" w:type="auto"/>
            <w:tcBorders>
              <w:top w:val="nil"/>
              <w:left w:val="nil"/>
              <w:bottom w:val="nil"/>
              <w:right w:val="nil"/>
            </w:tcBorders>
            <w:shd w:val="clear" w:color="auto" w:fill="auto"/>
            <w:noWrap/>
            <w:vAlign w:val="bottom"/>
          </w:tcPr>
          <w:p w14:paraId="4B58A8A4" w14:textId="77777777" w:rsidR="00050993" w:rsidRPr="00247904" w:rsidRDefault="00050993" w:rsidP="00730B19">
            <w:pPr>
              <w:jc w:val="right"/>
              <w:rPr>
                <w:rFonts w:ascii="Tahoma" w:hAnsi="Tahoma" w:cs="Tahoma"/>
                <w:sz w:val="18"/>
                <w:szCs w:val="18"/>
              </w:rPr>
            </w:pPr>
          </w:p>
        </w:tc>
      </w:tr>
      <w:tr w:rsidR="00050993" w:rsidRPr="00247904" w14:paraId="1DC5E90D" w14:textId="77777777" w:rsidTr="00730B19">
        <w:trPr>
          <w:trHeight w:val="300"/>
        </w:trPr>
        <w:tc>
          <w:tcPr>
            <w:tcW w:w="0" w:type="auto"/>
            <w:gridSpan w:val="5"/>
            <w:tcBorders>
              <w:top w:val="nil"/>
              <w:left w:val="nil"/>
              <w:bottom w:val="nil"/>
              <w:right w:val="nil"/>
            </w:tcBorders>
            <w:shd w:val="clear" w:color="auto" w:fill="auto"/>
            <w:noWrap/>
            <w:vAlign w:val="bottom"/>
            <w:hideMark/>
          </w:tcPr>
          <w:p w14:paraId="7CF9FF59" w14:textId="7A81F740" w:rsidR="00050993" w:rsidRPr="00247904" w:rsidRDefault="00050993" w:rsidP="00730B19">
            <w:pPr>
              <w:jc w:val="right"/>
              <w:rPr>
                <w:rFonts w:ascii="Tahoma" w:hAnsi="Tahoma" w:cs="Tahoma"/>
                <w:sz w:val="18"/>
                <w:szCs w:val="18"/>
              </w:rPr>
            </w:pPr>
            <w:r w:rsidRPr="00247904">
              <w:rPr>
                <w:rFonts w:ascii="Tahoma" w:hAnsi="Tahoma" w:cs="Tahoma"/>
                <w:sz w:val="18"/>
                <w:szCs w:val="18"/>
              </w:rPr>
              <w:t>"</w:t>
            </w:r>
            <w:r w:rsidR="00F65F07" w:rsidRPr="00247904">
              <w:rPr>
                <w:rFonts w:ascii="Tahoma" w:hAnsi="Tahoma" w:cs="Tahoma"/>
                <w:sz w:val="18"/>
                <w:szCs w:val="18"/>
              </w:rPr>
              <w:t>ODOBRAVAM</w:t>
            </w:r>
            <w:r w:rsidRPr="00247904">
              <w:rPr>
                <w:rFonts w:ascii="Tahoma" w:hAnsi="Tahoma" w:cs="Tahoma"/>
                <w:sz w:val="18"/>
                <w:szCs w:val="18"/>
              </w:rPr>
              <w:t>"</w:t>
            </w:r>
          </w:p>
        </w:tc>
      </w:tr>
      <w:tr w:rsidR="00050993" w:rsidRPr="00247904" w14:paraId="75367E5D" w14:textId="77777777" w:rsidTr="00730B19">
        <w:trPr>
          <w:trHeight w:val="300"/>
        </w:trPr>
        <w:tc>
          <w:tcPr>
            <w:tcW w:w="0" w:type="auto"/>
            <w:gridSpan w:val="5"/>
            <w:tcBorders>
              <w:top w:val="nil"/>
              <w:left w:val="nil"/>
              <w:bottom w:val="nil"/>
              <w:right w:val="nil"/>
            </w:tcBorders>
            <w:shd w:val="clear" w:color="auto" w:fill="auto"/>
            <w:noWrap/>
            <w:vAlign w:val="bottom"/>
            <w:hideMark/>
          </w:tcPr>
          <w:p w14:paraId="4C8A6AF8" w14:textId="071D3574" w:rsidR="00050993" w:rsidRPr="00247904" w:rsidRDefault="00F65F07" w:rsidP="00730B19">
            <w:pPr>
              <w:jc w:val="right"/>
              <w:rPr>
                <w:rFonts w:ascii="Tahoma" w:hAnsi="Tahoma" w:cs="Tahoma"/>
                <w:sz w:val="18"/>
                <w:szCs w:val="18"/>
              </w:rPr>
            </w:pPr>
            <w:r w:rsidRPr="00247904">
              <w:rPr>
                <w:rFonts w:ascii="Tahoma" w:hAnsi="Tahoma" w:cs="Tahoma"/>
                <w:sz w:val="18"/>
                <w:szCs w:val="18"/>
              </w:rPr>
              <w:t>Generalni</w:t>
            </w:r>
            <w:r w:rsidR="00050993" w:rsidRPr="00247904">
              <w:rPr>
                <w:rFonts w:ascii="Tahoma" w:hAnsi="Tahoma" w:cs="Tahoma"/>
                <w:sz w:val="18"/>
                <w:szCs w:val="18"/>
              </w:rPr>
              <w:t xml:space="preserve"> </w:t>
            </w:r>
            <w:r w:rsidRPr="00247904">
              <w:rPr>
                <w:rFonts w:ascii="Tahoma" w:hAnsi="Tahoma" w:cs="Tahoma"/>
                <w:sz w:val="18"/>
                <w:szCs w:val="18"/>
              </w:rPr>
              <w:t>direktor</w:t>
            </w:r>
            <w:r w:rsidR="00050993" w:rsidRPr="00247904">
              <w:rPr>
                <w:rFonts w:ascii="Tahoma" w:hAnsi="Tahoma" w:cs="Tahoma"/>
                <w:sz w:val="18"/>
                <w:szCs w:val="18"/>
              </w:rPr>
              <w:t xml:space="preserve"> </w:t>
            </w:r>
            <w:r w:rsidRPr="00247904">
              <w:rPr>
                <w:rFonts w:ascii="Tahoma" w:hAnsi="Tahoma" w:cs="Tahoma"/>
                <w:sz w:val="18"/>
                <w:szCs w:val="18"/>
              </w:rPr>
              <w:t>Naručioca</w:t>
            </w:r>
            <w:r w:rsidR="00050993" w:rsidRPr="00247904">
              <w:rPr>
                <w:rFonts w:ascii="Tahoma" w:hAnsi="Tahoma" w:cs="Tahoma"/>
                <w:sz w:val="18"/>
                <w:szCs w:val="18"/>
              </w:rPr>
              <w:t>.</w:t>
            </w:r>
          </w:p>
        </w:tc>
      </w:tr>
      <w:tr w:rsidR="00050993" w:rsidRPr="00247904" w14:paraId="350E61A5" w14:textId="77777777" w:rsidTr="00730B19">
        <w:trPr>
          <w:trHeight w:val="300"/>
        </w:trPr>
        <w:tc>
          <w:tcPr>
            <w:tcW w:w="0" w:type="auto"/>
            <w:gridSpan w:val="5"/>
            <w:tcBorders>
              <w:top w:val="nil"/>
              <w:left w:val="nil"/>
              <w:bottom w:val="nil"/>
              <w:right w:val="nil"/>
            </w:tcBorders>
            <w:shd w:val="clear" w:color="auto" w:fill="auto"/>
            <w:noWrap/>
            <w:vAlign w:val="bottom"/>
            <w:hideMark/>
          </w:tcPr>
          <w:p w14:paraId="469AA08F" w14:textId="77777777" w:rsidR="00050993" w:rsidRPr="00247904" w:rsidRDefault="00050993" w:rsidP="00730B19">
            <w:pPr>
              <w:jc w:val="right"/>
              <w:rPr>
                <w:rFonts w:ascii="Tahoma" w:hAnsi="Tahoma" w:cs="Tahoma"/>
                <w:sz w:val="18"/>
                <w:szCs w:val="18"/>
              </w:rPr>
            </w:pPr>
            <w:r w:rsidRPr="00247904">
              <w:rPr>
                <w:rFonts w:ascii="Tahoma" w:hAnsi="Tahoma" w:cs="Tahoma"/>
                <w:sz w:val="18"/>
                <w:szCs w:val="18"/>
              </w:rPr>
              <w:t>____________</w:t>
            </w:r>
          </w:p>
        </w:tc>
      </w:tr>
      <w:tr w:rsidR="00050993" w:rsidRPr="00247904" w14:paraId="2FEC4171" w14:textId="77777777" w:rsidTr="00730B19">
        <w:trPr>
          <w:trHeight w:val="300"/>
        </w:trPr>
        <w:tc>
          <w:tcPr>
            <w:tcW w:w="0" w:type="auto"/>
            <w:gridSpan w:val="5"/>
            <w:tcBorders>
              <w:top w:val="nil"/>
              <w:left w:val="nil"/>
              <w:bottom w:val="nil"/>
              <w:right w:val="nil"/>
            </w:tcBorders>
            <w:shd w:val="clear" w:color="auto" w:fill="auto"/>
            <w:noWrap/>
            <w:vAlign w:val="bottom"/>
            <w:hideMark/>
          </w:tcPr>
          <w:p w14:paraId="03C4CCAA" w14:textId="77777777" w:rsidR="00050993" w:rsidRPr="00247904" w:rsidRDefault="00050993" w:rsidP="00730B19">
            <w:pPr>
              <w:jc w:val="right"/>
              <w:rPr>
                <w:rFonts w:ascii="Tahoma" w:hAnsi="Tahoma" w:cs="Tahoma"/>
                <w:sz w:val="18"/>
                <w:szCs w:val="18"/>
              </w:rPr>
            </w:pPr>
          </w:p>
        </w:tc>
      </w:tr>
      <w:tr w:rsidR="00050993" w:rsidRPr="00247904" w14:paraId="6B94545A" w14:textId="77777777" w:rsidTr="00730B19">
        <w:trPr>
          <w:trHeight w:val="300"/>
        </w:trPr>
        <w:tc>
          <w:tcPr>
            <w:tcW w:w="0" w:type="auto"/>
            <w:gridSpan w:val="5"/>
            <w:tcBorders>
              <w:top w:val="nil"/>
              <w:left w:val="nil"/>
              <w:bottom w:val="nil"/>
              <w:right w:val="nil"/>
            </w:tcBorders>
            <w:shd w:val="clear" w:color="auto" w:fill="auto"/>
            <w:noWrap/>
            <w:vAlign w:val="center"/>
            <w:hideMark/>
          </w:tcPr>
          <w:p w14:paraId="159761EC" w14:textId="76A347AB" w:rsidR="00050993" w:rsidRPr="00247904" w:rsidRDefault="00F65F07" w:rsidP="00730B19">
            <w:pPr>
              <w:jc w:val="center"/>
              <w:rPr>
                <w:rFonts w:ascii="Tahoma" w:hAnsi="Tahoma" w:cs="Tahoma"/>
                <w:b/>
                <w:sz w:val="18"/>
                <w:szCs w:val="18"/>
              </w:rPr>
            </w:pPr>
            <w:r w:rsidRPr="00247904">
              <w:rPr>
                <w:rFonts w:ascii="Tahoma" w:hAnsi="Tahoma" w:cs="Tahoma"/>
                <w:b/>
                <w:sz w:val="18"/>
                <w:szCs w:val="18"/>
                <w:lang w:val="sr-Cyrl-BA"/>
              </w:rPr>
              <w:t>AKT</w:t>
            </w:r>
            <w:r w:rsidR="002563F2" w:rsidRPr="00247904">
              <w:rPr>
                <w:rFonts w:ascii="Tahoma" w:hAnsi="Tahoma" w:cs="Tahoma"/>
                <w:b/>
                <w:sz w:val="18"/>
                <w:szCs w:val="18"/>
              </w:rPr>
              <w:t xml:space="preserve"> </w:t>
            </w:r>
            <w:r w:rsidRPr="00247904">
              <w:rPr>
                <w:rFonts w:ascii="Tahoma" w:hAnsi="Tahoma" w:cs="Tahoma"/>
                <w:b/>
                <w:sz w:val="18"/>
                <w:szCs w:val="18"/>
              </w:rPr>
              <w:t>O</w:t>
            </w:r>
            <w:r w:rsidR="00050993" w:rsidRPr="00247904">
              <w:rPr>
                <w:rFonts w:ascii="Tahoma" w:hAnsi="Tahoma" w:cs="Tahoma"/>
                <w:b/>
                <w:sz w:val="18"/>
                <w:szCs w:val="18"/>
              </w:rPr>
              <w:t xml:space="preserve"> </w:t>
            </w:r>
            <w:r w:rsidRPr="00247904">
              <w:rPr>
                <w:rFonts w:ascii="Tahoma" w:hAnsi="Tahoma" w:cs="Tahoma"/>
                <w:b/>
                <w:sz w:val="18"/>
                <w:szCs w:val="18"/>
              </w:rPr>
              <w:t>PRIMOPREDAJI</w:t>
            </w:r>
            <w:r w:rsidR="00050993" w:rsidRPr="00247904">
              <w:rPr>
                <w:rFonts w:ascii="Tahoma" w:hAnsi="Tahoma" w:cs="Tahoma"/>
                <w:b/>
                <w:sz w:val="18"/>
                <w:szCs w:val="18"/>
              </w:rPr>
              <w:t xml:space="preserve"> </w:t>
            </w:r>
            <w:r w:rsidRPr="00247904">
              <w:rPr>
                <w:rFonts w:ascii="Tahoma" w:hAnsi="Tahoma" w:cs="Tahoma"/>
                <w:b/>
                <w:sz w:val="18"/>
                <w:szCs w:val="18"/>
              </w:rPr>
              <w:t>IZV</w:t>
            </w:r>
            <w:r w:rsidRPr="00247904">
              <w:rPr>
                <w:rFonts w:ascii="Tahoma" w:hAnsi="Tahoma" w:cs="Tahoma"/>
                <w:b/>
                <w:sz w:val="18"/>
                <w:szCs w:val="18"/>
                <w:lang w:val="sr-Cyrl-RS"/>
              </w:rPr>
              <w:t>RŠENIH</w:t>
            </w:r>
            <w:r w:rsidR="00050993" w:rsidRPr="00247904">
              <w:rPr>
                <w:rFonts w:ascii="Tahoma" w:hAnsi="Tahoma" w:cs="Tahoma"/>
                <w:b/>
                <w:sz w:val="18"/>
                <w:szCs w:val="18"/>
                <w:lang w:val="sr-Cyrl-RS"/>
              </w:rPr>
              <w:t xml:space="preserve">  </w:t>
            </w:r>
            <w:r w:rsidRPr="00247904">
              <w:rPr>
                <w:rFonts w:ascii="Tahoma" w:hAnsi="Tahoma" w:cs="Tahoma"/>
                <w:b/>
                <w:sz w:val="18"/>
                <w:szCs w:val="18"/>
                <w:lang w:val="sr-Cyrl-RS"/>
              </w:rPr>
              <w:t>USLUGA</w:t>
            </w:r>
            <w:r w:rsidR="00050993" w:rsidRPr="00247904">
              <w:rPr>
                <w:rFonts w:ascii="Tahoma" w:hAnsi="Tahoma" w:cs="Tahoma"/>
                <w:b/>
                <w:sz w:val="18"/>
                <w:szCs w:val="18"/>
              </w:rPr>
              <w:t xml:space="preserve"> </w:t>
            </w:r>
          </w:p>
        </w:tc>
      </w:tr>
      <w:tr w:rsidR="00050993" w:rsidRPr="00247904" w14:paraId="438E182F" w14:textId="77777777" w:rsidTr="00730B19">
        <w:trPr>
          <w:trHeight w:val="240"/>
        </w:trPr>
        <w:tc>
          <w:tcPr>
            <w:tcW w:w="0" w:type="auto"/>
            <w:tcBorders>
              <w:top w:val="nil"/>
              <w:left w:val="nil"/>
              <w:bottom w:val="nil"/>
              <w:right w:val="nil"/>
            </w:tcBorders>
            <w:shd w:val="clear" w:color="auto" w:fill="auto"/>
            <w:noWrap/>
            <w:vAlign w:val="bottom"/>
            <w:hideMark/>
          </w:tcPr>
          <w:p w14:paraId="3474F4AF" w14:textId="77777777" w:rsidR="00050993" w:rsidRPr="00247904" w:rsidRDefault="00050993" w:rsidP="00730B19">
            <w:pPr>
              <w:rPr>
                <w:rFonts w:ascii="Tahoma" w:hAnsi="Tahoma" w:cs="Tahoma"/>
                <w:sz w:val="18"/>
                <w:szCs w:val="18"/>
              </w:rPr>
            </w:pPr>
          </w:p>
        </w:tc>
        <w:tc>
          <w:tcPr>
            <w:tcW w:w="0" w:type="auto"/>
            <w:tcBorders>
              <w:top w:val="nil"/>
              <w:left w:val="nil"/>
              <w:bottom w:val="nil"/>
              <w:right w:val="nil"/>
            </w:tcBorders>
            <w:shd w:val="clear" w:color="auto" w:fill="auto"/>
            <w:noWrap/>
            <w:vAlign w:val="bottom"/>
            <w:hideMark/>
          </w:tcPr>
          <w:p w14:paraId="05DBBE4F" w14:textId="77777777" w:rsidR="00050993" w:rsidRPr="00247904" w:rsidRDefault="00050993" w:rsidP="00730B19">
            <w:pPr>
              <w:rPr>
                <w:rFonts w:ascii="Tahoma" w:hAnsi="Tahoma" w:cs="Tahoma"/>
                <w:sz w:val="18"/>
                <w:szCs w:val="18"/>
              </w:rPr>
            </w:pPr>
          </w:p>
        </w:tc>
        <w:tc>
          <w:tcPr>
            <w:tcW w:w="0" w:type="auto"/>
            <w:tcBorders>
              <w:top w:val="nil"/>
              <w:left w:val="nil"/>
              <w:bottom w:val="nil"/>
              <w:right w:val="nil"/>
            </w:tcBorders>
            <w:shd w:val="clear" w:color="auto" w:fill="auto"/>
            <w:noWrap/>
            <w:vAlign w:val="bottom"/>
            <w:hideMark/>
          </w:tcPr>
          <w:p w14:paraId="5A20A348" w14:textId="77777777" w:rsidR="00050993" w:rsidRPr="00247904" w:rsidRDefault="00050993" w:rsidP="00730B19">
            <w:pPr>
              <w:rPr>
                <w:rFonts w:ascii="Tahoma" w:hAnsi="Tahoma" w:cs="Tahoma"/>
                <w:sz w:val="18"/>
                <w:szCs w:val="18"/>
              </w:rPr>
            </w:pPr>
          </w:p>
        </w:tc>
        <w:tc>
          <w:tcPr>
            <w:tcW w:w="0" w:type="auto"/>
            <w:tcBorders>
              <w:top w:val="nil"/>
              <w:left w:val="nil"/>
              <w:bottom w:val="nil"/>
              <w:right w:val="nil"/>
            </w:tcBorders>
            <w:shd w:val="clear" w:color="auto" w:fill="auto"/>
            <w:noWrap/>
            <w:vAlign w:val="bottom"/>
            <w:hideMark/>
          </w:tcPr>
          <w:p w14:paraId="3124DF0B" w14:textId="77777777" w:rsidR="00050993" w:rsidRPr="00247904" w:rsidRDefault="00050993" w:rsidP="00730B19">
            <w:pPr>
              <w:rPr>
                <w:rFonts w:ascii="Tahoma" w:hAnsi="Tahoma" w:cs="Tahoma"/>
                <w:sz w:val="18"/>
                <w:szCs w:val="18"/>
              </w:rPr>
            </w:pPr>
          </w:p>
        </w:tc>
        <w:tc>
          <w:tcPr>
            <w:tcW w:w="0" w:type="auto"/>
            <w:tcBorders>
              <w:top w:val="nil"/>
              <w:left w:val="nil"/>
              <w:bottom w:val="nil"/>
              <w:right w:val="nil"/>
            </w:tcBorders>
            <w:shd w:val="clear" w:color="auto" w:fill="auto"/>
            <w:noWrap/>
            <w:vAlign w:val="bottom"/>
            <w:hideMark/>
          </w:tcPr>
          <w:p w14:paraId="6E8D7353" w14:textId="2644F43E" w:rsidR="00050993" w:rsidRPr="00247904" w:rsidRDefault="00050993" w:rsidP="00730B19">
            <w:pPr>
              <w:jc w:val="right"/>
              <w:rPr>
                <w:rFonts w:ascii="Tahoma" w:hAnsi="Tahoma" w:cs="Tahoma"/>
                <w:sz w:val="18"/>
                <w:szCs w:val="18"/>
              </w:rPr>
            </w:pPr>
            <w:r w:rsidRPr="00247904">
              <w:rPr>
                <w:rFonts w:ascii="Tahoma" w:hAnsi="Tahoma" w:cs="Tahoma"/>
                <w:sz w:val="18"/>
                <w:szCs w:val="18"/>
              </w:rPr>
              <w:t>"___"____</w:t>
            </w:r>
            <w:r w:rsidRPr="00247904">
              <w:rPr>
                <w:rFonts w:ascii="Tahoma" w:hAnsi="Tahoma" w:cs="Tahoma"/>
                <w:sz w:val="18"/>
                <w:szCs w:val="18"/>
                <w:lang w:val="sr-Cyrl-RS"/>
              </w:rPr>
              <w:t>_____</w:t>
            </w:r>
            <w:r w:rsidRPr="00247904">
              <w:rPr>
                <w:rFonts w:ascii="Tahoma" w:hAnsi="Tahoma" w:cs="Tahoma"/>
                <w:sz w:val="18"/>
                <w:szCs w:val="18"/>
              </w:rPr>
              <w:t xml:space="preserve">. </w:t>
            </w:r>
            <w:r w:rsidR="00F65F07" w:rsidRPr="00247904">
              <w:rPr>
                <w:rFonts w:ascii="Tahoma" w:hAnsi="Tahoma" w:cs="Tahoma"/>
                <w:sz w:val="18"/>
                <w:szCs w:val="18"/>
              </w:rPr>
              <w:t>god</w:t>
            </w:r>
            <w:r w:rsidRPr="00247904">
              <w:rPr>
                <w:rFonts w:ascii="Tahoma" w:hAnsi="Tahoma" w:cs="Tahoma"/>
                <w:sz w:val="18"/>
                <w:szCs w:val="18"/>
              </w:rPr>
              <w:t>.</w:t>
            </w:r>
          </w:p>
        </w:tc>
      </w:tr>
      <w:tr w:rsidR="00050993" w:rsidRPr="00247904" w14:paraId="5EA562C8" w14:textId="77777777" w:rsidTr="00730B19">
        <w:trPr>
          <w:trHeight w:val="300"/>
        </w:trPr>
        <w:tc>
          <w:tcPr>
            <w:tcW w:w="0" w:type="auto"/>
            <w:tcBorders>
              <w:top w:val="nil"/>
              <w:left w:val="nil"/>
              <w:bottom w:val="nil"/>
              <w:right w:val="nil"/>
            </w:tcBorders>
            <w:shd w:val="clear" w:color="auto" w:fill="auto"/>
            <w:noWrap/>
            <w:vAlign w:val="bottom"/>
            <w:hideMark/>
          </w:tcPr>
          <w:p w14:paraId="3D42A59B" w14:textId="77777777" w:rsidR="00050993" w:rsidRPr="00247904" w:rsidRDefault="00050993" w:rsidP="00730B19">
            <w:pPr>
              <w:rPr>
                <w:rFonts w:ascii="Tahoma" w:hAnsi="Tahoma" w:cs="Tahoma"/>
                <w:sz w:val="18"/>
                <w:szCs w:val="18"/>
              </w:rPr>
            </w:pPr>
          </w:p>
        </w:tc>
        <w:tc>
          <w:tcPr>
            <w:tcW w:w="0" w:type="auto"/>
            <w:tcBorders>
              <w:top w:val="nil"/>
              <w:left w:val="nil"/>
              <w:bottom w:val="nil"/>
              <w:right w:val="nil"/>
            </w:tcBorders>
            <w:shd w:val="clear" w:color="auto" w:fill="auto"/>
            <w:noWrap/>
            <w:vAlign w:val="bottom"/>
            <w:hideMark/>
          </w:tcPr>
          <w:p w14:paraId="40D7FFAE" w14:textId="77777777" w:rsidR="00050993" w:rsidRPr="00247904" w:rsidRDefault="00050993" w:rsidP="00730B19">
            <w:pPr>
              <w:rPr>
                <w:rFonts w:ascii="Tahoma" w:hAnsi="Tahoma" w:cs="Tahoma"/>
                <w:sz w:val="18"/>
                <w:szCs w:val="18"/>
              </w:rPr>
            </w:pPr>
          </w:p>
        </w:tc>
        <w:tc>
          <w:tcPr>
            <w:tcW w:w="0" w:type="auto"/>
            <w:tcBorders>
              <w:top w:val="nil"/>
              <w:left w:val="nil"/>
              <w:bottom w:val="nil"/>
              <w:right w:val="nil"/>
            </w:tcBorders>
            <w:shd w:val="clear" w:color="auto" w:fill="auto"/>
            <w:noWrap/>
            <w:vAlign w:val="bottom"/>
            <w:hideMark/>
          </w:tcPr>
          <w:p w14:paraId="39787DEB" w14:textId="77777777" w:rsidR="00050993" w:rsidRPr="00247904" w:rsidRDefault="00050993" w:rsidP="00730B19">
            <w:pPr>
              <w:rPr>
                <w:rFonts w:ascii="Tahoma" w:hAnsi="Tahoma" w:cs="Tahoma"/>
                <w:sz w:val="18"/>
                <w:szCs w:val="18"/>
              </w:rPr>
            </w:pPr>
          </w:p>
        </w:tc>
        <w:tc>
          <w:tcPr>
            <w:tcW w:w="0" w:type="auto"/>
            <w:tcBorders>
              <w:top w:val="nil"/>
              <w:left w:val="nil"/>
              <w:bottom w:val="nil"/>
              <w:right w:val="nil"/>
            </w:tcBorders>
            <w:shd w:val="clear" w:color="auto" w:fill="auto"/>
            <w:noWrap/>
            <w:vAlign w:val="bottom"/>
            <w:hideMark/>
          </w:tcPr>
          <w:p w14:paraId="5E8373B1" w14:textId="77777777" w:rsidR="00050993" w:rsidRPr="00247904" w:rsidRDefault="00050993" w:rsidP="00730B19">
            <w:pPr>
              <w:rPr>
                <w:rFonts w:ascii="Tahoma" w:hAnsi="Tahoma" w:cs="Tahoma"/>
                <w:sz w:val="18"/>
                <w:szCs w:val="18"/>
              </w:rPr>
            </w:pPr>
          </w:p>
        </w:tc>
        <w:tc>
          <w:tcPr>
            <w:tcW w:w="0" w:type="auto"/>
            <w:tcBorders>
              <w:top w:val="nil"/>
              <w:left w:val="nil"/>
              <w:bottom w:val="nil"/>
              <w:right w:val="nil"/>
            </w:tcBorders>
            <w:shd w:val="clear" w:color="auto" w:fill="auto"/>
            <w:noWrap/>
            <w:vAlign w:val="bottom"/>
            <w:hideMark/>
          </w:tcPr>
          <w:p w14:paraId="73FA268A" w14:textId="77777777" w:rsidR="00050993" w:rsidRPr="00247904" w:rsidRDefault="00050993" w:rsidP="00730B19">
            <w:pPr>
              <w:rPr>
                <w:rFonts w:ascii="Tahoma" w:hAnsi="Tahoma" w:cs="Tahoma"/>
                <w:sz w:val="18"/>
                <w:szCs w:val="18"/>
              </w:rPr>
            </w:pPr>
          </w:p>
        </w:tc>
      </w:tr>
      <w:tr w:rsidR="00050993" w:rsidRPr="00247904" w14:paraId="795DC843" w14:textId="77777777" w:rsidTr="00730B19">
        <w:trPr>
          <w:trHeight w:val="80"/>
        </w:trPr>
        <w:tc>
          <w:tcPr>
            <w:tcW w:w="0" w:type="auto"/>
            <w:gridSpan w:val="2"/>
            <w:tcBorders>
              <w:top w:val="nil"/>
              <w:left w:val="nil"/>
              <w:bottom w:val="nil"/>
              <w:right w:val="nil"/>
            </w:tcBorders>
            <w:shd w:val="clear" w:color="auto" w:fill="auto"/>
            <w:noWrap/>
            <w:vAlign w:val="bottom"/>
            <w:hideMark/>
          </w:tcPr>
          <w:p w14:paraId="09CB8D2B" w14:textId="466F8DA5" w:rsidR="00050993" w:rsidRPr="00247904" w:rsidRDefault="00F65F07" w:rsidP="00730B19">
            <w:pPr>
              <w:rPr>
                <w:rFonts w:ascii="Tahoma" w:hAnsi="Tahoma" w:cs="Tahoma"/>
                <w:sz w:val="18"/>
                <w:szCs w:val="18"/>
              </w:rPr>
            </w:pPr>
            <w:r w:rsidRPr="00247904">
              <w:rPr>
                <w:rFonts w:ascii="Tahoma" w:hAnsi="Tahoma" w:cs="Tahoma"/>
                <w:sz w:val="18"/>
                <w:szCs w:val="18"/>
              </w:rPr>
              <w:t>Komisija</w:t>
            </w:r>
            <w:r w:rsidR="00050993" w:rsidRPr="00247904">
              <w:rPr>
                <w:rFonts w:ascii="Tahoma" w:hAnsi="Tahoma" w:cs="Tahoma"/>
                <w:sz w:val="18"/>
                <w:szCs w:val="18"/>
              </w:rPr>
              <w:t xml:space="preserve"> </w:t>
            </w:r>
            <w:r w:rsidRPr="00247904">
              <w:rPr>
                <w:rFonts w:ascii="Tahoma" w:hAnsi="Tahoma" w:cs="Tahoma"/>
                <w:sz w:val="18"/>
                <w:szCs w:val="18"/>
              </w:rPr>
              <w:t>u</w:t>
            </w:r>
            <w:r w:rsidR="00050993" w:rsidRPr="00247904">
              <w:rPr>
                <w:rFonts w:ascii="Tahoma" w:hAnsi="Tahoma" w:cs="Tahoma"/>
                <w:sz w:val="18"/>
                <w:szCs w:val="18"/>
              </w:rPr>
              <w:t xml:space="preserve"> </w:t>
            </w:r>
            <w:r w:rsidRPr="00247904">
              <w:rPr>
                <w:rFonts w:ascii="Tahoma" w:hAnsi="Tahoma" w:cs="Tahoma"/>
                <w:sz w:val="18"/>
                <w:szCs w:val="18"/>
              </w:rPr>
              <w:t>sastavu</w:t>
            </w:r>
            <w:r w:rsidR="00050993" w:rsidRPr="00247904">
              <w:rPr>
                <w:rFonts w:ascii="Tahoma" w:hAnsi="Tahoma" w:cs="Tahoma"/>
                <w:sz w:val="18"/>
                <w:szCs w:val="18"/>
              </w:rPr>
              <w:t>:</w:t>
            </w:r>
          </w:p>
        </w:tc>
        <w:tc>
          <w:tcPr>
            <w:tcW w:w="0" w:type="auto"/>
            <w:tcBorders>
              <w:top w:val="nil"/>
              <w:left w:val="nil"/>
              <w:bottom w:val="nil"/>
              <w:right w:val="nil"/>
            </w:tcBorders>
            <w:shd w:val="clear" w:color="auto" w:fill="auto"/>
            <w:noWrap/>
            <w:vAlign w:val="bottom"/>
            <w:hideMark/>
          </w:tcPr>
          <w:p w14:paraId="60F35D6C" w14:textId="77777777" w:rsidR="00050993" w:rsidRPr="00247904" w:rsidRDefault="00050993" w:rsidP="00730B19">
            <w:pPr>
              <w:rPr>
                <w:rFonts w:ascii="Tahoma" w:hAnsi="Tahoma" w:cs="Tahoma"/>
                <w:sz w:val="18"/>
                <w:szCs w:val="18"/>
              </w:rPr>
            </w:pPr>
          </w:p>
        </w:tc>
        <w:tc>
          <w:tcPr>
            <w:tcW w:w="0" w:type="auto"/>
            <w:tcBorders>
              <w:top w:val="nil"/>
              <w:left w:val="nil"/>
              <w:bottom w:val="nil"/>
              <w:right w:val="nil"/>
            </w:tcBorders>
            <w:shd w:val="clear" w:color="auto" w:fill="auto"/>
            <w:noWrap/>
            <w:vAlign w:val="bottom"/>
            <w:hideMark/>
          </w:tcPr>
          <w:p w14:paraId="7353D7EA" w14:textId="77777777" w:rsidR="00050993" w:rsidRPr="00247904" w:rsidRDefault="00050993" w:rsidP="00730B19">
            <w:pPr>
              <w:rPr>
                <w:rFonts w:ascii="Tahoma" w:hAnsi="Tahoma" w:cs="Tahoma"/>
                <w:sz w:val="18"/>
                <w:szCs w:val="18"/>
              </w:rPr>
            </w:pPr>
          </w:p>
        </w:tc>
        <w:tc>
          <w:tcPr>
            <w:tcW w:w="0" w:type="auto"/>
            <w:tcBorders>
              <w:top w:val="nil"/>
              <w:left w:val="nil"/>
              <w:bottom w:val="nil"/>
              <w:right w:val="nil"/>
            </w:tcBorders>
            <w:shd w:val="clear" w:color="auto" w:fill="auto"/>
            <w:noWrap/>
            <w:vAlign w:val="bottom"/>
            <w:hideMark/>
          </w:tcPr>
          <w:p w14:paraId="728F2A7C" w14:textId="77777777" w:rsidR="00050993" w:rsidRPr="00247904" w:rsidRDefault="00050993" w:rsidP="00730B19">
            <w:pPr>
              <w:rPr>
                <w:rFonts w:ascii="Tahoma" w:hAnsi="Tahoma" w:cs="Tahoma"/>
                <w:sz w:val="18"/>
                <w:szCs w:val="18"/>
              </w:rPr>
            </w:pPr>
          </w:p>
        </w:tc>
      </w:tr>
      <w:tr w:rsidR="00050993" w:rsidRPr="00247904" w14:paraId="2AD81D8A" w14:textId="77777777" w:rsidTr="00730B19">
        <w:trPr>
          <w:trHeight w:val="300"/>
        </w:trPr>
        <w:tc>
          <w:tcPr>
            <w:tcW w:w="0" w:type="auto"/>
            <w:gridSpan w:val="2"/>
            <w:tcBorders>
              <w:top w:val="nil"/>
              <w:left w:val="nil"/>
              <w:bottom w:val="nil"/>
              <w:right w:val="nil"/>
            </w:tcBorders>
            <w:shd w:val="clear" w:color="auto" w:fill="auto"/>
            <w:noWrap/>
            <w:vAlign w:val="bottom"/>
            <w:hideMark/>
          </w:tcPr>
          <w:p w14:paraId="1DD89DDD" w14:textId="1C8D8517" w:rsidR="00050993" w:rsidRPr="00247904" w:rsidRDefault="00F65F07" w:rsidP="00730B19">
            <w:pPr>
              <w:rPr>
                <w:rFonts w:ascii="Tahoma" w:hAnsi="Tahoma" w:cs="Tahoma"/>
                <w:sz w:val="18"/>
                <w:szCs w:val="18"/>
              </w:rPr>
            </w:pPr>
            <w:r w:rsidRPr="00247904">
              <w:rPr>
                <w:rFonts w:ascii="Tahoma" w:hAnsi="Tahoma" w:cs="Tahoma"/>
                <w:sz w:val="18"/>
                <w:szCs w:val="18"/>
              </w:rPr>
              <w:t>Predstavnik</w:t>
            </w:r>
            <w:r w:rsidR="00050993" w:rsidRPr="00247904">
              <w:rPr>
                <w:rFonts w:ascii="Tahoma" w:hAnsi="Tahoma" w:cs="Tahoma"/>
                <w:sz w:val="18"/>
                <w:szCs w:val="18"/>
              </w:rPr>
              <w:t xml:space="preserve"> </w:t>
            </w:r>
            <w:r w:rsidRPr="00247904">
              <w:rPr>
                <w:rFonts w:ascii="Tahoma" w:hAnsi="Tahoma" w:cs="Tahoma"/>
                <w:sz w:val="18"/>
                <w:szCs w:val="18"/>
              </w:rPr>
              <w:t>Naručioca</w:t>
            </w:r>
            <w:r w:rsidR="00050993" w:rsidRPr="00247904">
              <w:rPr>
                <w:rFonts w:ascii="Tahoma" w:hAnsi="Tahoma" w:cs="Tahoma"/>
                <w:sz w:val="18"/>
                <w:szCs w:val="18"/>
              </w:rPr>
              <w:t>:</w:t>
            </w:r>
          </w:p>
        </w:tc>
        <w:tc>
          <w:tcPr>
            <w:tcW w:w="0" w:type="auto"/>
            <w:tcBorders>
              <w:top w:val="nil"/>
              <w:left w:val="nil"/>
              <w:bottom w:val="nil"/>
              <w:right w:val="nil"/>
            </w:tcBorders>
            <w:shd w:val="clear" w:color="auto" w:fill="auto"/>
            <w:noWrap/>
            <w:vAlign w:val="bottom"/>
            <w:hideMark/>
          </w:tcPr>
          <w:p w14:paraId="1A2CF3F0" w14:textId="77777777" w:rsidR="00050993" w:rsidRPr="00247904" w:rsidRDefault="00050993" w:rsidP="00730B19">
            <w:pPr>
              <w:rPr>
                <w:rFonts w:ascii="Tahoma" w:hAnsi="Tahoma" w:cs="Tahoma"/>
                <w:sz w:val="18"/>
                <w:szCs w:val="18"/>
              </w:rPr>
            </w:pPr>
          </w:p>
        </w:tc>
        <w:tc>
          <w:tcPr>
            <w:tcW w:w="0" w:type="auto"/>
            <w:tcBorders>
              <w:top w:val="nil"/>
              <w:left w:val="nil"/>
              <w:bottom w:val="nil"/>
              <w:right w:val="nil"/>
            </w:tcBorders>
            <w:shd w:val="clear" w:color="auto" w:fill="auto"/>
            <w:noWrap/>
            <w:vAlign w:val="bottom"/>
            <w:hideMark/>
          </w:tcPr>
          <w:p w14:paraId="4997110F" w14:textId="77777777" w:rsidR="00050993" w:rsidRPr="00247904" w:rsidRDefault="00050993" w:rsidP="00730B19">
            <w:pPr>
              <w:rPr>
                <w:rFonts w:ascii="Tahoma" w:hAnsi="Tahoma" w:cs="Tahoma"/>
                <w:sz w:val="18"/>
                <w:szCs w:val="18"/>
              </w:rPr>
            </w:pPr>
          </w:p>
        </w:tc>
        <w:tc>
          <w:tcPr>
            <w:tcW w:w="0" w:type="auto"/>
            <w:tcBorders>
              <w:top w:val="nil"/>
              <w:left w:val="nil"/>
              <w:bottom w:val="nil"/>
              <w:right w:val="nil"/>
            </w:tcBorders>
            <w:shd w:val="clear" w:color="auto" w:fill="auto"/>
            <w:noWrap/>
            <w:vAlign w:val="bottom"/>
            <w:hideMark/>
          </w:tcPr>
          <w:p w14:paraId="4376423E" w14:textId="77777777" w:rsidR="00050993" w:rsidRPr="00247904" w:rsidRDefault="00050993" w:rsidP="00730B19">
            <w:pPr>
              <w:rPr>
                <w:rFonts w:ascii="Tahoma" w:hAnsi="Tahoma" w:cs="Tahoma"/>
                <w:sz w:val="18"/>
                <w:szCs w:val="18"/>
              </w:rPr>
            </w:pPr>
          </w:p>
        </w:tc>
      </w:tr>
      <w:tr w:rsidR="00050993" w:rsidRPr="00247904" w14:paraId="0C064DB5" w14:textId="77777777" w:rsidTr="00730B19">
        <w:trPr>
          <w:trHeight w:val="300"/>
        </w:trPr>
        <w:tc>
          <w:tcPr>
            <w:tcW w:w="0" w:type="auto"/>
            <w:tcBorders>
              <w:top w:val="nil"/>
              <w:left w:val="nil"/>
              <w:bottom w:val="single" w:sz="4" w:space="0" w:color="auto"/>
              <w:right w:val="nil"/>
            </w:tcBorders>
            <w:shd w:val="clear" w:color="auto" w:fill="auto"/>
            <w:noWrap/>
            <w:vAlign w:val="bottom"/>
            <w:hideMark/>
          </w:tcPr>
          <w:p w14:paraId="3FF208E1" w14:textId="77777777" w:rsidR="00050993" w:rsidRPr="00247904" w:rsidRDefault="00050993" w:rsidP="00730B19">
            <w:pPr>
              <w:rPr>
                <w:rFonts w:ascii="Tahoma" w:hAnsi="Tahoma" w:cs="Tahoma"/>
                <w:sz w:val="18"/>
                <w:szCs w:val="18"/>
              </w:rPr>
            </w:pPr>
            <w:r w:rsidRPr="00247904">
              <w:rPr>
                <w:rFonts w:ascii="Tahoma" w:hAnsi="Tahoma" w:cs="Tahoma"/>
                <w:sz w:val="18"/>
                <w:szCs w:val="18"/>
              </w:rPr>
              <w:t> </w:t>
            </w:r>
          </w:p>
        </w:tc>
        <w:tc>
          <w:tcPr>
            <w:tcW w:w="0" w:type="auto"/>
            <w:tcBorders>
              <w:top w:val="nil"/>
              <w:left w:val="nil"/>
              <w:bottom w:val="single" w:sz="4" w:space="0" w:color="auto"/>
              <w:right w:val="nil"/>
            </w:tcBorders>
            <w:shd w:val="clear" w:color="auto" w:fill="auto"/>
            <w:noWrap/>
            <w:vAlign w:val="bottom"/>
            <w:hideMark/>
          </w:tcPr>
          <w:p w14:paraId="434B8019" w14:textId="77777777" w:rsidR="00050993" w:rsidRPr="00247904" w:rsidRDefault="00050993" w:rsidP="00730B19">
            <w:pPr>
              <w:rPr>
                <w:rFonts w:ascii="Tahoma" w:hAnsi="Tahoma" w:cs="Tahoma"/>
                <w:sz w:val="18"/>
                <w:szCs w:val="18"/>
              </w:rPr>
            </w:pPr>
            <w:r w:rsidRPr="00247904">
              <w:rPr>
                <w:rFonts w:ascii="Tahoma" w:hAnsi="Tahoma" w:cs="Tahoma"/>
                <w:sz w:val="18"/>
                <w:szCs w:val="18"/>
              </w:rPr>
              <w:t> </w:t>
            </w:r>
          </w:p>
        </w:tc>
        <w:tc>
          <w:tcPr>
            <w:tcW w:w="0" w:type="auto"/>
            <w:tcBorders>
              <w:top w:val="nil"/>
              <w:left w:val="nil"/>
              <w:bottom w:val="single" w:sz="4" w:space="0" w:color="auto"/>
              <w:right w:val="nil"/>
            </w:tcBorders>
            <w:shd w:val="clear" w:color="auto" w:fill="auto"/>
            <w:noWrap/>
            <w:vAlign w:val="bottom"/>
            <w:hideMark/>
          </w:tcPr>
          <w:p w14:paraId="427E0930" w14:textId="77777777" w:rsidR="00050993" w:rsidRPr="00247904" w:rsidRDefault="00050993" w:rsidP="00730B19">
            <w:pPr>
              <w:rPr>
                <w:rFonts w:ascii="Tahoma" w:hAnsi="Tahoma" w:cs="Tahoma"/>
                <w:sz w:val="18"/>
                <w:szCs w:val="18"/>
              </w:rPr>
            </w:pPr>
            <w:r w:rsidRPr="00247904">
              <w:rPr>
                <w:rFonts w:ascii="Tahoma" w:hAnsi="Tahoma" w:cs="Tahoma"/>
                <w:sz w:val="18"/>
                <w:szCs w:val="18"/>
              </w:rPr>
              <w:t> </w:t>
            </w:r>
          </w:p>
        </w:tc>
        <w:tc>
          <w:tcPr>
            <w:tcW w:w="0" w:type="auto"/>
            <w:tcBorders>
              <w:top w:val="nil"/>
              <w:left w:val="nil"/>
              <w:bottom w:val="nil"/>
              <w:right w:val="nil"/>
            </w:tcBorders>
            <w:shd w:val="clear" w:color="auto" w:fill="auto"/>
            <w:noWrap/>
            <w:vAlign w:val="bottom"/>
            <w:hideMark/>
          </w:tcPr>
          <w:p w14:paraId="78334290" w14:textId="77777777" w:rsidR="00050993" w:rsidRPr="00247904" w:rsidRDefault="00050993" w:rsidP="00730B19">
            <w:pPr>
              <w:rPr>
                <w:rFonts w:ascii="Tahoma" w:hAnsi="Tahoma" w:cs="Tahoma"/>
                <w:sz w:val="18"/>
                <w:szCs w:val="18"/>
              </w:rPr>
            </w:pPr>
          </w:p>
        </w:tc>
        <w:tc>
          <w:tcPr>
            <w:tcW w:w="0" w:type="auto"/>
            <w:tcBorders>
              <w:top w:val="nil"/>
              <w:left w:val="nil"/>
              <w:bottom w:val="nil"/>
              <w:right w:val="nil"/>
            </w:tcBorders>
            <w:shd w:val="clear" w:color="auto" w:fill="auto"/>
            <w:noWrap/>
            <w:vAlign w:val="bottom"/>
            <w:hideMark/>
          </w:tcPr>
          <w:p w14:paraId="618D7D21" w14:textId="77777777" w:rsidR="00050993" w:rsidRPr="00247904" w:rsidRDefault="00050993" w:rsidP="00730B19">
            <w:pPr>
              <w:rPr>
                <w:rFonts w:ascii="Tahoma" w:hAnsi="Tahoma" w:cs="Tahoma"/>
                <w:sz w:val="18"/>
                <w:szCs w:val="18"/>
              </w:rPr>
            </w:pPr>
          </w:p>
        </w:tc>
      </w:tr>
      <w:tr w:rsidR="00050993" w:rsidRPr="00247904" w14:paraId="2E9D5236" w14:textId="77777777" w:rsidTr="00730B19">
        <w:trPr>
          <w:trHeight w:val="300"/>
        </w:trPr>
        <w:tc>
          <w:tcPr>
            <w:tcW w:w="0" w:type="auto"/>
            <w:gridSpan w:val="2"/>
            <w:tcBorders>
              <w:top w:val="nil"/>
              <w:left w:val="nil"/>
              <w:bottom w:val="nil"/>
              <w:right w:val="nil"/>
            </w:tcBorders>
            <w:shd w:val="clear" w:color="auto" w:fill="auto"/>
            <w:noWrap/>
            <w:vAlign w:val="bottom"/>
            <w:hideMark/>
          </w:tcPr>
          <w:p w14:paraId="68DFCFC0" w14:textId="7A90F01C" w:rsidR="00050993" w:rsidRPr="00247904" w:rsidRDefault="00F65F07" w:rsidP="00730B19">
            <w:pPr>
              <w:rPr>
                <w:rFonts w:ascii="Tahoma" w:hAnsi="Tahoma" w:cs="Tahoma"/>
                <w:sz w:val="18"/>
                <w:szCs w:val="18"/>
              </w:rPr>
            </w:pPr>
            <w:r w:rsidRPr="00247904">
              <w:rPr>
                <w:rFonts w:ascii="Tahoma" w:hAnsi="Tahoma" w:cs="Tahoma"/>
                <w:sz w:val="18"/>
                <w:szCs w:val="18"/>
              </w:rPr>
              <w:t>Predstavnik</w:t>
            </w:r>
            <w:r w:rsidR="00050993" w:rsidRPr="00247904">
              <w:rPr>
                <w:rFonts w:ascii="Tahoma" w:hAnsi="Tahoma" w:cs="Tahoma"/>
                <w:sz w:val="18"/>
                <w:szCs w:val="18"/>
              </w:rPr>
              <w:t xml:space="preserve"> </w:t>
            </w:r>
            <w:r w:rsidRPr="00247904">
              <w:rPr>
                <w:rFonts w:ascii="Tahoma" w:hAnsi="Tahoma" w:cs="Tahoma"/>
                <w:b/>
                <w:bCs/>
                <w:sz w:val="18"/>
                <w:szCs w:val="18"/>
              </w:rPr>
              <w:t>Nadzornog</w:t>
            </w:r>
            <w:r w:rsidR="00050993" w:rsidRPr="00247904">
              <w:rPr>
                <w:rFonts w:ascii="Tahoma" w:hAnsi="Tahoma" w:cs="Tahoma"/>
                <w:b/>
                <w:bCs/>
                <w:sz w:val="18"/>
                <w:szCs w:val="18"/>
              </w:rPr>
              <w:t xml:space="preserve"> </w:t>
            </w:r>
            <w:r w:rsidRPr="00247904">
              <w:rPr>
                <w:rFonts w:ascii="Tahoma" w:hAnsi="Tahoma" w:cs="Tahoma"/>
                <w:b/>
                <w:bCs/>
                <w:sz w:val="18"/>
                <w:szCs w:val="18"/>
              </w:rPr>
              <w:t>organa</w:t>
            </w:r>
            <w:r w:rsidR="00050993" w:rsidRPr="00247904">
              <w:rPr>
                <w:rFonts w:ascii="Tahoma" w:hAnsi="Tahoma" w:cs="Tahoma"/>
                <w:b/>
                <w:bCs/>
                <w:sz w:val="18"/>
                <w:szCs w:val="18"/>
              </w:rPr>
              <w:t xml:space="preserve"> </w:t>
            </w:r>
            <w:r w:rsidRPr="00247904">
              <w:rPr>
                <w:rFonts w:ascii="Tahoma" w:hAnsi="Tahoma" w:cs="Tahoma"/>
                <w:b/>
                <w:bCs/>
                <w:sz w:val="18"/>
                <w:szCs w:val="18"/>
              </w:rPr>
              <w:t>Naručioca</w:t>
            </w:r>
            <w:r w:rsidR="00050993" w:rsidRPr="00247904">
              <w:rPr>
                <w:rFonts w:ascii="Tahoma" w:hAnsi="Tahoma" w:cs="Tahoma"/>
                <w:b/>
                <w:bCs/>
                <w:sz w:val="18"/>
                <w:szCs w:val="18"/>
              </w:rPr>
              <w:t>:</w:t>
            </w:r>
          </w:p>
        </w:tc>
        <w:tc>
          <w:tcPr>
            <w:tcW w:w="0" w:type="auto"/>
            <w:tcBorders>
              <w:top w:val="nil"/>
              <w:left w:val="nil"/>
              <w:bottom w:val="nil"/>
              <w:right w:val="nil"/>
            </w:tcBorders>
            <w:shd w:val="clear" w:color="auto" w:fill="auto"/>
            <w:noWrap/>
            <w:vAlign w:val="bottom"/>
            <w:hideMark/>
          </w:tcPr>
          <w:p w14:paraId="6D31DF06" w14:textId="77777777" w:rsidR="00050993" w:rsidRPr="00247904" w:rsidRDefault="00050993" w:rsidP="00730B19">
            <w:pPr>
              <w:rPr>
                <w:rFonts w:ascii="Tahoma" w:hAnsi="Tahoma" w:cs="Tahoma"/>
                <w:sz w:val="18"/>
                <w:szCs w:val="18"/>
              </w:rPr>
            </w:pPr>
          </w:p>
        </w:tc>
        <w:tc>
          <w:tcPr>
            <w:tcW w:w="0" w:type="auto"/>
            <w:tcBorders>
              <w:top w:val="nil"/>
              <w:left w:val="nil"/>
              <w:bottom w:val="nil"/>
              <w:right w:val="nil"/>
            </w:tcBorders>
            <w:shd w:val="clear" w:color="auto" w:fill="auto"/>
            <w:noWrap/>
            <w:vAlign w:val="bottom"/>
            <w:hideMark/>
          </w:tcPr>
          <w:p w14:paraId="2D45E710" w14:textId="77777777" w:rsidR="00050993" w:rsidRPr="00247904" w:rsidRDefault="00050993" w:rsidP="00730B19">
            <w:pPr>
              <w:rPr>
                <w:rFonts w:ascii="Tahoma" w:hAnsi="Tahoma" w:cs="Tahoma"/>
                <w:sz w:val="18"/>
                <w:szCs w:val="18"/>
              </w:rPr>
            </w:pPr>
          </w:p>
        </w:tc>
        <w:tc>
          <w:tcPr>
            <w:tcW w:w="0" w:type="auto"/>
            <w:tcBorders>
              <w:top w:val="nil"/>
              <w:left w:val="nil"/>
              <w:bottom w:val="nil"/>
              <w:right w:val="nil"/>
            </w:tcBorders>
            <w:shd w:val="clear" w:color="auto" w:fill="auto"/>
            <w:noWrap/>
            <w:vAlign w:val="bottom"/>
            <w:hideMark/>
          </w:tcPr>
          <w:p w14:paraId="6DBE0A48" w14:textId="77777777" w:rsidR="00050993" w:rsidRPr="00247904" w:rsidRDefault="00050993" w:rsidP="00730B19">
            <w:pPr>
              <w:rPr>
                <w:rFonts w:ascii="Tahoma" w:hAnsi="Tahoma" w:cs="Tahoma"/>
                <w:sz w:val="18"/>
                <w:szCs w:val="18"/>
              </w:rPr>
            </w:pPr>
          </w:p>
        </w:tc>
      </w:tr>
      <w:tr w:rsidR="00050993" w:rsidRPr="00247904" w14:paraId="70D25706" w14:textId="77777777" w:rsidTr="00730B19">
        <w:trPr>
          <w:trHeight w:val="85"/>
        </w:trPr>
        <w:tc>
          <w:tcPr>
            <w:tcW w:w="0" w:type="auto"/>
            <w:tcBorders>
              <w:top w:val="nil"/>
              <w:left w:val="nil"/>
              <w:bottom w:val="single" w:sz="4" w:space="0" w:color="auto"/>
              <w:right w:val="nil"/>
            </w:tcBorders>
            <w:shd w:val="clear" w:color="auto" w:fill="auto"/>
            <w:noWrap/>
            <w:vAlign w:val="bottom"/>
            <w:hideMark/>
          </w:tcPr>
          <w:p w14:paraId="6467A460" w14:textId="77777777" w:rsidR="00050993" w:rsidRPr="00247904" w:rsidRDefault="00050993" w:rsidP="00730B19">
            <w:pPr>
              <w:rPr>
                <w:rFonts w:ascii="Tahoma" w:hAnsi="Tahoma" w:cs="Tahoma"/>
                <w:sz w:val="18"/>
                <w:szCs w:val="18"/>
              </w:rPr>
            </w:pPr>
            <w:r w:rsidRPr="00247904">
              <w:rPr>
                <w:rFonts w:ascii="Tahoma" w:hAnsi="Tahoma" w:cs="Tahoma"/>
                <w:sz w:val="18"/>
                <w:szCs w:val="18"/>
              </w:rPr>
              <w:t> </w:t>
            </w:r>
          </w:p>
        </w:tc>
        <w:tc>
          <w:tcPr>
            <w:tcW w:w="0" w:type="auto"/>
            <w:tcBorders>
              <w:top w:val="nil"/>
              <w:left w:val="nil"/>
              <w:bottom w:val="single" w:sz="4" w:space="0" w:color="auto"/>
              <w:right w:val="nil"/>
            </w:tcBorders>
            <w:shd w:val="clear" w:color="auto" w:fill="auto"/>
            <w:noWrap/>
            <w:vAlign w:val="bottom"/>
            <w:hideMark/>
          </w:tcPr>
          <w:p w14:paraId="7719F101" w14:textId="77777777" w:rsidR="00050993" w:rsidRPr="00247904" w:rsidRDefault="00050993" w:rsidP="00730B19">
            <w:pPr>
              <w:rPr>
                <w:rFonts w:ascii="Tahoma" w:hAnsi="Tahoma" w:cs="Tahoma"/>
                <w:sz w:val="18"/>
                <w:szCs w:val="18"/>
              </w:rPr>
            </w:pPr>
            <w:r w:rsidRPr="00247904">
              <w:rPr>
                <w:rFonts w:ascii="Tahoma" w:hAnsi="Tahoma" w:cs="Tahoma"/>
                <w:sz w:val="18"/>
                <w:szCs w:val="18"/>
              </w:rPr>
              <w:t> </w:t>
            </w:r>
          </w:p>
        </w:tc>
        <w:tc>
          <w:tcPr>
            <w:tcW w:w="0" w:type="auto"/>
            <w:tcBorders>
              <w:top w:val="nil"/>
              <w:left w:val="nil"/>
              <w:bottom w:val="single" w:sz="4" w:space="0" w:color="auto"/>
              <w:right w:val="nil"/>
            </w:tcBorders>
            <w:shd w:val="clear" w:color="auto" w:fill="auto"/>
            <w:noWrap/>
            <w:vAlign w:val="bottom"/>
            <w:hideMark/>
          </w:tcPr>
          <w:p w14:paraId="393FB66A" w14:textId="77777777" w:rsidR="00050993" w:rsidRPr="00247904" w:rsidRDefault="00050993" w:rsidP="00730B19">
            <w:pPr>
              <w:rPr>
                <w:rFonts w:ascii="Tahoma" w:hAnsi="Tahoma" w:cs="Tahoma"/>
                <w:sz w:val="18"/>
                <w:szCs w:val="18"/>
              </w:rPr>
            </w:pPr>
            <w:r w:rsidRPr="00247904">
              <w:rPr>
                <w:rFonts w:ascii="Tahoma" w:hAnsi="Tahoma" w:cs="Tahoma"/>
                <w:sz w:val="18"/>
                <w:szCs w:val="18"/>
              </w:rPr>
              <w:t> </w:t>
            </w:r>
          </w:p>
        </w:tc>
        <w:tc>
          <w:tcPr>
            <w:tcW w:w="0" w:type="auto"/>
            <w:tcBorders>
              <w:top w:val="nil"/>
              <w:left w:val="nil"/>
              <w:bottom w:val="nil"/>
              <w:right w:val="nil"/>
            </w:tcBorders>
            <w:shd w:val="clear" w:color="auto" w:fill="auto"/>
            <w:noWrap/>
            <w:vAlign w:val="bottom"/>
            <w:hideMark/>
          </w:tcPr>
          <w:p w14:paraId="5C45CE82" w14:textId="77777777" w:rsidR="00050993" w:rsidRPr="00247904" w:rsidRDefault="00050993" w:rsidP="00730B19">
            <w:pPr>
              <w:rPr>
                <w:rFonts w:ascii="Tahoma" w:hAnsi="Tahoma" w:cs="Tahoma"/>
                <w:sz w:val="18"/>
                <w:szCs w:val="18"/>
              </w:rPr>
            </w:pPr>
          </w:p>
        </w:tc>
        <w:tc>
          <w:tcPr>
            <w:tcW w:w="0" w:type="auto"/>
            <w:tcBorders>
              <w:top w:val="nil"/>
              <w:left w:val="nil"/>
              <w:bottom w:val="nil"/>
              <w:right w:val="nil"/>
            </w:tcBorders>
            <w:shd w:val="clear" w:color="auto" w:fill="auto"/>
            <w:noWrap/>
            <w:vAlign w:val="bottom"/>
            <w:hideMark/>
          </w:tcPr>
          <w:p w14:paraId="7D102E6F" w14:textId="77777777" w:rsidR="00050993" w:rsidRPr="00247904" w:rsidRDefault="00050993" w:rsidP="00730B19">
            <w:pPr>
              <w:rPr>
                <w:rFonts w:ascii="Tahoma" w:hAnsi="Tahoma" w:cs="Tahoma"/>
                <w:sz w:val="18"/>
                <w:szCs w:val="18"/>
              </w:rPr>
            </w:pPr>
          </w:p>
        </w:tc>
      </w:tr>
      <w:tr w:rsidR="00050993" w:rsidRPr="00247904" w14:paraId="1DCCFB6E" w14:textId="77777777" w:rsidTr="00730B19">
        <w:trPr>
          <w:trHeight w:val="300"/>
        </w:trPr>
        <w:tc>
          <w:tcPr>
            <w:tcW w:w="0" w:type="auto"/>
            <w:gridSpan w:val="2"/>
            <w:tcBorders>
              <w:top w:val="nil"/>
              <w:left w:val="nil"/>
              <w:bottom w:val="nil"/>
              <w:right w:val="nil"/>
            </w:tcBorders>
            <w:shd w:val="clear" w:color="auto" w:fill="auto"/>
            <w:noWrap/>
            <w:vAlign w:val="bottom"/>
            <w:hideMark/>
          </w:tcPr>
          <w:p w14:paraId="50618760" w14:textId="7CDB9533" w:rsidR="00050993" w:rsidRPr="00247904" w:rsidRDefault="00F65F07" w:rsidP="00730B19">
            <w:pPr>
              <w:rPr>
                <w:rFonts w:ascii="Tahoma" w:hAnsi="Tahoma" w:cs="Tahoma"/>
                <w:sz w:val="18"/>
                <w:szCs w:val="18"/>
              </w:rPr>
            </w:pPr>
            <w:r w:rsidRPr="00247904">
              <w:rPr>
                <w:rFonts w:ascii="Tahoma" w:hAnsi="Tahoma" w:cs="Tahoma"/>
                <w:sz w:val="18"/>
                <w:szCs w:val="18"/>
              </w:rPr>
              <w:t>Predstavnik</w:t>
            </w:r>
            <w:r w:rsidR="00050993" w:rsidRPr="00247904">
              <w:rPr>
                <w:rFonts w:ascii="Tahoma" w:hAnsi="Tahoma" w:cs="Tahoma"/>
                <w:sz w:val="18"/>
                <w:szCs w:val="18"/>
              </w:rPr>
              <w:t xml:space="preserve"> </w:t>
            </w:r>
            <w:r w:rsidRPr="00247904">
              <w:rPr>
                <w:rFonts w:ascii="Tahoma" w:hAnsi="Tahoma" w:cs="Tahoma"/>
                <w:sz w:val="18"/>
                <w:szCs w:val="18"/>
              </w:rPr>
              <w:t>Izv</w:t>
            </w:r>
            <w:r w:rsidRPr="00247904">
              <w:rPr>
                <w:rFonts w:ascii="Tahoma" w:hAnsi="Tahoma" w:cs="Tahoma"/>
                <w:sz w:val="18"/>
                <w:szCs w:val="18"/>
                <w:lang w:val="sr-Cyrl-BA"/>
              </w:rPr>
              <w:t>ršioca</w:t>
            </w:r>
            <w:r w:rsidR="00050993" w:rsidRPr="00247904">
              <w:rPr>
                <w:rFonts w:ascii="Tahoma" w:hAnsi="Tahoma" w:cs="Tahoma"/>
                <w:sz w:val="18"/>
                <w:szCs w:val="18"/>
              </w:rPr>
              <w:t>:</w:t>
            </w:r>
          </w:p>
        </w:tc>
        <w:tc>
          <w:tcPr>
            <w:tcW w:w="0" w:type="auto"/>
            <w:tcBorders>
              <w:top w:val="nil"/>
              <w:left w:val="nil"/>
              <w:bottom w:val="nil"/>
              <w:right w:val="nil"/>
            </w:tcBorders>
            <w:shd w:val="clear" w:color="auto" w:fill="auto"/>
            <w:noWrap/>
            <w:vAlign w:val="bottom"/>
            <w:hideMark/>
          </w:tcPr>
          <w:p w14:paraId="48935401" w14:textId="77777777" w:rsidR="00050993" w:rsidRPr="00247904" w:rsidRDefault="00050993" w:rsidP="00730B19">
            <w:pPr>
              <w:rPr>
                <w:rFonts w:ascii="Tahoma" w:hAnsi="Tahoma" w:cs="Tahoma"/>
                <w:sz w:val="18"/>
                <w:szCs w:val="18"/>
              </w:rPr>
            </w:pPr>
          </w:p>
        </w:tc>
        <w:tc>
          <w:tcPr>
            <w:tcW w:w="0" w:type="auto"/>
            <w:tcBorders>
              <w:top w:val="nil"/>
              <w:left w:val="nil"/>
              <w:bottom w:val="nil"/>
              <w:right w:val="nil"/>
            </w:tcBorders>
            <w:shd w:val="clear" w:color="auto" w:fill="auto"/>
            <w:noWrap/>
            <w:vAlign w:val="bottom"/>
            <w:hideMark/>
          </w:tcPr>
          <w:p w14:paraId="570A73F1" w14:textId="77777777" w:rsidR="00050993" w:rsidRPr="00247904" w:rsidRDefault="00050993" w:rsidP="00730B19">
            <w:pPr>
              <w:rPr>
                <w:rFonts w:ascii="Tahoma" w:hAnsi="Tahoma" w:cs="Tahoma"/>
                <w:sz w:val="18"/>
                <w:szCs w:val="18"/>
              </w:rPr>
            </w:pPr>
          </w:p>
        </w:tc>
        <w:tc>
          <w:tcPr>
            <w:tcW w:w="0" w:type="auto"/>
            <w:tcBorders>
              <w:top w:val="nil"/>
              <w:left w:val="nil"/>
              <w:bottom w:val="nil"/>
              <w:right w:val="nil"/>
            </w:tcBorders>
            <w:shd w:val="clear" w:color="auto" w:fill="auto"/>
            <w:noWrap/>
            <w:vAlign w:val="bottom"/>
            <w:hideMark/>
          </w:tcPr>
          <w:p w14:paraId="470ECCA0" w14:textId="77777777" w:rsidR="00050993" w:rsidRPr="00247904" w:rsidRDefault="00050993" w:rsidP="00730B19">
            <w:pPr>
              <w:rPr>
                <w:rFonts w:ascii="Tahoma" w:hAnsi="Tahoma" w:cs="Tahoma"/>
                <w:sz w:val="18"/>
                <w:szCs w:val="18"/>
              </w:rPr>
            </w:pPr>
          </w:p>
        </w:tc>
      </w:tr>
      <w:tr w:rsidR="00050993" w:rsidRPr="00247904" w14:paraId="2688FF01" w14:textId="77777777" w:rsidTr="00730B19">
        <w:trPr>
          <w:trHeight w:val="93"/>
        </w:trPr>
        <w:tc>
          <w:tcPr>
            <w:tcW w:w="0" w:type="auto"/>
            <w:tcBorders>
              <w:top w:val="nil"/>
              <w:left w:val="nil"/>
              <w:bottom w:val="single" w:sz="4" w:space="0" w:color="auto"/>
              <w:right w:val="nil"/>
            </w:tcBorders>
            <w:shd w:val="clear" w:color="auto" w:fill="auto"/>
            <w:noWrap/>
            <w:vAlign w:val="bottom"/>
            <w:hideMark/>
          </w:tcPr>
          <w:p w14:paraId="5BD6749D" w14:textId="77777777" w:rsidR="00050993" w:rsidRPr="00247904" w:rsidRDefault="00050993" w:rsidP="00730B19">
            <w:pPr>
              <w:rPr>
                <w:rFonts w:ascii="Tahoma" w:hAnsi="Tahoma" w:cs="Tahoma"/>
                <w:sz w:val="18"/>
                <w:szCs w:val="18"/>
              </w:rPr>
            </w:pPr>
            <w:r w:rsidRPr="00247904">
              <w:rPr>
                <w:rFonts w:ascii="Tahoma" w:hAnsi="Tahoma" w:cs="Tahoma"/>
                <w:sz w:val="18"/>
                <w:szCs w:val="18"/>
              </w:rPr>
              <w:t> </w:t>
            </w:r>
          </w:p>
        </w:tc>
        <w:tc>
          <w:tcPr>
            <w:tcW w:w="0" w:type="auto"/>
            <w:tcBorders>
              <w:top w:val="nil"/>
              <w:left w:val="nil"/>
              <w:bottom w:val="single" w:sz="4" w:space="0" w:color="auto"/>
              <w:right w:val="nil"/>
            </w:tcBorders>
            <w:shd w:val="clear" w:color="auto" w:fill="auto"/>
            <w:noWrap/>
            <w:vAlign w:val="bottom"/>
            <w:hideMark/>
          </w:tcPr>
          <w:p w14:paraId="4D449A14" w14:textId="77777777" w:rsidR="00050993" w:rsidRPr="00247904" w:rsidRDefault="00050993" w:rsidP="00730B19">
            <w:pPr>
              <w:rPr>
                <w:rFonts w:ascii="Tahoma" w:hAnsi="Tahoma" w:cs="Tahoma"/>
                <w:sz w:val="18"/>
                <w:szCs w:val="18"/>
              </w:rPr>
            </w:pPr>
            <w:r w:rsidRPr="00247904">
              <w:rPr>
                <w:rFonts w:ascii="Tahoma" w:hAnsi="Tahoma" w:cs="Tahoma"/>
                <w:sz w:val="18"/>
                <w:szCs w:val="18"/>
              </w:rPr>
              <w:t> </w:t>
            </w:r>
          </w:p>
        </w:tc>
        <w:tc>
          <w:tcPr>
            <w:tcW w:w="0" w:type="auto"/>
            <w:tcBorders>
              <w:top w:val="nil"/>
              <w:left w:val="nil"/>
              <w:bottom w:val="single" w:sz="4" w:space="0" w:color="auto"/>
              <w:right w:val="nil"/>
            </w:tcBorders>
            <w:shd w:val="clear" w:color="auto" w:fill="auto"/>
            <w:noWrap/>
            <w:vAlign w:val="bottom"/>
            <w:hideMark/>
          </w:tcPr>
          <w:p w14:paraId="5BD7D272" w14:textId="77777777" w:rsidR="00050993" w:rsidRPr="00247904" w:rsidRDefault="00050993" w:rsidP="00730B19">
            <w:pPr>
              <w:rPr>
                <w:rFonts w:ascii="Tahoma" w:hAnsi="Tahoma" w:cs="Tahoma"/>
                <w:sz w:val="18"/>
                <w:szCs w:val="18"/>
              </w:rPr>
            </w:pPr>
            <w:r w:rsidRPr="00247904">
              <w:rPr>
                <w:rFonts w:ascii="Tahoma" w:hAnsi="Tahoma" w:cs="Tahoma"/>
                <w:sz w:val="18"/>
                <w:szCs w:val="18"/>
              </w:rPr>
              <w:t> </w:t>
            </w:r>
          </w:p>
        </w:tc>
        <w:tc>
          <w:tcPr>
            <w:tcW w:w="0" w:type="auto"/>
            <w:tcBorders>
              <w:top w:val="nil"/>
              <w:left w:val="nil"/>
              <w:bottom w:val="nil"/>
              <w:right w:val="nil"/>
            </w:tcBorders>
            <w:shd w:val="clear" w:color="auto" w:fill="auto"/>
            <w:noWrap/>
            <w:vAlign w:val="bottom"/>
            <w:hideMark/>
          </w:tcPr>
          <w:p w14:paraId="01B14FD0" w14:textId="77777777" w:rsidR="00050993" w:rsidRPr="00247904" w:rsidRDefault="00050993" w:rsidP="00730B19">
            <w:pPr>
              <w:rPr>
                <w:rFonts w:ascii="Tahoma" w:hAnsi="Tahoma" w:cs="Tahoma"/>
                <w:sz w:val="18"/>
                <w:szCs w:val="18"/>
              </w:rPr>
            </w:pPr>
          </w:p>
        </w:tc>
        <w:tc>
          <w:tcPr>
            <w:tcW w:w="0" w:type="auto"/>
            <w:tcBorders>
              <w:top w:val="nil"/>
              <w:left w:val="nil"/>
              <w:bottom w:val="nil"/>
              <w:right w:val="nil"/>
            </w:tcBorders>
            <w:shd w:val="clear" w:color="auto" w:fill="auto"/>
            <w:noWrap/>
            <w:vAlign w:val="bottom"/>
            <w:hideMark/>
          </w:tcPr>
          <w:p w14:paraId="0A4F7D5D" w14:textId="77777777" w:rsidR="00050993" w:rsidRPr="00247904" w:rsidRDefault="00050993" w:rsidP="00730B19">
            <w:pPr>
              <w:rPr>
                <w:rFonts w:ascii="Tahoma" w:hAnsi="Tahoma" w:cs="Tahoma"/>
                <w:sz w:val="18"/>
                <w:szCs w:val="18"/>
              </w:rPr>
            </w:pPr>
          </w:p>
        </w:tc>
      </w:tr>
      <w:tr w:rsidR="00050993" w:rsidRPr="00247904" w14:paraId="12B10ACC" w14:textId="77777777" w:rsidTr="00730B19">
        <w:trPr>
          <w:trHeight w:val="300"/>
        </w:trPr>
        <w:tc>
          <w:tcPr>
            <w:tcW w:w="0" w:type="auto"/>
            <w:gridSpan w:val="2"/>
            <w:tcBorders>
              <w:top w:val="nil"/>
              <w:left w:val="nil"/>
              <w:bottom w:val="nil"/>
              <w:right w:val="nil"/>
            </w:tcBorders>
            <w:shd w:val="clear" w:color="auto" w:fill="auto"/>
            <w:noWrap/>
            <w:vAlign w:val="bottom"/>
            <w:hideMark/>
          </w:tcPr>
          <w:p w14:paraId="70AB85E5" w14:textId="3DC6E1F7" w:rsidR="00050993" w:rsidRPr="00247904" w:rsidRDefault="00F65F07" w:rsidP="00730B19">
            <w:pPr>
              <w:rPr>
                <w:rFonts w:ascii="Tahoma" w:hAnsi="Tahoma" w:cs="Tahoma"/>
                <w:sz w:val="18"/>
                <w:szCs w:val="18"/>
              </w:rPr>
            </w:pPr>
            <w:r w:rsidRPr="00247904">
              <w:rPr>
                <w:rFonts w:ascii="Tahoma" w:hAnsi="Tahoma" w:cs="Tahoma"/>
                <w:sz w:val="18"/>
                <w:szCs w:val="18"/>
              </w:rPr>
              <w:t>sastavili</w:t>
            </w:r>
            <w:r w:rsidR="00050993" w:rsidRPr="00247904">
              <w:rPr>
                <w:rFonts w:ascii="Tahoma" w:hAnsi="Tahoma" w:cs="Tahoma"/>
                <w:sz w:val="18"/>
                <w:szCs w:val="18"/>
              </w:rPr>
              <w:t xml:space="preserve"> </w:t>
            </w:r>
            <w:r w:rsidRPr="00247904">
              <w:rPr>
                <w:rFonts w:ascii="Tahoma" w:hAnsi="Tahoma" w:cs="Tahoma"/>
                <w:sz w:val="18"/>
                <w:szCs w:val="18"/>
              </w:rPr>
              <w:t>su</w:t>
            </w:r>
            <w:r w:rsidR="00050993" w:rsidRPr="00247904">
              <w:rPr>
                <w:rFonts w:ascii="Tahoma" w:hAnsi="Tahoma" w:cs="Tahoma"/>
                <w:sz w:val="18"/>
                <w:szCs w:val="18"/>
              </w:rPr>
              <w:t xml:space="preserve"> </w:t>
            </w:r>
            <w:r w:rsidRPr="00247904">
              <w:rPr>
                <w:rFonts w:ascii="Tahoma" w:hAnsi="Tahoma" w:cs="Tahoma"/>
                <w:sz w:val="18"/>
                <w:szCs w:val="18"/>
              </w:rPr>
              <w:t>ovaj</w:t>
            </w:r>
            <w:r w:rsidR="00050993" w:rsidRPr="00247904">
              <w:rPr>
                <w:rFonts w:ascii="Tahoma" w:hAnsi="Tahoma" w:cs="Tahoma"/>
                <w:sz w:val="18"/>
                <w:szCs w:val="18"/>
              </w:rPr>
              <w:t xml:space="preserve"> </w:t>
            </w:r>
            <w:r w:rsidRPr="00247904">
              <w:rPr>
                <w:rFonts w:ascii="Tahoma" w:hAnsi="Tahoma" w:cs="Tahoma"/>
                <w:sz w:val="18"/>
                <w:szCs w:val="18"/>
              </w:rPr>
              <w:t>akt</w:t>
            </w:r>
            <w:r w:rsidR="00050993" w:rsidRPr="00247904">
              <w:rPr>
                <w:rFonts w:ascii="Tahoma" w:hAnsi="Tahoma" w:cs="Tahoma"/>
                <w:sz w:val="18"/>
                <w:szCs w:val="18"/>
              </w:rPr>
              <w:t xml:space="preserve">, </w:t>
            </w:r>
            <w:r w:rsidRPr="00247904">
              <w:rPr>
                <w:rFonts w:ascii="Tahoma" w:hAnsi="Tahoma" w:cs="Tahoma"/>
                <w:sz w:val="18"/>
                <w:szCs w:val="18"/>
              </w:rPr>
              <w:t>kako</w:t>
            </w:r>
            <w:r w:rsidR="00050993" w:rsidRPr="00247904">
              <w:rPr>
                <w:rFonts w:ascii="Tahoma" w:hAnsi="Tahoma" w:cs="Tahoma"/>
                <w:sz w:val="18"/>
                <w:szCs w:val="18"/>
              </w:rPr>
              <w:t xml:space="preserve"> </w:t>
            </w:r>
            <w:r w:rsidRPr="00247904">
              <w:rPr>
                <w:rFonts w:ascii="Tahoma" w:hAnsi="Tahoma" w:cs="Tahoma"/>
                <w:sz w:val="18"/>
                <w:szCs w:val="18"/>
              </w:rPr>
              <w:t>sledi</w:t>
            </w:r>
            <w:r w:rsidR="00050993" w:rsidRPr="00247904">
              <w:rPr>
                <w:rFonts w:ascii="Tahoma" w:hAnsi="Tahoma" w:cs="Tahoma"/>
                <w:sz w:val="18"/>
                <w:szCs w:val="18"/>
              </w:rPr>
              <w:t xml:space="preserve">: </w:t>
            </w:r>
          </w:p>
        </w:tc>
        <w:tc>
          <w:tcPr>
            <w:tcW w:w="0" w:type="auto"/>
            <w:tcBorders>
              <w:top w:val="nil"/>
              <w:left w:val="nil"/>
              <w:bottom w:val="nil"/>
              <w:right w:val="nil"/>
            </w:tcBorders>
            <w:shd w:val="clear" w:color="auto" w:fill="auto"/>
            <w:noWrap/>
            <w:vAlign w:val="bottom"/>
            <w:hideMark/>
          </w:tcPr>
          <w:p w14:paraId="7F3C8A27" w14:textId="77777777" w:rsidR="00050993" w:rsidRPr="00247904" w:rsidRDefault="00050993" w:rsidP="00730B19">
            <w:pPr>
              <w:rPr>
                <w:rFonts w:ascii="Tahoma" w:hAnsi="Tahoma" w:cs="Tahoma"/>
                <w:sz w:val="18"/>
                <w:szCs w:val="18"/>
              </w:rPr>
            </w:pPr>
          </w:p>
        </w:tc>
        <w:tc>
          <w:tcPr>
            <w:tcW w:w="0" w:type="auto"/>
            <w:tcBorders>
              <w:top w:val="nil"/>
              <w:left w:val="nil"/>
              <w:bottom w:val="nil"/>
              <w:right w:val="nil"/>
            </w:tcBorders>
            <w:shd w:val="clear" w:color="auto" w:fill="auto"/>
            <w:noWrap/>
            <w:vAlign w:val="bottom"/>
            <w:hideMark/>
          </w:tcPr>
          <w:p w14:paraId="508CE83D" w14:textId="77777777" w:rsidR="00050993" w:rsidRPr="00247904" w:rsidRDefault="00050993" w:rsidP="00730B19">
            <w:pPr>
              <w:rPr>
                <w:rFonts w:ascii="Tahoma" w:hAnsi="Tahoma" w:cs="Tahoma"/>
                <w:sz w:val="18"/>
                <w:szCs w:val="18"/>
              </w:rPr>
            </w:pPr>
          </w:p>
        </w:tc>
        <w:tc>
          <w:tcPr>
            <w:tcW w:w="0" w:type="auto"/>
            <w:tcBorders>
              <w:top w:val="nil"/>
              <w:left w:val="nil"/>
              <w:bottom w:val="nil"/>
              <w:right w:val="nil"/>
            </w:tcBorders>
            <w:shd w:val="clear" w:color="auto" w:fill="auto"/>
            <w:noWrap/>
            <w:vAlign w:val="bottom"/>
            <w:hideMark/>
          </w:tcPr>
          <w:p w14:paraId="48B63F8E" w14:textId="77777777" w:rsidR="00050993" w:rsidRPr="00247904" w:rsidRDefault="00050993" w:rsidP="00730B19">
            <w:pPr>
              <w:rPr>
                <w:rFonts w:ascii="Tahoma" w:hAnsi="Tahoma" w:cs="Tahoma"/>
                <w:sz w:val="18"/>
                <w:szCs w:val="18"/>
              </w:rPr>
            </w:pPr>
          </w:p>
        </w:tc>
      </w:tr>
      <w:tr w:rsidR="00050993" w:rsidRPr="00247904" w14:paraId="5939D405" w14:textId="77777777" w:rsidTr="00730B19">
        <w:trPr>
          <w:trHeight w:val="180"/>
        </w:trPr>
        <w:tc>
          <w:tcPr>
            <w:tcW w:w="0" w:type="auto"/>
            <w:tcBorders>
              <w:top w:val="nil"/>
              <w:left w:val="nil"/>
              <w:bottom w:val="nil"/>
              <w:right w:val="nil"/>
            </w:tcBorders>
            <w:shd w:val="clear" w:color="auto" w:fill="auto"/>
            <w:noWrap/>
            <w:vAlign w:val="bottom"/>
            <w:hideMark/>
          </w:tcPr>
          <w:p w14:paraId="2CF7F047" w14:textId="77777777" w:rsidR="00050993" w:rsidRPr="00247904" w:rsidRDefault="00050993" w:rsidP="00730B19">
            <w:pPr>
              <w:rPr>
                <w:rFonts w:ascii="Tahoma" w:hAnsi="Tahoma" w:cs="Tahoma"/>
                <w:sz w:val="18"/>
                <w:szCs w:val="18"/>
              </w:rPr>
            </w:pPr>
          </w:p>
        </w:tc>
        <w:tc>
          <w:tcPr>
            <w:tcW w:w="0" w:type="auto"/>
            <w:tcBorders>
              <w:top w:val="nil"/>
              <w:left w:val="nil"/>
              <w:bottom w:val="nil"/>
              <w:right w:val="nil"/>
            </w:tcBorders>
            <w:shd w:val="clear" w:color="auto" w:fill="auto"/>
            <w:noWrap/>
            <w:vAlign w:val="bottom"/>
            <w:hideMark/>
          </w:tcPr>
          <w:p w14:paraId="3EC9A82A" w14:textId="77777777" w:rsidR="00050993" w:rsidRPr="00247904" w:rsidRDefault="00050993" w:rsidP="00730B19">
            <w:pPr>
              <w:rPr>
                <w:rFonts w:ascii="Tahoma" w:hAnsi="Tahoma" w:cs="Tahoma"/>
                <w:sz w:val="18"/>
                <w:szCs w:val="18"/>
              </w:rPr>
            </w:pPr>
          </w:p>
        </w:tc>
        <w:tc>
          <w:tcPr>
            <w:tcW w:w="0" w:type="auto"/>
            <w:tcBorders>
              <w:top w:val="nil"/>
              <w:left w:val="nil"/>
              <w:bottom w:val="nil"/>
              <w:right w:val="nil"/>
            </w:tcBorders>
            <w:shd w:val="clear" w:color="auto" w:fill="auto"/>
            <w:noWrap/>
            <w:vAlign w:val="bottom"/>
            <w:hideMark/>
          </w:tcPr>
          <w:p w14:paraId="59451AF7" w14:textId="77777777" w:rsidR="00050993" w:rsidRPr="00247904" w:rsidRDefault="00050993" w:rsidP="00730B19">
            <w:pPr>
              <w:rPr>
                <w:rFonts w:ascii="Tahoma" w:hAnsi="Tahoma" w:cs="Tahoma"/>
                <w:sz w:val="18"/>
                <w:szCs w:val="18"/>
              </w:rPr>
            </w:pPr>
          </w:p>
        </w:tc>
        <w:tc>
          <w:tcPr>
            <w:tcW w:w="0" w:type="auto"/>
            <w:tcBorders>
              <w:top w:val="nil"/>
              <w:left w:val="nil"/>
              <w:bottom w:val="nil"/>
              <w:right w:val="nil"/>
            </w:tcBorders>
            <w:shd w:val="clear" w:color="auto" w:fill="auto"/>
            <w:noWrap/>
            <w:vAlign w:val="bottom"/>
            <w:hideMark/>
          </w:tcPr>
          <w:p w14:paraId="4B28490D" w14:textId="77777777" w:rsidR="00050993" w:rsidRPr="00247904" w:rsidRDefault="00050993" w:rsidP="00730B19">
            <w:pPr>
              <w:rPr>
                <w:rFonts w:ascii="Tahoma" w:hAnsi="Tahoma" w:cs="Tahoma"/>
                <w:sz w:val="18"/>
                <w:szCs w:val="18"/>
              </w:rPr>
            </w:pPr>
          </w:p>
        </w:tc>
        <w:tc>
          <w:tcPr>
            <w:tcW w:w="0" w:type="auto"/>
            <w:tcBorders>
              <w:top w:val="nil"/>
              <w:left w:val="nil"/>
              <w:bottom w:val="nil"/>
              <w:right w:val="nil"/>
            </w:tcBorders>
            <w:shd w:val="clear" w:color="auto" w:fill="auto"/>
            <w:noWrap/>
            <w:vAlign w:val="bottom"/>
            <w:hideMark/>
          </w:tcPr>
          <w:p w14:paraId="638750F6" w14:textId="77777777" w:rsidR="00050993" w:rsidRPr="00247904" w:rsidRDefault="00050993" w:rsidP="00730B19">
            <w:pPr>
              <w:rPr>
                <w:rFonts w:ascii="Tahoma" w:hAnsi="Tahoma" w:cs="Tahoma"/>
                <w:sz w:val="18"/>
                <w:szCs w:val="18"/>
              </w:rPr>
            </w:pPr>
          </w:p>
        </w:tc>
      </w:tr>
      <w:tr w:rsidR="00050993" w:rsidRPr="00247904" w14:paraId="5ED7D1CA" w14:textId="77777777" w:rsidTr="00730B19">
        <w:trPr>
          <w:trHeight w:val="375"/>
        </w:trPr>
        <w:tc>
          <w:tcPr>
            <w:tcW w:w="0" w:type="auto"/>
            <w:gridSpan w:val="5"/>
            <w:tcBorders>
              <w:top w:val="nil"/>
              <w:left w:val="nil"/>
              <w:bottom w:val="nil"/>
              <w:right w:val="nil"/>
            </w:tcBorders>
            <w:shd w:val="clear" w:color="auto" w:fill="auto"/>
            <w:vAlign w:val="center"/>
            <w:hideMark/>
          </w:tcPr>
          <w:p w14:paraId="1A8797D0" w14:textId="4F1F2EA6" w:rsidR="00050993" w:rsidRPr="00247904" w:rsidRDefault="00050993" w:rsidP="00730B19">
            <w:pPr>
              <w:rPr>
                <w:rFonts w:ascii="Tahoma" w:hAnsi="Tahoma" w:cs="Tahoma"/>
                <w:sz w:val="18"/>
                <w:szCs w:val="18"/>
              </w:rPr>
            </w:pPr>
            <w:r w:rsidRPr="00247904">
              <w:rPr>
                <w:rFonts w:ascii="Tahoma" w:hAnsi="Tahoma" w:cs="Tahoma"/>
                <w:sz w:val="18"/>
                <w:szCs w:val="18"/>
              </w:rPr>
              <w:t xml:space="preserve">1. </w:t>
            </w:r>
            <w:r w:rsidR="00F65F07" w:rsidRPr="00247904">
              <w:rPr>
                <w:rFonts w:ascii="Tahoma" w:hAnsi="Tahoma" w:cs="Tahoma"/>
                <w:sz w:val="18"/>
                <w:szCs w:val="18"/>
              </w:rPr>
              <w:t>Za</w:t>
            </w:r>
            <w:r w:rsidRPr="00247904">
              <w:rPr>
                <w:rFonts w:ascii="Tahoma" w:hAnsi="Tahoma" w:cs="Tahoma"/>
                <w:sz w:val="18"/>
                <w:szCs w:val="18"/>
              </w:rPr>
              <w:t xml:space="preserve"> </w:t>
            </w:r>
            <w:r w:rsidR="00F65F07" w:rsidRPr="00247904">
              <w:rPr>
                <w:rFonts w:ascii="Tahoma" w:hAnsi="Tahoma" w:cs="Tahoma"/>
                <w:sz w:val="18"/>
                <w:szCs w:val="18"/>
              </w:rPr>
              <w:t>pregled</w:t>
            </w:r>
            <w:r w:rsidRPr="00247904">
              <w:rPr>
                <w:rFonts w:ascii="Tahoma" w:hAnsi="Tahoma" w:cs="Tahoma"/>
                <w:sz w:val="18"/>
                <w:szCs w:val="18"/>
              </w:rPr>
              <w:t xml:space="preserve"> </w:t>
            </w:r>
            <w:r w:rsidR="00F65F07" w:rsidRPr="00247904">
              <w:rPr>
                <w:rFonts w:ascii="Tahoma" w:hAnsi="Tahoma" w:cs="Tahoma"/>
                <w:sz w:val="18"/>
                <w:szCs w:val="18"/>
              </w:rPr>
              <w:t>i</w:t>
            </w:r>
            <w:r w:rsidRPr="00247904">
              <w:rPr>
                <w:rFonts w:ascii="Tahoma" w:hAnsi="Tahoma" w:cs="Tahoma"/>
                <w:sz w:val="18"/>
                <w:szCs w:val="18"/>
              </w:rPr>
              <w:t xml:space="preserve"> </w:t>
            </w:r>
            <w:r w:rsidR="00F65F07" w:rsidRPr="00247904">
              <w:rPr>
                <w:rFonts w:ascii="Tahoma" w:hAnsi="Tahoma" w:cs="Tahoma"/>
                <w:sz w:val="18"/>
                <w:szCs w:val="18"/>
              </w:rPr>
              <w:t>prijem</w:t>
            </w:r>
            <w:r w:rsidRPr="00247904">
              <w:rPr>
                <w:rFonts w:ascii="Tahoma" w:hAnsi="Tahoma" w:cs="Tahoma"/>
                <w:sz w:val="18"/>
                <w:szCs w:val="18"/>
              </w:rPr>
              <w:t xml:space="preserve"> </w:t>
            </w:r>
            <w:r w:rsidR="00F65F07" w:rsidRPr="00247904">
              <w:rPr>
                <w:rFonts w:ascii="Tahoma" w:hAnsi="Tahoma" w:cs="Tahoma"/>
                <w:sz w:val="18"/>
                <w:szCs w:val="18"/>
              </w:rPr>
              <w:t>predstavlјen</w:t>
            </w:r>
            <w:r w:rsidR="00F65F07" w:rsidRPr="00247904">
              <w:rPr>
                <w:rFonts w:ascii="Tahoma" w:hAnsi="Tahoma" w:cs="Tahoma"/>
                <w:sz w:val="18"/>
                <w:szCs w:val="18"/>
                <w:lang w:val="sr-Cyrl-BA"/>
              </w:rPr>
              <w:t>e</w:t>
            </w:r>
            <w:r w:rsidRPr="00247904">
              <w:rPr>
                <w:rFonts w:ascii="Tahoma" w:hAnsi="Tahoma" w:cs="Tahoma"/>
                <w:sz w:val="18"/>
                <w:szCs w:val="18"/>
              </w:rPr>
              <w:t xml:space="preserve"> </w:t>
            </w:r>
            <w:r w:rsidR="00F65F07" w:rsidRPr="00247904">
              <w:rPr>
                <w:rFonts w:ascii="Tahoma" w:hAnsi="Tahoma" w:cs="Tahoma"/>
                <w:sz w:val="18"/>
                <w:szCs w:val="18"/>
              </w:rPr>
              <w:t>su</w:t>
            </w:r>
            <w:r w:rsidRPr="00247904">
              <w:rPr>
                <w:rFonts w:ascii="Tahoma" w:hAnsi="Tahoma" w:cs="Tahoma"/>
                <w:sz w:val="18"/>
                <w:szCs w:val="18"/>
              </w:rPr>
              <w:t xml:space="preserve"> </w:t>
            </w:r>
            <w:r w:rsidR="00F65F07" w:rsidRPr="00247904">
              <w:rPr>
                <w:rFonts w:ascii="Tahoma" w:hAnsi="Tahoma" w:cs="Tahoma"/>
                <w:sz w:val="18"/>
                <w:szCs w:val="18"/>
                <w:lang w:val="sr-Cyrl-BA"/>
              </w:rPr>
              <w:t>usluge</w:t>
            </w:r>
            <w:r w:rsidRPr="00247904">
              <w:rPr>
                <w:rFonts w:ascii="Tahoma" w:hAnsi="Tahoma" w:cs="Tahoma"/>
                <w:sz w:val="18"/>
                <w:szCs w:val="18"/>
              </w:rPr>
              <w:t xml:space="preserve"> </w:t>
            </w:r>
            <w:r w:rsidR="00F65F07" w:rsidRPr="00247904">
              <w:rPr>
                <w:rFonts w:ascii="Tahoma" w:hAnsi="Tahoma" w:cs="Tahoma"/>
                <w:sz w:val="18"/>
                <w:szCs w:val="18"/>
              </w:rPr>
              <w:t>koje</w:t>
            </w:r>
            <w:r w:rsidRPr="00247904">
              <w:rPr>
                <w:rFonts w:ascii="Tahoma" w:hAnsi="Tahoma" w:cs="Tahoma"/>
                <w:sz w:val="18"/>
                <w:szCs w:val="18"/>
              </w:rPr>
              <w:t xml:space="preserve"> </w:t>
            </w:r>
            <w:r w:rsidR="00F65F07" w:rsidRPr="00247904">
              <w:rPr>
                <w:rFonts w:ascii="Tahoma" w:hAnsi="Tahoma" w:cs="Tahoma"/>
                <w:sz w:val="18"/>
                <w:szCs w:val="18"/>
              </w:rPr>
              <w:t>je</w:t>
            </w:r>
            <w:r w:rsidRPr="00247904">
              <w:rPr>
                <w:rFonts w:ascii="Tahoma" w:hAnsi="Tahoma" w:cs="Tahoma"/>
                <w:sz w:val="18"/>
                <w:szCs w:val="18"/>
              </w:rPr>
              <w:t xml:space="preserve"> </w:t>
            </w:r>
            <w:r w:rsidR="00F65F07" w:rsidRPr="00247904">
              <w:rPr>
                <w:rFonts w:ascii="Tahoma" w:hAnsi="Tahoma" w:cs="Tahoma"/>
                <w:sz w:val="18"/>
                <w:szCs w:val="18"/>
              </w:rPr>
              <w:t>izveo</w:t>
            </w:r>
            <w:r w:rsidRPr="00247904">
              <w:rPr>
                <w:rFonts w:ascii="Tahoma" w:hAnsi="Tahoma" w:cs="Tahoma"/>
                <w:sz w:val="18"/>
                <w:szCs w:val="18"/>
              </w:rPr>
              <w:t xml:space="preserve"> </w:t>
            </w:r>
            <w:r w:rsidR="00F65F07" w:rsidRPr="00247904">
              <w:rPr>
                <w:rFonts w:ascii="Tahoma" w:hAnsi="Tahoma" w:cs="Tahoma"/>
                <w:sz w:val="18"/>
                <w:szCs w:val="18"/>
                <w:lang w:val="sr-Cyrl-BA" w:eastAsia="en-US"/>
              </w:rPr>
              <w:t>I</w:t>
            </w:r>
            <w:r w:rsidR="00F65F07" w:rsidRPr="00247904">
              <w:rPr>
                <w:rFonts w:ascii="Tahoma" w:hAnsi="Tahoma" w:cs="Tahoma"/>
                <w:sz w:val="18"/>
                <w:szCs w:val="18"/>
                <w:lang w:eastAsia="en-US"/>
              </w:rPr>
              <w:t>zv</w:t>
            </w:r>
            <w:r w:rsidR="00F65F07" w:rsidRPr="00247904">
              <w:rPr>
                <w:rFonts w:ascii="Tahoma" w:hAnsi="Tahoma" w:cs="Tahoma"/>
                <w:sz w:val="18"/>
                <w:szCs w:val="18"/>
                <w:lang w:val="sr-Cyrl-BA" w:eastAsia="en-US"/>
              </w:rPr>
              <w:t>ršilac</w:t>
            </w:r>
            <w:r w:rsidRPr="00247904">
              <w:rPr>
                <w:rFonts w:ascii="Tahoma" w:hAnsi="Tahoma" w:cs="Tahoma"/>
                <w:sz w:val="18"/>
                <w:szCs w:val="18"/>
              </w:rPr>
              <w:t xml:space="preserve"> </w:t>
            </w:r>
          </w:p>
        </w:tc>
      </w:tr>
      <w:tr w:rsidR="00050993" w:rsidRPr="00247904" w14:paraId="3DF0442F" w14:textId="77777777" w:rsidTr="00730B19">
        <w:trPr>
          <w:trHeight w:val="240"/>
        </w:trPr>
        <w:tc>
          <w:tcPr>
            <w:tcW w:w="0" w:type="auto"/>
            <w:tcBorders>
              <w:top w:val="single" w:sz="4" w:space="0" w:color="auto"/>
              <w:left w:val="single" w:sz="4" w:space="0" w:color="auto"/>
              <w:bottom w:val="double" w:sz="6" w:space="0" w:color="auto"/>
              <w:right w:val="single" w:sz="4" w:space="0" w:color="auto"/>
            </w:tcBorders>
            <w:shd w:val="clear" w:color="auto" w:fill="auto"/>
            <w:noWrap/>
            <w:vAlign w:val="bottom"/>
            <w:hideMark/>
          </w:tcPr>
          <w:p w14:paraId="18981A50" w14:textId="32CBCA9D" w:rsidR="00050993" w:rsidRPr="00247904" w:rsidRDefault="00F65F07" w:rsidP="00730B19">
            <w:pPr>
              <w:jc w:val="center"/>
              <w:rPr>
                <w:rFonts w:ascii="Tahoma" w:hAnsi="Tahoma" w:cs="Tahoma"/>
                <w:sz w:val="18"/>
                <w:szCs w:val="18"/>
              </w:rPr>
            </w:pPr>
            <w:r w:rsidRPr="00247904">
              <w:rPr>
                <w:rFonts w:ascii="Tahoma" w:hAnsi="Tahoma" w:cs="Tahoma"/>
                <w:sz w:val="18"/>
                <w:szCs w:val="18"/>
              </w:rPr>
              <w:t>Red</w:t>
            </w:r>
            <w:r w:rsidR="00050993" w:rsidRPr="00247904">
              <w:rPr>
                <w:rFonts w:ascii="Tahoma" w:hAnsi="Tahoma" w:cs="Tahoma"/>
                <w:sz w:val="18"/>
                <w:szCs w:val="18"/>
              </w:rPr>
              <w:t xml:space="preserve">. </w:t>
            </w:r>
            <w:r w:rsidRPr="00247904">
              <w:rPr>
                <w:rFonts w:ascii="Tahoma" w:hAnsi="Tahoma" w:cs="Tahoma"/>
                <w:sz w:val="18"/>
                <w:szCs w:val="18"/>
              </w:rPr>
              <w:t>br</w:t>
            </w:r>
            <w:r w:rsidR="00050993" w:rsidRPr="00247904">
              <w:rPr>
                <w:rFonts w:ascii="Tahoma" w:hAnsi="Tahoma" w:cs="Tahoma"/>
                <w:sz w:val="18"/>
                <w:szCs w:val="18"/>
              </w:rPr>
              <w:t>.</w:t>
            </w:r>
          </w:p>
        </w:tc>
        <w:tc>
          <w:tcPr>
            <w:tcW w:w="0" w:type="auto"/>
            <w:tcBorders>
              <w:top w:val="single" w:sz="4" w:space="0" w:color="auto"/>
              <w:left w:val="nil"/>
              <w:bottom w:val="double" w:sz="6" w:space="0" w:color="auto"/>
              <w:right w:val="single" w:sz="4" w:space="0" w:color="auto"/>
            </w:tcBorders>
            <w:shd w:val="clear" w:color="auto" w:fill="auto"/>
            <w:noWrap/>
            <w:vAlign w:val="bottom"/>
            <w:hideMark/>
          </w:tcPr>
          <w:p w14:paraId="1E362011" w14:textId="06D438A1" w:rsidR="00050993" w:rsidRPr="00247904" w:rsidRDefault="00F65F07" w:rsidP="00730B19">
            <w:pPr>
              <w:jc w:val="center"/>
              <w:rPr>
                <w:rFonts w:ascii="Tahoma" w:hAnsi="Tahoma" w:cs="Tahoma"/>
                <w:sz w:val="18"/>
                <w:szCs w:val="18"/>
              </w:rPr>
            </w:pPr>
            <w:r w:rsidRPr="00247904">
              <w:rPr>
                <w:rFonts w:ascii="Tahoma" w:hAnsi="Tahoma" w:cs="Tahoma"/>
                <w:sz w:val="18"/>
                <w:szCs w:val="18"/>
              </w:rPr>
              <w:t>Naziv</w:t>
            </w:r>
            <w:r w:rsidR="00050993" w:rsidRPr="00247904">
              <w:rPr>
                <w:rFonts w:ascii="Tahoma" w:hAnsi="Tahoma" w:cs="Tahoma"/>
                <w:sz w:val="18"/>
                <w:szCs w:val="18"/>
              </w:rPr>
              <w:t xml:space="preserve"> </w:t>
            </w:r>
            <w:r w:rsidRPr="00247904">
              <w:rPr>
                <w:rFonts w:ascii="Tahoma" w:hAnsi="Tahoma" w:cs="Tahoma"/>
                <w:sz w:val="18"/>
                <w:szCs w:val="18"/>
                <w:lang w:val="sr-Cyrl-BA"/>
              </w:rPr>
              <w:t>usluga</w:t>
            </w:r>
            <w:r w:rsidR="00050993" w:rsidRPr="00247904">
              <w:rPr>
                <w:rFonts w:ascii="Tahoma" w:hAnsi="Tahoma" w:cs="Tahoma"/>
                <w:sz w:val="18"/>
                <w:szCs w:val="18"/>
              </w:rPr>
              <w:t xml:space="preserve">, </w:t>
            </w:r>
            <w:r w:rsidRPr="00247904">
              <w:rPr>
                <w:rFonts w:ascii="Tahoma" w:hAnsi="Tahoma" w:cs="Tahoma"/>
                <w:sz w:val="18"/>
                <w:szCs w:val="18"/>
              </w:rPr>
              <w:t>troškova</w:t>
            </w:r>
          </w:p>
        </w:tc>
        <w:tc>
          <w:tcPr>
            <w:tcW w:w="0" w:type="auto"/>
            <w:tcBorders>
              <w:top w:val="single" w:sz="4" w:space="0" w:color="auto"/>
              <w:left w:val="nil"/>
              <w:bottom w:val="double" w:sz="6" w:space="0" w:color="auto"/>
              <w:right w:val="single" w:sz="4" w:space="0" w:color="auto"/>
            </w:tcBorders>
            <w:shd w:val="clear" w:color="auto" w:fill="auto"/>
            <w:noWrap/>
            <w:vAlign w:val="bottom"/>
            <w:hideMark/>
          </w:tcPr>
          <w:p w14:paraId="1D78FE13" w14:textId="4DDDE237" w:rsidR="00050993" w:rsidRPr="00247904" w:rsidRDefault="00F65F07" w:rsidP="00730B19">
            <w:pPr>
              <w:jc w:val="center"/>
              <w:rPr>
                <w:rFonts w:ascii="Tahoma" w:hAnsi="Tahoma" w:cs="Tahoma"/>
                <w:sz w:val="18"/>
                <w:szCs w:val="18"/>
              </w:rPr>
            </w:pPr>
            <w:r w:rsidRPr="00247904">
              <w:rPr>
                <w:rFonts w:ascii="Tahoma" w:hAnsi="Tahoma" w:cs="Tahoma"/>
                <w:sz w:val="18"/>
                <w:szCs w:val="18"/>
              </w:rPr>
              <w:t>Jed</w:t>
            </w:r>
            <w:r w:rsidR="00050993" w:rsidRPr="00247904">
              <w:rPr>
                <w:rFonts w:ascii="Tahoma" w:hAnsi="Tahoma" w:cs="Tahoma"/>
                <w:sz w:val="18"/>
                <w:szCs w:val="18"/>
              </w:rPr>
              <w:t xml:space="preserve">. </w:t>
            </w:r>
            <w:r w:rsidRPr="00247904">
              <w:rPr>
                <w:rFonts w:ascii="Tahoma" w:hAnsi="Tahoma" w:cs="Tahoma"/>
                <w:sz w:val="18"/>
                <w:szCs w:val="18"/>
              </w:rPr>
              <w:t>mjere</w:t>
            </w:r>
          </w:p>
        </w:tc>
        <w:tc>
          <w:tcPr>
            <w:tcW w:w="0" w:type="auto"/>
            <w:tcBorders>
              <w:top w:val="single" w:sz="4" w:space="0" w:color="auto"/>
              <w:left w:val="nil"/>
              <w:bottom w:val="double" w:sz="6" w:space="0" w:color="auto"/>
              <w:right w:val="single" w:sz="4" w:space="0" w:color="auto"/>
            </w:tcBorders>
            <w:shd w:val="clear" w:color="auto" w:fill="auto"/>
            <w:noWrap/>
            <w:vAlign w:val="bottom"/>
            <w:hideMark/>
          </w:tcPr>
          <w:p w14:paraId="45B7E6D5" w14:textId="21297C6F" w:rsidR="00050993" w:rsidRPr="00247904" w:rsidRDefault="00F65F07" w:rsidP="00730B19">
            <w:pPr>
              <w:jc w:val="center"/>
              <w:rPr>
                <w:rFonts w:ascii="Tahoma" w:hAnsi="Tahoma" w:cs="Tahoma"/>
                <w:sz w:val="18"/>
                <w:szCs w:val="18"/>
              </w:rPr>
            </w:pPr>
            <w:r w:rsidRPr="00247904">
              <w:rPr>
                <w:rFonts w:ascii="Tahoma" w:hAnsi="Tahoma" w:cs="Tahoma"/>
                <w:sz w:val="18"/>
                <w:szCs w:val="18"/>
              </w:rPr>
              <w:t>Kol</w:t>
            </w:r>
            <w:r w:rsidR="00050993" w:rsidRPr="00247904">
              <w:rPr>
                <w:rFonts w:ascii="Tahoma" w:hAnsi="Tahoma" w:cs="Tahoma"/>
                <w:sz w:val="18"/>
                <w:szCs w:val="18"/>
              </w:rPr>
              <w:t>-</w:t>
            </w:r>
            <w:r w:rsidRPr="00247904">
              <w:rPr>
                <w:rFonts w:ascii="Tahoma" w:hAnsi="Tahoma" w:cs="Tahoma"/>
                <w:sz w:val="18"/>
                <w:szCs w:val="18"/>
              </w:rPr>
              <w:t>vo</w:t>
            </w:r>
            <w:r w:rsidR="00050993" w:rsidRPr="00247904">
              <w:rPr>
                <w:rFonts w:ascii="Tahoma" w:hAnsi="Tahoma" w:cs="Tahoma"/>
                <w:sz w:val="18"/>
                <w:szCs w:val="18"/>
              </w:rPr>
              <w:t xml:space="preserve"> </w:t>
            </w:r>
          </w:p>
        </w:tc>
        <w:tc>
          <w:tcPr>
            <w:tcW w:w="0" w:type="auto"/>
            <w:tcBorders>
              <w:top w:val="single" w:sz="4" w:space="0" w:color="auto"/>
              <w:left w:val="nil"/>
              <w:bottom w:val="double" w:sz="6" w:space="0" w:color="auto"/>
              <w:right w:val="single" w:sz="4" w:space="0" w:color="auto"/>
            </w:tcBorders>
            <w:shd w:val="clear" w:color="auto" w:fill="auto"/>
            <w:noWrap/>
            <w:vAlign w:val="bottom"/>
            <w:hideMark/>
          </w:tcPr>
          <w:p w14:paraId="3B1F619B" w14:textId="200DB45E" w:rsidR="00050993" w:rsidRPr="00247904" w:rsidRDefault="00F65F07" w:rsidP="00730B19">
            <w:pPr>
              <w:jc w:val="center"/>
              <w:rPr>
                <w:rFonts w:ascii="Tahoma" w:hAnsi="Tahoma" w:cs="Tahoma"/>
                <w:sz w:val="18"/>
                <w:szCs w:val="18"/>
              </w:rPr>
            </w:pPr>
            <w:r w:rsidRPr="00247904">
              <w:rPr>
                <w:rFonts w:ascii="Tahoma" w:hAnsi="Tahoma" w:cs="Tahoma"/>
                <w:sz w:val="18"/>
                <w:szCs w:val="18"/>
              </w:rPr>
              <w:t>Vrijednost</w:t>
            </w:r>
            <w:r w:rsidR="00050993" w:rsidRPr="00247904">
              <w:rPr>
                <w:rFonts w:ascii="Tahoma" w:hAnsi="Tahoma" w:cs="Tahoma"/>
                <w:sz w:val="18"/>
                <w:szCs w:val="18"/>
              </w:rPr>
              <w:t xml:space="preserve">, </w:t>
            </w:r>
            <w:r w:rsidRPr="00247904">
              <w:rPr>
                <w:rFonts w:ascii="Tahoma" w:hAnsi="Tahoma" w:cs="Tahoma"/>
                <w:sz w:val="18"/>
                <w:szCs w:val="18"/>
              </w:rPr>
              <w:t>KM</w:t>
            </w:r>
          </w:p>
        </w:tc>
      </w:tr>
      <w:tr w:rsidR="00050993" w:rsidRPr="00247904" w14:paraId="3DF1FA3C" w14:textId="77777777" w:rsidTr="00730B19">
        <w:trPr>
          <w:trHeight w:val="31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574A6DA" w14:textId="77777777" w:rsidR="00050993" w:rsidRPr="00247904" w:rsidRDefault="00050993" w:rsidP="00730B19">
            <w:pPr>
              <w:rPr>
                <w:rFonts w:ascii="Tahoma" w:hAnsi="Tahoma" w:cs="Tahoma"/>
                <w:sz w:val="18"/>
                <w:szCs w:val="18"/>
              </w:rPr>
            </w:pPr>
            <w:r w:rsidRPr="00247904">
              <w:rPr>
                <w:rFonts w:ascii="Tahoma" w:hAnsi="Tahoma" w:cs="Tahoma"/>
                <w:sz w:val="18"/>
                <w:szCs w:val="18"/>
              </w:rPr>
              <w:t> </w:t>
            </w:r>
          </w:p>
        </w:tc>
        <w:tc>
          <w:tcPr>
            <w:tcW w:w="0" w:type="auto"/>
            <w:tcBorders>
              <w:top w:val="nil"/>
              <w:left w:val="nil"/>
              <w:bottom w:val="single" w:sz="4" w:space="0" w:color="auto"/>
              <w:right w:val="single" w:sz="4" w:space="0" w:color="auto"/>
            </w:tcBorders>
            <w:shd w:val="clear" w:color="auto" w:fill="auto"/>
            <w:noWrap/>
            <w:vAlign w:val="bottom"/>
            <w:hideMark/>
          </w:tcPr>
          <w:p w14:paraId="2731C2A0" w14:textId="77777777" w:rsidR="00050993" w:rsidRPr="00247904" w:rsidRDefault="00050993" w:rsidP="00730B19">
            <w:pPr>
              <w:rPr>
                <w:rFonts w:ascii="Tahoma" w:hAnsi="Tahoma" w:cs="Tahoma"/>
                <w:sz w:val="18"/>
                <w:szCs w:val="18"/>
              </w:rPr>
            </w:pPr>
            <w:r w:rsidRPr="00247904">
              <w:rPr>
                <w:rFonts w:ascii="Tahoma" w:hAnsi="Tahoma" w:cs="Tahoma"/>
                <w:sz w:val="18"/>
                <w:szCs w:val="18"/>
              </w:rPr>
              <w:t> </w:t>
            </w:r>
          </w:p>
        </w:tc>
        <w:tc>
          <w:tcPr>
            <w:tcW w:w="0" w:type="auto"/>
            <w:tcBorders>
              <w:top w:val="nil"/>
              <w:left w:val="nil"/>
              <w:bottom w:val="single" w:sz="4" w:space="0" w:color="auto"/>
              <w:right w:val="single" w:sz="4" w:space="0" w:color="auto"/>
            </w:tcBorders>
            <w:shd w:val="clear" w:color="auto" w:fill="auto"/>
            <w:noWrap/>
            <w:vAlign w:val="bottom"/>
            <w:hideMark/>
          </w:tcPr>
          <w:p w14:paraId="3B044E44" w14:textId="77777777" w:rsidR="00050993" w:rsidRPr="00247904" w:rsidRDefault="00050993" w:rsidP="00730B19">
            <w:pPr>
              <w:rPr>
                <w:rFonts w:ascii="Tahoma" w:hAnsi="Tahoma" w:cs="Tahoma"/>
                <w:sz w:val="18"/>
                <w:szCs w:val="18"/>
              </w:rPr>
            </w:pPr>
            <w:r w:rsidRPr="00247904">
              <w:rPr>
                <w:rFonts w:ascii="Tahoma" w:hAnsi="Tahoma" w:cs="Tahoma"/>
                <w:sz w:val="18"/>
                <w:szCs w:val="18"/>
              </w:rPr>
              <w:t> </w:t>
            </w:r>
          </w:p>
        </w:tc>
        <w:tc>
          <w:tcPr>
            <w:tcW w:w="0" w:type="auto"/>
            <w:tcBorders>
              <w:top w:val="nil"/>
              <w:left w:val="nil"/>
              <w:bottom w:val="single" w:sz="4" w:space="0" w:color="auto"/>
              <w:right w:val="single" w:sz="4" w:space="0" w:color="auto"/>
            </w:tcBorders>
            <w:shd w:val="clear" w:color="auto" w:fill="auto"/>
            <w:noWrap/>
            <w:vAlign w:val="bottom"/>
            <w:hideMark/>
          </w:tcPr>
          <w:p w14:paraId="2F3B4DE3" w14:textId="77777777" w:rsidR="00050993" w:rsidRPr="00247904" w:rsidRDefault="00050993" w:rsidP="00730B19">
            <w:pPr>
              <w:rPr>
                <w:rFonts w:ascii="Tahoma" w:hAnsi="Tahoma" w:cs="Tahoma"/>
                <w:sz w:val="18"/>
                <w:szCs w:val="18"/>
              </w:rPr>
            </w:pPr>
            <w:r w:rsidRPr="00247904">
              <w:rPr>
                <w:rFonts w:ascii="Tahoma" w:hAnsi="Tahoma" w:cs="Tahoma"/>
                <w:sz w:val="18"/>
                <w:szCs w:val="18"/>
              </w:rPr>
              <w:t> </w:t>
            </w:r>
          </w:p>
        </w:tc>
        <w:tc>
          <w:tcPr>
            <w:tcW w:w="0" w:type="auto"/>
            <w:tcBorders>
              <w:top w:val="nil"/>
              <w:left w:val="nil"/>
              <w:bottom w:val="single" w:sz="4" w:space="0" w:color="auto"/>
              <w:right w:val="single" w:sz="4" w:space="0" w:color="auto"/>
            </w:tcBorders>
            <w:shd w:val="clear" w:color="auto" w:fill="auto"/>
            <w:noWrap/>
            <w:vAlign w:val="bottom"/>
            <w:hideMark/>
          </w:tcPr>
          <w:p w14:paraId="1127C660" w14:textId="77777777" w:rsidR="00050993" w:rsidRPr="00247904" w:rsidRDefault="00050993" w:rsidP="00730B19">
            <w:pPr>
              <w:rPr>
                <w:rFonts w:ascii="Tahoma" w:hAnsi="Tahoma" w:cs="Tahoma"/>
                <w:sz w:val="18"/>
                <w:szCs w:val="18"/>
              </w:rPr>
            </w:pPr>
            <w:r w:rsidRPr="00247904">
              <w:rPr>
                <w:rFonts w:ascii="Tahoma" w:hAnsi="Tahoma" w:cs="Tahoma"/>
                <w:sz w:val="18"/>
                <w:szCs w:val="18"/>
              </w:rPr>
              <w:t> </w:t>
            </w:r>
          </w:p>
        </w:tc>
      </w:tr>
      <w:tr w:rsidR="00050993" w:rsidRPr="00247904" w14:paraId="70DA68A5" w14:textId="77777777" w:rsidTr="00730B19">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719B3D4" w14:textId="77777777" w:rsidR="00050993" w:rsidRPr="00247904" w:rsidRDefault="00050993" w:rsidP="00730B19">
            <w:pPr>
              <w:rPr>
                <w:rFonts w:ascii="Tahoma" w:hAnsi="Tahoma" w:cs="Tahoma"/>
                <w:sz w:val="18"/>
                <w:szCs w:val="18"/>
              </w:rPr>
            </w:pPr>
            <w:r w:rsidRPr="00247904">
              <w:rPr>
                <w:rFonts w:ascii="Tahoma" w:hAnsi="Tahoma" w:cs="Tahoma"/>
                <w:sz w:val="18"/>
                <w:szCs w:val="18"/>
              </w:rPr>
              <w:t> </w:t>
            </w:r>
          </w:p>
        </w:tc>
        <w:tc>
          <w:tcPr>
            <w:tcW w:w="0" w:type="auto"/>
            <w:tcBorders>
              <w:top w:val="nil"/>
              <w:left w:val="nil"/>
              <w:bottom w:val="single" w:sz="4" w:space="0" w:color="auto"/>
              <w:right w:val="single" w:sz="4" w:space="0" w:color="auto"/>
            </w:tcBorders>
            <w:shd w:val="clear" w:color="auto" w:fill="auto"/>
            <w:noWrap/>
            <w:vAlign w:val="bottom"/>
            <w:hideMark/>
          </w:tcPr>
          <w:p w14:paraId="0014924D" w14:textId="58635DBE" w:rsidR="00050993" w:rsidRPr="00247904" w:rsidRDefault="00F65F07" w:rsidP="00730B19">
            <w:pPr>
              <w:rPr>
                <w:rFonts w:ascii="Tahoma" w:hAnsi="Tahoma" w:cs="Tahoma"/>
                <w:sz w:val="18"/>
                <w:szCs w:val="18"/>
              </w:rPr>
            </w:pPr>
            <w:r w:rsidRPr="00247904">
              <w:rPr>
                <w:rFonts w:ascii="Tahoma" w:hAnsi="Tahoma" w:cs="Tahoma"/>
                <w:sz w:val="18"/>
                <w:szCs w:val="18"/>
              </w:rPr>
              <w:t>UKUPNO</w:t>
            </w:r>
          </w:p>
        </w:tc>
        <w:tc>
          <w:tcPr>
            <w:tcW w:w="0" w:type="auto"/>
            <w:tcBorders>
              <w:top w:val="nil"/>
              <w:left w:val="nil"/>
              <w:bottom w:val="single" w:sz="4" w:space="0" w:color="auto"/>
              <w:right w:val="single" w:sz="4" w:space="0" w:color="auto"/>
            </w:tcBorders>
            <w:shd w:val="clear" w:color="auto" w:fill="auto"/>
            <w:noWrap/>
            <w:vAlign w:val="bottom"/>
            <w:hideMark/>
          </w:tcPr>
          <w:p w14:paraId="303D55FC" w14:textId="77777777" w:rsidR="00050993" w:rsidRPr="00247904" w:rsidRDefault="00050993" w:rsidP="00730B19">
            <w:pPr>
              <w:rPr>
                <w:rFonts w:ascii="Tahoma" w:hAnsi="Tahoma" w:cs="Tahoma"/>
                <w:sz w:val="18"/>
                <w:szCs w:val="18"/>
              </w:rPr>
            </w:pPr>
            <w:r w:rsidRPr="00247904">
              <w:rPr>
                <w:rFonts w:ascii="Tahoma" w:hAnsi="Tahoma" w:cs="Tahoma"/>
                <w:sz w:val="18"/>
                <w:szCs w:val="18"/>
              </w:rPr>
              <w:t> </w:t>
            </w:r>
          </w:p>
        </w:tc>
        <w:tc>
          <w:tcPr>
            <w:tcW w:w="0" w:type="auto"/>
            <w:tcBorders>
              <w:top w:val="nil"/>
              <w:left w:val="nil"/>
              <w:bottom w:val="single" w:sz="4" w:space="0" w:color="auto"/>
              <w:right w:val="single" w:sz="4" w:space="0" w:color="auto"/>
            </w:tcBorders>
            <w:shd w:val="clear" w:color="auto" w:fill="auto"/>
            <w:noWrap/>
            <w:vAlign w:val="bottom"/>
            <w:hideMark/>
          </w:tcPr>
          <w:p w14:paraId="3C187F5D" w14:textId="77777777" w:rsidR="00050993" w:rsidRPr="00247904" w:rsidRDefault="00050993" w:rsidP="00730B19">
            <w:pPr>
              <w:rPr>
                <w:rFonts w:ascii="Tahoma" w:hAnsi="Tahoma" w:cs="Tahoma"/>
                <w:sz w:val="18"/>
                <w:szCs w:val="18"/>
              </w:rPr>
            </w:pPr>
            <w:r w:rsidRPr="00247904">
              <w:rPr>
                <w:rFonts w:ascii="Tahoma" w:hAnsi="Tahoma" w:cs="Tahoma"/>
                <w:sz w:val="18"/>
                <w:szCs w:val="18"/>
              </w:rPr>
              <w:t> </w:t>
            </w:r>
          </w:p>
        </w:tc>
        <w:tc>
          <w:tcPr>
            <w:tcW w:w="0" w:type="auto"/>
            <w:tcBorders>
              <w:top w:val="nil"/>
              <w:left w:val="nil"/>
              <w:bottom w:val="single" w:sz="4" w:space="0" w:color="auto"/>
              <w:right w:val="single" w:sz="4" w:space="0" w:color="auto"/>
            </w:tcBorders>
            <w:shd w:val="clear" w:color="auto" w:fill="auto"/>
            <w:noWrap/>
            <w:vAlign w:val="bottom"/>
            <w:hideMark/>
          </w:tcPr>
          <w:p w14:paraId="12DAD998" w14:textId="77777777" w:rsidR="00050993" w:rsidRPr="00247904" w:rsidRDefault="00050993" w:rsidP="00730B19">
            <w:pPr>
              <w:rPr>
                <w:rFonts w:ascii="Tahoma" w:hAnsi="Tahoma" w:cs="Tahoma"/>
                <w:sz w:val="18"/>
                <w:szCs w:val="18"/>
              </w:rPr>
            </w:pPr>
            <w:r w:rsidRPr="00247904">
              <w:rPr>
                <w:rFonts w:ascii="Tahoma" w:hAnsi="Tahoma" w:cs="Tahoma"/>
                <w:sz w:val="18"/>
                <w:szCs w:val="18"/>
              </w:rPr>
              <w:t> </w:t>
            </w:r>
          </w:p>
        </w:tc>
      </w:tr>
      <w:tr w:rsidR="00050993" w:rsidRPr="00247904" w14:paraId="4E8B0F36" w14:textId="77777777" w:rsidTr="00730B19">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5ED6646" w14:textId="77777777" w:rsidR="00050993" w:rsidRPr="00247904" w:rsidRDefault="00050993" w:rsidP="00730B19">
            <w:pPr>
              <w:rPr>
                <w:rFonts w:ascii="Tahoma" w:hAnsi="Tahoma" w:cs="Tahoma"/>
                <w:sz w:val="18"/>
                <w:szCs w:val="18"/>
              </w:rPr>
            </w:pPr>
            <w:r w:rsidRPr="00247904">
              <w:rPr>
                <w:rFonts w:ascii="Tahoma" w:hAnsi="Tahoma" w:cs="Tahoma"/>
                <w:sz w:val="18"/>
                <w:szCs w:val="18"/>
              </w:rPr>
              <w:t> </w:t>
            </w:r>
          </w:p>
        </w:tc>
        <w:tc>
          <w:tcPr>
            <w:tcW w:w="0" w:type="auto"/>
            <w:tcBorders>
              <w:top w:val="nil"/>
              <w:left w:val="nil"/>
              <w:bottom w:val="single" w:sz="4" w:space="0" w:color="auto"/>
              <w:right w:val="single" w:sz="4" w:space="0" w:color="auto"/>
            </w:tcBorders>
            <w:shd w:val="clear" w:color="auto" w:fill="auto"/>
            <w:noWrap/>
            <w:vAlign w:val="bottom"/>
            <w:hideMark/>
          </w:tcPr>
          <w:p w14:paraId="7F79474B" w14:textId="5FF79733" w:rsidR="00050993" w:rsidRPr="00247904" w:rsidRDefault="00F65F07" w:rsidP="00730B19">
            <w:pPr>
              <w:rPr>
                <w:rFonts w:ascii="Tahoma" w:hAnsi="Tahoma" w:cs="Tahoma"/>
                <w:sz w:val="18"/>
                <w:szCs w:val="18"/>
              </w:rPr>
            </w:pPr>
            <w:r w:rsidRPr="00247904">
              <w:rPr>
                <w:rFonts w:ascii="Tahoma" w:hAnsi="Tahoma" w:cs="Tahoma"/>
                <w:sz w:val="18"/>
                <w:szCs w:val="18"/>
              </w:rPr>
              <w:t>PDV</w:t>
            </w:r>
            <w:r w:rsidR="00050993" w:rsidRPr="00247904">
              <w:rPr>
                <w:rFonts w:ascii="Tahoma" w:hAnsi="Tahoma" w:cs="Tahoma"/>
                <w:sz w:val="18"/>
                <w:szCs w:val="18"/>
              </w:rPr>
              <w:t xml:space="preserve"> 17%</w:t>
            </w:r>
          </w:p>
        </w:tc>
        <w:tc>
          <w:tcPr>
            <w:tcW w:w="0" w:type="auto"/>
            <w:tcBorders>
              <w:top w:val="nil"/>
              <w:left w:val="nil"/>
              <w:bottom w:val="single" w:sz="4" w:space="0" w:color="auto"/>
              <w:right w:val="single" w:sz="4" w:space="0" w:color="auto"/>
            </w:tcBorders>
            <w:shd w:val="clear" w:color="auto" w:fill="auto"/>
            <w:noWrap/>
            <w:vAlign w:val="bottom"/>
            <w:hideMark/>
          </w:tcPr>
          <w:p w14:paraId="6AB10D77" w14:textId="77777777" w:rsidR="00050993" w:rsidRPr="00247904" w:rsidRDefault="00050993" w:rsidP="00730B19">
            <w:pPr>
              <w:rPr>
                <w:rFonts w:ascii="Tahoma" w:hAnsi="Tahoma" w:cs="Tahoma"/>
                <w:sz w:val="18"/>
                <w:szCs w:val="18"/>
              </w:rPr>
            </w:pPr>
            <w:r w:rsidRPr="00247904">
              <w:rPr>
                <w:rFonts w:ascii="Tahoma" w:hAnsi="Tahoma" w:cs="Tahoma"/>
                <w:sz w:val="18"/>
                <w:szCs w:val="18"/>
              </w:rPr>
              <w:t> </w:t>
            </w:r>
          </w:p>
        </w:tc>
        <w:tc>
          <w:tcPr>
            <w:tcW w:w="0" w:type="auto"/>
            <w:tcBorders>
              <w:top w:val="nil"/>
              <w:left w:val="nil"/>
              <w:bottom w:val="single" w:sz="4" w:space="0" w:color="auto"/>
              <w:right w:val="single" w:sz="4" w:space="0" w:color="auto"/>
            </w:tcBorders>
            <w:shd w:val="clear" w:color="auto" w:fill="auto"/>
            <w:noWrap/>
            <w:vAlign w:val="bottom"/>
            <w:hideMark/>
          </w:tcPr>
          <w:p w14:paraId="255E8CF0" w14:textId="77777777" w:rsidR="00050993" w:rsidRPr="00247904" w:rsidRDefault="00050993" w:rsidP="00730B19">
            <w:pPr>
              <w:rPr>
                <w:rFonts w:ascii="Tahoma" w:hAnsi="Tahoma" w:cs="Tahoma"/>
                <w:sz w:val="18"/>
                <w:szCs w:val="18"/>
              </w:rPr>
            </w:pPr>
            <w:r w:rsidRPr="00247904">
              <w:rPr>
                <w:rFonts w:ascii="Tahoma" w:hAnsi="Tahoma" w:cs="Tahoma"/>
                <w:sz w:val="18"/>
                <w:szCs w:val="18"/>
              </w:rPr>
              <w:t> </w:t>
            </w:r>
          </w:p>
        </w:tc>
        <w:tc>
          <w:tcPr>
            <w:tcW w:w="0" w:type="auto"/>
            <w:tcBorders>
              <w:top w:val="nil"/>
              <w:left w:val="nil"/>
              <w:bottom w:val="single" w:sz="4" w:space="0" w:color="auto"/>
              <w:right w:val="single" w:sz="4" w:space="0" w:color="auto"/>
            </w:tcBorders>
            <w:shd w:val="clear" w:color="auto" w:fill="auto"/>
            <w:noWrap/>
            <w:vAlign w:val="bottom"/>
            <w:hideMark/>
          </w:tcPr>
          <w:p w14:paraId="37518C95" w14:textId="77777777" w:rsidR="00050993" w:rsidRPr="00247904" w:rsidRDefault="00050993" w:rsidP="00730B19">
            <w:pPr>
              <w:rPr>
                <w:rFonts w:ascii="Tahoma" w:hAnsi="Tahoma" w:cs="Tahoma"/>
                <w:sz w:val="18"/>
                <w:szCs w:val="18"/>
              </w:rPr>
            </w:pPr>
            <w:r w:rsidRPr="00247904">
              <w:rPr>
                <w:rFonts w:ascii="Tahoma" w:hAnsi="Tahoma" w:cs="Tahoma"/>
                <w:sz w:val="18"/>
                <w:szCs w:val="18"/>
              </w:rPr>
              <w:t> </w:t>
            </w:r>
          </w:p>
        </w:tc>
      </w:tr>
      <w:tr w:rsidR="00050993" w:rsidRPr="00247904" w14:paraId="45050C47" w14:textId="77777777" w:rsidTr="00730B19">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7D377B6" w14:textId="77777777" w:rsidR="00050993" w:rsidRPr="00247904" w:rsidRDefault="00050993" w:rsidP="00730B19">
            <w:pPr>
              <w:rPr>
                <w:rFonts w:ascii="Tahoma" w:hAnsi="Tahoma" w:cs="Tahoma"/>
                <w:sz w:val="18"/>
                <w:szCs w:val="18"/>
              </w:rPr>
            </w:pPr>
            <w:r w:rsidRPr="00247904">
              <w:rPr>
                <w:rFonts w:ascii="Tahoma" w:hAnsi="Tahoma" w:cs="Tahoma"/>
                <w:sz w:val="18"/>
                <w:szCs w:val="18"/>
              </w:rPr>
              <w:t> </w:t>
            </w:r>
          </w:p>
        </w:tc>
        <w:tc>
          <w:tcPr>
            <w:tcW w:w="0" w:type="auto"/>
            <w:tcBorders>
              <w:top w:val="nil"/>
              <w:left w:val="nil"/>
              <w:bottom w:val="single" w:sz="4" w:space="0" w:color="auto"/>
              <w:right w:val="single" w:sz="4" w:space="0" w:color="auto"/>
            </w:tcBorders>
            <w:shd w:val="clear" w:color="auto" w:fill="auto"/>
            <w:noWrap/>
            <w:vAlign w:val="bottom"/>
            <w:hideMark/>
          </w:tcPr>
          <w:p w14:paraId="16A46CF1" w14:textId="288EB6D8" w:rsidR="00050993" w:rsidRPr="00247904" w:rsidRDefault="00F65F07" w:rsidP="00730B19">
            <w:pPr>
              <w:rPr>
                <w:rFonts w:ascii="Tahoma" w:hAnsi="Tahoma" w:cs="Tahoma"/>
                <w:sz w:val="18"/>
                <w:szCs w:val="18"/>
              </w:rPr>
            </w:pPr>
            <w:r w:rsidRPr="00247904">
              <w:rPr>
                <w:rFonts w:ascii="Tahoma" w:hAnsi="Tahoma" w:cs="Tahoma"/>
                <w:sz w:val="18"/>
                <w:szCs w:val="18"/>
              </w:rPr>
              <w:t>UKUPNO</w:t>
            </w:r>
          </w:p>
        </w:tc>
        <w:tc>
          <w:tcPr>
            <w:tcW w:w="0" w:type="auto"/>
            <w:tcBorders>
              <w:top w:val="nil"/>
              <w:left w:val="nil"/>
              <w:bottom w:val="single" w:sz="4" w:space="0" w:color="auto"/>
              <w:right w:val="single" w:sz="4" w:space="0" w:color="auto"/>
            </w:tcBorders>
            <w:shd w:val="clear" w:color="auto" w:fill="auto"/>
            <w:noWrap/>
            <w:vAlign w:val="bottom"/>
            <w:hideMark/>
          </w:tcPr>
          <w:p w14:paraId="3CF41BA3" w14:textId="77777777" w:rsidR="00050993" w:rsidRPr="00247904" w:rsidRDefault="00050993" w:rsidP="00730B19">
            <w:pPr>
              <w:rPr>
                <w:rFonts w:ascii="Tahoma" w:hAnsi="Tahoma" w:cs="Tahoma"/>
                <w:sz w:val="18"/>
                <w:szCs w:val="18"/>
              </w:rPr>
            </w:pPr>
            <w:r w:rsidRPr="00247904">
              <w:rPr>
                <w:rFonts w:ascii="Tahoma" w:hAnsi="Tahoma" w:cs="Tahoma"/>
                <w:sz w:val="18"/>
                <w:szCs w:val="18"/>
              </w:rPr>
              <w:t> </w:t>
            </w:r>
          </w:p>
        </w:tc>
        <w:tc>
          <w:tcPr>
            <w:tcW w:w="0" w:type="auto"/>
            <w:tcBorders>
              <w:top w:val="nil"/>
              <w:left w:val="nil"/>
              <w:bottom w:val="single" w:sz="4" w:space="0" w:color="auto"/>
              <w:right w:val="single" w:sz="4" w:space="0" w:color="auto"/>
            </w:tcBorders>
            <w:shd w:val="clear" w:color="auto" w:fill="auto"/>
            <w:noWrap/>
            <w:vAlign w:val="bottom"/>
            <w:hideMark/>
          </w:tcPr>
          <w:p w14:paraId="7BD51DFE" w14:textId="77777777" w:rsidR="00050993" w:rsidRPr="00247904" w:rsidRDefault="00050993" w:rsidP="00730B19">
            <w:pPr>
              <w:rPr>
                <w:rFonts w:ascii="Tahoma" w:hAnsi="Tahoma" w:cs="Tahoma"/>
                <w:sz w:val="18"/>
                <w:szCs w:val="18"/>
              </w:rPr>
            </w:pPr>
            <w:r w:rsidRPr="00247904">
              <w:rPr>
                <w:rFonts w:ascii="Tahoma" w:hAnsi="Tahoma" w:cs="Tahoma"/>
                <w:sz w:val="18"/>
                <w:szCs w:val="18"/>
              </w:rPr>
              <w:t> </w:t>
            </w:r>
          </w:p>
        </w:tc>
        <w:tc>
          <w:tcPr>
            <w:tcW w:w="0" w:type="auto"/>
            <w:tcBorders>
              <w:top w:val="nil"/>
              <w:left w:val="nil"/>
              <w:bottom w:val="single" w:sz="4" w:space="0" w:color="auto"/>
              <w:right w:val="single" w:sz="4" w:space="0" w:color="auto"/>
            </w:tcBorders>
            <w:shd w:val="clear" w:color="auto" w:fill="auto"/>
            <w:noWrap/>
            <w:vAlign w:val="bottom"/>
            <w:hideMark/>
          </w:tcPr>
          <w:p w14:paraId="39EC9B0D" w14:textId="77777777" w:rsidR="00050993" w:rsidRPr="00247904" w:rsidRDefault="00050993" w:rsidP="00730B19">
            <w:pPr>
              <w:rPr>
                <w:rFonts w:ascii="Tahoma" w:hAnsi="Tahoma" w:cs="Tahoma"/>
                <w:sz w:val="18"/>
                <w:szCs w:val="18"/>
              </w:rPr>
            </w:pPr>
            <w:r w:rsidRPr="00247904">
              <w:rPr>
                <w:rFonts w:ascii="Tahoma" w:hAnsi="Tahoma" w:cs="Tahoma"/>
                <w:sz w:val="18"/>
                <w:szCs w:val="18"/>
              </w:rPr>
              <w:t> </w:t>
            </w:r>
          </w:p>
        </w:tc>
      </w:tr>
      <w:tr w:rsidR="00050993" w:rsidRPr="00247904" w14:paraId="104AEA14" w14:textId="77777777" w:rsidTr="00730B19">
        <w:trPr>
          <w:trHeight w:val="180"/>
        </w:trPr>
        <w:tc>
          <w:tcPr>
            <w:tcW w:w="0" w:type="auto"/>
            <w:tcBorders>
              <w:top w:val="nil"/>
              <w:left w:val="nil"/>
              <w:bottom w:val="nil"/>
              <w:right w:val="nil"/>
            </w:tcBorders>
            <w:shd w:val="clear" w:color="auto" w:fill="auto"/>
            <w:noWrap/>
            <w:vAlign w:val="bottom"/>
            <w:hideMark/>
          </w:tcPr>
          <w:p w14:paraId="6DB4CF5D" w14:textId="77777777" w:rsidR="00050993" w:rsidRPr="00247904" w:rsidRDefault="00050993" w:rsidP="00730B19">
            <w:pPr>
              <w:rPr>
                <w:rFonts w:ascii="Tahoma" w:hAnsi="Tahoma" w:cs="Tahoma"/>
                <w:sz w:val="18"/>
                <w:szCs w:val="18"/>
              </w:rPr>
            </w:pPr>
          </w:p>
        </w:tc>
        <w:tc>
          <w:tcPr>
            <w:tcW w:w="0" w:type="auto"/>
            <w:tcBorders>
              <w:top w:val="nil"/>
              <w:left w:val="nil"/>
              <w:bottom w:val="nil"/>
              <w:right w:val="nil"/>
            </w:tcBorders>
            <w:shd w:val="clear" w:color="auto" w:fill="auto"/>
            <w:noWrap/>
            <w:vAlign w:val="bottom"/>
            <w:hideMark/>
          </w:tcPr>
          <w:p w14:paraId="4C841F3E" w14:textId="77777777" w:rsidR="00050993" w:rsidRPr="00247904" w:rsidRDefault="00050993" w:rsidP="00730B19">
            <w:pPr>
              <w:rPr>
                <w:rFonts w:ascii="Tahoma" w:hAnsi="Tahoma" w:cs="Tahoma"/>
                <w:sz w:val="18"/>
                <w:szCs w:val="18"/>
              </w:rPr>
            </w:pPr>
          </w:p>
        </w:tc>
        <w:tc>
          <w:tcPr>
            <w:tcW w:w="0" w:type="auto"/>
            <w:tcBorders>
              <w:top w:val="nil"/>
              <w:left w:val="nil"/>
              <w:bottom w:val="nil"/>
              <w:right w:val="nil"/>
            </w:tcBorders>
            <w:shd w:val="clear" w:color="auto" w:fill="auto"/>
            <w:noWrap/>
            <w:vAlign w:val="bottom"/>
            <w:hideMark/>
          </w:tcPr>
          <w:p w14:paraId="03AF5C21" w14:textId="77777777" w:rsidR="00050993" w:rsidRPr="00247904" w:rsidRDefault="00050993" w:rsidP="00730B19">
            <w:pPr>
              <w:rPr>
                <w:rFonts w:ascii="Tahoma" w:hAnsi="Tahoma" w:cs="Tahoma"/>
                <w:sz w:val="18"/>
                <w:szCs w:val="18"/>
              </w:rPr>
            </w:pPr>
          </w:p>
        </w:tc>
        <w:tc>
          <w:tcPr>
            <w:tcW w:w="0" w:type="auto"/>
            <w:tcBorders>
              <w:top w:val="nil"/>
              <w:left w:val="nil"/>
              <w:bottom w:val="nil"/>
              <w:right w:val="nil"/>
            </w:tcBorders>
            <w:shd w:val="clear" w:color="auto" w:fill="auto"/>
            <w:noWrap/>
            <w:vAlign w:val="bottom"/>
            <w:hideMark/>
          </w:tcPr>
          <w:p w14:paraId="796DFFDA" w14:textId="77777777" w:rsidR="00050993" w:rsidRPr="00247904" w:rsidRDefault="00050993" w:rsidP="00730B19">
            <w:pPr>
              <w:rPr>
                <w:rFonts w:ascii="Tahoma" w:hAnsi="Tahoma" w:cs="Tahoma"/>
                <w:sz w:val="18"/>
                <w:szCs w:val="18"/>
              </w:rPr>
            </w:pPr>
          </w:p>
        </w:tc>
        <w:tc>
          <w:tcPr>
            <w:tcW w:w="0" w:type="auto"/>
            <w:tcBorders>
              <w:top w:val="nil"/>
              <w:left w:val="nil"/>
              <w:bottom w:val="nil"/>
              <w:right w:val="nil"/>
            </w:tcBorders>
            <w:shd w:val="clear" w:color="auto" w:fill="auto"/>
            <w:noWrap/>
            <w:vAlign w:val="bottom"/>
            <w:hideMark/>
          </w:tcPr>
          <w:p w14:paraId="0BFD524C" w14:textId="77777777" w:rsidR="00050993" w:rsidRPr="00247904" w:rsidRDefault="00050993" w:rsidP="00730B19">
            <w:pPr>
              <w:rPr>
                <w:rFonts w:ascii="Tahoma" w:hAnsi="Tahoma" w:cs="Tahoma"/>
                <w:sz w:val="18"/>
                <w:szCs w:val="18"/>
              </w:rPr>
            </w:pPr>
          </w:p>
        </w:tc>
      </w:tr>
      <w:tr w:rsidR="00050993" w:rsidRPr="00247904" w14:paraId="77382806" w14:textId="77777777" w:rsidTr="00730B19">
        <w:trPr>
          <w:trHeight w:val="263"/>
        </w:trPr>
        <w:tc>
          <w:tcPr>
            <w:tcW w:w="0" w:type="auto"/>
            <w:gridSpan w:val="5"/>
            <w:tcBorders>
              <w:top w:val="nil"/>
              <w:left w:val="nil"/>
              <w:bottom w:val="nil"/>
              <w:right w:val="nil"/>
            </w:tcBorders>
            <w:shd w:val="clear" w:color="auto" w:fill="auto"/>
            <w:vAlign w:val="center"/>
            <w:hideMark/>
          </w:tcPr>
          <w:p w14:paraId="2502CB26" w14:textId="733071C1" w:rsidR="00050993" w:rsidRPr="00247904" w:rsidRDefault="00050993" w:rsidP="00730B19">
            <w:pPr>
              <w:contextualSpacing/>
              <w:rPr>
                <w:rFonts w:ascii="Tahoma" w:hAnsi="Tahoma" w:cs="Tahoma"/>
                <w:sz w:val="18"/>
                <w:szCs w:val="18"/>
              </w:rPr>
            </w:pPr>
            <w:r w:rsidRPr="00247904">
              <w:rPr>
                <w:rFonts w:ascii="Tahoma" w:hAnsi="Tahoma" w:cs="Tahoma"/>
                <w:sz w:val="18"/>
                <w:szCs w:val="18"/>
              </w:rPr>
              <w:t xml:space="preserve">2. </w:t>
            </w:r>
            <w:r w:rsidR="00F65F07" w:rsidRPr="00247904">
              <w:rPr>
                <w:rFonts w:ascii="Tahoma" w:hAnsi="Tahoma" w:cs="Tahoma"/>
                <w:sz w:val="18"/>
                <w:szCs w:val="18"/>
                <w:lang w:val="sr-Cyrl-BA"/>
              </w:rPr>
              <w:t>Usluge</w:t>
            </w:r>
            <w:r w:rsidRPr="00247904">
              <w:rPr>
                <w:rFonts w:ascii="Tahoma" w:hAnsi="Tahoma" w:cs="Tahoma"/>
                <w:sz w:val="18"/>
                <w:szCs w:val="18"/>
              </w:rPr>
              <w:t xml:space="preserve"> </w:t>
            </w:r>
            <w:r w:rsidR="00F65F07" w:rsidRPr="00247904">
              <w:rPr>
                <w:rFonts w:ascii="Tahoma" w:hAnsi="Tahoma" w:cs="Tahoma"/>
                <w:sz w:val="18"/>
                <w:szCs w:val="18"/>
              </w:rPr>
              <w:t>su</w:t>
            </w:r>
            <w:r w:rsidRPr="00247904">
              <w:rPr>
                <w:rFonts w:ascii="Tahoma" w:hAnsi="Tahoma" w:cs="Tahoma"/>
                <w:sz w:val="18"/>
                <w:szCs w:val="18"/>
              </w:rPr>
              <w:t xml:space="preserve"> </w:t>
            </w:r>
            <w:r w:rsidR="00F65F07" w:rsidRPr="00247904">
              <w:rPr>
                <w:rFonts w:ascii="Tahoma" w:hAnsi="Tahoma" w:cs="Tahoma"/>
                <w:sz w:val="18"/>
                <w:szCs w:val="18"/>
              </w:rPr>
              <w:t>se</w:t>
            </w:r>
            <w:r w:rsidRPr="00247904">
              <w:rPr>
                <w:rFonts w:ascii="Tahoma" w:hAnsi="Tahoma" w:cs="Tahoma"/>
                <w:sz w:val="18"/>
                <w:szCs w:val="18"/>
              </w:rPr>
              <w:t xml:space="preserve"> </w:t>
            </w:r>
            <w:r w:rsidR="00F65F07" w:rsidRPr="00247904">
              <w:rPr>
                <w:rFonts w:ascii="Tahoma" w:hAnsi="Tahoma" w:cs="Tahoma"/>
                <w:sz w:val="18"/>
                <w:szCs w:val="18"/>
              </w:rPr>
              <w:t>izvodil</w:t>
            </w:r>
            <w:r w:rsidR="00F65F07" w:rsidRPr="00247904">
              <w:rPr>
                <w:rFonts w:ascii="Tahoma" w:hAnsi="Tahoma" w:cs="Tahoma"/>
                <w:sz w:val="18"/>
                <w:szCs w:val="18"/>
                <w:lang w:val="sr-Cyrl-BA"/>
              </w:rPr>
              <w:t>e</w:t>
            </w:r>
            <w:r w:rsidRPr="00247904">
              <w:rPr>
                <w:rFonts w:ascii="Tahoma" w:hAnsi="Tahoma" w:cs="Tahoma"/>
                <w:sz w:val="18"/>
                <w:szCs w:val="18"/>
              </w:rPr>
              <w:t xml:space="preserve"> </w:t>
            </w:r>
            <w:r w:rsidR="00F65F07" w:rsidRPr="00247904">
              <w:rPr>
                <w:rFonts w:ascii="Tahoma" w:hAnsi="Tahoma" w:cs="Tahoma"/>
                <w:sz w:val="18"/>
                <w:szCs w:val="18"/>
              </w:rPr>
              <w:t>u</w:t>
            </w:r>
            <w:r w:rsidRPr="00247904">
              <w:rPr>
                <w:rFonts w:ascii="Tahoma" w:hAnsi="Tahoma" w:cs="Tahoma"/>
                <w:sz w:val="18"/>
                <w:szCs w:val="18"/>
              </w:rPr>
              <w:t xml:space="preserve"> </w:t>
            </w:r>
            <w:r w:rsidR="00F65F07" w:rsidRPr="00247904">
              <w:rPr>
                <w:rFonts w:ascii="Tahoma" w:hAnsi="Tahoma" w:cs="Tahoma"/>
                <w:sz w:val="18"/>
                <w:szCs w:val="18"/>
              </w:rPr>
              <w:t>skladu</w:t>
            </w:r>
            <w:r w:rsidRPr="00247904">
              <w:rPr>
                <w:rFonts w:ascii="Tahoma" w:hAnsi="Tahoma" w:cs="Tahoma"/>
                <w:sz w:val="18"/>
                <w:szCs w:val="18"/>
              </w:rPr>
              <w:t xml:space="preserve"> </w:t>
            </w:r>
            <w:r w:rsidR="00F65F07" w:rsidRPr="00247904">
              <w:rPr>
                <w:rFonts w:ascii="Tahoma" w:hAnsi="Tahoma" w:cs="Tahoma"/>
                <w:sz w:val="18"/>
                <w:szCs w:val="18"/>
              </w:rPr>
              <w:t>sa</w:t>
            </w:r>
            <w:r w:rsidRPr="00247904">
              <w:rPr>
                <w:rFonts w:ascii="Tahoma" w:hAnsi="Tahoma" w:cs="Tahoma"/>
                <w:sz w:val="18"/>
                <w:szCs w:val="18"/>
              </w:rPr>
              <w:t xml:space="preserve"> </w:t>
            </w:r>
            <w:r w:rsidR="00F65F07" w:rsidRPr="00247904">
              <w:rPr>
                <w:rFonts w:ascii="Tahoma" w:hAnsi="Tahoma" w:cs="Tahoma"/>
                <w:sz w:val="18"/>
                <w:szCs w:val="18"/>
              </w:rPr>
              <w:t>uslovima</w:t>
            </w:r>
            <w:r w:rsidRPr="00247904">
              <w:rPr>
                <w:rFonts w:ascii="Tahoma" w:hAnsi="Tahoma" w:cs="Tahoma"/>
                <w:sz w:val="18"/>
                <w:szCs w:val="18"/>
              </w:rPr>
              <w:t xml:space="preserve"> </w:t>
            </w:r>
            <w:r w:rsidR="00F65F07" w:rsidRPr="00247904">
              <w:rPr>
                <w:rFonts w:ascii="Tahoma" w:hAnsi="Tahoma" w:cs="Tahoma"/>
                <w:sz w:val="18"/>
                <w:szCs w:val="18"/>
              </w:rPr>
              <w:t>Ugovora</w:t>
            </w:r>
            <w:r w:rsidRPr="00247904">
              <w:rPr>
                <w:rFonts w:ascii="Tahoma" w:hAnsi="Tahoma" w:cs="Tahoma"/>
                <w:sz w:val="18"/>
                <w:szCs w:val="18"/>
              </w:rPr>
              <w:t xml:space="preserve"> </w:t>
            </w:r>
            <w:r w:rsidR="00F65F07" w:rsidRPr="00247904">
              <w:rPr>
                <w:rFonts w:ascii="Tahoma" w:hAnsi="Tahoma" w:cs="Tahoma"/>
                <w:sz w:val="18"/>
                <w:szCs w:val="18"/>
              </w:rPr>
              <w:t>br</w:t>
            </w:r>
            <w:r w:rsidRPr="00247904">
              <w:rPr>
                <w:rFonts w:ascii="Tahoma" w:hAnsi="Tahoma" w:cs="Tahoma"/>
                <w:sz w:val="18"/>
                <w:szCs w:val="18"/>
              </w:rPr>
              <w:t xml:space="preserve">. _____ </w:t>
            </w:r>
            <w:r w:rsidR="00F65F07" w:rsidRPr="00247904">
              <w:rPr>
                <w:rFonts w:ascii="Tahoma" w:hAnsi="Tahoma" w:cs="Tahoma"/>
                <w:sz w:val="18"/>
                <w:szCs w:val="18"/>
              </w:rPr>
              <w:t>od</w:t>
            </w:r>
            <w:r w:rsidRPr="00247904">
              <w:rPr>
                <w:rFonts w:ascii="Tahoma" w:hAnsi="Tahoma" w:cs="Tahoma"/>
                <w:sz w:val="18"/>
                <w:szCs w:val="18"/>
              </w:rPr>
              <w:t xml:space="preserve"> ________ 20</w:t>
            </w:r>
            <w:r w:rsidRPr="00247904">
              <w:rPr>
                <w:rFonts w:ascii="Tahoma" w:hAnsi="Tahoma" w:cs="Tahoma"/>
                <w:sz w:val="18"/>
                <w:szCs w:val="18"/>
                <w:lang w:val="sr-Cyrl-RS"/>
              </w:rPr>
              <w:t>2</w:t>
            </w:r>
            <w:r w:rsidRPr="00247904">
              <w:rPr>
                <w:rFonts w:ascii="Tahoma" w:hAnsi="Tahoma" w:cs="Tahoma"/>
                <w:sz w:val="18"/>
                <w:szCs w:val="18"/>
                <w:lang w:val="sr-Cyrl-RS"/>
              </w:rPr>
              <w:softHyphen/>
            </w:r>
            <w:r w:rsidRPr="00247904">
              <w:rPr>
                <w:rFonts w:ascii="Tahoma" w:hAnsi="Tahoma" w:cs="Tahoma"/>
                <w:sz w:val="18"/>
                <w:szCs w:val="18"/>
                <w:lang w:val="sr-Latn-RS"/>
              </w:rPr>
              <w:softHyphen/>
              <w:t>_</w:t>
            </w:r>
            <w:r w:rsidRPr="00247904">
              <w:rPr>
                <w:rFonts w:ascii="Tahoma" w:hAnsi="Tahoma" w:cs="Tahoma"/>
                <w:sz w:val="18"/>
                <w:szCs w:val="18"/>
              </w:rPr>
              <w:t xml:space="preserve">. </w:t>
            </w:r>
            <w:r w:rsidR="00F65F07" w:rsidRPr="00247904">
              <w:rPr>
                <w:rFonts w:ascii="Tahoma" w:hAnsi="Tahoma" w:cs="Tahoma"/>
                <w:sz w:val="18"/>
                <w:szCs w:val="18"/>
              </w:rPr>
              <w:t>god</w:t>
            </w:r>
            <w:r w:rsidRPr="00247904">
              <w:rPr>
                <w:rFonts w:ascii="Tahoma" w:hAnsi="Tahoma" w:cs="Tahoma"/>
                <w:sz w:val="18"/>
                <w:szCs w:val="18"/>
              </w:rPr>
              <w:t>.</w:t>
            </w:r>
          </w:p>
        </w:tc>
      </w:tr>
      <w:tr w:rsidR="00050993" w:rsidRPr="00247904" w14:paraId="672ADFF0" w14:textId="77777777" w:rsidTr="00730B19">
        <w:trPr>
          <w:trHeight w:val="930"/>
        </w:trPr>
        <w:tc>
          <w:tcPr>
            <w:tcW w:w="0" w:type="auto"/>
            <w:gridSpan w:val="5"/>
            <w:tcBorders>
              <w:top w:val="nil"/>
              <w:left w:val="nil"/>
              <w:bottom w:val="nil"/>
              <w:right w:val="nil"/>
            </w:tcBorders>
            <w:shd w:val="clear" w:color="auto" w:fill="auto"/>
            <w:vAlign w:val="center"/>
            <w:hideMark/>
          </w:tcPr>
          <w:p w14:paraId="4064695D" w14:textId="3E475226" w:rsidR="00050993" w:rsidRPr="00247904" w:rsidRDefault="00050993" w:rsidP="00730B19">
            <w:pPr>
              <w:contextualSpacing/>
              <w:rPr>
                <w:rFonts w:ascii="Tahoma" w:hAnsi="Tahoma" w:cs="Tahoma"/>
                <w:sz w:val="18"/>
                <w:szCs w:val="18"/>
              </w:rPr>
            </w:pPr>
            <w:r w:rsidRPr="00247904">
              <w:rPr>
                <w:rFonts w:ascii="Tahoma" w:hAnsi="Tahoma" w:cs="Tahoma"/>
                <w:sz w:val="18"/>
                <w:szCs w:val="18"/>
              </w:rPr>
              <w:t xml:space="preserve">3.  </w:t>
            </w:r>
            <w:r w:rsidR="00F65F07" w:rsidRPr="00247904">
              <w:rPr>
                <w:rFonts w:ascii="Tahoma" w:hAnsi="Tahoma" w:cs="Tahoma"/>
                <w:sz w:val="18"/>
                <w:szCs w:val="18"/>
                <w:lang w:val="sr-Cyrl-BA"/>
              </w:rPr>
              <w:t>Usluge</w:t>
            </w:r>
            <w:r w:rsidRPr="00247904">
              <w:rPr>
                <w:rFonts w:ascii="Tahoma" w:hAnsi="Tahoma" w:cs="Tahoma"/>
                <w:sz w:val="18"/>
                <w:szCs w:val="18"/>
              </w:rPr>
              <w:t xml:space="preserve"> </w:t>
            </w:r>
            <w:r w:rsidR="00F65F07" w:rsidRPr="00247904">
              <w:rPr>
                <w:rFonts w:ascii="Tahoma" w:hAnsi="Tahoma" w:cs="Tahoma"/>
                <w:sz w:val="18"/>
                <w:szCs w:val="18"/>
              </w:rPr>
              <w:t>su</w:t>
            </w:r>
            <w:r w:rsidRPr="00247904">
              <w:rPr>
                <w:rFonts w:ascii="Tahoma" w:hAnsi="Tahoma" w:cs="Tahoma"/>
                <w:sz w:val="18"/>
                <w:szCs w:val="18"/>
              </w:rPr>
              <w:t xml:space="preserve"> </w:t>
            </w:r>
            <w:r w:rsidR="00F65F07" w:rsidRPr="00247904">
              <w:rPr>
                <w:rFonts w:ascii="Tahoma" w:hAnsi="Tahoma" w:cs="Tahoma"/>
                <w:sz w:val="18"/>
                <w:szCs w:val="18"/>
              </w:rPr>
              <w:t>izv</w:t>
            </w:r>
            <w:r w:rsidRPr="00247904">
              <w:rPr>
                <w:rFonts w:ascii="Tahoma" w:hAnsi="Tahoma" w:cs="Tahoma"/>
                <w:sz w:val="18"/>
                <w:szCs w:val="18"/>
              </w:rPr>
              <w:t>e</w:t>
            </w:r>
            <w:r w:rsidR="00F65F07" w:rsidRPr="00247904">
              <w:rPr>
                <w:rFonts w:ascii="Tahoma" w:hAnsi="Tahoma" w:cs="Tahoma"/>
                <w:sz w:val="18"/>
                <w:szCs w:val="18"/>
              </w:rPr>
              <w:t>den</w:t>
            </w:r>
            <w:r w:rsidR="00F65F07" w:rsidRPr="00247904">
              <w:rPr>
                <w:rFonts w:ascii="Tahoma" w:hAnsi="Tahoma" w:cs="Tahoma"/>
                <w:sz w:val="18"/>
                <w:szCs w:val="18"/>
                <w:lang w:val="sr-Cyrl-BA"/>
              </w:rPr>
              <w:t>e</w:t>
            </w:r>
            <w:r w:rsidRPr="00247904">
              <w:rPr>
                <w:rFonts w:ascii="Tahoma" w:hAnsi="Tahoma" w:cs="Tahoma"/>
                <w:sz w:val="18"/>
                <w:szCs w:val="18"/>
              </w:rPr>
              <w:t xml:space="preserve"> </w:t>
            </w:r>
            <w:r w:rsidR="00F65F07" w:rsidRPr="00247904">
              <w:rPr>
                <w:rFonts w:ascii="Tahoma" w:hAnsi="Tahoma" w:cs="Tahoma"/>
                <w:sz w:val="18"/>
                <w:szCs w:val="18"/>
              </w:rPr>
              <w:t>u</w:t>
            </w:r>
            <w:r w:rsidRPr="00247904">
              <w:rPr>
                <w:rFonts w:ascii="Tahoma" w:hAnsi="Tahoma" w:cs="Tahoma"/>
                <w:sz w:val="18"/>
                <w:szCs w:val="18"/>
              </w:rPr>
              <w:t xml:space="preserve"> </w:t>
            </w:r>
            <w:r w:rsidR="00F65F07" w:rsidRPr="00247904">
              <w:rPr>
                <w:rFonts w:ascii="Tahoma" w:hAnsi="Tahoma" w:cs="Tahoma"/>
                <w:sz w:val="18"/>
                <w:szCs w:val="18"/>
              </w:rPr>
              <w:t>roku</w:t>
            </w:r>
            <w:r w:rsidRPr="00247904">
              <w:rPr>
                <w:rFonts w:ascii="Tahoma" w:hAnsi="Tahoma" w:cs="Tahoma"/>
                <w:sz w:val="18"/>
                <w:szCs w:val="18"/>
              </w:rPr>
              <w:t>:</w:t>
            </w:r>
            <w:r w:rsidRPr="00247904">
              <w:rPr>
                <w:rFonts w:ascii="Tahoma" w:hAnsi="Tahoma" w:cs="Tahoma"/>
                <w:sz w:val="18"/>
                <w:szCs w:val="18"/>
              </w:rPr>
              <w:br/>
            </w:r>
            <w:r w:rsidR="00F65F07" w:rsidRPr="00247904">
              <w:rPr>
                <w:rFonts w:ascii="Tahoma" w:hAnsi="Tahoma" w:cs="Tahoma"/>
                <w:sz w:val="18"/>
                <w:szCs w:val="18"/>
              </w:rPr>
              <w:t>početak</w:t>
            </w:r>
            <w:r w:rsidRPr="00247904">
              <w:rPr>
                <w:rFonts w:ascii="Tahoma" w:hAnsi="Tahoma" w:cs="Tahoma"/>
                <w:sz w:val="18"/>
                <w:szCs w:val="18"/>
              </w:rPr>
              <w:t>__________</w:t>
            </w:r>
            <w:r w:rsidRPr="00247904">
              <w:rPr>
                <w:rFonts w:ascii="Tahoma" w:hAnsi="Tahoma" w:cs="Tahoma"/>
                <w:sz w:val="18"/>
                <w:szCs w:val="18"/>
              </w:rPr>
              <w:br/>
            </w:r>
            <w:r w:rsidR="00F65F07" w:rsidRPr="00247904">
              <w:rPr>
                <w:rFonts w:ascii="Tahoma" w:hAnsi="Tahoma" w:cs="Tahoma"/>
                <w:sz w:val="18"/>
                <w:szCs w:val="18"/>
              </w:rPr>
              <w:t>završetak</w:t>
            </w:r>
            <w:r w:rsidRPr="00247904">
              <w:rPr>
                <w:rFonts w:ascii="Tahoma" w:hAnsi="Tahoma" w:cs="Tahoma"/>
                <w:sz w:val="18"/>
                <w:szCs w:val="18"/>
              </w:rPr>
              <w:t xml:space="preserve"> _________</w:t>
            </w:r>
          </w:p>
        </w:tc>
      </w:tr>
      <w:tr w:rsidR="00050993" w:rsidRPr="00247904" w14:paraId="442CF5EE" w14:textId="77777777" w:rsidTr="00730B19">
        <w:trPr>
          <w:trHeight w:val="856"/>
        </w:trPr>
        <w:tc>
          <w:tcPr>
            <w:tcW w:w="0" w:type="auto"/>
            <w:gridSpan w:val="5"/>
            <w:tcBorders>
              <w:top w:val="nil"/>
              <w:left w:val="nil"/>
              <w:bottom w:val="nil"/>
              <w:right w:val="nil"/>
            </w:tcBorders>
            <w:shd w:val="clear" w:color="auto" w:fill="auto"/>
            <w:vAlign w:val="center"/>
            <w:hideMark/>
          </w:tcPr>
          <w:p w14:paraId="72DDDB24" w14:textId="6B4D00C9" w:rsidR="00050993" w:rsidRPr="00247904" w:rsidRDefault="00050993" w:rsidP="00730B19">
            <w:pPr>
              <w:contextualSpacing/>
              <w:rPr>
                <w:rFonts w:ascii="Tahoma" w:hAnsi="Tahoma" w:cs="Tahoma"/>
                <w:sz w:val="18"/>
                <w:szCs w:val="18"/>
              </w:rPr>
            </w:pPr>
            <w:r w:rsidRPr="00247904">
              <w:rPr>
                <w:rFonts w:ascii="Tahoma" w:hAnsi="Tahoma" w:cs="Tahoma"/>
                <w:sz w:val="18"/>
                <w:szCs w:val="18"/>
              </w:rPr>
              <w:t xml:space="preserve">4. </w:t>
            </w:r>
            <w:r w:rsidR="00F65F07" w:rsidRPr="00247904">
              <w:rPr>
                <w:rFonts w:ascii="Tahoma" w:hAnsi="Tahoma" w:cs="Tahoma"/>
                <w:sz w:val="18"/>
                <w:szCs w:val="18"/>
              </w:rPr>
              <w:t>Komisija</w:t>
            </w:r>
            <w:r w:rsidRPr="00247904">
              <w:rPr>
                <w:rFonts w:ascii="Tahoma" w:hAnsi="Tahoma" w:cs="Tahoma"/>
                <w:sz w:val="18"/>
                <w:szCs w:val="18"/>
              </w:rPr>
              <w:t xml:space="preserve"> </w:t>
            </w:r>
            <w:r w:rsidR="00F65F07" w:rsidRPr="00247904">
              <w:rPr>
                <w:rFonts w:ascii="Tahoma" w:hAnsi="Tahoma" w:cs="Tahoma"/>
                <w:sz w:val="18"/>
                <w:szCs w:val="18"/>
              </w:rPr>
              <w:t>potvrđuje</w:t>
            </w:r>
            <w:r w:rsidRPr="00247904">
              <w:rPr>
                <w:rFonts w:ascii="Tahoma" w:hAnsi="Tahoma" w:cs="Tahoma"/>
                <w:sz w:val="18"/>
                <w:szCs w:val="18"/>
              </w:rPr>
              <w:t xml:space="preserve"> </w:t>
            </w:r>
            <w:r w:rsidR="00F65F07" w:rsidRPr="00247904">
              <w:rPr>
                <w:rFonts w:ascii="Tahoma" w:hAnsi="Tahoma" w:cs="Tahoma"/>
                <w:sz w:val="18"/>
                <w:szCs w:val="18"/>
              </w:rPr>
              <w:t>da</w:t>
            </w:r>
            <w:r w:rsidRPr="00247904">
              <w:rPr>
                <w:rFonts w:ascii="Tahoma" w:hAnsi="Tahoma" w:cs="Tahoma"/>
                <w:sz w:val="18"/>
                <w:szCs w:val="18"/>
              </w:rPr>
              <w:t xml:space="preserve"> </w:t>
            </w:r>
            <w:r w:rsidR="00F65F07" w:rsidRPr="00247904">
              <w:rPr>
                <w:rFonts w:ascii="Tahoma" w:hAnsi="Tahoma" w:cs="Tahoma"/>
                <w:sz w:val="18"/>
                <w:szCs w:val="18"/>
              </w:rPr>
              <w:t>su</w:t>
            </w:r>
            <w:r w:rsidRPr="00247904">
              <w:rPr>
                <w:rFonts w:ascii="Tahoma" w:hAnsi="Tahoma" w:cs="Tahoma"/>
                <w:sz w:val="18"/>
                <w:szCs w:val="18"/>
              </w:rPr>
              <w:t xml:space="preserve"> </w:t>
            </w:r>
            <w:r w:rsidR="00F65F07" w:rsidRPr="00247904">
              <w:rPr>
                <w:rFonts w:ascii="Tahoma" w:hAnsi="Tahoma" w:cs="Tahoma"/>
                <w:sz w:val="18"/>
                <w:szCs w:val="18"/>
                <w:lang w:val="sr-Cyrl-BA"/>
              </w:rPr>
              <w:t>usluge</w:t>
            </w:r>
            <w:r w:rsidRPr="00247904">
              <w:rPr>
                <w:rFonts w:ascii="Tahoma" w:hAnsi="Tahoma" w:cs="Tahoma"/>
                <w:sz w:val="18"/>
                <w:szCs w:val="18"/>
              </w:rPr>
              <w:t xml:space="preserve"> </w:t>
            </w:r>
            <w:r w:rsidR="00F65F07" w:rsidRPr="00247904">
              <w:rPr>
                <w:rFonts w:ascii="Tahoma" w:hAnsi="Tahoma" w:cs="Tahoma"/>
                <w:sz w:val="18"/>
                <w:szCs w:val="18"/>
              </w:rPr>
              <w:t>predstavlјen</w:t>
            </w:r>
            <w:r w:rsidR="00F65F07" w:rsidRPr="00247904">
              <w:rPr>
                <w:rFonts w:ascii="Tahoma" w:hAnsi="Tahoma" w:cs="Tahoma"/>
                <w:sz w:val="18"/>
                <w:szCs w:val="18"/>
                <w:lang w:val="sr-Cyrl-BA"/>
              </w:rPr>
              <w:t>e</w:t>
            </w:r>
            <w:r w:rsidRPr="00247904">
              <w:rPr>
                <w:rFonts w:ascii="Tahoma" w:hAnsi="Tahoma" w:cs="Tahoma"/>
                <w:sz w:val="18"/>
                <w:szCs w:val="18"/>
              </w:rPr>
              <w:t xml:space="preserve"> </w:t>
            </w:r>
            <w:r w:rsidR="00F65F07" w:rsidRPr="00247904">
              <w:rPr>
                <w:rFonts w:ascii="Tahoma" w:hAnsi="Tahoma" w:cs="Tahoma"/>
                <w:sz w:val="18"/>
                <w:szCs w:val="18"/>
              </w:rPr>
              <w:t>za</w:t>
            </w:r>
            <w:r w:rsidRPr="00247904">
              <w:rPr>
                <w:rFonts w:ascii="Tahoma" w:hAnsi="Tahoma" w:cs="Tahoma"/>
                <w:sz w:val="18"/>
                <w:szCs w:val="18"/>
              </w:rPr>
              <w:t xml:space="preserve"> </w:t>
            </w:r>
            <w:r w:rsidR="00F65F07" w:rsidRPr="00247904">
              <w:rPr>
                <w:rFonts w:ascii="Tahoma" w:hAnsi="Tahoma" w:cs="Tahoma"/>
                <w:sz w:val="18"/>
                <w:szCs w:val="18"/>
              </w:rPr>
              <w:t>pregled</w:t>
            </w:r>
            <w:r w:rsidRPr="00247904">
              <w:rPr>
                <w:rFonts w:ascii="Tahoma" w:hAnsi="Tahoma" w:cs="Tahoma"/>
                <w:sz w:val="18"/>
                <w:szCs w:val="18"/>
              </w:rPr>
              <w:t xml:space="preserve"> </w:t>
            </w:r>
            <w:r w:rsidR="00F65F07" w:rsidRPr="00247904">
              <w:rPr>
                <w:rFonts w:ascii="Tahoma" w:hAnsi="Tahoma" w:cs="Tahoma"/>
                <w:sz w:val="18"/>
                <w:szCs w:val="18"/>
              </w:rPr>
              <w:t>i</w:t>
            </w:r>
            <w:r w:rsidRPr="00247904">
              <w:rPr>
                <w:rFonts w:ascii="Tahoma" w:hAnsi="Tahoma" w:cs="Tahoma"/>
                <w:sz w:val="18"/>
                <w:szCs w:val="18"/>
              </w:rPr>
              <w:t xml:space="preserve"> </w:t>
            </w:r>
            <w:r w:rsidR="00F65F07" w:rsidRPr="00247904">
              <w:rPr>
                <w:rFonts w:ascii="Tahoma" w:hAnsi="Tahoma" w:cs="Tahoma"/>
                <w:sz w:val="18"/>
                <w:szCs w:val="18"/>
              </w:rPr>
              <w:t>prijem</w:t>
            </w:r>
            <w:r w:rsidRPr="00247904">
              <w:rPr>
                <w:rFonts w:ascii="Tahoma" w:hAnsi="Tahoma" w:cs="Tahoma"/>
                <w:sz w:val="18"/>
                <w:szCs w:val="18"/>
              </w:rPr>
              <w:t xml:space="preserve">, </w:t>
            </w:r>
            <w:r w:rsidR="00F65F07" w:rsidRPr="00247904">
              <w:rPr>
                <w:rFonts w:ascii="Tahoma" w:hAnsi="Tahoma" w:cs="Tahoma"/>
                <w:sz w:val="18"/>
                <w:szCs w:val="18"/>
              </w:rPr>
              <w:t>a</w:t>
            </w:r>
            <w:r w:rsidRPr="00247904">
              <w:rPr>
                <w:rFonts w:ascii="Tahoma" w:hAnsi="Tahoma" w:cs="Tahoma"/>
                <w:sz w:val="18"/>
                <w:szCs w:val="18"/>
              </w:rPr>
              <w:t xml:space="preserve"> </w:t>
            </w:r>
            <w:r w:rsidR="00F65F07" w:rsidRPr="00247904">
              <w:rPr>
                <w:rFonts w:ascii="Tahoma" w:hAnsi="Tahoma" w:cs="Tahoma"/>
                <w:sz w:val="18"/>
                <w:szCs w:val="18"/>
              </w:rPr>
              <w:t>koji</w:t>
            </w:r>
            <w:r w:rsidRPr="00247904">
              <w:rPr>
                <w:rFonts w:ascii="Tahoma" w:hAnsi="Tahoma" w:cs="Tahoma"/>
                <w:sz w:val="18"/>
                <w:szCs w:val="18"/>
              </w:rPr>
              <w:t xml:space="preserve"> </w:t>
            </w:r>
            <w:r w:rsidR="00F65F07" w:rsidRPr="00247904">
              <w:rPr>
                <w:rFonts w:ascii="Tahoma" w:hAnsi="Tahoma" w:cs="Tahoma"/>
                <w:sz w:val="18"/>
                <w:szCs w:val="18"/>
              </w:rPr>
              <w:t>su</w:t>
            </w:r>
            <w:r w:rsidRPr="00247904">
              <w:rPr>
                <w:rFonts w:ascii="Tahoma" w:hAnsi="Tahoma" w:cs="Tahoma"/>
                <w:sz w:val="18"/>
                <w:szCs w:val="18"/>
              </w:rPr>
              <w:t xml:space="preserve">  </w:t>
            </w:r>
            <w:r w:rsidR="00F65F07" w:rsidRPr="00247904">
              <w:rPr>
                <w:rFonts w:ascii="Tahoma" w:hAnsi="Tahoma" w:cs="Tahoma"/>
                <w:sz w:val="18"/>
                <w:szCs w:val="18"/>
              </w:rPr>
              <w:t>izvedeni</w:t>
            </w:r>
            <w:r w:rsidRPr="00247904">
              <w:rPr>
                <w:rFonts w:ascii="Tahoma" w:hAnsi="Tahoma" w:cs="Tahoma"/>
                <w:sz w:val="18"/>
                <w:szCs w:val="18"/>
              </w:rPr>
              <w:t xml:space="preserve"> </w:t>
            </w:r>
            <w:r w:rsidR="00F65F07" w:rsidRPr="00247904">
              <w:rPr>
                <w:rFonts w:ascii="Tahoma" w:hAnsi="Tahoma" w:cs="Tahoma"/>
                <w:sz w:val="18"/>
                <w:szCs w:val="18"/>
              </w:rPr>
              <w:t>od</w:t>
            </w:r>
            <w:r w:rsidRPr="00247904">
              <w:rPr>
                <w:rFonts w:ascii="Tahoma" w:hAnsi="Tahoma" w:cs="Tahoma"/>
                <w:sz w:val="18"/>
                <w:szCs w:val="18"/>
              </w:rPr>
              <w:t xml:space="preserve"> </w:t>
            </w:r>
            <w:r w:rsidR="00F65F07" w:rsidRPr="00247904">
              <w:rPr>
                <w:rFonts w:ascii="Tahoma" w:hAnsi="Tahoma" w:cs="Tahoma"/>
                <w:sz w:val="18"/>
                <w:szCs w:val="18"/>
              </w:rPr>
              <w:t>strane</w:t>
            </w:r>
            <w:r w:rsidRPr="00247904">
              <w:rPr>
                <w:rFonts w:ascii="Tahoma" w:hAnsi="Tahoma" w:cs="Tahoma"/>
                <w:sz w:val="18"/>
                <w:szCs w:val="18"/>
              </w:rPr>
              <w:t xml:space="preserve"> </w:t>
            </w:r>
            <w:r w:rsidR="00F65F07" w:rsidRPr="00247904">
              <w:rPr>
                <w:rFonts w:ascii="Tahoma" w:hAnsi="Tahoma" w:cs="Tahoma"/>
                <w:sz w:val="18"/>
                <w:szCs w:val="18"/>
              </w:rPr>
              <w:t>Izv</w:t>
            </w:r>
            <w:r w:rsidR="00F65F07" w:rsidRPr="00247904">
              <w:rPr>
                <w:rFonts w:ascii="Tahoma" w:hAnsi="Tahoma" w:cs="Tahoma"/>
                <w:sz w:val="18"/>
                <w:szCs w:val="18"/>
                <w:lang w:val="sr-Cyrl-BA"/>
              </w:rPr>
              <w:t>ršioca</w:t>
            </w:r>
            <w:r w:rsidRPr="00247904">
              <w:rPr>
                <w:rFonts w:ascii="Tahoma" w:hAnsi="Tahoma" w:cs="Tahoma"/>
                <w:sz w:val="18"/>
                <w:szCs w:val="18"/>
              </w:rPr>
              <w:t xml:space="preserve">, </w:t>
            </w:r>
            <w:r w:rsidR="00F65F07" w:rsidRPr="00247904">
              <w:rPr>
                <w:rFonts w:ascii="Tahoma" w:hAnsi="Tahoma" w:cs="Tahoma"/>
                <w:sz w:val="18"/>
                <w:szCs w:val="18"/>
              </w:rPr>
              <w:t>izvedeni</w:t>
            </w:r>
            <w:r w:rsidRPr="00247904">
              <w:rPr>
                <w:rFonts w:ascii="Tahoma" w:hAnsi="Tahoma" w:cs="Tahoma"/>
                <w:sz w:val="18"/>
                <w:szCs w:val="18"/>
              </w:rPr>
              <w:t xml:space="preserve"> </w:t>
            </w:r>
            <w:r w:rsidR="00F65F07" w:rsidRPr="00247904">
              <w:rPr>
                <w:rFonts w:ascii="Tahoma" w:hAnsi="Tahoma" w:cs="Tahoma"/>
                <w:sz w:val="18"/>
                <w:szCs w:val="18"/>
              </w:rPr>
              <w:t>sa</w:t>
            </w:r>
            <w:r w:rsidRPr="00247904">
              <w:rPr>
                <w:rFonts w:ascii="Tahoma" w:hAnsi="Tahoma" w:cs="Tahoma"/>
                <w:sz w:val="18"/>
                <w:szCs w:val="18"/>
              </w:rPr>
              <w:t xml:space="preserve"> </w:t>
            </w:r>
            <w:r w:rsidR="00F65F07" w:rsidRPr="00247904">
              <w:rPr>
                <w:rFonts w:ascii="Tahoma" w:hAnsi="Tahoma" w:cs="Tahoma"/>
                <w:sz w:val="18"/>
                <w:szCs w:val="18"/>
              </w:rPr>
              <w:t>zadovolјavajućom</w:t>
            </w:r>
            <w:r w:rsidRPr="00247904">
              <w:rPr>
                <w:rFonts w:ascii="Tahoma" w:hAnsi="Tahoma" w:cs="Tahoma"/>
                <w:sz w:val="18"/>
                <w:szCs w:val="18"/>
              </w:rPr>
              <w:t xml:space="preserve"> </w:t>
            </w:r>
            <w:r w:rsidR="00F65F07" w:rsidRPr="00247904">
              <w:rPr>
                <w:rFonts w:ascii="Tahoma" w:hAnsi="Tahoma" w:cs="Tahoma"/>
                <w:sz w:val="18"/>
                <w:szCs w:val="18"/>
              </w:rPr>
              <w:t>kvalitetom</w:t>
            </w:r>
            <w:r w:rsidRPr="00247904">
              <w:rPr>
                <w:rFonts w:ascii="Tahoma" w:hAnsi="Tahoma" w:cs="Tahoma"/>
                <w:sz w:val="18"/>
                <w:szCs w:val="18"/>
              </w:rPr>
              <w:t xml:space="preserve"> </w:t>
            </w:r>
            <w:r w:rsidR="00F65F07" w:rsidRPr="00247904">
              <w:rPr>
                <w:rFonts w:ascii="Tahoma" w:hAnsi="Tahoma" w:cs="Tahoma"/>
                <w:sz w:val="18"/>
                <w:szCs w:val="18"/>
              </w:rPr>
              <w:t>i</w:t>
            </w:r>
            <w:r w:rsidRPr="00247904">
              <w:rPr>
                <w:rFonts w:ascii="Tahoma" w:hAnsi="Tahoma" w:cs="Tahoma"/>
                <w:sz w:val="18"/>
                <w:szCs w:val="18"/>
              </w:rPr>
              <w:t xml:space="preserve"> </w:t>
            </w:r>
            <w:r w:rsidR="00F65F07" w:rsidRPr="00247904">
              <w:rPr>
                <w:rFonts w:ascii="Tahoma" w:hAnsi="Tahoma" w:cs="Tahoma"/>
                <w:sz w:val="18"/>
                <w:szCs w:val="18"/>
              </w:rPr>
              <w:t>u</w:t>
            </w:r>
            <w:r w:rsidRPr="00247904">
              <w:rPr>
                <w:rFonts w:ascii="Tahoma" w:hAnsi="Tahoma" w:cs="Tahoma"/>
                <w:sz w:val="18"/>
                <w:szCs w:val="18"/>
              </w:rPr>
              <w:t xml:space="preserve"> </w:t>
            </w:r>
            <w:r w:rsidR="00F65F07" w:rsidRPr="00247904">
              <w:rPr>
                <w:rFonts w:ascii="Tahoma" w:hAnsi="Tahoma" w:cs="Tahoma"/>
                <w:sz w:val="18"/>
                <w:szCs w:val="18"/>
              </w:rPr>
              <w:t>skladu</w:t>
            </w:r>
            <w:r w:rsidRPr="00247904">
              <w:rPr>
                <w:rFonts w:ascii="Tahoma" w:hAnsi="Tahoma" w:cs="Tahoma"/>
                <w:sz w:val="18"/>
                <w:szCs w:val="18"/>
              </w:rPr>
              <w:t xml:space="preserve"> </w:t>
            </w:r>
            <w:r w:rsidR="00F65F07" w:rsidRPr="00247904">
              <w:rPr>
                <w:rFonts w:ascii="Tahoma" w:hAnsi="Tahoma" w:cs="Tahoma"/>
                <w:sz w:val="18"/>
                <w:szCs w:val="18"/>
              </w:rPr>
              <w:t>su</w:t>
            </w:r>
            <w:r w:rsidRPr="00247904">
              <w:rPr>
                <w:rFonts w:ascii="Tahoma" w:hAnsi="Tahoma" w:cs="Tahoma"/>
                <w:sz w:val="18"/>
                <w:szCs w:val="18"/>
              </w:rPr>
              <w:t xml:space="preserve"> </w:t>
            </w:r>
            <w:r w:rsidR="00F65F07" w:rsidRPr="00247904">
              <w:rPr>
                <w:rFonts w:ascii="Tahoma" w:hAnsi="Tahoma" w:cs="Tahoma"/>
                <w:sz w:val="18"/>
                <w:szCs w:val="18"/>
              </w:rPr>
              <w:t>sa</w:t>
            </w:r>
            <w:r w:rsidRPr="00247904">
              <w:rPr>
                <w:rFonts w:ascii="Tahoma" w:hAnsi="Tahoma" w:cs="Tahoma"/>
                <w:sz w:val="18"/>
                <w:szCs w:val="18"/>
              </w:rPr>
              <w:t xml:space="preserve"> </w:t>
            </w:r>
            <w:r w:rsidR="00F65F07" w:rsidRPr="00247904">
              <w:rPr>
                <w:rFonts w:ascii="Tahoma" w:hAnsi="Tahoma" w:cs="Tahoma"/>
                <w:sz w:val="18"/>
                <w:szCs w:val="18"/>
              </w:rPr>
              <w:t>zahtjevima</w:t>
            </w:r>
            <w:r w:rsidRPr="00247904">
              <w:rPr>
                <w:rFonts w:ascii="Tahoma" w:hAnsi="Tahoma" w:cs="Tahoma"/>
                <w:sz w:val="18"/>
                <w:szCs w:val="18"/>
              </w:rPr>
              <w:t xml:space="preserve"> </w:t>
            </w:r>
            <w:r w:rsidR="00F65F07" w:rsidRPr="00247904">
              <w:rPr>
                <w:rFonts w:ascii="Tahoma" w:hAnsi="Tahoma" w:cs="Tahoma"/>
                <w:sz w:val="18"/>
                <w:szCs w:val="18"/>
              </w:rPr>
              <w:t>tehničkih</w:t>
            </w:r>
            <w:r w:rsidRPr="00247904">
              <w:rPr>
                <w:rFonts w:ascii="Tahoma" w:hAnsi="Tahoma" w:cs="Tahoma"/>
                <w:sz w:val="18"/>
                <w:szCs w:val="18"/>
              </w:rPr>
              <w:t xml:space="preserve"> </w:t>
            </w:r>
            <w:r w:rsidR="00F65F07" w:rsidRPr="00247904">
              <w:rPr>
                <w:rFonts w:ascii="Tahoma" w:hAnsi="Tahoma" w:cs="Tahoma"/>
                <w:sz w:val="18"/>
                <w:szCs w:val="18"/>
              </w:rPr>
              <w:t>pravilnika</w:t>
            </w:r>
            <w:r w:rsidRPr="00247904">
              <w:rPr>
                <w:rFonts w:ascii="Tahoma" w:hAnsi="Tahoma" w:cs="Tahoma"/>
                <w:sz w:val="18"/>
                <w:szCs w:val="18"/>
              </w:rPr>
              <w:t xml:space="preserve"> </w:t>
            </w:r>
            <w:r w:rsidR="00F65F07" w:rsidRPr="00247904">
              <w:rPr>
                <w:rFonts w:ascii="Tahoma" w:hAnsi="Tahoma" w:cs="Tahoma"/>
                <w:sz w:val="18"/>
                <w:szCs w:val="18"/>
              </w:rPr>
              <w:t>i</w:t>
            </w:r>
            <w:r w:rsidRPr="00247904">
              <w:rPr>
                <w:rFonts w:ascii="Tahoma" w:hAnsi="Tahoma" w:cs="Tahoma"/>
                <w:sz w:val="18"/>
                <w:szCs w:val="18"/>
              </w:rPr>
              <w:t xml:space="preserve"> </w:t>
            </w:r>
            <w:r w:rsidR="00F65F07" w:rsidRPr="00247904">
              <w:rPr>
                <w:rFonts w:ascii="Tahoma" w:hAnsi="Tahoma" w:cs="Tahoma"/>
                <w:sz w:val="18"/>
                <w:szCs w:val="18"/>
              </w:rPr>
              <w:t>obaveznih</w:t>
            </w:r>
            <w:r w:rsidRPr="00247904">
              <w:rPr>
                <w:rFonts w:ascii="Tahoma" w:hAnsi="Tahoma" w:cs="Tahoma"/>
                <w:sz w:val="18"/>
                <w:szCs w:val="18"/>
              </w:rPr>
              <w:t xml:space="preserve"> </w:t>
            </w:r>
            <w:r w:rsidR="00F65F07" w:rsidRPr="00247904">
              <w:rPr>
                <w:rFonts w:ascii="Tahoma" w:hAnsi="Tahoma" w:cs="Tahoma"/>
                <w:sz w:val="18"/>
                <w:szCs w:val="18"/>
              </w:rPr>
              <w:t>zahtjeva</w:t>
            </w:r>
            <w:r w:rsidRPr="00247904">
              <w:rPr>
                <w:rFonts w:ascii="Tahoma" w:hAnsi="Tahoma" w:cs="Tahoma"/>
                <w:sz w:val="18"/>
                <w:szCs w:val="18"/>
              </w:rPr>
              <w:t xml:space="preserve"> </w:t>
            </w:r>
            <w:r w:rsidR="00F65F07" w:rsidRPr="00247904">
              <w:rPr>
                <w:rFonts w:ascii="Tahoma" w:hAnsi="Tahoma" w:cs="Tahoma"/>
                <w:sz w:val="18"/>
                <w:szCs w:val="18"/>
              </w:rPr>
              <w:t>građevinskih</w:t>
            </w:r>
            <w:r w:rsidRPr="00247904">
              <w:rPr>
                <w:rFonts w:ascii="Tahoma" w:hAnsi="Tahoma" w:cs="Tahoma"/>
                <w:sz w:val="18"/>
                <w:szCs w:val="18"/>
              </w:rPr>
              <w:t xml:space="preserve"> </w:t>
            </w:r>
            <w:r w:rsidR="00F65F07" w:rsidRPr="00247904">
              <w:rPr>
                <w:rFonts w:ascii="Tahoma" w:hAnsi="Tahoma" w:cs="Tahoma"/>
                <w:sz w:val="18"/>
                <w:szCs w:val="18"/>
              </w:rPr>
              <w:t>normi</w:t>
            </w:r>
            <w:r w:rsidRPr="00247904">
              <w:rPr>
                <w:rFonts w:ascii="Tahoma" w:hAnsi="Tahoma" w:cs="Tahoma"/>
                <w:sz w:val="18"/>
                <w:szCs w:val="18"/>
              </w:rPr>
              <w:t xml:space="preserve"> </w:t>
            </w:r>
            <w:r w:rsidR="00F65F07" w:rsidRPr="00247904">
              <w:rPr>
                <w:rFonts w:ascii="Tahoma" w:hAnsi="Tahoma" w:cs="Tahoma"/>
                <w:sz w:val="18"/>
                <w:szCs w:val="18"/>
              </w:rPr>
              <w:t>i</w:t>
            </w:r>
            <w:r w:rsidRPr="00247904">
              <w:rPr>
                <w:rFonts w:ascii="Tahoma" w:hAnsi="Tahoma" w:cs="Tahoma"/>
                <w:sz w:val="18"/>
                <w:szCs w:val="18"/>
              </w:rPr>
              <w:t xml:space="preserve"> </w:t>
            </w:r>
            <w:r w:rsidR="00F65F07" w:rsidRPr="00247904">
              <w:rPr>
                <w:rFonts w:ascii="Tahoma" w:hAnsi="Tahoma" w:cs="Tahoma"/>
                <w:sz w:val="18"/>
                <w:szCs w:val="18"/>
              </w:rPr>
              <w:t>pravila</w:t>
            </w:r>
            <w:r w:rsidRPr="00247904">
              <w:rPr>
                <w:rFonts w:ascii="Tahoma" w:hAnsi="Tahoma" w:cs="Tahoma"/>
                <w:sz w:val="18"/>
                <w:szCs w:val="18"/>
              </w:rPr>
              <w:t>.</w:t>
            </w:r>
          </w:p>
        </w:tc>
      </w:tr>
      <w:tr w:rsidR="00050993" w:rsidRPr="00247904" w14:paraId="31417ADF" w14:textId="77777777" w:rsidTr="00730B19">
        <w:trPr>
          <w:trHeight w:val="146"/>
        </w:trPr>
        <w:tc>
          <w:tcPr>
            <w:tcW w:w="0" w:type="auto"/>
            <w:gridSpan w:val="5"/>
            <w:tcBorders>
              <w:top w:val="nil"/>
              <w:left w:val="nil"/>
              <w:bottom w:val="nil"/>
              <w:right w:val="nil"/>
            </w:tcBorders>
            <w:shd w:val="clear" w:color="auto" w:fill="auto"/>
            <w:vAlign w:val="center"/>
            <w:hideMark/>
          </w:tcPr>
          <w:p w14:paraId="0BE37D10" w14:textId="4CC70F3E" w:rsidR="00050993" w:rsidRPr="00247904" w:rsidRDefault="00050993" w:rsidP="00730B19">
            <w:pPr>
              <w:contextualSpacing/>
              <w:rPr>
                <w:rFonts w:ascii="Tahoma" w:hAnsi="Tahoma" w:cs="Tahoma"/>
                <w:sz w:val="18"/>
                <w:szCs w:val="18"/>
              </w:rPr>
            </w:pPr>
            <w:r w:rsidRPr="00247904">
              <w:rPr>
                <w:rFonts w:ascii="Tahoma" w:hAnsi="Tahoma" w:cs="Tahoma"/>
                <w:sz w:val="18"/>
                <w:szCs w:val="18"/>
              </w:rPr>
              <w:t xml:space="preserve">5. </w:t>
            </w:r>
            <w:r w:rsidR="00F65F07" w:rsidRPr="00247904">
              <w:rPr>
                <w:rFonts w:ascii="Tahoma" w:hAnsi="Tahoma" w:cs="Tahoma"/>
                <w:sz w:val="18"/>
                <w:szCs w:val="18"/>
              </w:rPr>
              <w:t>Izv</w:t>
            </w:r>
            <w:r w:rsidR="00F65F07" w:rsidRPr="00247904">
              <w:rPr>
                <w:rFonts w:ascii="Tahoma" w:hAnsi="Tahoma" w:cs="Tahoma"/>
                <w:sz w:val="18"/>
                <w:szCs w:val="18"/>
                <w:lang w:val="sr-Cyrl-BA"/>
              </w:rPr>
              <w:t>ršilac</w:t>
            </w:r>
            <w:r w:rsidRPr="00247904">
              <w:rPr>
                <w:rFonts w:ascii="Tahoma" w:hAnsi="Tahoma" w:cs="Tahoma"/>
                <w:sz w:val="18"/>
                <w:szCs w:val="18"/>
              </w:rPr>
              <w:t xml:space="preserve"> </w:t>
            </w:r>
            <w:r w:rsidR="00F65F07" w:rsidRPr="00247904">
              <w:rPr>
                <w:rFonts w:ascii="Tahoma" w:hAnsi="Tahoma" w:cs="Tahoma"/>
                <w:sz w:val="18"/>
                <w:szCs w:val="18"/>
              </w:rPr>
              <w:t>je</w:t>
            </w:r>
            <w:r w:rsidRPr="00247904">
              <w:rPr>
                <w:rFonts w:ascii="Tahoma" w:hAnsi="Tahoma" w:cs="Tahoma"/>
                <w:sz w:val="18"/>
                <w:szCs w:val="18"/>
              </w:rPr>
              <w:t xml:space="preserve"> </w:t>
            </w:r>
            <w:r w:rsidR="00F65F07" w:rsidRPr="00247904">
              <w:rPr>
                <w:rFonts w:ascii="Tahoma" w:hAnsi="Tahoma" w:cs="Tahoma"/>
                <w:sz w:val="18"/>
                <w:szCs w:val="18"/>
              </w:rPr>
              <w:t>izvršnu</w:t>
            </w:r>
            <w:r w:rsidRPr="00247904">
              <w:rPr>
                <w:rFonts w:ascii="Tahoma" w:hAnsi="Tahoma" w:cs="Tahoma"/>
                <w:sz w:val="18"/>
                <w:szCs w:val="18"/>
              </w:rPr>
              <w:t xml:space="preserve"> (</w:t>
            </w:r>
            <w:r w:rsidR="00F65F07" w:rsidRPr="00247904">
              <w:rPr>
                <w:rFonts w:ascii="Tahoma" w:hAnsi="Tahoma" w:cs="Tahoma"/>
                <w:sz w:val="18"/>
                <w:szCs w:val="18"/>
              </w:rPr>
              <w:t>radnu</w:t>
            </w:r>
            <w:r w:rsidRPr="00247904">
              <w:rPr>
                <w:rFonts w:ascii="Tahoma" w:hAnsi="Tahoma" w:cs="Tahoma"/>
                <w:sz w:val="18"/>
                <w:szCs w:val="18"/>
              </w:rPr>
              <w:t xml:space="preserve">) </w:t>
            </w:r>
            <w:r w:rsidR="00F65F07" w:rsidRPr="00247904">
              <w:rPr>
                <w:rFonts w:ascii="Tahoma" w:hAnsi="Tahoma" w:cs="Tahoma"/>
                <w:sz w:val="18"/>
                <w:szCs w:val="18"/>
              </w:rPr>
              <w:t>dokumentaciju</w:t>
            </w:r>
            <w:r w:rsidRPr="00247904">
              <w:rPr>
                <w:rFonts w:ascii="Tahoma" w:hAnsi="Tahoma" w:cs="Tahoma"/>
                <w:sz w:val="18"/>
                <w:szCs w:val="18"/>
              </w:rPr>
              <w:t xml:space="preserve"> </w:t>
            </w:r>
            <w:r w:rsidR="00F65F07" w:rsidRPr="00247904">
              <w:rPr>
                <w:rFonts w:ascii="Tahoma" w:hAnsi="Tahoma" w:cs="Tahoma"/>
                <w:sz w:val="18"/>
                <w:szCs w:val="18"/>
              </w:rPr>
              <w:t>predao</w:t>
            </w:r>
            <w:r w:rsidRPr="00247904">
              <w:rPr>
                <w:rFonts w:ascii="Tahoma" w:hAnsi="Tahoma" w:cs="Tahoma"/>
                <w:sz w:val="18"/>
                <w:szCs w:val="18"/>
              </w:rPr>
              <w:t xml:space="preserve"> </w:t>
            </w:r>
            <w:r w:rsidR="00F65F07" w:rsidRPr="00247904">
              <w:rPr>
                <w:rFonts w:ascii="Tahoma" w:hAnsi="Tahoma" w:cs="Tahoma"/>
                <w:sz w:val="18"/>
                <w:szCs w:val="18"/>
              </w:rPr>
              <w:t>Naručiocu</w:t>
            </w:r>
            <w:r w:rsidRPr="00247904">
              <w:rPr>
                <w:rFonts w:ascii="Tahoma" w:hAnsi="Tahoma" w:cs="Tahoma"/>
                <w:sz w:val="18"/>
                <w:szCs w:val="18"/>
              </w:rPr>
              <w:t xml:space="preserve"> </w:t>
            </w:r>
            <w:r w:rsidR="00F65F07" w:rsidRPr="00247904">
              <w:rPr>
                <w:rFonts w:ascii="Tahoma" w:hAnsi="Tahoma" w:cs="Tahoma"/>
                <w:sz w:val="18"/>
                <w:szCs w:val="18"/>
              </w:rPr>
              <w:t>u</w:t>
            </w:r>
            <w:r w:rsidRPr="00247904">
              <w:rPr>
                <w:rFonts w:ascii="Tahoma" w:hAnsi="Tahoma" w:cs="Tahoma"/>
                <w:sz w:val="18"/>
                <w:szCs w:val="18"/>
              </w:rPr>
              <w:t xml:space="preserve"> </w:t>
            </w:r>
            <w:r w:rsidR="00F65F07" w:rsidRPr="00247904">
              <w:rPr>
                <w:rFonts w:ascii="Tahoma" w:hAnsi="Tahoma" w:cs="Tahoma"/>
                <w:sz w:val="18"/>
                <w:szCs w:val="18"/>
              </w:rPr>
              <w:t>punom</w:t>
            </w:r>
            <w:r w:rsidRPr="00247904">
              <w:rPr>
                <w:rFonts w:ascii="Tahoma" w:hAnsi="Tahoma" w:cs="Tahoma"/>
                <w:sz w:val="18"/>
                <w:szCs w:val="18"/>
              </w:rPr>
              <w:t xml:space="preserve"> </w:t>
            </w:r>
            <w:r w:rsidR="00F65F07" w:rsidRPr="00247904">
              <w:rPr>
                <w:rFonts w:ascii="Tahoma" w:hAnsi="Tahoma" w:cs="Tahoma"/>
                <w:sz w:val="18"/>
                <w:szCs w:val="18"/>
              </w:rPr>
              <w:t>obliku</w:t>
            </w:r>
          </w:p>
        </w:tc>
      </w:tr>
      <w:tr w:rsidR="00050993" w:rsidRPr="00247904" w14:paraId="616F87CC" w14:textId="77777777" w:rsidTr="00730B19">
        <w:trPr>
          <w:trHeight w:val="252"/>
        </w:trPr>
        <w:tc>
          <w:tcPr>
            <w:tcW w:w="0" w:type="auto"/>
            <w:gridSpan w:val="5"/>
            <w:tcBorders>
              <w:top w:val="nil"/>
              <w:left w:val="nil"/>
              <w:bottom w:val="nil"/>
              <w:right w:val="nil"/>
            </w:tcBorders>
            <w:shd w:val="clear" w:color="auto" w:fill="auto"/>
            <w:vAlign w:val="center"/>
            <w:hideMark/>
          </w:tcPr>
          <w:p w14:paraId="38138F5C" w14:textId="2E2B964F" w:rsidR="00050993" w:rsidRPr="00247904" w:rsidRDefault="00050993" w:rsidP="00730B19">
            <w:pPr>
              <w:contextualSpacing/>
              <w:rPr>
                <w:rFonts w:ascii="Tahoma" w:hAnsi="Tahoma" w:cs="Tahoma"/>
                <w:sz w:val="18"/>
                <w:szCs w:val="18"/>
              </w:rPr>
            </w:pPr>
            <w:r w:rsidRPr="00247904">
              <w:rPr>
                <w:rFonts w:ascii="Tahoma" w:hAnsi="Tahoma" w:cs="Tahoma"/>
                <w:sz w:val="18"/>
                <w:szCs w:val="18"/>
              </w:rPr>
              <w:t xml:space="preserve">6. </w:t>
            </w:r>
            <w:r w:rsidR="00F65F07" w:rsidRPr="00247904">
              <w:rPr>
                <w:rFonts w:ascii="Tahoma" w:hAnsi="Tahoma" w:cs="Tahoma"/>
                <w:sz w:val="18"/>
                <w:szCs w:val="18"/>
              </w:rPr>
              <w:t>Rješenje</w:t>
            </w:r>
            <w:r w:rsidRPr="00247904">
              <w:rPr>
                <w:rFonts w:ascii="Tahoma" w:hAnsi="Tahoma" w:cs="Tahoma"/>
                <w:sz w:val="18"/>
                <w:szCs w:val="18"/>
              </w:rPr>
              <w:t xml:space="preserve"> </w:t>
            </w:r>
            <w:r w:rsidR="00F65F07" w:rsidRPr="00247904">
              <w:rPr>
                <w:rFonts w:ascii="Tahoma" w:hAnsi="Tahoma" w:cs="Tahoma"/>
                <w:sz w:val="18"/>
                <w:szCs w:val="18"/>
              </w:rPr>
              <w:t>komisije</w:t>
            </w:r>
            <w:r w:rsidRPr="00247904">
              <w:rPr>
                <w:rFonts w:ascii="Tahoma" w:hAnsi="Tahoma" w:cs="Tahoma"/>
                <w:sz w:val="18"/>
                <w:szCs w:val="18"/>
              </w:rPr>
              <w:t xml:space="preserve">: </w:t>
            </w:r>
            <w:r w:rsidR="00F65F07" w:rsidRPr="00247904">
              <w:rPr>
                <w:rFonts w:ascii="Tahoma" w:hAnsi="Tahoma" w:cs="Tahoma"/>
                <w:sz w:val="18"/>
                <w:szCs w:val="18"/>
                <w:lang w:val="sr-Cyrl-BA"/>
              </w:rPr>
              <w:t>usluge</w:t>
            </w:r>
            <w:r w:rsidRPr="00247904">
              <w:rPr>
                <w:rFonts w:ascii="Tahoma" w:hAnsi="Tahoma" w:cs="Tahoma"/>
                <w:sz w:val="18"/>
                <w:szCs w:val="18"/>
              </w:rPr>
              <w:t xml:space="preserve"> </w:t>
            </w:r>
            <w:r w:rsidR="00F65F07" w:rsidRPr="00247904">
              <w:rPr>
                <w:rFonts w:ascii="Tahoma" w:hAnsi="Tahoma" w:cs="Tahoma"/>
                <w:sz w:val="18"/>
                <w:szCs w:val="18"/>
              </w:rPr>
              <w:t>su</w:t>
            </w:r>
            <w:r w:rsidRPr="00247904">
              <w:rPr>
                <w:rFonts w:ascii="Tahoma" w:hAnsi="Tahoma" w:cs="Tahoma"/>
                <w:sz w:val="18"/>
                <w:szCs w:val="18"/>
              </w:rPr>
              <w:t xml:space="preserve"> </w:t>
            </w:r>
            <w:r w:rsidR="00F65F07" w:rsidRPr="00247904">
              <w:rPr>
                <w:rFonts w:ascii="Tahoma" w:hAnsi="Tahoma" w:cs="Tahoma"/>
                <w:sz w:val="18"/>
                <w:szCs w:val="18"/>
              </w:rPr>
              <w:t>izveden</w:t>
            </w:r>
            <w:r w:rsidR="00F65F07" w:rsidRPr="00247904">
              <w:rPr>
                <w:rFonts w:ascii="Tahoma" w:hAnsi="Tahoma" w:cs="Tahoma"/>
                <w:sz w:val="18"/>
                <w:szCs w:val="18"/>
                <w:lang w:val="sr-Cyrl-BA"/>
              </w:rPr>
              <w:t>e</w:t>
            </w:r>
            <w:r w:rsidRPr="00247904">
              <w:rPr>
                <w:rFonts w:ascii="Tahoma" w:hAnsi="Tahoma" w:cs="Tahoma"/>
                <w:sz w:val="18"/>
                <w:szCs w:val="18"/>
              </w:rPr>
              <w:t xml:space="preserve">, </w:t>
            </w:r>
            <w:r w:rsidR="00F65F07" w:rsidRPr="00247904">
              <w:rPr>
                <w:rFonts w:ascii="Tahoma" w:hAnsi="Tahoma" w:cs="Tahoma"/>
                <w:sz w:val="18"/>
                <w:szCs w:val="18"/>
              </w:rPr>
              <w:t>primjedbi</w:t>
            </w:r>
            <w:r w:rsidRPr="00247904">
              <w:rPr>
                <w:rFonts w:ascii="Tahoma" w:hAnsi="Tahoma" w:cs="Tahoma"/>
                <w:sz w:val="18"/>
                <w:szCs w:val="18"/>
              </w:rPr>
              <w:t xml:space="preserve"> </w:t>
            </w:r>
            <w:r w:rsidR="00F65F07" w:rsidRPr="00247904">
              <w:rPr>
                <w:rFonts w:ascii="Tahoma" w:hAnsi="Tahoma" w:cs="Tahoma"/>
                <w:sz w:val="18"/>
                <w:szCs w:val="18"/>
              </w:rPr>
              <w:t>nema</w:t>
            </w:r>
            <w:r w:rsidRPr="00247904">
              <w:rPr>
                <w:rFonts w:ascii="Tahoma" w:hAnsi="Tahoma" w:cs="Tahoma"/>
                <w:sz w:val="18"/>
                <w:szCs w:val="18"/>
              </w:rPr>
              <w:t xml:space="preserve">. </w:t>
            </w:r>
            <w:r w:rsidR="00F65F07" w:rsidRPr="00247904">
              <w:rPr>
                <w:rFonts w:ascii="Tahoma" w:hAnsi="Tahoma" w:cs="Tahoma"/>
                <w:sz w:val="18"/>
                <w:szCs w:val="18"/>
              </w:rPr>
              <w:t>Naručilac</w:t>
            </w:r>
            <w:r w:rsidRPr="00247904">
              <w:rPr>
                <w:rFonts w:ascii="Tahoma" w:hAnsi="Tahoma" w:cs="Tahoma"/>
                <w:sz w:val="18"/>
                <w:szCs w:val="18"/>
              </w:rPr>
              <w:t xml:space="preserve"> </w:t>
            </w:r>
            <w:r w:rsidR="00F65F07" w:rsidRPr="00247904">
              <w:rPr>
                <w:rFonts w:ascii="Tahoma" w:hAnsi="Tahoma" w:cs="Tahoma"/>
                <w:sz w:val="18"/>
                <w:szCs w:val="18"/>
              </w:rPr>
              <w:t>treba</w:t>
            </w:r>
            <w:r w:rsidRPr="00247904">
              <w:rPr>
                <w:rFonts w:ascii="Tahoma" w:hAnsi="Tahoma" w:cs="Tahoma"/>
                <w:sz w:val="18"/>
                <w:szCs w:val="18"/>
              </w:rPr>
              <w:t xml:space="preserve"> </w:t>
            </w:r>
            <w:r w:rsidR="00F65F07" w:rsidRPr="00247904">
              <w:rPr>
                <w:rFonts w:ascii="Tahoma" w:hAnsi="Tahoma" w:cs="Tahoma"/>
                <w:sz w:val="18"/>
                <w:szCs w:val="18"/>
              </w:rPr>
              <w:t>da</w:t>
            </w:r>
            <w:r w:rsidRPr="00247904">
              <w:rPr>
                <w:rFonts w:ascii="Tahoma" w:hAnsi="Tahoma" w:cs="Tahoma"/>
                <w:sz w:val="18"/>
                <w:szCs w:val="18"/>
              </w:rPr>
              <w:t xml:space="preserve"> </w:t>
            </w:r>
            <w:r w:rsidR="00F65F07" w:rsidRPr="00247904">
              <w:rPr>
                <w:rFonts w:ascii="Tahoma" w:hAnsi="Tahoma" w:cs="Tahoma"/>
                <w:sz w:val="18"/>
                <w:szCs w:val="18"/>
              </w:rPr>
              <w:t>plati</w:t>
            </w:r>
            <w:r w:rsidRPr="00247904">
              <w:rPr>
                <w:rFonts w:ascii="Tahoma" w:hAnsi="Tahoma" w:cs="Tahoma"/>
                <w:sz w:val="18"/>
                <w:szCs w:val="18"/>
              </w:rPr>
              <w:t xml:space="preserve"> </w:t>
            </w:r>
            <w:r w:rsidR="00F65F07" w:rsidRPr="00247904">
              <w:rPr>
                <w:rFonts w:ascii="Tahoma" w:hAnsi="Tahoma" w:cs="Tahoma"/>
                <w:sz w:val="18"/>
                <w:szCs w:val="18"/>
              </w:rPr>
              <w:t>izvedene</w:t>
            </w:r>
            <w:r w:rsidRPr="00247904">
              <w:rPr>
                <w:rFonts w:ascii="Tahoma" w:hAnsi="Tahoma" w:cs="Tahoma"/>
                <w:sz w:val="18"/>
                <w:szCs w:val="18"/>
              </w:rPr>
              <w:t xml:space="preserve"> </w:t>
            </w:r>
            <w:r w:rsidR="00F65F07" w:rsidRPr="00247904">
              <w:rPr>
                <w:rFonts w:ascii="Tahoma" w:hAnsi="Tahoma" w:cs="Tahoma"/>
                <w:sz w:val="18"/>
                <w:szCs w:val="18"/>
                <w:lang w:val="sr-Cyrl-BA"/>
              </w:rPr>
              <w:t>usluge</w:t>
            </w:r>
            <w:r w:rsidRPr="00247904">
              <w:rPr>
                <w:rFonts w:ascii="Tahoma" w:hAnsi="Tahoma" w:cs="Tahoma"/>
                <w:sz w:val="18"/>
                <w:szCs w:val="18"/>
              </w:rPr>
              <w:t xml:space="preserve"> </w:t>
            </w:r>
            <w:r w:rsidR="00F65F07" w:rsidRPr="00247904">
              <w:rPr>
                <w:rFonts w:ascii="Tahoma" w:hAnsi="Tahoma" w:cs="Tahoma"/>
                <w:sz w:val="18"/>
                <w:szCs w:val="18"/>
              </w:rPr>
              <w:t>u</w:t>
            </w:r>
            <w:r w:rsidRPr="00247904">
              <w:rPr>
                <w:rFonts w:ascii="Tahoma" w:hAnsi="Tahoma" w:cs="Tahoma"/>
                <w:sz w:val="18"/>
                <w:szCs w:val="18"/>
              </w:rPr>
              <w:t xml:space="preserve"> </w:t>
            </w:r>
            <w:r w:rsidR="00F65F07" w:rsidRPr="00247904">
              <w:rPr>
                <w:rFonts w:ascii="Tahoma" w:hAnsi="Tahoma" w:cs="Tahoma"/>
                <w:sz w:val="18"/>
                <w:szCs w:val="18"/>
              </w:rPr>
              <w:t>skladu</w:t>
            </w:r>
            <w:r w:rsidRPr="00247904">
              <w:rPr>
                <w:rFonts w:ascii="Tahoma" w:hAnsi="Tahoma" w:cs="Tahoma"/>
                <w:sz w:val="18"/>
                <w:szCs w:val="18"/>
              </w:rPr>
              <w:t xml:space="preserve"> </w:t>
            </w:r>
            <w:r w:rsidR="00F65F07" w:rsidRPr="00247904">
              <w:rPr>
                <w:rFonts w:ascii="Tahoma" w:hAnsi="Tahoma" w:cs="Tahoma"/>
                <w:sz w:val="18"/>
                <w:szCs w:val="18"/>
              </w:rPr>
              <w:t>sa</w:t>
            </w:r>
            <w:r w:rsidRPr="00247904">
              <w:rPr>
                <w:rFonts w:ascii="Tahoma" w:hAnsi="Tahoma" w:cs="Tahoma"/>
                <w:sz w:val="18"/>
                <w:szCs w:val="18"/>
              </w:rPr>
              <w:t xml:space="preserve"> </w:t>
            </w:r>
            <w:r w:rsidR="00F65F07" w:rsidRPr="00247904">
              <w:rPr>
                <w:rFonts w:ascii="Tahoma" w:hAnsi="Tahoma" w:cs="Tahoma"/>
                <w:sz w:val="18"/>
                <w:szCs w:val="18"/>
              </w:rPr>
              <w:t>uslovima</w:t>
            </w:r>
            <w:r w:rsidRPr="00247904">
              <w:rPr>
                <w:rFonts w:ascii="Tahoma" w:hAnsi="Tahoma" w:cs="Tahoma"/>
                <w:sz w:val="18"/>
                <w:szCs w:val="18"/>
              </w:rPr>
              <w:t xml:space="preserve"> </w:t>
            </w:r>
            <w:r w:rsidR="00F65F07" w:rsidRPr="00247904">
              <w:rPr>
                <w:rFonts w:ascii="Tahoma" w:hAnsi="Tahoma" w:cs="Tahoma"/>
                <w:sz w:val="18"/>
                <w:szCs w:val="18"/>
              </w:rPr>
              <w:t>Ugovora</w:t>
            </w:r>
            <w:r w:rsidRPr="00247904">
              <w:rPr>
                <w:rFonts w:ascii="Tahoma" w:hAnsi="Tahoma" w:cs="Tahoma"/>
                <w:sz w:val="18"/>
                <w:szCs w:val="18"/>
              </w:rPr>
              <w:t>.</w:t>
            </w:r>
          </w:p>
        </w:tc>
      </w:tr>
      <w:tr w:rsidR="00050993" w:rsidRPr="00247904" w14:paraId="1374E27A" w14:textId="77777777" w:rsidTr="00730B19">
        <w:trPr>
          <w:trHeight w:val="300"/>
        </w:trPr>
        <w:tc>
          <w:tcPr>
            <w:tcW w:w="0" w:type="auto"/>
            <w:gridSpan w:val="2"/>
            <w:tcBorders>
              <w:top w:val="nil"/>
              <w:left w:val="nil"/>
              <w:bottom w:val="nil"/>
              <w:right w:val="nil"/>
            </w:tcBorders>
            <w:shd w:val="clear" w:color="auto" w:fill="auto"/>
            <w:noWrap/>
            <w:vAlign w:val="bottom"/>
            <w:hideMark/>
          </w:tcPr>
          <w:p w14:paraId="0EB992FA" w14:textId="676A7337" w:rsidR="00050993" w:rsidRPr="00247904" w:rsidRDefault="00F65F07" w:rsidP="00730B19">
            <w:pPr>
              <w:rPr>
                <w:rFonts w:ascii="Tahoma" w:hAnsi="Tahoma" w:cs="Tahoma"/>
                <w:sz w:val="18"/>
                <w:szCs w:val="18"/>
              </w:rPr>
            </w:pPr>
            <w:r w:rsidRPr="00247904">
              <w:rPr>
                <w:rFonts w:ascii="Tahoma" w:hAnsi="Tahoma" w:cs="Tahoma"/>
                <w:sz w:val="18"/>
                <w:szCs w:val="18"/>
              </w:rPr>
              <w:t>Predstavnik</w:t>
            </w:r>
            <w:r w:rsidR="00050993" w:rsidRPr="00247904">
              <w:rPr>
                <w:rFonts w:ascii="Tahoma" w:hAnsi="Tahoma" w:cs="Tahoma"/>
                <w:sz w:val="18"/>
                <w:szCs w:val="18"/>
              </w:rPr>
              <w:t xml:space="preserve"> </w:t>
            </w:r>
            <w:r w:rsidRPr="00247904">
              <w:rPr>
                <w:rFonts w:ascii="Tahoma" w:hAnsi="Tahoma" w:cs="Tahoma"/>
                <w:sz w:val="18"/>
                <w:szCs w:val="18"/>
              </w:rPr>
              <w:t>Naru</w:t>
            </w:r>
            <w:r w:rsidRPr="00247904">
              <w:rPr>
                <w:rFonts w:ascii="Tahoma" w:hAnsi="Tahoma" w:cs="Tahoma"/>
                <w:sz w:val="18"/>
                <w:szCs w:val="18"/>
                <w:lang w:val="sr-Cyrl-RS"/>
              </w:rPr>
              <w:t>č</w:t>
            </w:r>
            <w:r w:rsidRPr="00247904">
              <w:rPr>
                <w:rFonts w:ascii="Tahoma" w:hAnsi="Tahoma" w:cs="Tahoma"/>
                <w:sz w:val="18"/>
                <w:szCs w:val="18"/>
              </w:rPr>
              <w:t>ioca</w:t>
            </w:r>
            <w:r w:rsidR="00050993" w:rsidRPr="00247904">
              <w:rPr>
                <w:rFonts w:ascii="Tahoma" w:hAnsi="Tahoma" w:cs="Tahoma"/>
                <w:sz w:val="18"/>
                <w:szCs w:val="18"/>
              </w:rPr>
              <w:t>:</w:t>
            </w:r>
          </w:p>
        </w:tc>
        <w:tc>
          <w:tcPr>
            <w:tcW w:w="0" w:type="auto"/>
            <w:tcBorders>
              <w:top w:val="nil"/>
              <w:left w:val="nil"/>
              <w:bottom w:val="nil"/>
              <w:right w:val="nil"/>
            </w:tcBorders>
            <w:shd w:val="clear" w:color="auto" w:fill="auto"/>
            <w:noWrap/>
            <w:vAlign w:val="bottom"/>
            <w:hideMark/>
          </w:tcPr>
          <w:p w14:paraId="00482996" w14:textId="77777777" w:rsidR="00050993" w:rsidRPr="00247904" w:rsidRDefault="00050993" w:rsidP="00730B19">
            <w:pPr>
              <w:rPr>
                <w:rFonts w:ascii="Tahoma" w:hAnsi="Tahoma" w:cs="Tahoma"/>
                <w:sz w:val="18"/>
                <w:szCs w:val="18"/>
              </w:rPr>
            </w:pPr>
          </w:p>
        </w:tc>
        <w:tc>
          <w:tcPr>
            <w:tcW w:w="0" w:type="auto"/>
            <w:tcBorders>
              <w:top w:val="nil"/>
              <w:left w:val="nil"/>
              <w:bottom w:val="nil"/>
              <w:right w:val="nil"/>
            </w:tcBorders>
            <w:shd w:val="clear" w:color="auto" w:fill="auto"/>
            <w:noWrap/>
            <w:vAlign w:val="bottom"/>
            <w:hideMark/>
          </w:tcPr>
          <w:p w14:paraId="6B700BC6" w14:textId="77777777" w:rsidR="00050993" w:rsidRPr="00247904" w:rsidRDefault="00050993" w:rsidP="00730B19">
            <w:pPr>
              <w:rPr>
                <w:rFonts w:ascii="Tahoma" w:hAnsi="Tahoma" w:cs="Tahoma"/>
                <w:sz w:val="18"/>
                <w:szCs w:val="18"/>
              </w:rPr>
            </w:pPr>
          </w:p>
        </w:tc>
        <w:tc>
          <w:tcPr>
            <w:tcW w:w="0" w:type="auto"/>
            <w:tcBorders>
              <w:top w:val="nil"/>
              <w:left w:val="nil"/>
              <w:bottom w:val="nil"/>
              <w:right w:val="nil"/>
            </w:tcBorders>
            <w:shd w:val="clear" w:color="auto" w:fill="auto"/>
            <w:noWrap/>
            <w:vAlign w:val="bottom"/>
            <w:hideMark/>
          </w:tcPr>
          <w:p w14:paraId="4480922F" w14:textId="77777777" w:rsidR="00050993" w:rsidRPr="00247904" w:rsidRDefault="00050993" w:rsidP="00730B19">
            <w:pPr>
              <w:rPr>
                <w:rFonts w:ascii="Tahoma" w:hAnsi="Tahoma" w:cs="Tahoma"/>
                <w:sz w:val="18"/>
                <w:szCs w:val="18"/>
              </w:rPr>
            </w:pPr>
          </w:p>
        </w:tc>
      </w:tr>
      <w:tr w:rsidR="00050993" w:rsidRPr="00247904" w14:paraId="1ACD992C" w14:textId="77777777" w:rsidTr="00730B19">
        <w:trPr>
          <w:trHeight w:val="300"/>
        </w:trPr>
        <w:tc>
          <w:tcPr>
            <w:tcW w:w="0" w:type="auto"/>
            <w:gridSpan w:val="2"/>
            <w:tcBorders>
              <w:top w:val="nil"/>
              <w:left w:val="nil"/>
              <w:bottom w:val="nil"/>
              <w:right w:val="nil"/>
            </w:tcBorders>
            <w:shd w:val="clear" w:color="auto" w:fill="auto"/>
            <w:noWrap/>
            <w:vAlign w:val="bottom"/>
            <w:hideMark/>
          </w:tcPr>
          <w:p w14:paraId="06212E27" w14:textId="2DC2E189" w:rsidR="00050993" w:rsidRPr="00247904" w:rsidRDefault="00F65F07" w:rsidP="00730B19">
            <w:pPr>
              <w:rPr>
                <w:rFonts w:ascii="Tahoma" w:hAnsi="Tahoma" w:cs="Tahoma"/>
                <w:sz w:val="18"/>
                <w:szCs w:val="18"/>
              </w:rPr>
            </w:pPr>
            <w:r w:rsidRPr="00247904">
              <w:rPr>
                <w:rFonts w:ascii="Tahoma" w:hAnsi="Tahoma" w:cs="Tahoma"/>
                <w:sz w:val="18"/>
                <w:szCs w:val="18"/>
              </w:rPr>
              <w:t>Predstavnik</w:t>
            </w:r>
            <w:r w:rsidR="00050993" w:rsidRPr="00247904">
              <w:rPr>
                <w:rFonts w:ascii="Tahoma" w:hAnsi="Tahoma" w:cs="Tahoma"/>
                <w:sz w:val="18"/>
                <w:szCs w:val="18"/>
              </w:rPr>
              <w:t xml:space="preserve"> </w:t>
            </w:r>
            <w:r w:rsidRPr="00247904">
              <w:rPr>
                <w:rFonts w:ascii="Tahoma" w:hAnsi="Tahoma" w:cs="Tahoma"/>
                <w:bCs/>
                <w:sz w:val="18"/>
                <w:szCs w:val="18"/>
              </w:rPr>
              <w:t>Nadzornog</w:t>
            </w:r>
            <w:r w:rsidR="00050993" w:rsidRPr="00247904">
              <w:rPr>
                <w:rFonts w:ascii="Tahoma" w:hAnsi="Tahoma" w:cs="Tahoma"/>
                <w:bCs/>
                <w:sz w:val="18"/>
                <w:szCs w:val="18"/>
              </w:rPr>
              <w:t xml:space="preserve"> </w:t>
            </w:r>
            <w:r w:rsidRPr="00247904">
              <w:rPr>
                <w:rFonts w:ascii="Tahoma" w:hAnsi="Tahoma" w:cs="Tahoma"/>
                <w:bCs/>
                <w:sz w:val="18"/>
                <w:szCs w:val="18"/>
              </w:rPr>
              <w:t>organa</w:t>
            </w:r>
            <w:r w:rsidR="00050993" w:rsidRPr="00247904">
              <w:rPr>
                <w:rFonts w:ascii="Tahoma" w:hAnsi="Tahoma" w:cs="Tahoma"/>
                <w:bCs/>
                <w:sz w:val="18"/>
                <w:szCs w:val="18"/>
              </w:rPr>
              <w:t xml:space="preserve"> </w:t>
            </w:r>
            <w:r w:rsidRPr="00247904">
              <w:rPr>
                <w:rFonts w:ascii="Tahoma" w:hAnsi="Tahoma" w:cs="Tahoma"/>
                <w:bCs/>
                <w:sz w:val="18"/>
                <w:szCs w:val="18"/>
              </w:rPr>
              <w:t>Naručioca</w:t>
            </w:r>
            <w:r w:rsidR="00050993" w:rsidRPr="00247904">
              <w:rPr>
                <w:rFonts w:ascii="Tahoma" w:hAnsi="Tahoma" w:cs="Tahoma"/>
                <w:bCs/>
                <w:sz w:val="18"/>
                <w:szCs w:val="18"/>
              </w:rPr>
              <w:t>:</w:t>
            </w:r>
          </w:p>
        </w:tc>
        <w:tc>
          <w:tcPr>
            <w:tcW w:w="0" w:type="auto"/>
            <w:tcBorders>
              <w:top w:val="nil"/>
              <w:left w:val="nil"/>
              <w:bottom w:val="nil"/>
              <w:right w:val="nil"/>
            </w:tcBorders>
            <w:shd w:val="clear" w:color="auto" w:fill="auto"/>
            <w:noWrap/>
            <w:vAlign w:val="bottom"/>
            <w:hideMark/>
          </w:tcPr>
          <w:p w14:paraId="41F43AC0" w14:textId="77777777" w:rsidR="00050993" w:rsidRPr="00247904" w:rsidRDefault="00050993" w:rsidP="00730B19">
            <w:pPr>
              <w:rPr>
                <w:rFonts w:ascii="Tahoma" w:hAnsi="Tahoma" w:cs="Tahoma"/>
                <w:sz w:val="18"/>
                <w:szCs w:val="18"/>
              </w:rPr>
            </w:pPr>
          </w:p>
        </w:tc>
        <w:tc>
          <w:tcPr>
            <w:tcW w:w="0" w:type="auto"/>
            <w:tcBorders>
              <w:top w:val="nil"/>
              <w:left w:val="nil"/>
              <w:bottom w:val="nil"/>
              <w:right w:val="nil"/>
            </w:tcBorders>
            <w:shd w:val="clear" w:color="auto" w:fill="auto"/>
            <w:noWrap/>
            <w:vAlign w:val="bottom"/>
            <w:hideMark/>
          </w:tcPr>
          <w:p w14:paraId="517EB483" w14:textId="77777777" w:rsidR="00050993" w:rsidRPr="00247904" w:rsidRDefault="00050993" w:rsidP="00730B19">
            <w:pPr>
              <w:rPr>
                <w:rFonts w:ascii="Tahoma" w:hAnsi="Tahoma" w:cs="Tahoma"/>
                <w:sz w:val="18"/>
                <w:szCs w:val="18"/>
              </w:rPr>
            </w:pPr>
          </w:p>
        </w:tc>
        <w:tc>
          <w:tcPr>
            <w:tcW w:w="0" w:type="auto"/>
            <w:tcBorders>
              <w:top w:val="nil"/>
              <w:left w:val="nil"/>
              <w:bottom w:val="nil"/>
              <w:right w:val="nil"/>
            </w:tcBorders>
            <w:shd w:val="clear" w:color="auto" w:fill="auto"/>
            <w:noWrap/>
            <w:vAlign w:val="bottom"/>
            <w:hideMark/>
          </w:tcPr>
          <w:p w14:paraId="04DFDA7D" w14:textId="77777777" w:rsidR="00050993" w:rsidRPr="00247904" w:rsidRDefault="00050993" w:rsidP="00730B19">
            <w:pPr>
              <w:rPr>
                <w:rFonts w:ascii="Tahoma" w:hAnsi="Tahoma" w:cs="Tahoma"/>
                <w:sz w:val="18"/>
                <w:szCs w:val="18"/>
              </w:rPr>
            </w:pPr>
          </w:p>
        </w:tc>
      </w:tr>
      <w:tr w:rsidR="00050993" w:rsidRPr="00247904" w14:paraId="0C05AFCC" w14:textId="77777777" w:rsidTr="00730B19">
        <w:trPr>
          <w:trHeight w:val="300"/>
        </w:trPr>
        <w:tc>
          <w:tcPr>
            <w:tcW w:w="0" w:type="auto"/>
            <w:gridSpan w:val="2"/>
            <w:tcBorders>
              <w:top w:val="nil"/>
              <w:left w:val="nil"/>
              <w:bottom w:val="nil"/>
              <w:right w:val="nil"/>
            </w:tcBorders>
            <w:shd w:val="clear" w:color="auto" w:fill="auto"/>
            <w:noWrap/>
            <w:vAlign w:val="bottom"/>
            <w:hideMark/>
          </w:tcPr>
          <w:p w14:paraId="5C79E375" w14:textId="7128443B" w:rsidR="00050993" w:rsidRPr="00247904" w:rsidRDefault="00F65F07" w:rsidP="00730B19">
            <w:pPr>
              <w:rPr>
                <w:rFonts w:ascii="Tahoma" w:hAnsi="Tahoma" w:cs="Tahoma"/>
                <w:sz w:val="18"/>
                <w:szCs w:val="18"/>
              </w:rPr>
            </w:pPr>
            <w:r w:rsidRPr="00247904">
              <w:rPr>
                <w:rFonts w:ascii="Tahoma" w:hAnsi="Tahoma" w:cs="Tahoma"/>
                <w:sz w:val="18"/>
                <w:szCs w:val="18"/>
              </w:rPr>
              <w:t>Predstavnik</w:t>
            </w:r>
            <w:r w:rsidR="00050993" w:rsidRPr="00247904">
              <w:rPr>
                <w:rFonts w:ascii="Tahoma" w:hAnsi="Tahoma" w:cs="Tahoma"/>
                <w:sz w:val="18"/>
                <w:szCs w:val="18"/>
              </w:rPr>
              <w:t xml:space="preserve"> </w:t>
            </w:r>
            <w:r w:rsidRPr="00247904">
              <w:rPr>
                <w:rFonts w:ascii="Tahoma" w:hAnsi="Tahoma" w:cs="Tahoma"/>
                <w:sz w:val="18"/>
                <w:szCs w:val="18"/>
              </w:rPr>
              <w:t>Izv</w:t>
            </w:r>
            <w:r w:rsidRPr="00247904">
              <w:rPr>
                <w:rFonts w:ascii="Tahoma" w:hAnsi="Tahoma" w:cs="Tahoma"/>
                <w:sz w:val="18"/>
                <w:szCs w:val="18"/>
                <w:lang w:val="sr-Cyrl-BA"/>
              </w:rPr>
              <w:t>ršioca</w:t>
            </w:r>
            <w:r w:rsidR="00050993" w:rsidRPr="00247904">
              <w:rPr>
                <w:rFonts w:ascii="Tahoma" w:hAnsi="Tahoma" w:cs="Tahoma"/>
                <w:sz w:val="18"/>
                <w:szCs w:val="18"/>
              </w:rPr>
              <w:t>:</w:t>
            </w:r>
          </w:p>
        </w:tc>
        <w:tc>
          <w:tcPr>
            <w:tcW w:w="0" w:type="auto"/>
            <w:tcBorders>
              <w:top w:val="nil"/>
              <w:left w:val="nil"/>
              <w:bottom w:val="nil"/>
              <w:right w:val="nil"/>
            </w:tcBorders>
            <w:shd w:val="clear" w:color="auto" w:fill="auto"/>
            <w:noWrap/>
            <w:vAlign w:val="bottom"/>
            <w:hideMark/>
          </w:tcPr>
          <w:p w14:paraId="4B17DB5E" w14:textId="77777777" w:rsidR="00050993" w:rsidRPr="00247904" w:rsidRDefault="00050993" w:rsidP="00730B19">
            <w:pPr>
              <w:rPr>
                <w:rFonts w:ascii="Tahoma" w:hAnsi="Tahoma" w:cs="Tahoma"/>
                <w:sz w:val="18"/>
                <w:szCs w:val="18"/>
              </w:rPr>
            </w:pPr>
          </w:p>
        </w:tc>
        <w:tc>
          <w:tcPr>
            <w:tcW w:w="0" w:type="auto"/>
            <w:tcBorders>
              <w:top w:val="nil"/>
              <w:left w:val="nil"/>
              <w:bottom w:val="nil"/>
              <w:right w:val="nil"/>
            </w:tcBorders>
            <w:shd w:val="clear" w:color="auto" w:fill="auto"/>
            <w:noWrap/>
            <w:vAlign w:val="bottom"/>
            <w:hideMark/>
          </w:tcPr>
          <w:p w14:paraId="6D477325" w14:textId="77777777" w:rsidR="00050993" w:rsidRPr="00247904" w:rsidRDefault="00050993" w:rsidP="00730B19">
            <w:pPr>
              <w:rPr>
                <w:rFonts w:ascii="Tahoma" w:hAnsi="Tahoma" w:cs="Tahoma"/>
                <w:sz w:val="18"/>
                <w:szCs w:val="18"/>
              </w:rPr>
            </w:pPr>
          </w:p>
        </w:tc>
        <w:tc>
          <w:tcPr>
            <w:tcW w:w="0" w:type="auto"/>
            <w:tcBorders>
              <w:top w:val="nil"/>
              <w:left w:val="nil"/>
              <w:bottom w:val="nil"/>
              <w:right w:val="nil"/>
            </w:tcBorders>
            <w:shd w:val="clear" w:color="auto" w:fill="auto"/>
            <w:noWrap/>
            <w:vAlign w:val="bottom"/>
            <w:hideMark/>
          </w:tcPr>
          <w:p w14:paraId="69195603" w14:textId="77777777" w:rsidR="00050993" w:rsidRPr="00247904" w:rsidRDefault="00050993" w:rsidP="00730B19">
            <w:pPr>
              <w:rPr>
                <w:rFonts w:ascii="Tahoma" w:hAnsi="Tahoma" w:cs="Tahoma"/>
                <w:sz w:val="18"/>
                <w:szCs w:val="18"/>
              </w:rPr>
            </w:pPr>
          </w:p>
        </w:tc>
      </w:tr>
    </w:tbl>
    <w:p w14:paraId="5135DE81" w14:textId="77777777" w:rsidR="00050993" w:rsidRPr="00247904" w:rsidRDefault="00050993" w:rsidP="00050993">
      <w:pPr>
        <w:rPr>
          <w:rFonts w:ascii="Tahoma" w:hAnsi="Tahoma" w:cs="Tahoma"/>
          <w:sz w:val="18"/>
          <w:szCs w:val="18"/>
        </w:rPr>
      </w:pPr>
    </w:p>
    <w:p w14:paraId="7371ED57" w14:textId="784F2A74" w:rsidR="009D30B7" w:rsidRPr="00247904" w:rsidRDefault="009D30B7" w:rsidP="006A0C54">
      <w:pPr>
        <w:jc w:val="center"/>
        <w:rPr>
          <w:rFonts w:ascii="Tahoma" w:hAnsi="Tahoma" w:cs="Tahoma"/>
          <w:b/>
          <w:sz w:val="18"/>
          <w:szCs w:val="18"/>
          <w:lang w:val="sr-Cyrl-RS"/>
        </w:rPr>
      </w:pPr>
    </w:p>
    <w:p w14:paraId="101C9F40" w14:textId="7EF69067" w:rsidR="009D30B7" w:rsidRPr="00247904" w:rsidRDefault="009D30B7" w:rsidP="006A0C54">
      <w:pPr>
        <w:jc w:val="center"/>
        <w:rPr>
          <w:rFonts w:ascii="Tahoma" w:hAnsi="Tahoma" w:cs="Tahoma"/>
          <w:b/>
          <w:sz w:val="18"/>
          <w:szCs w:val="18"/>
          <w:lang w:val="sr-Cyrl-RS"/>
        </w:rPr>
      </w:pPr>
    </w:p>
    <w:p w14:paraId="540EAF96" w14:textId="73CD455F" w:rsidR="009D30B7" w:rsidRPr="00247904" w:rsidRDefault="009D30B7" w:rsidP="006A0C54">
      <w:pPr>
        <w:jc w:val="center"/>
        <w:rPr>
          <w:rFonts w:ascii="Tahoma" w:hAnsi="Tahoma" w:cs="Tahoma"/>
          <w:b/>
          <w:sz w:val="18"/>
          <w:szCs w:val="18"/>
          <w:lang w:val="sr-Cyrl-RS"/>
        </w:rPr>
      </w:pPr>
    </w:p>
    <w:p w14:paraId="24EB3537" w14:textId="72AF1FC0" w:rsidR="009D30B7" w:rsidRPr="00247904" w:rsidRDefault="009D30B7" w:rsidP="006A0C54">
      <w:pPr>
        <w:jc w:val="center"/>
        <w:rPr>
          <w:rFonts w:ascii="Tahoma" w:hAnsi="Tahoma" w:cs="Tahoma"/>
          <w:b/>
          <w:sz w:val="18"/>
          <w:szCs w:val="18"/>
          <w:lang w:val="sr-Cyrl-RS"/>
        </w:rPr>
      </w:pPr>
    </w:p>
    <w:p w14:paraId="4361F2A0" w14:textId="6152F44D" w:rsidR="009D30B7" w:rsidRPr="00247904" w:rsidRDefault="009D30B7" w:rsidP="006A0C54">
      <w:pPr>
        <w:jc w:val="center"/>
        <w:rPr>
          <w:rFonts w:ascii="Tahoma" w:hAnsi="Tahoma" w:cs="Tahoma"/>
          <w:b/>
          <w:sz w:val="18"/>
          <w:szCs w:val="18"/>
          <w:lang w:val="sr-Cyrl-RS"/>
        </w:rPr>
      </w:pPr>
    </w:p>
    <w:p w14:paraId="46732509" w14:textId="531AE1E1" w:rsidR="009D30B7" w:rsidRPr="00247904" w:rsidRDefault="009D30B7" w:rsidP="006A0C54">
      <w:pPr>
        <w:jc w:val="center"/>
        <w:rPr>
          <w:rFonts w:ascii="Tahoma" w:hAnsi="Tahoma" w:cs="Tahoma"/>
          <w:b/>
          <w:sz w:val="18"/>
          <w:szCs w:val="18"/>
          <w:lang w:val="sr-Cyrl-RS"/>
        </w:rPr>
      </w:pPr>
    </w:p>
    <w:p w14:paraId="4958674E" w14:textId="6008FE27" w:rsidR="009D30B7" w:rsidRPr="00247904" w:rsidRDefault="009D30B7" w:rsidP="006A0C54">
      <w:pPr>
        <w:jc w:val="center"/>
        <w:rPr>
          <w:rFonts w:ascii="Tahoma" w:hAnsi="Tahoma" w:cs="Tahoma"/>
          <w:b/>
          <w:sz w:val="18"/>
          <w:szCs w:val="18"/>
          <w:lang w:val="sr-Cyrl-RS"/>
        </w:rPr>
      </w:pPr>
    </w:p>
    <w:p w14:paraId="540B12C1" w14:textId="57D4C35F" w:rsidR="009D30B7" w:rsidRPr="00247904" w:rsidRDefault="009D30B7" w:rsidP="006A0C54">
      <w:pPr>
        <w:jc w:val="center"/>
        <w:rPr>
          <w:rFonts w:ascii="Tahoma" w:hAnsi="Tahoma" w:cs="Tahoma"/>
          <w:b/>
          <w:sz w:val="18"/>
          <w:szCs w:val="18"/>
          <w:lang w:val="sr-Cyrl-RS"/>
        </w:rPr>
      </w:pPr>
    </w:p>
    <w:p w14:paraId="185808ED" w14:textId="78629504" w:rsidR="009D30B7" w:rsidRPr="00247904" w:rsidRDefault="009D30B7" w:rsidP="006A0C54">
      <w:pPr>
        <w:jc w:val="center"/>
        <w:rPr>
          <w:rFonts w:ascii="Tahoma" w:hAnsi="Tahoma" w:cs="Tahoma"/>
          <w:b/>
          <w:sz w:val="18"/>
          <w:szCs w:val="18"/>
          <w:lang w:val="sr-Cyrl-RS"/>
        </w:rPr>
      </w:pPr>
    </w:p>
    <w:p w14:paraId="78FBA42C" w14:textId="77777777" w:rsidR="009D30B7" w:rsidRPr="00247904" w:rsidRDefault="009D30B7" w:rsidP="006A0C54">
      <w:pPr>
        <w:jc w:val="center"/>
        <w:rPr>
          <w:rFonts w:ascii="Tahoma" w:hAnsi="Tahoma" w:cs="Tahoma"/>
          <w:b/>
          <w:sz w:val="18"/>
          <w:szCs w:val="18"/>
          <w:lang w:val="sr-Cyrl-RS"/>
        </w:rPr>
      </w:pPr>
    </w:p>
    <w:p w14:paraId="63070849" w14:textId="77777777" w:rsidR="00F02CC7" w:rsidRPr="00247904" w:rsidRDefault="00F02CC7" w:rsidP="009F1379">
      <w:pPr>
        <w:jc w:val="right"/>
        <w:rPr>
          <w:rFonts w:ascii="Tahoma" w:hAnsi="Tahoma" w:cs="Tahoma"/>
          <w:b/>
          <w:sz w:val="18"/>
          <w:szCs w:val="18"/>
          <w:lang w:val="sr-Cyrl-RS"/>
        </w:rPr>
      </w:pPr>
    </w:p>
    <w:p w14:paraId="22BD88CF" w14:textId="1F15FD37" w:rsidR="00A85931" w:rsidRPr="00247904" w:rsidRDefault="00A85931" w:rsidP="00A85931">
      <w:pPr>
        <w:jc w:val="right"/>
        <w:rPr>
          <w:rFonts w:ascii="Tahoma" w:hAnsi="Tahoma" w:cs="Tahoma"/>
          <w:b/>
          <w:sz w:val="18"/>
          <w:szCs w:val="18"/>
          <w:lang w:val="sr-Cyrl-RS"/>
        </w:rPr>
      </w:pPr>
    </w:p>
    <w:p w14:paraId="299FFCDA" w14:textId="12CBF1EC" w:rsidR="00232D60" w:rsidRPr="00247904" w:rsidRDefault="00232D60" w:rsidP="00A85931">
      <w:pPr>
        <w:jc w:val="right"/>
        <w:rPr>
          <w:rFonts w:ascii="Tahoma" w:hAnsi="Tahoma" w:cs="Tahoma"/>
          <w:b/>
          <w:sz w:val="18"/>
          <w:szCs w:val="18"/>
          <w:lang w:val="sr-Cyrl-RS"/>
        </w:rPr>
      </w:pPr>
    </w:p>
    <w:p w14:paraId="350CA6AE" w14:textId="62B8F208" w:rsidR="00232D60" w:rsidRPr="00247904" w:rsidRDefault="00232D60" w:rsidP="00A85931">
      <w:pPr>
        <w:jc w:val="right"/>
        <w:rPr>
          <w:rFonts w:ascii="Tahoma" w:hAnsi="Tahoma" w:cs="Tahoma"/>
          <w:b/>
          <w:sz w:val="18"/>
          <w:szCs w:val="18"/>
          <w:lang w:val="sr-Cyrl-RS"/>
        </w:rPr>
      </w:pPr>
    </w:p>
    <w:p w14:paraId="6C2A0401" w14:textId="77777777" w:rsidR="00232D60" w:rsidRPr="00247904" w:rsidRDefault="00232D60" w:rsidP="00A85931">
      <w:pPr>
        <w:jc w:val="right"/>
        <w:rPr>
          <w:rFonts w:ascii="Tahoma" w:hAnsi="Tahoma" w:cs="Tahoma"/>
          <w:b/>
          <w:sz w:val="18"/>
          <w:szCs w:val="18"/>
          <w:lang w:val="sr-Cyrl-RS"/>
        </w:rPr>
      </w:pPr>
    </w:p>
    <w:p w14:paraId="7764E13F" w14:textId="77777777" w:rsidR="005925D9" w:rsidRPr="00247904" w:rsidRDefault="00232D60" w:rsidP="00232D60">
      <w:pPr>
        <w:jc w:val="right"/>
        <w:rPr>
          <w:rFonts w:ascii="Tahoma" w:hAnsi="Tahoma" w:cs="Tahoma"/>
          <w:b/>
          <w:sz w:val="18"/>
          <w:szCs w:val="18"/>
          <w:lang w:val="sr-Cyrl-RS"/>
        </w:rPr>
      </w:pPr>
      <w:r w:rsidRPr="00247904">
        <w:rPr>
          <w:rFonts w:ascii="Tahoma" w:hAnsi="Tahoma" w:cs="Tahoma"/>
          <w:b/>
          <w:sz w:val="18"/>
          <w:szCs w:val="18"/>
          <w:lang w:val="sr-Cyrl-RS"/>
        </w:rPr>
        <w:tab/>
      </w:r>
    </w:p>
    <w:p w14:paraId="09155942" w14:textId="77777777" w:rsidR="005925D9" w:rsidRPr="00247904" w:rsidRDefault="005925D9" w:rsidP="00232D60">
      <w:pPr>
        <w:jc w:val="right"/>
        <w:rPr>
          <w:rFonts w:ascii="Tahoma" w:hAnsi="Tahoma" w:cs="Tahoma"/>
          <w:b/>
          <w:sz w:val="18"/>
          <w:szCs w:val="18"/>
          <w:lang w:val="sr-Cyrl-RS"/>
        </w:rPr>
      </w:pPr>
    </w:p>
    <w:p w14:paraId="47DD1F90" w14:textId="77777777" w:rsidR="00247904" w:rsidRDefault="00247904" w:rsidP="00232D60">
      <w:pPr>
        <w:jc w:val="right"/>
        <w:rPr>
          <w:rFonts w:ascii="Tahoma" w:hAnsi="Tahoma" w:cs="Tahoma"/>
          <w:b/>
          <w:sz w:val="18"/>
          <w:szCs w:val="18"/>
          <w:lang w:val="sr-Cyrl-RS"/>
        </w:rPr>
      </w:pPr>
    </w:p>
    <w:p w14:paraId="35F9D2B3" w14:textId="77777777" w:rsidR="00247904" w:rsidRDefault="00247904" w:rsidP="00232D60">
      <w:pPr>
        <w:jc w:val="right"/>
        <w:rPr>
          <w:rFonts w:ascii="Tahoma" w:hAnsi="Tahoma" w:cs="Tahoma"/>
          <w:b/>
          <w:sz w:val="18"/>
          <w:szCs w:val="18"/>
          <w:lang w:val="sr-Cyrl-RS"/>
        </w:rPr>
      </w:pPr>
    </w:p>
    <w:p w14:paraId="6F6EE879" w14:textId="77777777" w:rsidR="00247904" w:rsidRDefault="00247904" w:rsidP="00232D60">
      <w:pPr>
        <w:jc w:val="right"/>
        <w:rPr>
          <w:rFonts w:ascii="Tahoma" w:hAnsi="Tahoma" w:cs="Tahoma"/>
          <w:b/>
          <w:sz w:val="18"/>
          <w:szCs w:val="18"/>
          <w:lang w:val="sr-Cyrl-RS"/>
        </w:rPr>
      </w:pPr>
    </w:p>
    <w:p w14:paraId="43DB336F" w14:textId="77777777" w:rsidR="00247904" w:rsidRDefault="00247904" w:rsidP="00232D60">
      <w:pPr>
        <w:jc w:val="right"/>
        <w:rPr>
          <w:rFonts w:ascii="Tahoma" w:hAnsi="Tahoma" w:cs="Tahoma"/>
          <w:b/>
          <w:sz w:val="18"/>
          <w:szCs w:val="18"/>
          <w:lang w:val="sr-Cyrl-RS"/>
        </w:rPr>
      </w:pPr>
    </w:p>
    <w:p w14:paraId="4529BF06" w14:textId="469B0352" w:rsidR="00232D60" w:rsidRPr="00247904" w:rsidRDefault="00F65F07" w:rsidP="00232D60">
      <w:pPr>
        <w:jc w:val="right"/>
        <w:rPr>
          <w:rFonts w:ascii="Tahoma" w:hAnsi="Tahoma" w:cs="Tahoma"/>
          <w:b/>
          <w:sz w:val="18"/>
          <w:szCs w:val="18"/>
          <w:lang w:val="sr-Cyrl-RS"/>
        </w:rPr>
      </w:pPr>
      <w:r w:rsidRPr="00247904">
        <w:rPr>
          <w:rFonts w:ascii="Tahoma" w:hAnsi="Tahoma" w:cs="Tahoma"/>
          <w:b/>
          <w:sz w:val="18"/>
          <w:szCs w:val="18"/>
          <w:lang w:val="sr-Cyrl-RS"/>
        </w:rPr>
        <w:lastRenderedPageBreak/>
        <w:t>Prilog</w:t>
      </w:r>
      <w:r w:rsidR="00232D60" w:rsidRPr="00247904">
        <w:rPr>
          <w:rFonts w:ascii="Tahoma" w:hAnsi="Tahoma" w:cs="Tahoma"/>
          <w:b/>
          <w:sz w:val="18"/>
          <w:szCs w:val="18"/>
          <w:lang w:val="sr-Cyrl-RS"/>
        </w:rPr>
        <w:t xml:space="preserve"> </w:t>
      </w:r>
      <w:r w:rsidRPr="00247904">
        <w:rPr>
          <w:rFonts w:ascii="Tahoma" w:hAnsi="Tahoma" w:cs="Tahoma"/>
          <w:b/>
          <w:sz w:val="18"/>
          <w:szCs w:val="18"/>
          <w:lang w:val="sr-Cyrl-RS"/>
        </w:rPr>
        <w:t>br</w:t>
      </w:r>
      <w:r w:rsidR="00232D60" w:rsidRPr="00247904">
        <w:rPr>
          <w:rFonts w:ascii="Tahoma" w:hAnsi="Tahoma" w:cs="Tahoma"/>
          <w:b/>
          <w:sz w:val="18"/>
          <w:szCs w:val="18"/>
          <w:lang w:val="sr-Cyrl-RS"/>
        </w:rPr>
        <w:t xml:space="preserve"> </w:t>
      </w:r>
      <w:r w:rsidR="009D30B7" w:rsidRPr="00247904">
        <w:rPr>
          <w:rFonts w:ascii="Tahoma" w:hAnsi="Tahoma" w:cs="Tahoma"/>
          <w:b/>
          <w:sz w:val="18"/>
          <w:szCs w:val="18"/>
          <w:lang w:val="sr-Cyrl-RS"/>
        </w:rPr>
        <w:t>4</w:t>
      </w:r>
      <w:r w:rsidR="00232D60" w:rsidRPr="00247904">
        <w:rPr>
          <w:rFonts w:ascii="Tahoma" w:hAnsi="Tahoma" w:cs="Tahoma"/>
          <w:b/>
          <w:sz w:val="18"/>
          <w:szCs w:val="18"/>
          <w:lang w:val="sr-Cyrl-RS"/>
        </w:rPr>
        <w:t>.</w:t>
      </w:r>
    </w:p>
    <w:p w14:paraId="6D921A79" w14:textId="65333CCF" w:rsidR="00232D60" w:rsidRPr="00247904" w:rsidRDefault="00232D60" w:rsidP="00232D60">
      <w:pPr>
        <w:spacing w:before="120"/>
        <w:jc w:val="center"/>
        <w:rPr>
          <w:rFonts w:ascii="Tahoma" w:hAnsi="Tahoma" w:cs="Tahoma"/>
          <w:b/>
          <w:sz w:val="18"/>
          <w:szCs w:val="18"/>
        </w:rPr>
      </w:pPr>
      <w:r w:rsidRPr="00247904">
        <w:rPr>
          <w:rFonts w:ascii="Tahoma" w:hAnsi="Tahoma" w:cs="Tahoma"/>
          <w:b/>
          <w:sz w:val="18"/>
          <w:szCs w:val="18"/>
          <w:lang w:val="sr-Cyrl-RS"/>
        </w:rPr>
        <w:t xml:space="preserve">                   </w:t>
      </w:r>
      <w:r w:rsidR="00F65F07" w:rsidRPr="00247904">
        <w:rPr>
          <w:rFonts w:ascii="Tahoma" w:hAnsi="Tahoma" w:cs="Tahoma"/>
          <w:b/>
          <w:sz w:val="18"/>
          <w:szCs w:val="18"/>
        </w:rPr>
        <w:t>Skala</w:t>
      </w:r>
      <w:r w:rsidRPr="00247904">
        <w:rPr>
          <w:rFonts w:ascii="Tahoma" w:hAnsi="Tahoma" w:cs="Tahoma"/>
          <w:b/>
          <w:sz w:val="18"/>
          <w:szCs w:val="18"/>
        </w:rPr>
        <w:t xml:space="preserve"> </w:t>
      </w:r>
      <w:r w:rsidR="00F65F07" w:rsidRPr="00247904">
        <w:rPr>
          <w:rFonts w:ascii="Tahoma" w:hAnsi="Tahoma" w:cs="Tahoma"/>
          <w:b/>
          <w:sz w:val="18"/>
          <w:szCs w:val="18"/>
          <w:lang w:val="sr-Cyrl-BA"/>
        </w:rPr>
        <w:t>novčanih</w:t>
      </w:r>
      <w:r w:rsidRPr="00247904">
        <w:rPr>
          <w:rFonts w:ascii="Tahoma" w:hAnsi="Tahoma" w:cs="Tahoma"/>
          <w:b/>
          <w:sz w:val="18"/>
          <w:szCs w:val="18"/>
          <w:lang w:val="sr-Cyrl-BA"/>
        </w:rPr>
        <w:t xml:space="preserve"> </w:t>
      </w:r>
      <w:r w:rsidR="00F65F07" w:rsidRPr="00247904">
        <w:rPr>
          <w:rFonts w:ascii="Tahoma" w:hAnsi="Tahoma" w:cs="Tahoma"/>
          <w:b/>
          <w:sz w:val="18"/>
          <w:szCs w:val="18"/>
          <w:lang w:val="sr-Cyrl-BA"/>
        </w:rPr>
        <w:t>kazni</w:t>
      </w:r>
      <w:r w:rsidRPr="00247904">
        <w:rPr>
          <w:rFonts w:ascii="Tahoma" w:hAnsi="Tahoma" w:cs="Tahoma"/>
          <w:b/>
          <w:sz w:val="18"/>
          <w:szCs w:val="18"/>
        </w:rPr>
        <w:t xml:space="preserve"> </w:t>
      </w:r>
      <w:r w:rsidR="00F65F07" w:rsidRPr="00247904">
        <w:rPr>
          <w:rFonts w:ascii="Tahoma" w:hAnsi="Tahoma" w:cs="Tahoma"/>
          <w:b/>
          <w:sz w:val="18"/>
          <w:szCs w:val="18"/>
        </w:rPr>
        <w:t>za</w:t>
      </w:r>
      <w:r w:rsidRPr="00247904">
        <w:rPr>
          <w:rFonts w:ascii="Tahoma" w:hAnsi="Tahoma" w:cs="Tahoma"/>
          <w:b/>
          <w:sz w:val="18"/>
          <w:szCs w:val="18"/>
        </w:rPr>
        <w:t xml:space="preserve"> </w:t>
      </w:r>
      <w:r w:rsidR="00F65F07" w:rsidRPr="00247904">
        <w:rPr>
          <w:rFonts w:ascii="Tahoma" w:hAnsi="Tahoma" w:cs="Tahoma"/>
          <w:b/>
          <w:sz w:val="18"/>
          <w:szCs w:val="18"/>
        </w:rPr>
        <w:t>Izvođače</w:t>
      </w:r>
      <w:r w:rsidRPr="00247904">
        <w:rPr>
          <w:rFonts w:ascii="Tahoma" w:hAnsi="Tahoma" w:cs="Tahoma"/>
          <w:b/>
          <w:sz w:val="18"/>
          <w:szCs w:val="18"/>
        </w:rPr>
        <w:t xml:space="preserve"> </w:t>
      </w:r>
      <w:r w:rsidR="00F65F07" w:rsidRPr="00247904">
        <w:rPr>
          <w:rFonts w:ascii="Tahoma" w:hAnsi="Tahoma" w:cs="Tahoma"/>
          <w:b/>
          <w:sz w:val="18"/>
          <w:szCs w:val="18"/>
        </w:rPr>
        <w:t>u</w:t>
      </w:r>
      <w:r w:rsidRPr="00247904">
        <w:rPr>
          <w:rFonts w:ascii="Tahoma" w:hAnsi="Tahoma" w:cs="Tahoma"/>
          <w:b/>
          <w:sz w:val="18"/>
          <w:szCs w:val="18"/>
        </w:rPr>
        <w:t xml:space="preserve"> </w:t>
      </w:r>
      <w:r w:rsidR="00F65F07" w:rsidRPr="00247904">
        <w:rPr>
          <w:rFonts w:ascii="Tahoma" w:hAnsi="Tahoma" w:cs="Tahoma"/>
          <w:b/>
          <w:sz w:val="18"/>
          <w:szCs w:val="18"/>
        </w:rPr>
        <w:t>slučaju</w:t>
      </w:r>
      <w:r w:rsidRPr="00247904">
        <w:rPr>
          <w:rFonts w:ascii="Tahoma" w:hAnsi="Tahoma" w:cs="Tahoma"/>
          <w:b/>
          <w:sz w:val="18"/>
          <w:szCs w:val="18"/>
        </w:rPr>
        <w:t xml:space="preserve"> </w:t>
      </w:r>
      <w:r w:rsidR="00F65F07" w:rsidRPr="00247904">
        <w:rPr>
          <w:rFonts w:ascii="Tahoma" w:hAnsi="Tahoma" w:cs="Tahoma"/>
          <w:b/>
          <w:sz w:val="18"/>
          <w:szCs w:val="18"/>
        </w:rPr>
        <w:t>povrede</w:t>
      </w:r>
      <w:r w:rsidRPr="00247904">
        <w:rPr>
          <w:rFonts w:ascii="Tahoma" w:hAnsi="Tahoma" w:cs="Tahoma"/>
          <w:b/>
          <w:sz w:val="18"/>
          <w:szCs w:val="18"/>
        </w:rPr>
        <w:t xml:space="preserve"> </w:t>
      </w:r>
      <w:r w:rsidR="00F65F07" w:rsidRPr="00247904">
        <w:rPr>
          <w:rFonts w:ascii="Tahoma" w:hAnsi="Tahoma" w:cs="Tahoma"/>
          <w:b/>
          <w:sz w:val="18"/>
          <w:szCs w:val="18"/>
        </w:rPr>
        <w:t>zahtjeva</w:t>
      </w:r>
      <w:r w:rsidRPr="00247904">
        <w:rPr>
          <w:rFonts w:ascii="Tahoma" w:hAnsi="Tahoma" w:cs="Tahoma"/>
          <w:b/>
          <w:sz w:val="18"/>
          <w:szCs w:val="18"/>
        </w:rPr>
        <w:t xml:space="preserve"> </w:t>
      </w:r>
      <w:r w:rsidR="00F65F07" w:rsidRPr="00247904">
        <w:rPr>
          <w:rFonts w:ascii="Tahoma" w:hAnsi="Tahoma" w:cs="Tahoma"/>
          <w:b/>
          <w:sz w:val="18"/>
          <w:szCs w:val="18"/>
        </w:rPr>
        <w:t>iz</w:t>
      </w:r>
      <w:r w:rsidRPr="00247904">
        <w:rPr>
          <w:rFonts w:ascii="Tahoma" w:hAnsi="Tahoma" w:cs="Tahoma"/>
          <w:b/>
          <w:sz w:val="18"/>
          <w:szCs w:val="18"/>
        </w:rPr>
        <w:t xml:space="preserve"> </w:t>
      </w:r>
      <w:r w:rsidR="00F65F07" w:rsidRPr="00247904">
        <w:rPr>
          <w:rFonts w:ascii="Tahoma" w:hAnsi="Tahoma" w:cs="Tahoma"/>
          <w:b/>
          <w:sz w:val="18"/>
          <w:szCs w:val="18"/>
        </w:rPr>
        <w:t>oblasti</w:t>
      </w:r>
      <w:r w:rsidRPr="00247904">
        <w:rPr>
          <w:rFonts w:ascii="Tahoma" w:hAnsi="Tahoma" w:cs="Tahoma"/>
          <w:b/>
          <w:sz w:val="18"/>
          <w:szCs w:val="18"/>
        </w:rPr>
        <w:t xml:space="preserve"> </w:t>
      </w:r>
      <w:r w:rsidR="00F65F07" w:rsidRPr="00247904">
        <w:rPr>
          <w:rFonts w:ascii="Tahoma" w:hAnsi="Tahoma" w:cs="Tahoma"/>
          <w:b/>
          <w:sz w:val="18"/>
          <w:szCs w:val="18"/>
        </w:rPr>
        <w:t>ZNR</w:t>
      </w:r>
      <w:r w:rsidRPr="00247904">
        <w:rPr>
          <w:rFonts w:ascii="Tahoma" w:hAnsi="Tahoma" w:cs="Tahoma"/>
          <w:b/>
          <w:sz w:val="18"/>
          <w:szCs w:val="18"/>
        </w:rPr>
        <w:t xml:space="preserve">, </w:t>
      </w:r>
      <w:r w:rsidR="00F65F07" w:rsidRPr="00247904">
        <w:rPr>
          <w:rFonts w:ascii="Tahoma" w:hAnsi="Tahoma" w:cs="Tahoma"/>
          <w:b/>
          <w:sz w:val="18"/>
          <w:szCs w:val="18"/>
        </w:rPr>
        <w:t>PPZ</w:t>
      </w:r>
      <w:r w:rsidRPr="00247904">
        <w:rPr>
          <w:rFonts w:ascii="Tahoma" w:hAnsi="Tahoma" w:cs="Tahoma"/>
          <w:b/>
          <w:sz w:val="18"/>
          <w:szCs w:val="18"/>
        </w:rPr>
        <w:t xml:space="preserve"> </w:t>
      </w:r>
      <w:r w:rsidR="00F65F07" w:rsidRPr="00247904">
        <w:rPr>
          <w:rFonts w:ascii="Tahoma" w:hAnsi="Tahoma" w:cs="Tahoma"/>
          <w:b/>
          <w:sz w:val="18"/>
          <w:szCs w:val="18"/>
        </w:rPr>
        <w:t>i</w:t>
      </w:r>
      <w:r w:rsidRPr="00247904">
        <w:rPr>
          <w:rFonts w:ascii="Tahoma" w:hAnsi="Tahoma" w:cs="Tahoma"/>
          <w:b/>
          <w:sz w:val="18"/>
          <w:szCs w:val="18"/>
        </w:rPr>
        <w:t xml:space="preserve"> </w:t>
      </w:r>
      <w:r w:rsidR="00F65F07" w:rsidRPr="00247904">
        <w:rPr>
          <w:rFonts w:ascii="Tahoma" w:hAnsi="Tahoma" w:cs="Tahoma"/>
          <w:b/>
          <w:sz w:val="18"/>
          <w:szCs w:val="18"/>
          <w:lang w:val="sr-Cyrl-BA"/>
        </w:rPr>
        <w:t>ZŽS</w:t>
      </w:r>
      <w:r w:rsidRPr="00247904">
        <w:rPr>
          <w:rFonts w:ascii="Tahoma" w:hAnsi="Tahoma" w:cs="Tahoma"/>
          <w:b/>
          <w:sz w:val="18"/>
          <w:szCs w:val="18"/>
        </w:rPr>
        <w:t xml:space="preserve">, </w:t>
      </w:r>
      <w:r w:rsidR="00F65F07" w:rsidRPr="00247904">
        <w:rPr>
          <w:rFonts w:ascii="Tahoma" w:hAnsi="Tahoma" w:cs="Tahoma"/>
          <w:b/>
          <w:sz w:val="18"/>
          <w:szCs w:val="18"/>
        </w:rPr>
        <w:t>te</w:t>
      </w:r>
      <w:r w:rsidRPr="00247904">
        <w:rPr>
          <w:rFonts w:ascii="Tahoma" w:hAnsi="Tahoma" w:cs="Tahoma"/>
          <w:b/>
          <w:sz w:val="18"/>
          <w:szCs w:val="18"/>
        </w:rPr>
        <w:t xml:space="preserve"> </w:t>
      </w:r>
      <w:r w:rsidR="00F65F07" w:rsidRPr="00247904">
        <w:rPr>
          <w:rFonts w:ascii="Tahoma" w:hAnsi="Tahoma" w:cs="Tahoma"/>
          <w:b/>
          <w:sz w:val="18"/>
          <w:szCs w:val="18"/>
        </w:rPr>
        <w:t>drugih</w:t>
      </w:r>
      <w:r w:rsidRPr="00247904">
        <w:rPr>
          <w:rFonts w:ascii="Tahoma" w:hAnsi="Tahoma" w:cs="Tahoma"/>
          <w:b/>
          <w:sz w:val="18"/>
          <w:szCs w:val="18"/>
        </w:rPr>
        <w:t xml:space="preserve"> </w:t>
      </w:r>
      <w:r w:rsidR="00F65F07" w:rsidRPr="00247904">
        <w:rPr>
          <w:rFonts w:ascii="Tahoma" w:hAnsi="Tahoma" w:cs="Tahoma"/>
          <w:b/>
          <w:sz w:val="18"/>
          <w:szCs w:val="18"/>
        </w:rPr>
        <w:t>uslova</w:t>
      </w:r>
      <w:r w:rsidRPr="00247904">
        <w:rPr>
          <w:rFonts w:ascii="Tahoma" w:hAnsi="Tahoma" w:cs="Tahoma"/>
          <w:b/>
          <w:sz w:val="18"/>
          <w:szCs w:val="18"/>
        </w:rPr>
        <w:t xml:space="preserve"> </w:t>
      </w:r>
      <w:r w:rsidR="00F65F07" w:rsidRPr="00247904">
        <w:rPr>
          <w:rFonts w:ascii="Tahoma" w:hAnsi="Tahoma" w:cs="Tahoma"/>
          <w:b/>
          <w:sz w:val="18"/>
          <w:szCs w:val="18"/>
        </w:rPr>
        <w:t>iz</w:t>
      </w:r>
      <w:r w:rsidRPr="00247904">
        <w:rPr>
          <w:rFonts w:ascii="Tahoma" w:hAnsi="Tahoma" w:cs="Tahoma"/>
          <w:b/>
          <w:sz w:val="18"/>
          <w:szCs w:val="18"/>
        </w:rPr>
        <w:t xml:space="preserve"> </w:t>
      </w:r>
      <w:r w:rsidR="00F65F07" w:rsidRPr="00247904">
        <w:rPr>
          <w:rFonts w:ascii="Tahoma" w:hAnsi="Tahoma" w:cs="Tahoma"/>
          <w:b/>
          <w:sz w:val="18"/>
          <w:szCs w:val="18"/>
        </w:rPr>
        <w:t>Ugovora</w:t>
      </w:r>
      <w:r w:rsidRPr="00247904">
        <w:rPr>
          <w:rFonts w:ascii="Tahoma" w:hAnsi="Tahoma" w:cs="Tahoma"/>
          <w:b/>
          <w:sz w:val="18"/>
          <w:szCs w:val="18"/>
        </w:rPr>
        <w:t xml:space="preserve"> </w:t>
      </w:r>
      <w:r w:rsidR="00F65F07" w:rsidRPr="00247904">
        <w:rPr>
          <w:rFonts w:ascii="Tahoma" w:hAnsi="Tahoma" w:cs="Tahoma"/>
          <w:b/>
          <w:sz w:val="18"/>
          <w:szCs w:val="18"/>
        </w:rPr>
        <w:t>prilikom</w:t>
      </w:r>
      <w:r w:rsidRPr="00247904">
        <w:rPr>
          <w:rFonts w:ascii="Tahoma" w:hAnsi="Tahoma" w:cs="Tahoma"/>
          <w:b/>
          <w:sz w:val="18"/>
          <w:szCs w:val="18"/>
        </w:rPr>
        <w:t xml:space="preserve"> </w:t>
      </w:r>
      <w:r w:rsidR="00F65F07" w:rsidRPr="00247904">
        <w:rPr>
          <w:rFonts w:ascii="Tahoma" w:hAnsi="Tahoma" w:cs="Tahoma"/>
          <w:b/>
          <w:sz w:val="18"/>
          <w:szCs w:val="18"/>
        </w:rPr>
        <w:t>izvođenja</w:t>
      </w:r>
      <w:r w:rsidRPr="00247904">
        <w:rPr>
          <w:rFonts w:ascii="Tahoma" w:hAnsi="Tahoma" w:cs="Tahoma"/>
          <w:b/>
          <w:sz w:val="18"/>
          <w:szCs w:val="18"/>
        </w:rPr>
        <w:t xml:space="preserve"> </w:t>
      </w:r>
      <w:r w:rsidR="00F65F07" w:rsidRPr="00247904">
        <w:rPr>
          <w:rFonts w:ascii="Tahoma" w:hAnsi="Tahoma" w:cs="Tahoma"/>
          <w:b/>
          <w:sz w:val="18"/>
          <w:szCs w:val="18"/>
          <w:lang w:val="sr-Cyrl-RS"/>
        </w:rPr>
        <w:t>usluge</w:t>
      </w:r>
      <w:r w:rsidRPr="00247904">
        <w:rPr>
          <w:rFonts w:ascii="Tahoma" w:hAnsi="Tahoma" w:cs="Tahoma"/>
          <w:b/>
          <w:sz w:val="18"/>
          <w:szCs w:val="18"/>
        </w:rPr>
        <w:t xml:space="preserve"> (</w:t>
      </w:r>
      <w:r w:rsidR="00F65F07" w:rsidRPr="00247904">
        <w:rPr>
          <w:rFonts w:ascii="Tahoma" w:hAnsi="Tahoma" w:cs="Tahoma"/>
          <w:b/>
          <w:sz w:val="18"/>
          <w:szCs w:val="18"/>
        </w:rPr>
        <w:t>pružanja</w:t>
      </w:r>
      <w:r w:rsidRPr="00247904">
        <w:rPr>
          <w:rFonts w:ascii="Tahoma" w:hAnsi="Tahoma" w:cs="Tahoma"/>
          <w:b/>
          <w:sz w:val="18"/>
          <w:szCs w:val="18"/>
        </w:rPr>
        <w:t xml:space="preserve"> </w:t>
      </w:r>
      <w:r w:rsidR="00F65F07" w:rsidRPr="00247904">
        <w:rPr>
          <w:rFonts w:ascii="Tahoma" w:hAnsi="Tahoma" w:cs="Tahoma"/>
          <w:b/>
          <w:sz w:val="18"/>
          <w:szCs w:val="18"/>
        </w:rPr>
        <w:t>usluga</w:t>
      </w:r>
      <w:r w:rsidRPr="00247904">
        <w:rPr>
          <w:rFonts w:ascii="Tahoma" w:hAnsi="Tahoma" w:cs="Tahoma"/>
          <w:b/>
          <w:sz w:val="18"/>
          <w:szCs w:val="18"/>
        </w:rPr>
        <w:t xml:space="preserve">) </w:t>
      </w:r>
      <w:r w:rsidR="00F65F07" w:rsidRPr="00247904">
        <w:rPr>
          <w:rFonts w:ascii="Tahoma" w:hAnsi="Tahoma" w:cs="Tahoma"/>
          <w:b/>
          <w:sz w:val="18"/>
          <w:szCs w:val="18"/>
        </w:rPr>
        <w:t>na</w:t>
      </w:r>
      <w:r w:rsidRPr="00247904">
        <w:rPr>
          <w:rFonts w:ascii="Tahoma" w:hAnsi="Tahoma" w:cs="Tahoma"/>
          <w:b/>
          <w:sz w:val="18"/>
          <w:szCs w:val="18"/>
        </w:rPr>
        <w:t xml:space="preserve"> </w:t>
      </w:r>
      <w:r w:rsidR="00F65F07" w:rsidRPr="00247904">
        <w:rPr>
          <w:rFonts w:ascii="Tahoma" w:hAnsi="Tahoma" w:cs="Tahoma"/>
          <w:b/>
          <w:sz w:val="18"/>
          <w:szCs w:val="18"/>
        </w:rPr>
        <w:t>objektima</w:t>
      </w:r>
      <w:r w:rsidRPr="00247904">
        <w:rPr>
          <w:rFonts w:ascii="Tahoma" w:hAnsi="Tahoma" w:cs="Tahoma"/>
          <w:b/>
          <w:sz w:val="18"/>
          <w:szCs w:val="18"/>
        </w:rPr>
        <w:t xml:space="preserve"> </w:t>
      </w:r>
      <w:r w:rsidR="00F65F07" w:rsidRPr="00247904">
        <w:rPr>
          <w:rFonts w:ascii="Tahoma" w:hAnsi="Tahoma" w:cs="Tahoma"/>
          <w:b/>
          <w:sz w:val="18"/>
          <w:szCs w:val="18"/>
        </w:rPr>
        <w:t>Naručioca</w:t>
      </w:r>
    </w:p>
    <w:p w14:paraId="1E96A1C0" w14:textId="77777777" w:rsidR="00126B17" w:rsidRPr="00247904" w:rsidRDefault="00126B17" w:rsidP="00232D60">
      <w:pPr>
        <w:spacing w:before="120"/>
        <w:jc w:val="center"/>
        <w:rPr>
          <w:rFonts w:ascii="Tahoma" w:eastAsia="Calibri" w:hAnsi="Tahoma" w:cs="Tahoma"/>
          <w:b/>
          <w:sz w:val="18"/>
          <w:szCs w:val="18"/>
        </w:rPr>
      </w:pPr>
    </w:p>
    <w:tbl>
      <w:tblPr>
        <w:tblW w:w="50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000" w:firstRow="0" w:lastRow="0" w:firstColumn="0" w:lastColumn="0" w:noHBand="0" w:noVBand="0"/>
      </w:tblPr>
      <w:tblGrid>
        <w:gridCol w:w="553"/>
        <w:gridCol w:w="4312"/>
        <w:gridCol w:w="897"/>
        <w:gridCol w:w="2707"/>
        <w:gridCol w:w="2445"/>
      </w:tblGrid>
      <w:tr w:rsidR="00232D60" w:rsidRPr="00247904" w14:paraId="79E7F21F" w14:textId="77777777" w:rsidTr="00C858D6">
        <w:trPr>
          <w:trHeight w:val="14"/>
          <w:tblHeader/>
        </w:trPr>
        <w:tc>
          <w:tcPr>
            <w:tcW w:w="253" w:type="pct"/>
            <w:shd w:val="clear" w:color="000000" w:fill="FFFFFF"/>
            <w:vAlign w:val="center"/>
          </w:tcPr>
          <w:p w14:paraId="190E973C" w14:textId="456B4237" w:rsidR="00232D60" w:rsidRPr="00247904" w:rsidRDefault="00F65F07" w:rsidP="00C858D6">
            <w:pPr>
              <w:autoSpaceDE w:val="0"/>
              <w:autoSpaceDN w:val="0"/>
              <w:adjustRightInd w:val="0"/>
              <w:spacing w:before="120"/>
              <w:jc w:val="center"/>
              <w:rPr>
                <w:rFonts w:ascii="Tahoma" w:hAnsi="Tahoma" w:cs="Tahoma"/>
                <w:sz w:val="18"/>
                <w:szCs w:val="18"/>
                <w:lang w:eastAsia="ru-RU"/>
              </w:rPr>
            </w:pPr>
            <w:r w:rsidRPr="00247904">
              <w:rPr>
                <w:rFonts w:ascii="Tahoma" w:hAnsi="Tahoma" w:cs="Tahoma"/>
                <w:b/>
                <w:sz w:val="18"/>
                <w:szCs w:val="18"/>
              </w:rPr>
              <w:t>Red</w:t>
            </w:r>
            <w:r w:rsidR="00232D60" w:rsidRPr="00247904">
              <w:rPr>
                <w:rFonts w:ascii="Tahoma" w:hAnsi="Tahoma" w:cs="Tahoma"/>
                <w:b/>
                <w:sz w:val="18"/>
                <w:szCs w:val="18"/>
              </w:rPr>
              <w:t xml:space="preserve">. </w:t>
            </w:r>
            <w:r w:rsidRPr="00247904">
              <w:rPr>
                <w:rFonts w:ascii="Tahoma" w:hAnsi="Tahoma" w:cs="Tahoma"/>
                <w:b/>
                <w:sz w:val="18"/>
                <w:szCs w:val="18"/>
              </w:rPr>
              <w:t>br</w:t>
            </w:r>
            <w:r w:rsidR="00232D60" w:rsidRPr="00247904">
              <w:rPr>
                <w:rFonts w:ascii="Tahoma" w:hAnsi="Tahoma" w:cs="Tahoma"/>
                <w:b/>
                <w:sz w:val="18"/>
                <w:szCs w:val="18"/>
              </w:rPr>
              <w:t>.</w:t>
            </w:r>
          </w:p>
        </w:tc>
        <w:tc>
          <w:tcPr>
            <w:tcW w:w="1975" w:type="pct"/>
            <w:shd w:val="clear" w:color="000000" w:fill="FFFFFF"/>
            <w:vAlign w:val="center"/>
          </w:tcPr>
          <w:p w14:paraId="5FCC9543" w14:textId="03446A8D" w:rsidR="00232D60" w:rsidRPr="00247904" w:rsidRDefault="00F65F07" w:rsidP="00C858D6">
            <w:pPr>
              <w:autoSpaceDE w:val="0"/>
              <w:autoSpaceDN w:val="0"/>
              <w:adjustRightInd w:val="0"/>
              <w:spacing w:before="120"/>
              <w:jc w:val="center"/>
              <w:rPr>
                <w:rFonts w:ascii="Tahoma" w:hAnsi="Tahoma" w:cs="Tahoma"/>
                <w:sz w:val="16"/>
                <w:szCs w:val="16"/>
                <w:lang w:eastAsia="ru-RU"/>
              </w:rPr>
            </w:pPr>
            <w:r w:rsidRPr="00247904">
              <w:rPr>
                <w:rFonts w:ascii="Tahoma" w:hAnsi="Tahoma" w:cs="Tahoma"/>
                <w:b/>
                <w:sz w:val="16"/>
                <w:szCs w:val="16"/>
              </w:rPr>
              <w:t>Naziv</w:t>
            </w:r>
            <w:r w:rsidR="00232D60" w:rsidRPr="00247904">
              <w:rPr>
                <w:rFonts w:ascii="Tahoma" w:hAnsi="Tahoma" w:cs="Tahoma"/>
                <w:b/>
                <w:sz w:val="16"/>
                <w:szCs w:val="16"/>
              </w:rPr>
              <w:t xml:space="preserve"> </w:t>
            </w:r>
            <w:r w:rsidRPr="00247904">
              <w:rPr>
                <w:rFonts w:ascii="Tahoma" w:hAnsi="Tahoma" w:cs="Tahoma"/>
                <w:b/>
                <w:sz w:val="16"/>
                <w:szCs w:val="16"/>
              </w:rPr>
              <w:t>povrede</w:t>
            </w:r>
            <w:r w:rsidR="00232D60" w:rsidRPr="00247904">
              <w:rPr>
                <w:rFonts w:ascii="Tahoma" w:hAnsi="Tahoma" w:cs="Tahoma"/>
                <w:sz w:val="16"/>
                <w:szCs w:val="16"/>
                <w:vertAlign w:val="superscript"/>
                <w:lang w:eastAsia="ru-RU"/>
              </w:rPr>
              <w:t xml:space="preserve"> </w:t>
            </w:r>
            <w:r w:rsidR="00232D60" w:rsidRPr="00247904">
              <w:rPr>
                <w:rFonts w:ascii="Tahoma" w:hAnsi="Tahoma" w:cs="Tahoma"/>
                <w:sz w:val="16"/>
                <w:szCs w:val="16"/>
                <w:vertAlign w:val="superscript"/>
                <w:lang w:eastAsia="ru-RU"/>
              </w:rPr>
              <w:footnoteReference w:id="1"/>
            </w:r>
          </w:p>
        </w:tc>
        <w:tc>
          <w:tcPr>
            <w:tcW w:w="411" w:type="pct"/>
            <w:shd w:val="clear" w:color="000000" w:fill="FFFFFF"/>
            <w:vAlign w:val="center"/>
          </w:tcPr>
          <w:p w14:paraId="46871B95" w14:textId="0DE13843" w:rsidR="00232D60" w:rsidRPr="00247904" w:rsidRDefault="00F65F07" w:rsidP="00C858D6">
            <w:pPr>
              <w:autoSpaceDE w:val="0"/>
              <w:autoSpaceDN w:val="0"/>
              <w:adjustRightInd w:val="0"/>
              <w:spacing w:before="120"/>
              <w:jc w:val="center"/>
              <w:rPr>
                <w:rFonts w:ascii="Tahoma" w:hAnsi="Tahoma" w:cs="Tahoma"/>
                <w:sz w:val="16"/>
                <w:szCs w:val="16"/>
                <w:lang w:eastAsia="ru-RU"/>
              </w:rPr>
            </w:pPr>
            <w:r w:rsidRPr="00247904">
              <w:rPr>
                <w:rFonts w:ascii="Tahoma" w:hAnsi="Tahoma" w:cs="Tahoma"/>
                <w:b/>
                <w:sz w:val="16"/>
                <w:szCs w:val="16"/>
              </w:rPr>
              <w:t>Iznos</w:t>
            </w:r>
            <w:r w:rsidR="00232D60" w:rsidRPr="00247904">
              <w:rPr>
                <w:rFonts w:ascii="Tahoma" w:hAnsi="Tahoma" w:cs="Tahoma"/>
                <w:b/>
                <w:sz w:val="16"/>
                <w:szCs w:val="16"/>
              </w:rPr>
              <w:t xml:space="preserve"> </w:t>
            </w:r>
            <w:r w:rsidRPr="00247904">
              <w:rPr>
                <w:rFonts w:ascii="Tahoma" w:hAnsi="Tahoma" w:cs="Tahoma"/>
                <w:b/>
                <w:sz w:val="16"/>
                <w:szCs w:val="16"/>
                <w:lang w:val="sr-Cyrl-BA"/>
              </w:rPr>
              <w:t>novčane</w:t>
            </w:r>
            <w:r w:rsidR="00232D60" w:rsidRPr="00247904">
              <w:rPr>
                <w:rFonts w:ascii="Tahoma" w:hAnsi="Tahoma" w:cs="Tahoma"/>
                <w:b/>
                <w:sz w:val="16"/>
                <w:szCs w:val="16"/>
                <w:lang w:val="sr-Cyrl-BA"/>
              </w:rPr>
              <w:t xml:space="preserve"> </w:t>
            </w:r>
            <w:r w:rsidRPr="00247904">
              <w:rPr>
                <w:rFonts w:ascii="Tahoma" w:hAnsi="Tahoma" w:cs="Tahoma"/>
                <w:b/>
                <w:sz w:val="16"/>
                <w:szCs w:val="16"/>
                <w:lang w:val="sr-Cyrl-BA"/>
              </w:rPr>
              <w:t>kazne</w:t>
            </w:r>
            <w:r w:rsidR="00232D60" w:rsidRPr="00247904">
              <w:rPr>
                <w:rFonts w:ascii="Tahoma" w:hAnsi="Tahoma" w:cs="Tahoma"/>
                <w:b/>
                <w:sz w:val="16"/>
                <w:szCs w:val="16"/>
              </w:rPr>
              <w:t xml:space="preserve">, </w:t>
            </w:r>
            <w:r w:rsidR="00232D60" w:rsidRPr="00247904">
              <w:rPr>
                <w:rFonts w:ascii="Tahoma" w:hAnsi="Tahoma" w:cs="Tahoma"/>
                <w:b/>
                <w:bCs/>
                <w:sz w:val="16"/>
                <w:szCs w:val="16"/>
              </w:rPr>
              <w:br/>
            </w:r>
            <w:r w:rsidRPr="00247904">
              <w:rPr>
                <w:rFonts w:ascii="Tahoma" w:hAnsi="Tahoma" w:cs="Tahoma"/>
                <w:b/>
                <w:sz w:val="16"/>
                <w:szCs w:val="16"/>
              </w:rPr>
              <w:t>KM</w:t>
            </w:r>
          </w:p>
        </w:tc>
        <w:tc>
          <w:tcPr>
            <w:tcW w:w="1240" w:type="pct"/>
            <w:shd w:val="clear" w:color="000000" w:fill="FFFFFF"/>
            <w:vAlign w:val="center"/>
          </w:tcPr>
          <w:p w14:paraId="483A00B7" w14:textId="7F41630D" w:rsidR="00232D60" w:rsidRPr="00247904" w:rsidRDefault="00F65F07" w:rsidP="00C858D6">
            <w:pPr>
              <w:autoSpaceDE w:val="0"/>
              <w:autoSpaceDN w:val="0"/>
              <w:adjustRightInd w:val="0"/>
              <w:spacing w:before="120"/>
              <w:jc w:val="center"/>
              <w:rPr>
                <w:rFonts w:ascii="Tahoma" w:hAnsi="Tahoma" w:cs="Tahoma"/>
                <w:sz w:val="16"/>
                <w:szCs w:val="16"/>
                <w:lang w:eastAsia="ru-RU"/>
              </w:rPr>
            </w:pPr>
            <w:r w:rsidRPr="00247904">
              <w:rPr>
                <w:rFonts w:ascii="Tahoma" w:hAnsi="Tahoma" w:cs="Tahoma"/>
                <w:b/>
                <w:sz w:val="16"/>
                <w:szCs w:val="16"/>
              </w:rPr>
              <w:t>Dokument</w:t>
            </w:r>
            <w:r w:rsidR="00232D60" w:rsidRPr="00247904">
              <w:rPr>
                <w:rFonts w:ascii="Tahoma" w:hAnsi="Tahoma" w:cs="Tahoma"/>
                <w:b/>
                <w:sz w:val="16"/>
                <w:szCs w:val="16"/>
              </w:rPr>
              <w:t xml:space="preserve"> </w:t>
            </w:r>
            <w:r w:rsidRPr="00247904">
              <w:rPr>
                <w:rFonts w:ascii="Tahoma" w:hAnsi="Tahoma" w:cs="Tahoma"/>
                <w:b/>
                <w:sz w:val="16"/>
                <w:szCs w:val="16"/>
              </w:rPr>
              <w:t>kojim</w:t>
            </w:r>
            <w:r w:rsidR="00232D60" w:rsidRPr="00247904">
              <w:rPr>
                <w:rFonts w:ascii="Tahoma" w:hAnsi="Tahoma" w:cs="Tahoma"/>
                <w:b/>
                <w:sz w:val="16"/>
                <w:szCs w:val="16"/>
              </w:rPr>
              <w:t xml:space="preserve"> </w:t>
            </w:r>
            <w:r w:rsidRPr="00247904">
              <w:rPr>
                <w:rFonts w:ascii="Tahoma" w:hAnsi="Tahoma" w:cs="Tahoma"/>
                <w:b/>
                <w:sz w:val="16"/>
                <w:szCs w:val="16"/>
              </w:rPr>
              <w:t>je</w:t>
            </w:r>
            <w:r w:rsidR="00232D60" w:rsidRPr="00247904">
              <w:rPr>
                <w:rFonts w:ascii="Tahoma" w:hAnsi="Tahoma" w:cs="Tahoma"/>
                <w:b/>
                <w:sz w:val="16"/>
                <w:szCs w:val="16"/>
              </w:rPr>
              <w:t xml:space="preserve"> </w:t>
            </w:r>
            <w:r w:rsidRPr="00247904">
              <w:rPr>
                <w:rFonts w:ascii="Tahoma" w:hAnsi="Tahoma" w:cs="Tahoma"/>
                <w:b/>
                <w:sz w:val="16"/>
                <w:szCs w:val="16"/>
              </w:rPr>
              <w:t>zabilјežena</w:t>
            </w:r>
            <w:r w:rsidR="00232D60" w:rsidRPr="00247904">
              <w:rPr>
                <w:rFonts w:ascii="Tahoma" w:hAnsi="Tahoma" w:cs="Tahoma"/>
                <w:b/>
                <w:sz w:val="16"/>
                <w:szCs w:val="16"/>
              </w:rPr>
              <w:t xml:space="preserve"> </w:t>
            </w:r>
            <w:r w:rsidRPr="00247904">
              <w:rPr>
                <w:rFonts w:ascii="Tahoma" w:hAnsi="Tahoma" w:cs="Tahoma"/>
                <w:b/>
                <w:sz w:val="16"/>
                <w:szCs w:val="16"/>
              </w:rPr>
              <w:t>povreda</w:t>
            </w:r>
          </w:p>
        </w:tc>
        <w:tc>
          <w:tcPr>
            <w:tcW w:w="1120" w:type="pct"/>
            <w:shd w:val="clear" w:color="000000" w:fill="FFFFFF"/>
            <w:vAlign w:val="center"/>
          </w:tcPr>
          <w:p w14:paraId="743A414C" w14:textId="175EE353" w:rsidR="00232D60" w:rsidRPr="00247904" w:rsidRDefault="00F65F07" w:rsidP="00C858D6">
            <w:pPr>
              <w:autoSpaceDE w:val="0"/>
              <w:autoSpaceDN w:val="0"/>
              <w:adjustRightInd w:val="0"/>
              <w:spacing w:before="120"/>
              <w:jc w:val="center"/>
              <w:rPr>
                <w:rFonts w:ascii="Tahoma" w:hAnsi="Tahoma" w:cs="Tahoma"/>
                <w:sz w:val="16"/>
                <w:szCs w:val="16"/>
                <w:lang w:eastAsia="ru-RU"/>
              </w:rPr>
            </w:pPr>
            <w:r w:rsidRPr="00247904">
              <w:rPr>
                <w:rFonts w:ascii="Tahoma" w:hAnsi="Tahoma" w:cs="Tahoma"/>
                <w:b/>
                <w:bCs/>
                <w:sz w:val="16"/>
                <w:szCs w:val="16"/>
                <w:lang w:val="sr-Cyrl-BA" w:eastAsia="ru-RU"/>
              </w:rPr>
              <w:t>Napomena</w:t>
            </w:r>
          </w:p>
        </w:tc>
      </w:tr>
      <w:tr w:rsidR="00232D60" w:rsidRPr="00247904" w14:paraId="75B30C99" w14:textId="77777777" w:rsidTr="00C858D6">
        <w:tblPrEx>
          <w:tblCellMar>
            <w:top w:w="85" w:type="dxa"/>
            <w:bottom w:w="85" w:type="dxa"/>
          </w:tblCellMar>
        </w:tblPrEx>
        <w:trPr>
          <w:trHeight w:val="1747"/>
        </w:trPr>
        <w:tc>
          <w:tcPr>
            <w:tcW w:w="253" w:type="pct"/>
            <w:shd w:val="clear" w:color="000000" w:fill="FFFFFF"/>
          </w:tcPr>
          <w:p w14:paraId="524096A8" w14:textId="77777777" w:rsidR="00232D60" w:rsidRPr="00247904" w:rsidRDefault="00232D60" w:rsidP="00232D60">
            <w:pPr>
              <w:numPr>
                <w:ilvl w:val="0"/>
                <w:numId w:val="25"/>
              </w:numPr>
              <w:suppressAutoHyphens w:val="0"/>
              <w:autoSpaceDE w:val="0"/>
              <w:autoSpaceDN w:val="0"/>
              <w:adjustRightInd w:val="0"/>
              <w:spacing w:before="40" w:afterLines="40" w:after="96"/>
              <w:jc w:val="center"/>
              <w:rPr>
                <w:rFonts w:ascii="Tahoma" w:hAnsi="Tahoma" w:cs="Tahoma"/>
                <w:sz w:val="18"/>
                <w:szCs w:val="18"/>
                <w:lang w:eastAsia="ru-RU"/>
              </w:rPr>
            </w:pPr>
          </w:p>
        </w:tc>
        <w:tc>
          <w:tcPr>
            <w:tcW w:w="1975" w:type="pct"/>
            <w:shd w:val="clear" w:color="000000" w:fill="FFFFFF"/>
          </w:tcPr>
          <w:p w14:paraId="12E08D91" w14:textId="7C3D7BA6" w:rsidR="00232D60" w:rsidRPr="00247904" w:rsidRDefault="00F65F07" w:rsidP="00C858D6">
            <w:pPr>
              <w:autoSpaceDE w:val="0"/>
              <w:autoSpaceDN w:val="0"/>
              <w:adjustRightInd w:val="0"/>
              <w:spacing w:before="40" w:afterLines="40" w:after="96"/>
              <w:jc w:val="both"/>
              <w:rPr>
                <w:rFonts w:ascii="Tahoma" w:hAnsi="Tahoma" w:cs="Tahoma"/>
                <w:sz w:val="18"/>
                <w:szCs w:val="18"/>
                <w:lang w:eastAsia="ru-RU"/>
              </w:rPr>
            </w:pPr>
            <w:r w:rsidRPr="00247904">
              <w:rPr>
                <w:rFonts w:ascii="Tahoma" w:hAnsi="Tahoma" w:cs="Tahoma"/>
                <w:sz w:val="18"/>
                <w:szCs w:val="18"/>
              </w:rPr>
              <w:t>U</w:t>
            </w:r>
            <w:r w:rsidR="00232D60" w:rsidRPr="00247904">
              <w:rPr>
                <w:rFonts w:ascii="Tahoma" w:hAnsi="Tahoma" w:cs="Tahoma"/>
                <w:sz w:val="18"/>
                <w:szCs w:val="18"/>
              </w:rPr>
              <w:t xml:space="preserve"> </w:t>
            </w:r>
            <w:r w:rsidRPr="00247904">
              <w:rPr>
                <w:rFonts w:ascii="Tahoma" w:hAnsi="Tahoma" w:cs="Tahoma"/>
                <w:sz w:val="18"/>
                <w:szCs w:val="18"/>
              </w:rPr>
              <w:t>krugu</w:t>
            </w:r>
            <w:r w:rsidR="00232D60" w:rsidRPr="00247904">
              <w:rPr>
                <w:rFonts w:ascii="Tahoma" w:hAnsi="Tahoma" w:cs="Tahoma"/>
                <w:sz w:val="18"/>
                <w:szCs w:val="18"/>
              </w:rPr>
              <w:t xml:space="preserve"> </w:t>
            </w:r>
            <w:r w:rsidRPr="00247904">
              <w:rPr>
                <w:rFonts w:ascii="Tahoma" w:hAnsi="Tahoma" w:cs="Tahoma"/>
                <w:sz w:val="18"/>
                <w:szCs w:val="18"/>
              </w:rPr>
              <w:t>Naručioca</w:t>
            </w:r>
            <w:r w:rsidR="00232D60" w:rsidRPr="00247904">
              <w:rPr>
                <w:rFonts w:ascii="Tahoma" w:hAnsi="Tahoma" w:cs="Tahoma"/>
                <w:sz w:val="18"/>
                <w:szCs w:val="18"/>
              </w:rPr>
              <w:t xml:space="preserve"> (</w:t>
            </w:r>
            <w:r w:rsidRPr="00247904">
              <w:rPr>
                <w:rFonts w:ascii="Tahoma" w:hAnsi="Tahoma" w:cs="Tahoma"/>
                <w:sz w:val="18"/>
                <w:szCs w:val="18"/>
              </w:rPr>
              <w:t>i</w:t>
            </w:r>
            <w:r w:rsidR="00232D60" w:rsidRPr="00247904">
              <w:rPr>
                <w:rFonts w:ascii="Tahoma" w:hAnsi="Tahoma" w:cs="Tahoma"/>
                <w:sz w:val="18"/>
                <w:szCs w:val="18"/>
              </w:rPr>
              <w:t>/</w:t>
            </w:r>
            <w:r w:rsidRPr="00247904">
              <w:rPr>
                <w:rFonts w:ascii="Tahoma" w:hAnsi="Tahoma" w:cs="Tahoma"/>
                <w:sz w:val="18"/>
                <w:szCs w:val="18"/>
              </w:rPr>
              <w:t>ili</w:t>
            </w:r>
            <w:r w:rsidR="00232D60" w:rsidRPr="00247904">
              <w:rPr>
                <w:rFonts w:ascii="Tahoma" w:hAnsi="Tahoma" w:cs="Tahoma"/>
                <w:sz w:val="18"/>
                <w:szCs w:val="18"/>
              </w:rPr>
              <w:t xml:space="preserve"> </w:t>
            </w:r>
            <w:r w:rsidRPr="00247904">
              <w:rPr>
                <w:rFonts w:ascii="Tahoma" w:hAnsi="Tahoma" w:cs="Tahoma"/>
                <w:sz w:val="18"/>
                <w:szCs w:val="18"/>
              </w:rPr>
              <w:t>tokom</w:t>
            </w:r>
            <w:r w:rsidR="00232D60" w:rsidRPr="00247904">
              <w:rPr>
                <w:rFonts w:ascii="Tahoma" w:hAnsi="Tahoma" w:cs="Tahoma"/>
                <w:sz w:val="18"/>
                <w:szCs w:val="18"/>
              </w:rPr>
              <w:t xml:space="preserve"> </w:t>
            </w:r>
            <w:r w:rsidRPr="00247904">
              <w:rPr>
                <w:rFonts w:ascii="Tahoma" w:hAnsi="Tahoma" w:cs="Tahoma"/>
                <w:sz w:val="18"/>
                <w:szCs w:val="18"/>
              </w:rPr>
              <w:t>izvršenja</w:t>
            </w:r>
            <w:r w:rsidR="00232D60" w:rsidRPr="00247904">
              <w:rPr>
                <w:rFonts w:ascii="Tahoma" w:hAnsi="Tahoma" w:cs="Tahoma"/>
                <w:sz w:val="18"/>
                <w:szCs w:val="18"/>
              </w:rPr>
              <w:t xml:space="preserve"> </w:t>
            </w:r>
            <w:r w:rsidRPr="00247904">
              <w:rPr>
                <w:rFonts w:ascii="Tahoma" w:hAnsi="Tahoma" w:cs="Tahoma"/>
                <w:sz w:val="18"/>
                <w:szCs w:val="18"/>
              </w:rPr>
              <w:t>ugovorenih</w:t>
            </w:r>
            <w:r w:rsidR="00232D60" w:rsidRPr="00247904">
              <w:rPr>
                <w:rFonts w:ascii="Tahoma" w:hAnsi="Tahoma" w:cs="Tahoma"/>
                <w:sz w:val="18"/>
                <w:szCs w:val="18"/>
              </w:rPr>
              <w:t xml:space="preserve"> </w:t>
            </w:r>
            <w:r w:rsidRPr="00247904">
              <w:rPr>
                <w:rFonts w:ascii="Tahoma" w:hAnsi="Tahoma" w:cs="Tahoma"/>
                <w:sz w:val="18"/>
                <w:szCs w:val="18"/>
              </w:rPr>
              <w:t>obima</w:t>
            </w:r>
            <w:r w:rsidR="00232D60" w:rsidRPr="00247904">
              <w:rPr>
                <w:rFonts w:ascii="Tahoma" w:hAnsi="Tahoma" w:cs="Tahoma"/>
                <w:sz w:val="18"/>
                <w:szCs w:val="18"/>
              </w:rPr>
              <w:t xml:space="preserve"> </w:t>
            </w:r>
            <w:r w:rsidRPr="00247904">
              <w:rPr>
                <w:rFonts w:ascii="Tahoma" w:hAnsi="Tahoma" w:cs="Tahoma"/>
                <w:sz w:val="18"/>
                <w:szCs w:val="18"/>
              </w:rPr>
              <w:t>radova</w:t>
            </w:r>
            <w:r w:rsidR="00232D60" w:rsidRPr="00247904">
              <w:rPr>
                <w:rFonts w:ascii="Tahoma" w:hAnsi="Tahoma" w:cs="Tahoma"/>
                <w:sz w:val="18"/>
                <w:szCs w:val="18"/>
              </w:rPr>
              <w:t xml:space="preserve">) </w:t>
            </w:r>
            <w:r w:rsidRPr="00247904">
              <w:rPr>
                <w:rFonts w:ascii="Tahoma" w:hAnsi="Tahoma" w:cs="Tahoma"/>
                <w:sz w:val="18"/>
                <w:szCs w:val="18"/>
              </w:rPr>
              <w:t>uočeni</w:t>
            </w:r>
            <w:r w:rsidR="00232D60" w:rsidRPr="00247904">
              <w:rPr>
                <w:rFonts w:ascii="Tahoma" w:hAnsi="Tahoma" w:cs="Tahoma"/>
                <w:sz w:val="18"/>
                <w:szCs w:val="18"/>
              </w:rPr>
              <w:t xml:space="preserve"> </w:t>
            </w:r>
            <w:r w:rsidRPr="00247904">
              <w:rPr>
                <w:rFonts w:ascii="Tahoma" w:hAnsi="Tahoma" w:cs="Tahoma"/>
                <w:sz w:val="18"/>
                <w:szCs w:val="18"/>
              </w:rPr>
              <w:t>su</w:t>
            </w:r>
            <w:r w:rsidR="00232D60" w:rsidRPr="00247904">
              <w:rPr>
                <w:rFonts w:ascii="Tahoma" w:hAnsi="Tahoma" w:cs="Tahoma"/>
                <w:sz w:val="18"/>
                <w:szCs w:val="18"/>
              </w:rPr>
              <w:t xml:space="preserve"> </w:t>
            </w:r>
            <w:r w:rsidRPr="00247904">
              <w:rPr>
                <w:rFonts w:ascii="Tahoma" w:hAnsi="Tahoma" w:cs="Tahoma"/>
                <w:sz w:val="18"/>
                <w:szCs w:val="18"/>
              </w:rPr>
              <w:t>radnici</w:t>
            </w:r>
            <w:r w:rsidR="00232D60" w:rsidRPr="00247904">
              <w:rPr>
                <w:rFonts w:ascii="Tahoma" w:hAnsi="Tahoma" w:cs="Tahoma"/>
                <w:sz w:val="18"/>
                <w:szCs w:val="18"/>
              </w:rPr>
              <w:t xml:space="preserve"> </w:t>
            </w:r>
            <w:r w:rsidRPr="00247904">
              <w:rPr>
                <w:rFonts w:ascii="Tahoma" w:hAnsi="Tahoma" w:cs="Tahoma"/>
                <w:sz w:val="18"/>
                <w:szCs w:val="18"/>
              </w:rPr>
              <w:t>Izvođača</w:t>
            </w:r>
            <w:r w:rsidR="00232D60" w:rsidRPr="00247904">
              <w:rPr>
                <w:rFonts w:ascii="Tahoma" w:hAnsi="Tahoma" w:cs="Tahoma"/>
                <w:sz w:val="18"/>
                <w:szCs w:val="18"/>
              </w:rPr>
              <w:t xml:space="preserve"> </w:t>
            </w:r>
            <w:r w:rsidRPr="00247904">
              <w:rPr>
                <w:rFonts w:ascii="Tahoma" w:hAnsi="Tahoma" w:cs="Tahoma"/>
                <w:sz w:val="18"/>
                <w:szCs w:val="18"/>
              </w:rPr>
              <w:t>pod</w:t>
            </w:r>
            <w:r w:rsidR="00232D60" w:rsidRPr="00247904">
              <w:rPr>
                <w:rFonts w:ascii="Tahoma" w:hAnsi="Tahoma" w:cs="Tahoma"/>
                <w:sz w:val="18"/>
                <w:szCs w:val="18"/>
              </w:rPr>
              <w:t xml:space="preserve"> </w:t>
            </w:r>
            <w:r w:rsidRPr="00247904">
              <w:rPr>
                <w:rFonts w:ascii="Tahoma" w:hAnsi="Tahoma" w:cs="Tahoma"/>
                <w:sz w:val="18"/>
                <w:szCs w:val="18"/>
              </w:rPr>
              <w:t>uticajem</w:t>
            </w:r>
            <w:r w:rsidR="00232D60" w:rsidRPr="00247904">
              <w:rPr>
                <w:rFonts w:ascii="Tahoma" w:hAnsi="Tahoma" w:cs="Tahoma"/>
                <w:sz w:val="18"/>
                <w:szCs w:val="18"/>
              </w:rPr>
              <w:t xml:space="preserve"> </w:t>
            </w:r>
            <w:r w:rsidRPr="00247904">
              <w:rPr>
                <w:rFonts w:ascii="Tahoma" w:hAnsi="Tahoma" w:cs="Tahoma"/>
                <w:sz w:val="18"/>
                <w:szCs w:val="18"/>
              </w:rPr>
              <w:t>alkohola</w:t>
            </w:r>
            <w:r w:rsidR="00232D60" w:rsidRPr="00247904">
              <w:rPr>
                <w:rFonts w:ascii="Tahoma" w:hAnsi="Tahoma" w:cs="Tahoma"/>
                <w:sz w:val="18"/>
                <w:szCs w:val="18"/>
              </w:rPr>
              <w:t xml:space="preserve">, </w:t>
            </w:r>
            <w:r w:rsidRPr="00247904">
              <w:rPr>
                <w:rFonts w:ascii="Tahoma" w:hAnsi="Tahoma" w:cs="Tahoma"/>
                <w:sz w:val="18"/>
                <w:szCs w:val="18"/>
              </w:rPr>
              <w:t>narkotika</w:t>
            </w:r>
            <w:r w:rsidR="00232D60" w:rsidRPr="00247904">
              <w:rPr>
                <w:rFonts w:ascii="Tahoma" w:hAnsi="Tahoma" w:cs="Tahoma"/>
                <w:sz w:val="18"/>
                <w:szCs w:val="18"/>
              </w:rPr>
              <w:t xml:space="preserve"> </w:t>
            </w:r>
            <w:r w:rsidRPr="00247904">
              <w:rPr>
                <w:rFonts w:ascii="Tahoma" w:hAnsi="Tahoma" w:cs="Tahoma"/>
                <w:sz w:val="18"/>
                <w:szCs w:val="18"/>
              </w:rPr>
              <w:t>ili</w:t>
            </w:r>
            <w:r w:rsidR="00232D60" w:rsidRPr="00247904">
              <w:rPr>
                <w:rFonts w:ascii="Tahoma" w:hAnsi="Tahoma" w:cs="Tahoma"/>
                <w:sz w:val="18"/>
                <w:szCs w:val="18"/>
              </w:rPr>
              <w:t xml:space="preserve"> </w:t>
            </w:r>
            <w:r w:rsidRPr="00247904">
              <w:rPr>
                <w:rFonts w:ascii="Tahoma" w:hAnsi="Tahoma" w:cs="Tahoma"/>
                <w:sz w:val="18"/>
                <w:szCs w:val="18"/>
              </w:rPr>
              <w:t>toksičnih</w:t>
            </w:r>
            <w:r w:rsidR="00232D60" w:rsidRPr="00247904">
              <w:rPr>
                <w:rFonts w:ascii="Tahoma" w:hAnsi="Tahoma" w:cs="Tahoma"/>
                <w:sz w:val="18"/>
                <w:szCs w:val="18"/>
              </w:rPr>
              <w:t xml:space="preserve"> </w:t>
            </w:r>
            <w:r w:rsidRPr="00247904">
              <w:rPr>
                <w:rFonts w:ascii="Tahoma" w:hAnsi="Tahoma" w:cs="Tahoma"/>
                <w:sz w:val="18"/>
                <w:szCs w:val="18"/>
              </w:rPr>
              <w:t>supstanci</w:t>
            </w:r>
            <w:r w:rsidR="00232D60" w:rsidRPr="00247904">
              <w:rPr>
                <w:rFonts w:ascii="Tahoma" w:hAnsi="Tahoma" w:cs="Tahoma"/>
                <w:sz w:val="18"/>
                <w:szCs w:val="18"/>
              </w:rPr>
              <w:t xml:space="preserve"> (</w:t>
            </w:r>
            <w:r w:rsidRPr="00247904">
              <w:rPr>
                <w:rFonts w:ascii="Tahoma" w:hAnsi="Tahoma" w:cs="Tahoma"/>
                <w:sz w:val="18"/>
                <w:szCs w:val="18"/>
              </w:rPr>
              <w:t>osim</w:t>
            </w:r>
            <w:r w:rsidR="00232D60" w:rsidRPr="00247904">
              <w:rPr>
                <w:rFonts w:ascii="Tahoma" w:hAnsi="Tahoma" w:cs="Tahoma"/>
                <w:sz w:val="18"/>
                <w:szCs w:val="18"/>
              </w:rPr>
              <w:t xml:space="preserve"> </w:t>
            </w:r>
            <w:r w:rsidRPr="00247904">
              <w:rPr>
                <w:rFonts w:ascii="Tahoma" w:hAnsi="Tahoma" w:cs="Tahoma"/>
                <w:sz w:val="18"/>
                <w:szCs w:val="18"/>
              </w:rPr>
              <w:t>u</w:t>
            </w:r>
            <w:r w:rsidR="00232D60" w:rsidRPr="00247904">
              <w:rPr>
                <w:rFonts w:ascii="Tahoma" w:hAnsi="Tahoma" w:cs="Tahoma"/>
                <w:sz w:val="18"/>
                <w:szCs w:val="18"/>
              </w:rPr>
              <w:t xml:space="preserve"> </w:t>
            </w:r>
            <w:r w:rsidRPr="00247904">
              <w:rPr>
                <w:rFonts w:ascii="Tahoma" w:hAnsi="Tahoma" w:cs="Tahoma"/>
                <w:sz w:val="18"/>
                <w:szCs w:val="18"/>
              </w:rPr>
              <w:t>slučajevima</w:t>
            </w:r>
            <w:r w:rsidR="00232D60" w:rsidRPr="00247904">
              <w:rPr>
                <w:rFonts w:ascii="Tahoma" w:hAnsi="Tahoma" w:cs="Tahoma"/>
                <w:sz w:val="18"/>
                <w:szCs w:val="18"/>
              </w:rPr>
              <w:t xml:space="preserve"> </w:t>
            </w:r>
            <w:r w:rsidRPr="00247904">
              <w:rPr>
                <w:rFonts w:ascii="Tahoma" w:hAnsi="Tahoma" w:cs="Tahoma"/>
                <w:sz w:val="18"/>
                <w:szCs w:val="18"/>
              </w:rPr>
              <w:t>kada</w:t>
            </w:r>
            <w:r w:rsidR="00232D60" w:rsidRPr="00247904">
              <w:rPr>
                <w:rFonts w:ascii="Tahoma" w:hAnsi="Tahoma" w:cs="Tahoma"/>
                <w:sz w:val="18"/>
                <w:szCs w:val="18"/>
              </w:rPr>
              <w:t xml:space="preserve"> </w:t>
            </w:r>
            <w:r w:rsidRPr="00247904">
              <w:rPr>
                <w:rFonts w:ascii="Tahoma" w:hAnsi="Tahoma" w:cs="Tahoma"/>
                <w:sz w:val="18"/>
                <w:szCs w:val="18"/>
              </w:rPr>
              <w:t>su</w:t>
            </w:r>
            <w:r w:rsidR="00232D60" w:rsidRPr="00247904">
              <w:rPr>
                <w:rFonts w:ascii="Tahoma" w:hAnsi="Tahoma" w:cs="Tahoma"/>
                <w:sz w:val="18"/>
                <w:szCs w:val="18"/>
              </w:rPr>
              <w:t xml:space="preserve"> </w:t>
            </w:r>
            <w:r w:rsidRPr="00247904">
              <w:rPr>
                <w:rFonts w:ascii="Tahoma" w:hAnsi="Tahoma" w:cs="Tahoma"/>
                <w:sz w:val="18"/>
                <w:szCs w:val="18"/>
              </w:rPr>
              <w:t>te</w:t>
            </w:r>
            <w:r w:rsidR="00232D60" w:rsidRPr="00247904">
              <w:rPr>
                <w:rFonts w:ascii="Tahoma" w:hAnsi="Tahoma" w:cs="Tahoma"/>
                <w:sz w:val="18"/>
                <w:szCs w:val="18"/>
              </w:rPr>
              <w:t xml:space="preserve"> </w:t>
            </w:r>
            <w:r w:rsidRPr="00247904">
              <w:rPr>
                <w:rFonts w:ascii="Tahoma" w:hAnsi="Tahoma" w:cs="Tahoma"/>
                <w:sz w:val="18"/>
                <w:szCs w:val="18"/>
              </w:rPr>
              <w:t>činjenice</w:t>
            </w:r>
            <w:r w:rsidR="00232D60" w:rsidRPr="00247904">
              <w:rPr>
                <w:rFonts w:ascii="Tahoma" w:hAnsi="Tahoma" w:cs="Tahoma"/>
                <w:sz w:val="18"/>
                <w:szCs w:val="18"/>
              </w:rPr>
              <w:t xml:space="preserve"> </w:t>
            </w:r>
            <w:r w:rsidRPr="00247904">
              <w:rPr>
                <w:rFonts w:ascii="Tahoma" w:hAnsi="Tahoma" w:cs="Tahoma"/>
                <w:sz w:val="18"/>
                <w:szCs w:val="18"/>
              </w:rPr>
              <w:t>uočili</w:t>
            </w:r>
            <w:r w:rsidR="00232D60" w:rsidRPr="00247904">
              <w:rPr>
                <w:rFonts w:ascii="Tahoma" w:hAnsi="Tahoma" w:cs="Tahoma"/>
                <w:sz w:val="18"/>
                <w:szCs w:val="18"/>
              </w:rPr>
              <w:t xml:space="preserve"> </w:t>
            </w:r>
            <w:r w:rsidRPr="00247904">
              <w:rPr>
                <w:rFonts w:ascii="Tahoma" w:hAnsi="Tahoma" w:cs="Tahoma"/>
                <w:sz w:val="18"/>
                <w:szCs w:val="18"/>
              </w:rPr>
              <w:t>neposredno</w:t>
            </w:r>
            <w:r w:rsidR="00232D60" w:rsidRPr="00247904">
              <w:rPr>
                <w:rFonts w:ascii="Tahoma" w:hAnsi="Tahoma" w:cs="Tahoma"/>
                <w:sz w:val="18"/>
                <w:szCs w:val="18"/>
              </w:rPr>
              <w:t xml:space="preserve"> </w:t>
            </w:r>
            <w:r w:rsidRPr="00247904">
              <w:rPr>
                <w:rFonts w:ascii="Tahoma" w:hAnsi="Tahoma" w:cs="Tahoma"/>
                <w:sz w:val="18"/>
                <w:szCs w:val="18"/>
              </w:rPr>
              <w:t>radnici</w:t>
            </w:r>
            <w:r w:rsidR="00232D60" w:rsidRPr="00247904">
              <w:rPr>
                <w:rFonts w:ascii="Tahoma" w:hAnsi="Tahoma" w:cs="Tahoma"/>
                <w:sz w:val="18"/>
                <w:szCs w:val="18"/>
              </w:rPr>
              <w:t xml:space="preserve"> </w:t>
            </w:r>
            <w:r w:rsidRPr="00247904">
              <w:rPr>
                <w:rFonts w:ascii="Tahoma" w:hAnsi="Tahoma" w:cs="Tahoma"/>
                <w:sz w:val="18"/>
                <w:szCs w:val="18"/>
              </w:rPr>
              <w:t>Izvođača</w:t>
            </w:r>
            <w:r w:rsidR="00232D60" w:rsidRPr="00247904">
              <w:rPr>
                <w:rFonts w:ascii="Tahoma" w:hAnsi="Tahoma" w:cs="Tahoma"/>
                <w:sz w:val="18"/>
                <w:szCs w:val="18"/>
              </w:rPr>
              <w:t xml:space="preserve">, </w:t>
            </w:r>
            <w:r w:rsidRPr="00247904">
              <w:rPr>
                <w:rFonts w:ascii="Tahoma" w:hAnsi="Tahoma" w:cs="Tahoma"/>
                <w:sz w:val="18"/>
                <w:szCs w:val="18"/>
              </w:rPr>
              <w:t>i</w:t>
            </w:r>
            <w:r w:rsidR="00232D60" w:rsidRPr="00247904">
              <w:rPr>
                <w:rFonts w:ascii="Tahoma" w:hAnsi="Tahoma" w:cs="Tahoma"/>
                <w:sz w:val="18"/>
                <w:szCs w:val="18"/>
              </w:rPr>
              <w:t xml:space="preserve"> </w:t>
            </w:r>
            <w:r w:rsidRPr="00247904">
              <w:rPr>
                <w:rFonts w:ascii="Tahoma" w:hAnsi="Tahoma" w:cs="Tahoma"/>
                <w:sz w:val="18"/>
                <w:szCs w:val="18"/>
              </w:rPr>
              <w:t>pismeno</w:t>
            </w:r>
            <w:r w:rsidR="00232D60" w:rsidRPr="00247904">
              <w:rPr>
                <w:rFonts w:ascii="Tahoma" w:hAnsi="Tahoma" w:cs="Tahoma"/>
                <w:sz w:val="18"/>
                <w:szCs w:val="18"/>
              </w:rPr>
              <w:t xml:space="preserve"> </w:t>
            </w:r>
            <w:r w:rsidRPr="00247904">
              <w:rPr>
                <w:rFonts w:ascii="Tahoma" w:hAnsi="Tahoma" w:cs="Tahoma"/>
                <w:sz w:val="18"/>
                <w:szCs w:val="18"/>
              </w:rPr>
              <w:t>obavijestili</w:t>
            </w:r>
            <w:r w:rsidR="00232D60" w:rsidRPr="00247904">
              <w:rPr>
                <w:rFonts w:ascii="Tahoma" w:hAnsi="Tahoma" w:cs="Tahoma"/>
                <w:sz w:val="18"/>
                <w:szCs w:val="18"/>
              </w:rPr>
              <w:t xml:space="preserve"> </w:t>
            </w:r>
            <w:r w:rsidRPr="00247904">
              <w:rPr>
                <w:rFonts w:ascii="Tahoma" w:hAnsi="Tahoma" w:cs="Tahoma"/>
                <w:sz w:val="18"/>
                <w:szCs w:val="18"/>
              </w:rPr>
              <w:t>Naručioca</w:t>
            </w:r>
            <w:r w:rsidR="00232D60" w:rsidRPr="00247904">
              <w:rPr>
                <w:rFonts w:ascii="Tahoma" w:hAnsi="Tahoma" w:cs="Tahoma"/>
                <w:sz w:val="18"/>
                <w:szCs w:val="18"/>
              </w:rPr>
              <w:t xml:space="preserve"> </w:t>
            </w:r>
            <w:r w:rsidRPr="00247904">
              <w:rPr>
                <w:rFonts w:ascii="Tahoma" w:hAnsi="Tahoma" w:cs="Tahoma"/>
                <w:sz w:val="18"/>
                <w:szCs w:val="18"/>
              </w:rPr>
              <w:t>o</w:t>
            </w:r>
            <w:r w:rsidR="00232D60" w:rsidRPr="00247904">
              <w:rPr>
                <w:rFonts w:ascii="Tahoma" w:hAnsi="Tahoma" w:cs="Tahoma"/>
                <w:sz w:val="18"/>
                <w:szCs w:val="18"/>
              </w:rPr>
              <w:t xml:space="preserve"> </w:t>
            </w:r>
            <w:r w:rsidRPr="00247904">
              <w:rPr>
                <w:rFonts w:ascii="Tahoma" w:hAnsi="Tahoma" w:cs="Tahoma"/>
                <w:sz w:val="18"/>
                <w:szCs w:val="18"/>
              </w:rPr>
              <w:t>tome</w:t>
            </w:r>
            <w:r w:rsidR="00232D60" w:rsidRPr="00247904">
              <w:rPr>
                <w:rFonts w:ascii="Tahoma" w:hAnsi="Tahoma" w:cs="Tahoma"/>
                <w:sz w:val="18"/>
                <w:szCs w:val="18"/>
              </w:rPr>
              <w:t xml:space="preserve"> </w:t>
            </w:r>
            <w:r w:rsidRPr="00247904">
              <w:rPr>
                <w:rFonts w:ascii="Tahoma" w:hAnsi="Tahoma" w:cs="Tahoma"/>
                <w:sz w:val="18"/>
                <w:szCs w:val="18"/>
              </w:rPr>
              <w:t>u</w:t>
            </w:r>
            <w:r w:rsidR="00232D60" w:rsidRPr="00247904">
              <w:rPr>
                <w:rFonts w:ascii="Tahoma" w:hAnsi="Tahoma" w:cs="Tahoma"/>
                <w:sz w:val="18"/>
                <w:szCs w:val="18"/>
              </w:rPr>
              <w:t xml:space="preserve"> </w:t>
            </w:r>
            <w:r w:rsidRPr="00247904">
              <w:rPr>
                <w:rFonts w:ascii="Tahoma" w:hAnsi="Tahoma" w:cs="Tahoma"/>
                <w:sz w:val="18"/>
                <w:szCs w:val="18"/>
              </w:rPr>
              <w:t>roku</w:t>
            </w:r>
            <w:r w:rsidR="00232D60" w:rsidRPr="00247904">
              <w:rPr>
                <w:rFonts w:ascii="Tahoma" w:hAnsi="Tahoma" w:cs="Tahoma"/>
                <w:sz w:val="18"/>
                <w:szCs w:val="18"/>
              </w:rPr>
              <w:t xml:space="preserve"> </w:t>
            </w:r>
            <w:r w:rsidRPr="00247904">
              <w:rPr>
                <w:rFonts w:ascii="Tahoma" w:hAnsi="Tahoma" w:cs="Tahoma"/>
                <w:sz w:val="18"/>
                <w:szCs w:val="18"/>
              </w:rPr>
              <w:t>od</w:t>
            </w:r>
            <w:r w:rsidR="00232D60" w:rsidRPr="00247904">
              <w:rPr>
                <w:rFonts w:ascii="Tahoma" w:hAnsi="Tahoma" w:cs="Tahoma"/>
                <w:sz w:val="18"/>
                <w:szCs w:val="18"/>
              </w:rPr>
              <w:t xml:space="preserve"> 24 </w:t>
            </w:r>
            <w:r w:rsidRPr="00247904">
              <w:rPr>
                <w:rFonts w:ascii="Tahoma" w:hAnsi="Tahoma" w:cs="Tahoma"/>
                <w:sz w:val="18"/>
                <w:szCs w:val="18"/>
              </w:rPr>
              <w:t>sata</w:t>
            </w:r>
            <w:r w:rsidR="00232D60" w:rsidRPr="00247904">
              <w:rPr>
                <w:rFonts w:ascii="Tahoma" w:hAnsi="Tahoma" w:cs="Tahoma"/>
                <w:sz w:val="18"/>
                <w:szCs w:val="18"/>
              </w:rPr>
              <w:t xml:space="preserve"> </w:t>
            </w:r>
            <w:r w:rsidRPr="00247904">
              <w:rPr>
                <w:rFonts w:ascii="Tahoma" w:hAnsi="Tahoma" w:cs="Tahoma"/>
                <w:sz w:val="18"/>
                <w:szCs w:val="18"/>
              </w:rPr>
              <w:t>od</w:t>
            </w:r>
            <w:r w:rsidR="00232D60" w:rsidRPr="00247904">
              <w:rPr>
                <w:rFonts w:ascii="Tahoma" w:hAnsi="Tahoma" w:cs="Tahoma"/>
                <w:sz w:val="18"/>
                <w:szCs w:val="18"/>
              </w:rPr>
              <w:t xml:space="preserve"> </w:t>
            </w:r>
            <w:r w:rsidRPr="00247904">
              <w:rPr>
                <w:rFonts w:ascii="Tahoma" w:hAnsi="Tahoma" w:cs="Tahoma"/>
                <w:sz w:val="18"/>
                <w:szCs w:val="18"/>
              </w:rPr>
              <w:t>trenutka</w:t>
            </w:r>
            <w:r w:rsidR="00232D60" w:rsidRPr="00247904">
              <w:rPr>
                <w:rFonts w:ascii="Tahoma" w:hAnsi="Tahoma" w:cs="Tahoma"/>
                <w:sz w:val="18"/>
                <w:szCs w:val="18"/>
              </w:rPr>
              <w:t xml:space="preserve"> </w:t>
            </w:r>
            <w:r w:rsidRPr="00247904">
              <w:rPr>
                <w:rFonts w:ascii="Tahoma" w:hAnsi="Tahoma" w:cs="Tahoma"/>
                <w:sz w:val="18"/>
                <w:szCs w:val="18"/>
              </w:rPr>
              <w:t>uočavanja</w:t>
            </w:r>
            <w:r w:rsidR="00232D60" w:rsidRPr="00247904">
              <w:rPr>
                <w:rFonts w:ascii="Tahoma" w:hAnsi="Tahoma" w:cs="Tahoma"/>
                <w:sz w:val="18"/>
                <w:szCs w:val="18"/>
              </w:rPr>
              <w:t>)</w:t>
            </w:r>
          </w:p>
        </w:tc>
        <w:tc>
          <w:tcPr>
            <w:tcW w:w="411" w:type="pct"/>
            <w:shd w:val="clear" w:color="000000" w:fill="FFFFFF"/>
          </w:tcPr>
          <w:p w14:paraId="4BA3A1AE" w14:textId="77777777" w:rsidR="00232D60" w:rsidRPr="00247904" w:rsidRDefault="00232D60" w:rsidP="00C858D6">
            <w:pPr>
              <w:autoSpaceDE w:val="0"/>
              <w:autoSpaceDN w:val="0"/>
              <w:adjustRightInd w:val="0"/>
              <w:spacing w:before="40" w:afterLines="40" w:after="96"/>
              <w:jc w:val="center"/>
              <w:rPr>
                <w:rFonts w:ascii="Tahoma" w:hAnsi="Tahoma" w:cs="Tahoma"/>
                <w:sz w:val="18"/>
                <w:szCs w:val="18"/>
                <w:lang w:eastAsia="ru-RU"/>
              </w:rPr>
            </w:pPr>
            <w:r w:rsidRPr="00247904">
              <w:rPr>
                <w:rFonts w:ascii="Tahoma" w:hAnsi="Tahoma" w:cs="Tahoma"/>
                <w:sz w:val="18"/>
                <w:szCs w:val="18"/>
                <w:lang w:eastAsia="ru-RU"/>
              </w:rPr>
              <w:t>200</w:t>
            </w:r>
          </w:p>
          <w:p w14:paraId="5F7E7E47" w14:textId="77777777" w:rsidR="00232D60" w:rsidRPr="00247904" w:rsidRDefault="00232D60" w:rsidP="00C858D6">
            <w:pPr>
              <w:autoSpaceDE w:val="0"/>
              <w:autoSpaceDN w:val="0"/>
              <w:adjustRightInd w:val="0"/>
              <w:spacing w:before="40" w:afterLines="40" w:after="96"/>
              <w:jc w:val="center"/>
              <w:rPr>
                <w:rFonts w:ascii="Tahoma" w:hAnsi="Tahoma" w:cs="Tahoma"/>
                <w:sz w:val="18"/>
                <w:szCs w:val="18"/>
                <w:lang w:eastAsia="ru-RU"/>
              </w:rPr>
            </w:pPr>
          </w:p>
        </w:tc>
        <w:tc>
          <w:tcPr>
            <w:tcW w:w="1240" w:type="pct"/>
            <w:shd w:val="clear" w:color="000000" w:fill="FFFFFF"/>
          </w:tcPr>
          <w:p w14:paraId="12BF637B" w14:textId="663FEB44" w:rsidR="00232D60" w:rsidRPr="00247904" w:rsidRDefault="00F65F07" w:rsidP="00C858D6">
            <w:pPr>
              <w:autoSpaceDE w:val="0"/>
              <w:autoSpaceDN w:val="0"/>
              <w:adjustRightInd w:val="0"/>
              <w:spacing w:before="40" w:afterLines="40" w:after="96"/>
              <w:jc w:val="both"/>
              <w:rPr>
                <w:rFonts w:ascii="Tahoma" w:hAnsi="Tahoma" w:cs="Tahoma"/>
                <w:sz w:val="18"/>
                <w:szCs w:val="18"/>
                <w:lang w:eastAsia="ru-RU"/>
              </w:rPr>
            </w:pPr>
            <w:r w:rsidRPr="00247904">
              <w:rPr>
                <w:rFonts w:ascii="Tahoma" w:hAnsi="Tahoma" w:cs="Tahoma"/>
                <w:sz w:val="18"/>
                <w:szCs w:val="18"/>
              </w:rPr>
              <w:t>Zapisnici</w:t>
            </w:r>
            <w:r w:rsidR="00232D60" w:rsidRPr="00247904">
              <w:rPr>
                <w:rFonts w:ascii="Tahoma" w:hAnsi="Tahoma" w:cs="Tahoma"/>
                <w:sz w:val="18"/>
                <w:szCs w:val="18"/>
              </w:rPr>
              <w:t xml:space="preserve"> </w:t>
            </w:r>
            <w:r w:rsidRPr="00247904">
              <w:rPr>
                <w:rFonts w:ascii="Tahoma" w:hAnsi="Tahoma" w:cs="Tahoma"/>
                <w:sz w:val="18"/>
                <w:szCs w:val="18"/>
              </w:rPr>
              <w:t>koji</w:t>
            </w:r>
            <w:r w:rsidR="00232D60" w:rsidRPr="00247904">
              <w:rPr>
                <w:rFonts w:ascii="Tahoma" w:hAnsi="Tahoma" w:cs="Tahoma"/>
                <w:sz w:val="18"/>
                <w:szCs w:val="18"/>
              </w:rPr>
              <w:t xml:space="preserve"> </w:t>
            </w:r>
            <w:r w:rsidRPr="00247904">
              <w:rPr>
                <w:rFonts w:ascii="Tahoma" w:hAnsi="Tahoma" w:cs="Tahoma"/>
                <w:sz w:val="18"/>
                <w:szCs w:val="18"/>
              </w:rPr>
              <w:t>su</w:t>
            </w:r>
            <w:r w:rsidR="00232D60" w:rsidRPr="00247904">
              <w:rPr>
                <w:rFonts w:ascii="Tahoma" w:hAnsi="Tahoma" w:cs="Tahoma"/>
                <w:sz w:val="18"/>
                <w:szCs w:val="18"/>
              </w:rPr>
              <w:t xml:space="preserve"> </w:t>
            </w:r>
            <w:r w:rsidRPr="00247904">
              <w:rPr>
                <w:rFonts w:ascii="Tahoma" w:hAnsi="Tahoma" w:cs="Tahoma"/>
                <w:sz w:val="18"/>
                <w:szCs w:val="18"/>
              </w:rPr>
              <w:t>posebno</w:t>
            </w:r>
            <w:r w:rsidR="00232D60" w:rsidRPr="00247904">
              <w:rPr>
                <w:rFonts w:ascii="Tahoma" w:hAnsi="Tahoma" w:cs="Tahoma"/>
                <w:sz w:val="18"/>
                <w:szCs w:val="18"/>
              </w:rPr>
              <w:t xml:space="preserve"> </w:t>
            </w:r>
            <w:r w:rsidRPr="00247904">
              <w:rPr>
                <w:rFonts w:ascii="Tahoma" w:hAnsi="Tahoma" w:cs="Tahoma"/>
                <w:sz w:val="18"/>
                <w:szCs w:val="18"/>
              </w:rPr>
              <w:t>sačinjeni</w:t>
            </w:r>
            <w:r w:rsidR="00232D60" w:rsidRPr="00247904">
              <w:rPr>
                <w:rFonts w:ascii="Tahoma" w:hAnsi="Tahoma" w:cs="Tahoma"/>
                <w:sz w:val="18"/>
                <w:szCs w:val="18"/>
              </w:rPr>
              <w:t xml:space="preserve"> </w:t>
            </w:r>
            <w:r w:rsidRPr="00247904">
              <w:rPr>
                <w:rFonts w:ascii="Tahoma" w:hAnsi="Tahoma" w:cs="Tahoma"/>
                <w:sz w:val="18"/>
                <w:szCs w:val="18"/>
              </w:rPr>
              <w:t>za</w:t>
            </w:r>
            <w:r w:rsidR="00232D60" w:rsidRPr="00247904">
              <w:rPr>
                <w:rFonts w:ascii="Tahoma" w:hAnsi="Tahoma" w:cs="Tahoma"/>
                <w:sz w:val="18"/>
                <w:szCs w:val="18"/>
              </w:rPr>
              <w:t xml:space="preserve"> </w:t>
            </w:r>
            <w:r w:rsidRPr="00247904">
              <w:rPr>
                <w:rFonts w:ascii="Tahoma" w:hAnsi="Tahoma" w:cs="Tahoma"/>
                <w:sz w:val="18"/>
                <w:szCs w:val="18"/>
              </w:rPr>
              <w:t>svakog</w:t>
            </w:r>
            <w:r w:rsidR="00232D60" w:rsidRPr="00247904">
              <w:rPr>
                <w:rFonts w:ascii="Tahoma" w:hAnsi="Tahoma" w:cs="Tahoma"/>
                <w:sz w:val="18"/>
                <w:szCs w:val="18"/>
              </w:rPr>
              <w:t xml:space="preserve"> </w:t>
            </w:r>
            <w:r w:rsidRPr="00247904">
              <w:rPr>
                <w:rFonts w:ascii="Tahoma" w:hAnsi="Tahoma" w:cs="Tahoma"/>
                <w:sz w:val="18"/>
                <w:szCs w:val="18"/>
              </w:rPr>
              <w:t>radnika</w:t>
            </w:r>
            <w:r w:rsidR="00232D60" w:rsidRPr="00247904">
              <w:rPr>
                <w:rFonts w:ascii="Tahoma" w:hAnsi="Tahoma" w:cs="Tahoma"/>
                <w:sz w:val="18"/>
                <w:szCs w:val="18"/>
              </w:rPr>
              <w:t xml:space="preserve"> </w:t>
            </w:r>
            <w:r w:rsidRPr="00247904">
              <w:rPr>
                <w:rFonts w:ascii="Tahoma" w:hAnsi="Tahoma" w:cs="Tahoma"/>
                <w:sz w:val="18"/>
                <w:szCs w:val="18"/>
              </w:rPr>
              <w:t>i</w:t>
            </w:r>
            <w:r w:rsidR="00232D60" w:rsidRPr="00247904">
              <w:rPr>
                <w:rFonts w:ascii="Tahoma" w:hAnsi="Tahoma" w:cs="Tahoma"/>
                <w:sz w:val="18"/>
                <w:szCs w:val="18"/>
              </w:rPr>
              <w:t xml:space="preserve"> </w:t>
            </w:r>
            <w:r w:rsidRPr="00247904">
              <w:rPr>
                <w:rFonts w:ascii="Tahoma" w:hAnsi="Tahoma" w:cs="Tahoma"/>
                <w:sz w:val="18"/>
                <w:szCs w:val="18"/>
              </w:rPr>
              <w:t>uzajamno</w:t>
            </w:r>
            <w:r w:rsidR="00232D60" w:rsidRPr="00247904">
              <w:rPr>
                <w:rFonts w:ascii="Tahoma" w:hAnsi="Tahoma" w:cs="Tahoma"/>
                <w:sz w:val="18"/>
                <w:szCs w:val="18"/>
              </w:rPr>
              <w:t xml:space="preserve"> </w:t>
            </w:r>
            <w:r w:rsidRPr="00247904">
              <w:rPr>
                <w:rFonts w:ascii="Tahoma" w:hAnsi="Tahoma" w:cs="Tahoma"/>
                <w:sz w:val="18"/>
                <w:szCs w:val="18"/>
              </w:rPr>
              <w:t>potpisani</w:t>
            </w:r>
            <w:r w:rsidR="00232D60" w:rsidRPr="00247904">
              <w:rPr>
                <w:rFonts w:ascii="Tahoma" w:hAnsi="Tahoma" w:cs="Tahoma"/>
                <w:sz w:val="18"/>
                <w:szCs w:val="18"/>
              </w:rPr>
              <w:t xml:space="preserve"> </w:t>
            </w:r>
            <w:r w:rsidRPr="00247904">
              <w:rPr>
                <w:rFonts w:ascii="Tahoma" w:hAnsi="Tahoma" w:cs="Tahoma"/>
                <w:sz w:val="18"/>
                <w:szCs w:val="18"/>
              </w:rPr>
              <w:t>od</w:t>
            </w:r>
            <w:r w:rsidR="00232D60" w:rsidRPr="00247904">
              <w:rPr>
                <w:rFonts w:ascii="Tahoma" w:hAnsi="Tahoma" w:cs="Tahoma"/>
                <w:sz w:val="18"/>
                <w:szCs w:val="18"/>
              </w:rPr>
              <w:t xml:space="preserve"> </w:t>
            </w:r>
            <w:r w:rsidRPr="00247904">
              <w:rPr>
                <w:rFonts w:ascii="Tahoma" w:hAnsi="Tahoma" w:cs="Tahoma"/>
                <w:sz w:val="18"/>
                <w:szCs w:val="18"/>
              </w:rPr>
              <w:t>strane</w:t>
            </w:r>
            <w:r w:rsidR="00232D60" w:rsidRPr="00247904">
              <w:rPr>
                <w:rFonts w:ascii="Tahoma" w:hAnsi="Tahoma" w:cs="Tahoma"/>
                <w:sz w:val="18"/>
                <w:szCs w:val="18"/>
              </w:rPr>
              <w:t xml:space="preserve"> </w:t>
            </w:r>
            <w:r w:rsidRPr="00247904">
              <w:rPr>
                <w:rFonts w:ascii="Tahoma" w:hAnsi="Tahoma" w:cs="Tahoma"/>
                <w:sz w:val="18"/>
                <w:szCs w:val="18"/>
              </w:rPr>
              <w:t>predstavnika</w:t>
            </w:r>
            <w:r w:rsidR="00232D60" w:rsidRPr="00247904">
              <w:rPr>
                <w:rFonts w:ascii="Tahoma" w:hAnsi="Tahoma" w:cs="Tahoma"/>
                <w:sz w:val="18"/>
                <w:szCs w:val="18"/>
              </w:rPr>
              <w:t xml:space="preserve"> </w:t>
            </w:r>
            <w:r w:rsidRPr="00247904">
              <w:rPr>
                <w:rFonts w:ascii="Tahoma" w:hAnsi="Tahoma" w:cs="Tahoma"/>
                <w:sz w:val="18"/>
                <w:szCs w:val="18"/>
              </w:rPr>
              <w:t>Naručioca</w:t>
            </w:r>
            <w:r w:rsidR="00232D60" w:rsidRPr="00247904">
              <w:rPr>
                <w:rFonts w:ascii="Tahoma" w:hAnsi="Tahoma" w:cs="Tahoma"/>
                <w:sz w:val="18"/>
                <w:szCs w:val="18"/>
              </w:rPr>
              <w:t xml:space="preserve"> </w:t>
            </w:r>
            <w:r w:rsidRPr="00247904">
              <w:rPr>
                <w:rFonts w:ascii="Tahoma" w:hAnsi="Tahoma" w:cs="Tahoma"/>
                <w:sz w:val="18"/>
                <w:szCs w:val="18"/>
              </w:rPr>
              <w:t>i</w:t>
            </w:r>
            <w:r w:rsidR="00232D60" w:rsidRPr="00247904">
              <w:rPr>
                <w:rFonts w:ascii="Tahoma" w:hAnsi="Tahoma" w:cs="Tahoma"/>
                <w:sz w:val="18"/>
                <w:szCs w:val="18"/>
              </w:rPr>
              <w:t xml:space="preserve"> </w:t>
            </w:r>
            <w:r w:rsidRPr="00247904">
              <w:rPr>
                <w:rFonts w:ascii="Tahoma" w:hAnsi="Tahoma" w:cs="Tahoma"/>
                <w:sz w:val="18"/>
                <w:szCs w:val="18"/>
              </w:rPr>
              <w:t>Izvođača</w:t>
            </w:r>
          </w:p>
        </w:tc>
        <w:tc>
          <w:tcPr>
            <w:tcW w:w="1120" w:type="pct"/>
            <w:shd w:val="clear" w:color="000000" w:fill="FFFFFF"/>
          </w:tcPr>
          <w:p w14:paraId="5358188F" w14:textId="77777777" w:rsidR="00232D60" w:rsidRPr="00247904" w:rsidRDefault="00232D60" w:rsidP="00C858D6">
            <w:pPr>
              <w:autoSpaceDE w:val="0"/>
              <w:autoSpaceDN w:val="0"/>
              <w:adjustRightInd w:val="0"/>
              <w:spacing w:before="40" w:afterLines="40" w:after="96"/>
              <w:jc w:val="both"/>
              <w:rPr>
                <w:rFonts w:ascii="Tahoma" w:hAnsi="Tahoma" w:cs="Tahoma"/>
                <w:sz w:val="18"/>
                <w:szCs w:val="18"/>
                <w:lang w:eastAsia="ru-RU"/>
              </w:rPr>
            </w:pPr>
          </w:p>
        </w:tc>
      </w:tr>
      <w:tr w:rsidR="00232D60" w:rsidRPr="00247904" w14:paraId="700E1B1A" w14:textId="77777777" w:rsidTr="00C858D6">
        <w:tblPrEx>
          <w:tblCellMar>
            <w:top w:w="85" w:type="dxa"/>
            <w:bottom w:w="85" w:type="dxa"/>
          </w:tblCellMar>
        </w:tblPrEx>
        <w:trPr>
          <w:trHeight w:val="2118"/>
        </w:trPr>
        <w:tc>
          <w:tcPr>
            <w:tcW w:w="253" w:type="pct"/>
            <w:shd w:val="clear" w:color="000000" w:fill="FFFFFF"/>
          </w:tcPr>
          <w:p w14:paraId="70F743F0" w14:textId="77777777" w:rsidR="00232D60" w:rsidRPr="00247904" w:rsidRDefault="00232D60" w:rsidP="00232D60">
            <w:pPr>
              <w:numPr>
                <w:ilvl w:val="0"/>
                <w:numId w:val="25"/>
              </w:numPr>
              <w:suppressAutoHyphens w:val="0"/>
              <w:autoSpaceDE w:val="0"/>
              <w:autoSpaceDN w:val="0"/>
              <w:adjustRightInd w:val="0"/>
              <w:spacing w:before="40" w:afterLines="40" w:after="96"/>
              <w:jc w:val="center"/>
              <w:rPr>
                <w:rFonts w:ascii="Tahoma" w:hAnsi="Tahoma" w:cs="Tahoma"/>
                <w:sz w:val="18"/>
                <w:szCs w:val="18"/>
                <w:lang w:eastAsia="ru-RU"/>
              </w:rPr>
            </w:pPr>
          </w:p>
        </w:tc>
        <w:tc>
          <w:tcPr>
            <w:tcW w:w="1975" w:type="pct"/>
            <w:shd w:val="clear" w:color="000000" w:fill="FFFFFF"/>
          </w:tcPr>
          <w:p w14:paraId="58F63FDA" w14:textId="62DE6E6E" w:rsidR="00232D60" w:rsidRPr="00247904" w:rsidRDefault="00F65F07" w:rsidP="00C858D6">
            <w:pPr>
              <w:autoSpaceDE w:val="0"/>
              <w:autoSpaceDN w:val="0"/>
              <w:adjustRightInd w:val="0"/>
              <w:spacing w:before="40" w:afterLines="40" w:after="96"/>
              <w:jc w:val="both"/>
              <w:rPr>
                <w:rFonts w:ascii="Tahoma" w:hAnsi="Tahoma" w:cs="Tahoma"/>
                <w:sz w:val="18"/>
                <w:szCs w:val="18"/>
                <w:lang w:eastAsia="ru-RU"/>
              </w:rPr>
            </w:pPr>
            <w:r w:rsidRPr="00247904">
              <w:rPr>
                <w:rFonts w:ascii="Tahoma" w:hAnsi="Tahoma" w:cs="Tahoma"/>
                <w:sz w:val="18"/>
                <w:szCs w:val="18"/>
              </w:rPr>
              <w:t>Pokušaj</w:t>
            </w:r>
            <w:r w:rsidR="00232D60" w:rsidRPr="00247904">
              <w:rPr>
                <w:rFonts w:ascii="Tahoma" w:hAnsi="Tahoma" w:cs="Tahoma"/>
                <w:sz w:val="18"/>
                <w:szCs w:val="18"/>
              </w:rPr>
              <w:t xml:space="preserve"> </w:t>
            </w:r>
            <w:r w:rsidRPr="00247904">
              <w:rPr>
                <w:rFonts w:ascii="Tahoma" w:hAnsi="Tahoma" w:cs="Tahoma"/>
                <w:sz w:val="18"/>
                <w:szCs w:val="18"/>
              </w:rPr>
              <w:t>ili</w:t>
            </w:r>
            <w:r w:rsidR="00232D60" w:rsidRPr="00247904">
              <w:rPr>
                <w:rFonts w:ascii="Tahoma" w:hAnsi="Tahoma" w:cs="Tahoma"/>
                <w:sz w:val="18"/>
                <w:szCs w:val="18"/>
              </w:rPr>
              <w:t xml:space="preserve"> </w:t>
            </w:r>
            <w:r w:rsidRPr="00247904">
              <w:rPr>
                <w:rFonts w:ascii="Tahoma" w:hAnsi="Tahoma" w:cs="Tahoma"/>
                <w:sz w:val="18"/>
                <w:szCs w:val="18"/>
              </w:rPr>
              <w:t>unošenje</w:t>
            </w:r>
            <w:r w:rsidR="00232D60" w:rsidRPr="00247904">
              <w:rPr>
                <w:rFonts w:ascii="Tahoma" w:hAnsi="Tahoma" w:cs="Tahoma"/>
                <w:sz w:val="18"/>
                <w:szCs w:val="18"/>
              </w:rPr>
              <w:t>/</w:t>
            </w:r>
            <w:r w:rsidRPr="00247904">
              <w:rPr>
                <w:rFonts w:ascii="Tahoma" w:hAnsi="Tahoma" w:cs="Tahoma"/>
                <w:sz w:val="18"/>
                <w:szCs w:val="18"/>
              </w:rPr>
              <w:t>uvoženje</w:t>
            </w:r>
            <w:r w:rsidR="00232D60" w:rsidRPr="00247904">
              <w:rPr>
                <w:rFonts w:ascii="Tahoma" w:hAnsi="Tahoma" w:cs="Tahoma"/>
                <w:sz w:val="18"/>
                <w:szCs w:val="18"/>
              </w:rPr>
              <w:t>/</w:t>
            </w:r>
            <w:r w:rsidRPr="00247904">
              <w:rPr>
                <w:rFonts w:ascii="Tahoma" w:hAnsi="Tahoma" w:cs="Tahoma"/>
                <w:sz w:val="18"/>
                <w:szCs w:val="18"/>
              </w:rPr>
              <w:t>čuvanje</w:t>
            </w:r>
            <w:r w:rsidR="00232D60" w:rsidRPr="00247904">
              <w:rPr>
                <w:rFonts w:ascii="Tahoma" w:hAnsi="Tahoma" w:cs="Tahoma"/>
                <w:sz w:val="18"/>
                <w:szCs w:val="18"/>
              </w:rPr>
              <w:t xml:space="preserve"> </w:t>
            </w:r>
            <w:r w:rsidRPr="00247904">
              <w:rPr>
                <w:rFonts w:ascii="Tahoma" w:hAnsi="Tahoma" w:cs="Tahoma"/>
                <w:sz w:val="18"/>
                <w:szCs w:val="18"/>
              </w:rPr>
              <w:t>u</w:t>
            </w:r>
            <w:r w:rsidR="00232D60" w:rsidRPr="00247904">
              <w:rPr>
                <w:rFonts w:ascii="Tahoma" w:hAnsi="Tahoma" w:cs="Tahoma"/>
                <w:sz w:val="18"/>
                <w:szCs w:val="18"/>
              </w:rPr>
              <w:t xml:space="preserve"> </w:t>
            </w:r>
            <w:r w:rsidRPr="00247904">
              <w:rPr>
                <w:rFonts w:ascii="Tahoma" w:hAnsi="Tahoma" w:cs="Tahoma"/>
                <w:sz w:val="18"/>
                <w:szCs w:val="18"/>
              </w:rPr>
              <w:t>krugu</w:t>
            </w:r>
            <w:r w:rsidR="00232D60" w:rsidRPr="00247904">
              <w:rPr>
                <w:rFonts w:ascii="Tahoma" w:hAnsi="Tahoma" w:cs="Tahoma"/>
                <w:sz w:val="18"/>
                <w:szCs w:val="18"/>
              </w:rPr>
              <w:t xml:space="preserve"> </w:t>
            </w:r>
            <w:r w:rsidRPr="00247904">
              <w:rPr>
                <w:rFonts w:ascii="Tahoma" w:hAnsi="Tahoma" w:cs="Tahoma"/>
                <w:sz w:val="18"/>
                <w:szCs w:val="18"/>
              </w:rPr>
              <w:t>Objekta</w:t>
            </w:r>
            <w:r w:rsidR="00232D60" w:rsidRPr="00247904">
              <w:rPr>
                <w:rFonts w:ascii="Tahoma" w:hAnsi="Tahoma" w:cs="Tahoma"/>
                <w:sz w:val="18"/>
                <w:szCs w:val="18"/>
              </w:rPr>
              <w:t xml:space="preserve"> </w:t>
            </w:r>
            <w:r w:rsidRPr="00247904">
              <w:rPr>
                <w:rFonts w:ascii="Tahoma" w:hAnsi="Tahoma" w:cs="Tahoma"/>
                <w:sz w:val="18"/>
                <w:szCs w:val="18"/>
              </w:rPr>
              <w:t>Naručioca</w:t>
            </w:r>
            <w:r w:rsidR="00232D60" w:rsidRPr="00247904">
              <w:rPr>
                <w:rFonts w:ascii="Tahoma" w:hAnsi="Tahoma" w:cs="Tahoma"/>
                <w:sz w:val="18"/>
                <w:szCs w:val="18"/>
              </w:rPr>
              <w:t xml:space="preserve"> (</w:t>
            </w:r>
            <w:r w:rsidRPr="00247904">
              <w:rPr>
                <w:rFonts w:ascii="Tahoma" w:hAnsi="Tahoma" w:cs="Tahoma"/>
                <w:sz w:val="18"/>
                <w:szCs w:val="18"/>
              </w:rPr>
              <w:t>isto</w:t>
            </w:r>
            <w:r w:rsidR="00232D60" w:rsidRPr="00247904">
              <w:rPr>
                <w:rFonts w:ascii="Tahoma" w:hAnsi="Tahoma" w:cs="Tahoma"/>
                <w:sz w:val="18"/>
                <w:szCs w:val="18"/>
              </w:rPr>
              <w:t xml:space="preserve"> </w:t>
            </w:r>
            <w:r w:rsidRPr="00247904">
              <w:rPr>
                <w:rFonts w:ascii="Tahoma" w:hAnsi="Tahoma" w:cs="Tahoma"/>
                <w:sz w:val="18"/>
                <w:szCs w:val="18"/>
              </w:rPr>
              <w:t>kao</w:t>
            </w:r>
            <w:r w:rsidR="00232D60" w:rsidRPr="00247904">
              <w:rPr>
                <w:rFonts w:ascii="Tahoma" w:hAnsi="Tahoma" w:cs="Tahoma"/>
                <w:sz w:val="18"/>
                <w:szCs w:val="18"/>
              </w:rPr>
              <w:t xml:space="preserve"> </w:t>
            </w:r>
            <w:r w:rsidRPr="00247904">
              <w:rPr>
                <w:rFonts w:ascii="Tahoma" w:hAnsi="Tahoma" w:cs="Tahoma"/>
                <w:sz w:val="18"/>
                <w:szCs w:val="18"/>
              </w:rPr>
              <w:t>na</w:t>
            </w:r>
            <w:r w:rsidR="00232D60" w:rsidRPr="00247904">
              <w:rPr>
                <w:rFonts w:ascii="Tahoma" w:hAnsi="Tahoma" w:cs="Tahoma"/>
                <w:sz w:val="18"/>
                <w:szCs w:val="18"/>
              </w:rPr>
              <w:t xml:space="preserve"> </w:t>
            </w:r>
            <w:r w:rsidRPr="00247904">
              <w:rPr>
                <w:rFonts w:ascii="Tahoma" w:hAnsi="Tahoma" w:cs="Tahoma"/>
                <w:sz w:val="18"/>
                <w:szCs w:val="18"/>
              </w:rPr>
              <w:t>mjestu</w:t>
            </w:r>
            <w:r w:rsidR="00232D60" w:rsidRPr="00247904">
              <w:rPr>
                <w:rFonts w:ascii="Tahoma" w:hAnsi="Tahoma" w:cs="Tahoma"/>
                <w:sz w:val="18"/>
                <w:szCs w:val="18"/>
              </w:rPr>
              <w:t xml:space="preserve"> </w:t>
            </w:r>
            <w:r w:rsidRPr="00247904">
              <w:rPr>
                <w:rFonts w:ascii="Tahoma" w:hAnsi="Tahoma" w:cs="Tahoma"/>
                <w:sz w:val="18"/>
                <w:szCs w:val="18"/>
              </w:rPr>
              <w:t>izvršenja</w:t>
            </w:r>
            <w:r w:rsidR="00232D60" w:rsidRPr="00247904">
              <w:rPr>
                <w:rFonts w:ascii="Tahoma" w:hAnsi="Tahoma" w:cs="Tahoma"/>
                <w:sz w:val="18"/>
                <w:szCs w:val="18"/>
              </w:rPr>
              <w:t xml:space="preserve"> </w:t>
            </w:r>
            <w:r w:rsidRPr="00247904">
              <w:rPr>
                <w:rFonts w:ascii="Tahoma" w:hAnsi="Tahoma" w:cs="Tahoma"/>
                <w:sz w:val="18"/>
                <w:szCs w:val="18"/>
              </w:rPr>
              <w:t>ugovorenih</w:t>
            </w:r>
            <w:r w:rsidR="00232D60" w:rsidRPr="00247904">
              <w:rPr>
                <w:rFonts w:ascii="Tahoma" w:hAnsi="Tahoma" w:cs="Tahoma"/>
                <w:sz w:val="18"/>
                <w:szCs w:val="18"/>
              </w:rPr>
              <w:t xml:space="preserve"> </w:t>
            </w:r>
            <w:r w:rsidRPr="00247904">
              <w:rPr>
                <w:rFonts w:ascii="Tahoma" w:hAnsi="Tahoma" w:cs="Tahoma"/>
                <w:sz w:val="18"/>
                <w:szCs w:val="18"/>
              </w:rPr>
              <w:t>obima</w:t>
            </w:r>
            <w:r w:rsidR="00232D60" w:rsidRPr="00247904">
              <w:rPr>
                <w:rFonts w:ascii="Tahoma" w:hAnsi="Tahoma" w:cs="Tahoma"/>
                <w:sz w:val="18"/>
                <w:szCs w:val="18"/>
              </w:rPr>
              <w:t xml:space="preserve"> </w:t>
            </w:r>
            <w:r w:rsidRPr="00247904">
              <w:rPr>
                <w:rFonts w:ascii="Tahoma" w:hAnsi="Tahoma" w:cs="Tahoma"/>
                <w:sz w:val="18"/>
                <w:szCs w:val="18"/>
              </w:rPr>
              <w:t>radova</w:t>
            </w:r>
            <w:r w:rsidR="00232D60" w:rsidRPr="00247904">
              <w:rPr>
                <w:rFonts w:ascii="Tahoma" w:hAnsi="Tahoma" w:cs="Tahoma"/>
                <w:sz w:val="18"/>
                <w:szCs w:val="18"/>
              </w:rPr>
              <w:t xml:space="preserve">) </w:t>
            </w:r>
            <w:r w:rsidRPr="00247904">
              <w:rPr>
                <w:rFonts w:ascii="Tahoma" w:hAnsi="Tahoma" w:cs="Tahoma"/>
                <w:sz w:val="18"/>
                <w:szCs w:val="18"/>
              </w:rPr>
              <w:t>materija</w:t>
            </w:r>
            <w:r w:rsidR="00232D60" w:rsidRPr="00247904">
              <w:rPr>
                <w:rFonts w:ascii="Tahoma" w:hAnsi="Tahoma" w:cs="Tahoma"/>
                <w:sz w:val="18"/>
                <w:szCs w:val="18"/>
              </w:rPr>
              <w:t xml:space="preserve"> </w:t>
            </w:r>
            <w:r w:rsidRPr="00247904">
              <w:rPr>
                <w:rFonts w:ascii="Tahoma" w:hAnsi="Tahoma" w:cs="Tahoma"/>
                <w:sz w:val="18"/>
                <w:szCs w:val="18"/>
              </w:rPr>
              <w:t>koje</w:t>
            </w:r>
            <w:r w:rsidR="00232D60" w:rsidRPr="00247904">
              <w:rPr>
                <w:rFonts w:ascii="Tahoma" w:hAnsi="Tahoma" w:cs="Tahoma"/>
                <w:sz w:val="18"/>
                <w:szCs w:val="18"/>
              </w:rPr>
              <w:t xml:space="preserve"> </w:t>
            </w:r>
            <w:r w:rsidRPr="00247904">
              <w:rPr>
                <w:rFonts w:ascii="Tahoma" w:hAnsi="Tahoma" w:cs="Tahoma"/>
                <w:sz w:val="18"/>
                <w:szCs w:val="18"/>
              </w:rPr>
              <w:t>izazivaju</w:t>
            </w:r>
            <w:r w:rsidR="00232D60" w:rsidRPr="00247904">
              <w:rPr>
                <w:rFonts w:ascii="Tahoma" w:hAnsi="Tahoma" w:cs="Tahoma"/>
                <w:sz w:val="18"/>
                <w:szCs w:val="18"/>
              </w:rPr>
              <w:t xml:space="preserve"> </w:t>
            </w:r>
            <w:r w:rsidRPr="00247904">
              <w:rPr>
                <w:rFonts w:ascii="Tahoma" w:hAnsi="Tahoma" w:cs="Tahoma"/>
                <w:sz w:val="18"/>
                <w:szCs w:val="18"/>
              </w:rPr>
              <w:t>opijenost</w:t>
            </w:r>
            <w:r w:rsidR="00232D60" w:rsidRPr="00247904">
              <w:rPr>
                <w:rFonts w:ascii="Tahoma" w:hAnsi="Tahoma" w:cs="Tahoma"/>
                <w:sz w:val="18"/>
                <w:szCs w:val="18"/>
              </w:rPr>
              <w:t xml:space="preserve"> </w:t>
            </w:r>
            <w:r w:rsidRPr="00247904">
              <w:rPr>
                <w:rFonts w:ascii="Tahoma" w:hAnsi="Tahoma" w:cs="Tahoma"/>
                <w:sz w:val="18"/>
                <w:szCs w:val="18"/>
              </w:rPr>
              <w:t>alkoholom</w:t>
            </w:r>
            <w:r w:rsidR="00232D60" w:rsidRPr="00247904">
              <w:rPr>
                <w:rFonts w:ascii="Tahoma" w:hAnsi="Tahoma" w:cs="Tahoma"/>
                <w:sz w:val="18"/>
                <w:szCs w:val="18"/>
              </w:rPr>
              <w:t xml:space="preserve">, </w:t>
            </w:r>
            <w:r w:rsidRPr="00247904">
              <w:rPr>
                <w:rFonts w:ascii="Tahoma" w:hAnsi="Tahoma" w:cs="Tahoma"/>
                <w:sz w:val="18"/>
                <w:szCs w:val="18"/>
              </w:rPr>
              <w:t>narkoticima</w:t>
            </w:r>
            <w:r w:rsidR="00232D60" w:rsidRPr="00247904">
              <w:rPr>
                <w:rFonts w:ascii="Tahoma" w:hAnsi="Tahoma" w:cs="Tahoma"/>
                <w:sz w:val="18"/>
                <w:szCs w:val="18"/>
              </w:rPr>
              <w:t xml:space="preserve"> </w:t>
            </w:r>
            <w:r w:rsidRPr="00247904">
              <w:rPr>
                <w:rFonts w:ascii="Tahoma" w:hAnsi="Tahoma" w:cs="Tahoma"/>
                <w:sz w:val="18"/>
                <w:szCs w:val="18"/>
              </w:rPr>
              <w:t>ili</w:t>
            </w:r>
            <w:r w:rsidR="00232D60" w:rsidRPr="00247904">
              <w:rPr>
                <w:rFonts w:ascii="Tahoma" w:hAnsi="Tahoma" w:cs="Tahoma"/>
                <w:sz w:val="18"/>
                <w:szCs w:val="18"/>
              </w:rPr>
              <w:t xml:space="preserve"> </w:t>
            </w:r>
            <w:r w:rsidRPr="00247904">
              <w:rPr>
                <w:rFonts w:ascii="Tahoma" w:hAnsi="Tahoma" w:cs="Tahoma"/>
                <w:sz w:val="18"/>
                <w:szCs w:val="18"/>
              </w:rPr>
              <w:t>toksičnim</w:t>
            </w:r>
            <w:r w:rsidR="00232D60" w:rsidRPr="00247904">
              <w:rPr>
                <w:rFonts w:ascii="Tahoma" w:hAnsi="Tahoma" w:cs="Tahoma"/>
                <w:sz w:val="18"/>
                <w:szCs w:val="18"/>
              </w:rPr>
              <w:t xml:space="preserve"> </w:t>
            </w:r>
            <w:r w:rsidRPr="00247904">
              <w:rPr>
                <w:rFonts w:ascii="Tahoma" w:hAnsi="Tahoma" w:cs="Tahoma"/>
                <w:sz w:val="18"/>
                <w:szCs w:val="18"/>
              </w:rPr>
              <w:t>supstancama</w:t>
            </w:r>
            <w:r w:rsidR="00232D60" w:rsidRPr="00247904">
              <w:rPr>
                <w:rFonts w:ascii="Tahoma" w:hAnsi="Tahoma" w:cs="Tahoma"/>
                <w:sz w:val="18"/>
                <w:szCs w:val="18"/>
              </w:rPr>
              <w:t xml:space="preserve"> (</w:t>
            </w:r>
            <w:r w:rsidRPr="00247904">
              <w:rPr>
                <w:rFonts w:ascii="Tahoma" w:hAnsi="Tahoma" w:cs="Tahoma"/>
                <w:sz w:val="18"/>
                <w:szCs w:val="18"/>
              </w:rPr>
              <w:t>osim</w:t>
            </w:r>
            <w:r w:rsidR="00232D60" w:rsidRPr="00247904">
              <w:rPr>
                <w:rFonts w:ascii="Tahoma" w:hAnsi="Tahoma" w:cs="Tahoma"/>
                <w:sz w:val="18"/>
                <w:szCs w:val="18"/>
              </w:rPr>
              <w:t xml:space="preserve"> </w:t>
            </w:r>
            <w:r w:rsidRPr="00247904">
              <w:rPr>
                <w:rFonts w:ascii="Tahoma" w:hAnsi="Tahoma" w:cs="Tahoma"/>
                <w:sz w:val="18"/>
                <w:szCs w:val="18"/>
              </w:rPr>
              <w:t>u</w:t>
            </w:r>
            <w:r w:rsidR="00232D60" w:rsidRPr="00247904">
              <w:rPr>
                <w:rFonts w:ascii="Tahoma" w:hAnsi="Tahoma" w:cs="Tahoma"/>
                <w:sz w:val="18"/>
                <w:szCs w:val="18"/>
              </w:rPr>
              <w:t xml:space="preserve"> </w:t>
            </w:r>
            <w:r w:rsidRPr="00247904">
              <w:rPr>
                <w:rFonts w:ascii="Tahoma" w:hAnsi="Tahoma" w:cs="Tahoma"/>
                <w:sz w:val="18"/>
                <w:szCs w:val="18"/>
              </w:rPr>
              <w:t>slučajevima</w:t>
            </w:r>
            <w:r w:rsidR="00232D60" w:rsidRPr="00247904">
              <w:rPr>
                <w:rFonts w:ascii="Tahoma" w:hAnsi="Tahoma" w:cs="Tahoma"/>
                <w:sz w:val="18"/>
                <w:szCs w:val="18"/>
              </w:rPr>
              <w:t xml:space="preserve"> </w:t>
            </w:r>
            <w:r w:rsidRPr="00247904">
              <w:rPr>
                <w:rFonts w:ascii="Tahoma" w:hAnsi="Tahoma" w:cs="Tahoma"/>
                <w:sz w:val="18"/>
                <w:szCs w:val="18"/>
              </w:rPr>
              <w:t>kada</w:t>
            </w:r>
            <w:r w:rsidR="00232D60" w:rsidRPr="00247904">
              <w:rPr>
                <w:rFonts w:ascii="Tahoma" w:hAnsi="Tahoma" w:cs="Tahoma"/>
                <w:sz w:val="18"/>
                <w:szCs w:val="18"/>
              </w:rPr>
              <w:t xml:space="preserve"> </w:t>
            </w:r>
            <w:r w:rsidRPr="00247904">
              <w:rPr>
                <w:rFonts w:ascii="Tahoma" w:hAnsi="Tahoma" w:cs="Tahoma"/>
                <w:sz w:val="18"/>
                <w:szCs w:val="18"/>
              </w:rPr>
              <w:t>su</w:t>
            </w:r>
            <w:r w:rsidR="00232D60" w:rsidRPr="00247904">
              <w:rPr>
                <w:rFonts w:ascii="Tahoma" w:hAnsi="Tahoma" w:cs="Tahoma"/>
                <w:sz w:val="18"/>
                <w:szCs w:val="18"/>
              </w:rPr>
              <w:t xml:space="preserve"> </w:t>
            </w:r>
            <w:r w:rsidRPr="00247904">
              <w:rPr>
                <w:rFonts w:ascii="Tahoma" w:hAnsi="Tahoma" w:cs="Tahoma"/>
                <w:sz w:val="18"/>
                <w:szCs w:val="18"/>
              </w:rPr>
              <w:t>te</w:t>
            </w:r>
            <w:r w:rsidR="00232D60" w:rsidRPr="00247904">
              <w:rPr>
                <w:rFonts w:ascii="Tahoma" w:hAnsi="Tahoma" w:cs="Tahoma"/>
                <w:sz w:val="18"/>
                <w:szCs w:val="18"/>
              </w:rPr>
              <w:t xml:space="preserve"> </w:t>
            </w:r>
            <w:r w:rsidRPr="00247904">
              <w:rPr>
                <w:rFonts w:ascii="Tahoma" w:hAnsi="Tahoma" w:cs="Tahoma"/>
                <w:sz w:val="18"/>
                <w:szCs w:val="18"/>
              </w:rPr>
              <w:t>činjenice</w:t>
            </w:r>
            <w:r w:rsidR="00232D60" w:rsidRPr="00247904">
              <w:rPr>
                <w:rFonts w:ascii="Tahoma" w:hAnsi="Tahoma" w:cs="Tahoma"/>
                <w:sz w:val="18"/>
                <w:szCs w:val="18"/>
              </w:rPr>
              <w:t xml:space="preserve"> </w:t>
            </w:r>
            <w:r w:rsidRPr="00247904">
              <w:rPr>
                <w:rFonts w:ascii="Tahoma" w:hAnsi="Tahoma" w:cs="Tahoma"/>
                <w:sz w:val="18"/>
                <w:szCs w:val="18"/>
              </w:rPr>
              <w:t>uočili</w:t>
            </w:r>
            <w:r w:rsidR="00232D60" w:rsidRPr="00247904">
              <w:rPr>
                <w:rFonts w:ascii="Tahoma" w:hAnsi="Tahoma" w:cs="Tahoma"/>
                <w:sz w:val="18"/>
                <w:szCs w:val="18"/>
              </w:rPr>
              <w:t xml:space="preserve"> </w:t>
            </w:r>
            <w:r w:rsidRPr="00247904">
              <w:rPr>
                <w:rFonts w:ascii="Tahoma" w:hAnsi="Tahoma" w:cs="Tahoma"/>
                <w:sz w:val="18"/>
                <w:szCs w:val="18"/>
              </w:rPr>
              <w:t>neposredno</w:t>
            </w:r>
            <w:r w:rsidR="00232D60" w:rsidRPr="00247904">
              <w:rPr>
                <w:rFonts w:ascii="Tahoma" w:hAnsi="Tahoma" w:cs="Tahoma"/>
                <w:sz w:val="18"/>
                <w:szCs w:val="18"/>
              </w:rPr>
              <w:t xml:space="preserve"> </w:t>
            </w:r>
            <w:r w:rsidRPr="00247904">
              <w:rPr>
                <w:rFonts w:ascii="Tahoma" w:hAnsi="Tahoma" w:cs="Tahoma"/>
                <w:sz w:val="18"/>
                <w:szCs w:val="18"/>
              </w:rPr>
              <w:t>radnici</w:t>
            </w:r>
            <w:r w:rsidR="00232D60" w:rsidRPr="00247904">
              <w:rPr>
                <w:rFonts w:ascii="Tahoma" w:hAnsi="Tahoma" w:cs="Tahoma"/>
                <w:sz w:val="18"/>
                <w:szCs w:val="18"/>
              </w:rPr>
              <w:t xml:space="preserve"> </w:t>
            </w:r>
            <w:r w:rsidRPr="00247904">
              <w:rPr>
                <w:rFonts w:ascii="Tahoma" w:hAnsi="Tahoma" w:cs="Tahoma"/>
                <w:sz w:val="18"/>
                <w:szCs w:val="18"/>
              </w:rPr>
              <w:t>Izvođača</w:t>
            </w:r>
            <w:r w:rsidR="00232D60" w:rsidRPr="00247904">
              <w:rPr>
                <w:rFonts w:ascii="Tahoma" w:hAnsi="Tahoma" w:cs="Tahoma"/>
                <w:sz w:val="18"/>
                <w:szCs w:val="18"/>
              </w:rPr>
              <w:t xml:space="preserve">, </w:t>
            </w:r>
            <w:r w:rsidRPr="00247904">
              <w:rPr>
                <w:rFonts w:ascii="Tahoma" w:hAnsi="Tahoma" w:cs="Tahoma"/>
                <w:sz w:val="18"/>
                <w:szCs w:val="18"/>
              </w:rPr>
              <w:t>i</w:t>
            </w:r>
            <w:r w:rsidR="00232D60" w:rsidRPr="00247904">
              <w:rPr>
                <w:rFonts w:ascii="Tahoma" w:hAnsi="Tahoma" w:cs="Tahoma"/>
                <w:sz w:val="18"/>
                <w:szCs w:val="18"/>
              </w:rPr>
              <w:t xml:space="preserve"> </w:t>
            </w:r>
            <w:r w:rsidRPr="00247904">
              <w:rPr>
                <w:rFonts w:ascii="Tahoma" w:hAnsi="Tahoma" w:cs="Tahoma"/>
                <w:sz w:val="18"/>
                <w:szCs w:val="18"/>
              </w:rPr>
              <w:t>pismeno</w:t>
            </w:r>
            <w:r w:rsidR="00232D60" w:rsidRPr="00247904">
              <w:rPr>
                <w:rFonts w:ascii="Tahoma" w:hAnsi="Tahoma" w:cs="Tahoma"/>
                <w:sz w:val="18"/>
                <w:szCs w:val="18"/>
              </w:rPr>
              <w:t xml:space="preserve"> </w:t>
            </w:r>
            <w:r w:rsidRPr="00247904">
              <w:rPr>
                <w:rFonts w:ascii="Tahoma" w:hAnsi="Tahoma" w:cs="Tahoma"/>
                <w:sz w:val="18"/>
                <w:szCs w:val="18"/>
              </w:rPr>
              <w:t>obavijestili</w:t>
            </w:r>
            <w:r w:rsidR="00232D60" w:rsidRPr="00247904">
              <w:rPr>
                <w:rFonts w:ascii="Tahoma" w:hAnsi="Tahoma" w:cs="Tahoma"/>
                <w:sz w:val="18"/>
                <w:szCs w:val="18"/>
              </w:rPr>
              <w:t xml:space="preserve"> </w:t>
            </w:r>
            <w:r w:rsidRPr="00247904">
              <w:rPr>
                <w:rFonts w:ascii="Tahoma" w:hAnsi="Tahoma" w:cs="Tahoma"/>
                <w:sz w:val="18"/>
                <w:szCs w:val="18"/>
              </w:rPr>
              <w:t>Naručioca</w:t>
            </w:r>
            <w:r w:rsidR="00232D60" w:rsidRPr="00247904">
              <w:rPr>
                <w:rFonts w:ascii="Tahoma" w:hAnsi="Tahoma" w:cs="Tahoma"/>
                <w:sz w:val="18"/>
                <w:szCs w:val="18"/>
              </w:rPr>
              <w:t xml:space="preserve"> </w:t>
            </w:r>
            <w:r w:rsidRPr="00247904">
              <w:rPr>
                <w:rFonts w:ascii="Tahoma" w:hAnsi="Tahoma" w:cs="Tahoma"/>
                <w:sz w:val="18"/>
                <w:szCs w:val="18"/>
              </w:rPr>
              <w:t>o</w:t>
            </w:r>
            <w:r w:rsidR="00232D60" w:rsidRPr="00247904">
              <w:rPr>
                <w:rFonts w:ascii="Tahoma" w:hAnsi="Tahoma" w:cs="Tahoma"/>
                <w:sz w:val="18"/>
                <w:szCs w:val="18"/>
              </w:rPr>
              <w:t xml:space="preserve"> </w:t>
            </w:r>
            <w:r w:rsidRPr="00247904">
              <w:rPr>
                <w:rFonts w:ascii="Tahoma" w:hAnsi="Tahoma" w:cs="Tahoma"/>
                <w:sz w:val="18"/>
                <w:szCs w:val="18"/>
              </w:rPr>
              <w:t>tome</w:t>
            </w:r>
            <w:r w:rsidR="00232D60" w:rsidRPr="00247904">
              <w:rPr>
                <w:rFonts w:ascii="Tahoma" w:hAnsi="Tahoma" w:cs="Tahoma"/>
                <w:sz w:val="18"/>
                <w:szCs w:val="18"/>
              </w:rPr>
              <w:t xml:space="preserve"> </w:t>
            </w:r>
            <w:r w:rsidRPr="00247904">
              <w:rPr>
                <w:rFonts w:ascii="Tahoma" w:hAnsi="Tahoma" w:cs="Tahoma"/>
                <w:sz w:val="18"/>
                <w:szCs w:val="18"/>
              </w:rPr>
              <w:t>u</w:t>
            </w:r>
            <w:r w:rsidR="00232D60" w:rsidRPr="00247904">
              <w:rPr>
                <w:rFonts w:ascii="Tahoma" w:hAnsi="Tahoma" w:cs="Tahoma"/>
                <w:sz w:val="18"/>
                <w:szCs w:val="18"/>
              </w:rPr>
              <w:t xml:space="preserve"> </w:t>
            </w:r>
            <w:r w:rsidRPr="00247904">
              <w:rPr>
                <w:rFonts w:ascii="Tahoma" w:hAnsi="Tahoma" w:cs="Tahoma"/>
                <w:sz w:val="18"/>
                <w:szCs w:val="18"/>
              </w:rPr>
              <w:t>roku</w:t>
            </w:r>
            <w:r w:rsidR="00232D60" w:rsidRPr="00247904">
              <w:rPr>
                <w:rFonts w:ascii="Tahoma" w:hAnsi="Tahoma" w:cs="Tahoma"/>
                <w:sz w:val="18"/>
                <w:szCs w:val="18"/>
              </w:rPr>
              <w:t xml:space="preserve"> </w:t>
            </w:r>
            <w:r w:rsidRPr="00247904">
              <w:rPr>
                <w:rFonts w:ascii="Tahoma" w:hAnsi="Tahoma" w:cs="Tahoma"/>
                <w:sz w:val="18"/>
                <w:szCs w:val="18"/>
              </w:rPr>
              <w:t>od</w:t>
            </w:r>
            <w:r w:rsidR="00232D60" w:rsidRPr="00247904">
              <w:rPr>
                <w:rFonts w:ascii="Tahoma" w:hAnsi="Tahoma" w:cs="Tahoma"/>
                <w:sz w:val="18"/>
                <w:szCs w:val="18"/>
              </w:rPr>
              <w:t xml:space="preserve"> 24 </w:t>
            </w:r>
            <w:r w:rsidRPr="00247904">
              <w:rPr>
                <w:rFonts w:ascii="Tahoma" w:hAnsi="Tahoma" w:cs="Tahoma"/>
                <w:sz w:val="18"/>
                <w:szCs w:val="18"/>
              </w:rPr>
              <w:t>sata</w:t>
            </w:r>
            <w:r w:rsidR="00232D60" w:rsidRPr="00247904">
              <w:rPr>
                <w:rFonts w:ascii="Tahoma" w:hAnsi="Tahoma" w:cs="Tahoma"/>
                <w:sz w:val="18"/>
                <w:szCs w:val="18"/>
              </w:rPr>
              <w:t xml:space="preserve"> </w:t>
            </w:r>
            <w:r w:rsidRPr="00247904">
              <w:rPr>
                <w:rFonts w:ascii="Tahoma" w:hAnsi="Tahoma" w:cs="Tahoma"/>
                <w:sz w:val="18"/>
                <w:szCs w:val="18"/>
              </w:rPr>
              <w:t>od</w:t>
            </w:r>
            <w:r w:rsidR="00232D60" w:rsidRPr="00247904">
              <w:rPr>
                <w:rFonts w:ascii="Tahoma" w:hAnsi="Tahoma" w:cs="Tahoma"/>
                <w:sz w:val="18"/>
                <w:szCs w:val="18"/>
              </w:rPr>
              <w:t xml:space="preserve"> </w:t>
            </w:r>
            <w:r w:rsidRPr="00247904">
              <w:rPr>
                <w:rFonts w:ascii="Tahoma" w:hAnsi="Tahoma" w:cs="Tahoma"/>
                <w:sz w:val="18"/>
                <w:szCs w:val="18"/>
              </w:rPr>
              <w:t>trenutka</w:t>
            </w:r>
            <w:r w:rsidR="00232D60" w:rsidRPr="00247904">
              <w:rPr>
                <w:rFonts w:ascii="Tahoma" w:hAnsi="Tahoma" w:cs="Tahoma"/>
                <w:sz w:val="18"/>
                <w:szCs w:val="18"/>
              </w:rPr>
              <w:t xml:space="preserve"> </w:t>
            </w:r>
            <w:r w:rsidRPr="00247904">
              <w:rPr>
                <w:rFonts w:ascii="Tahoma" w:hAnsi="Tahoma" w:cs="Tahoma"/>
                <w:sz w:val="18"/>
                <w:szCs w:val="18"/>
              </w:rPr>
              <w:t>uočavanja</w:t>
            </w:r>
            <w:r w:rsidR="00232D60" w:rsidRPr="00247904">
              <w:rPr>
                <w:rFonts w:ascii="Tahoma" w:hAnsi="Tahoma" w:cs="Tahoma"/>
                <w:sz w:val="18"/>
                <w:szCs w:val="18"/>
              </w:rPr>
              <w:t>)</w:t>
            </w:r>
          </w:p>
        </w:tc>
        <w:tc>
          <w:tcPr>
            <w:tcW w:w="411" w:type="pct"/>
            <w:shd w:val="clear" w:color="000000" w:fill="FFFFFF"/>
          </w:tcPr>
          <w:p w14:paraId="79FC7D29" w14:textId="77777777" w:rsidR="00232D60" w:rsidRPr="00247904" w:rsidRDefault="00232D60" w:rsidP="00C858D6">
            <w:pPr>
              <w:autoSpaceDE w:val="0"/>
              <w:autoSpaceDN w:val="0"/>
              <w:adjustRightInd w:val="0"/>
              <w:spacing w:before="40" w:afterLines="40" w:after="96"/>
              <w:jc w:val="center"/>
              <w:rPr>
                <w:rFonts w:ascii="Tahoma" w:hAnsi="Tahoma" w:cs="Tahoma"/>
                <w:sz w:val="18"/>
                <w:szCs w:val="18"/>
                <w:lang w:eastAsia="ru-RU"/>
              </w:rPr>
            </w:pPr>
            <w:r w:rsidRPr="00247904">
              <w:rPr>
                <w:rFonts w:ascii="Tahoma" w:hAnsi="Tahoma" w:cs="Tahoma"/>
                <w:sz w:val="18"/>
                <w:szCs w:val="18"/>
                <w:lang w:eastAsia="ru-RU"/>
              </w:rPr>
              <w:t>200</w:t>
            </w:r>
          </w:p>
          <w:p w14:paraId="665A8E78" w14:textId="77777777" w:rsidR="00232D60" w:rsidRPr="00247904" w:rsidRDefault="00232D60" w:rsidP="00C858D6">
            <w:pPr>
              <w:autoSpaceDE w:val="0"/>
              <w:autoSpaceDN w:val="0"/>
              <w:adjustRightInd w:val="0"/>
              <w:spacing w:before="40" w:afterLines="40" w:after="96"/>
              <w:jc w:val="center"/>
              <w:rPr>
                <w:rFonts w:ascii="Tahoma" w:hAnsi="Tahoma" w:cs="Tahoma"/>
                <w:sz w:val="18"/>
                <w:szCs w:val="18"/>
                <w:lang w:eastAsia="ru-RU"/>
              </w:rPr>
            </w:pPr>
          </w:p>
        </w:tc>
        <w:tc>
          <w:tcPr>
            <w:tcW w:w="1240" w:type="pct"/>
            <w:shd w:val="clear" w:color="000000" w:fill="FFFFFF"/>
          </w:tcPr>
          <w:p w14:paraId="3B18861C" w14:textId="58E81A2A" w:rsidR="00232D60" w:rsidRPr="00247904" w:rsidRDefault="00F65F07" w:rsidP="00C858D6">
            <w:pPr>
              <w:autoSpaceDE w:val="0"/>
              <w:autoSpaceDN w:val="0"/>
              <w:adjustRightInd w:val="0"/>
              <w:spacing w:before="40" w:afterLines="40" w:after="96"/>
              <w:jc w:val="both"/>
              <w:rPr>
                <w:rFonts w:ascii="Tahoma" w:hAnsi="Tahoma" w:cs="Tahoma"/>
                <w:sz w:val="18"/>
                <w:szCs w:val="18"/>
                <w:lang w:eastAsia="ru-RU"/>
              </w:rPr>
            </w:pPr>
            <w:r w:rsidRPr="00247904">
              <w:rPr>
                <w:rFonts w:ascii="Tahoma" w:hAnsi="Tahoma" w:cs="Tahoma"/>
                <w:sz w:val="18"/>
                <w:szCs w:val="18"/>
              </w:rPr>
              <w:t>Zapisnici</w:t>
            </w:r>
            <w:r w:rsidR="00232D60" w:rsidRPr="00247904">
              <w:rPr>
                <w:rFonts w:ascii="Tahoma" w:hAnsi="Tahoma" w:cs="Tahoma"/>
                <w:sz w:val="18"/>
                <w:szCs w:val="18"/>
              </w:rPr>
              <w:t xml:space="preserve"> </w:t>
            </w:r>
            <w:r w:rsidRPr="00247904">
              <w:rPr>
                <w:rFonts w:ascii="Tahoma" w:hAnsi="Tahoma" w:cs="Tahoma"/>
                <w:sz w:val="18"/>
                <w:szCs w:val="18"/>
              </w:rPr>
              <w:t>koji</w:t>
            </w:r>
            <w:r w:rsidR="00232D60" w:rsidRPr="00247904">
              <w:rPr>
                <w:rFonts w:ascii="Tahoma" w:hAnsi="Tahoma" w:cs="Tahoma"/>
                <w:sz w:val="18"/>
                <w:szCs w:val="18"/>
              </w:rPr>
              <w:t xml:space="preserve"> </w:t>
            </w:r>
            <w:r w:rsidRPr="00247904">
              <w:rPr>
                <w:rFonts w:ascii="Tahoma" w:hAnsi="Tahoma" w:cs="Tahoma"/>
                <w:sz w:val="18"/>
                <w:szCs w:val="18"/>
              </w:rPr>
              <w:t>su</w:t>
            </w:r>
            <w:r w:rsidR="00232D60" w:rsidRPr="00247904">
              <w:rPr>
                <w:rFonts w:ascii="Tahoma" w:hAnsi="Tahoma" w:cs="Tahoma"/>
                <w:sz w:val="18"/>
                <w:szCs w:val="18"/>
              </w:rPr>
              <w:t xml:space="preserve"> </w:t>
            </w:r>
            <w:r w:rsidRPr="00247904">
              <w:rPr>
                <w:rFonts w:ascii="Tahoma" w:hAnsi="Tahoma" w:cs="Tahoma"/>
                <w:sz w:val="18"/>
                <w:szCs w:val="18"/>
              </w:rPr>
              <w:t>posebno</w:t>
            </w:r>
            <w:r w:rsidR="00232D60" w:rsidRPr="00247904">
              <w:rPr>
                <w:rFonts w:ascii="Tahoma" w:hAnsi="Tahoma" w:cs="Tahoma"/>
                <w:sz w:val="18"/>
                <w:szCs w:val="18"/>
              </w:rPr>
              <w:t xml:space="preserve"> </w:t>
            </w:r>
            <w:r w:rsidRPr="00247904">
              <w:rPr>
                <w:rFonts w:ascii="Tahoma" w:hAnsi="Tahoma" w:cs="Tahoma"/>
                <w:sz w:val="18"/>
                <w:szCs w:val="18"/>
              </w:rPr>
              <w:t>sačinjeni</w:t>
            </w:r>
            <w:r w:rsidR="00232D60" w:rsidRPr="00247904">
              <w:rPr>
                <w:rFonts w:ascii="Tahoma" w:hAnsi="Tahoma" w:cs="Tahoma"/>
                <w:sz w:val="18"/>
                <w:szCs w:val="18"/>
              </w:rPr>
              <w:t xml:space="preserve"> </w:t>
            </w:r>
            <w:r w:rsidRPr="00247904">
              <w:rPr>
                <w:rFonts w:ascii="Tahoma" w:hAnsi="Tahoma" w:cs="Tahoma"/>
                <w:sz w:val="18"/>
                <w:szCs w:val="18"/>
              </w:rPr>
              <w:t>za</w:t>
            </w:r>
            <w:r w:rsidR="00232D60" w:rsidRPr="00247904">
              <w:rPr>
                <w:rFonts w:ascii="Tahoma" w:hAnsi="Tahoma" w:cs="Tahoma"/>
                <w:sz w:val="18"/>
                <w:szCs w:val="18"/>
              </w:rPr>
              <w:t xml:space="preserve"> </w:t>
            </w:r>
            <w:r w:rsidRPr="00247904">
              <w:rPr>
                <w:rFonts w:ascii="Tahoma" w:hAnsi="Tahoma" w:cs="Tahoma"/>
                <w:sz w:val="18"/>
                <w:szCs w:val="18"/>
              </w:rPr>
              <w:t>svaku</w:t>
            </w:r>
            <w:r w:rsidR="00232D60" w:rsidRPr="00247904">
              <w:rPr>
                <w:rFonts w:ascii="Tahoma" w:hAnsi="Tahoma" w:cs="Tahoma"/>
                <w:sz w:val="18"/>
                <w:szCs w:val="18"/>
              </w:rPr>
              <w:t xml:space="preserve"> </w:t>
            </w:r>
            <w:r w:rsidRPr="00247904">
              <w:rPr>
                <w:rFonts w:ascii="Tahoma" w:hAnsi="Tahoma" w:cs="Tahoma"/>
                <w:sz w:val="18"/>
                <w:szCs w:val="18"/>
              </w:rPr>
              <w:t>uočenu</w:t>
            </w:r>
            <w:r w:rsidR="00232D60" w:rsidRPr="00247904">
              <w:rPr>
                <w:rFonts w:ascii="Tahoma" w:hAnsi="Tahoma" w:cs="Tahoma"/>
                <w:sz w:val="18"/>
                <w:szCs w:val="18"/>
              </w:rPr>
              <w:t xml:space="preserve"> </w:t>
            </w:r>
            <w:r w:rsidRPr="00247904">
              <w:rPr>
                <w:rFonts w:ascii="Tahoma" w:hAnsi="Tahoma" w:cs="Tahoma"/>
                <w:sz w:val="18"/>
                <w:szCs w:val="18"/>
              </w:rPr>
              <w:t>činjenicu</w:t>
            </w:r>
            <w:r w:rsidR="00232D60" w:rsidRPr="00247904">
              <w:rPr>
                <w:rFonts w:ascii="Tahoma" w:hAnsi="Tahoma" w:cs="Tahoma"/>
                <w:sz w:val="18"/>
                <w:szCs w:val="18"/>
              </w:rPr>
              <w:t xml:space="preserve"> </w:t>
            </w:r>
            <w:r w:rsidRPr="00247904">
              <w:rPr>
                <w:rFonts w:ascii="Tahoma" w:hAnsi="Tahoma" w:cs="Tahoma"/>
                <w:sz w:val="18"/>
                <w:szCs w:val="18"/>
              </w:rPr>
              <w:t>i</w:t>
            </w:r>
            <w:r w:rsidR="00232D60" w:rsidRPr="00247904">
              <w:rPr>
                <w:rFonts w:ascii="Tahoma" w:hAnsi="Tahoma" w:cs="Tahoma"/>
                <w:sz w:val="18"/>
                <w:szCs w:val="18"/>
              </w:rPr>
              <w:t xml:space="preserve"> </w:t>
            </w:r>
            <w:r w:rsidRPr="00247904">
              <w:rPr>
                <w:rFonts w:ascii="Tahoma" w:hAnsi="Tahoma" w:cs="Tahoma"/>
                <w:sz w:val="18"/>
                <w:szCs w:val="18"/>
              </w:rPr>
              <w:t>uzajamno</w:t>
            </w:r>
            <w:r w:rsidR="00232D60" w:rsidRPr="00247904">
              <w:rPr>
                <w:rFonts w:ascii="Tahoma" w:hAnsi="Tahoma" w:cs="Tahoma"/>
                <w:sz w:val="18"/>
                <w:szCs w:val="18"/>
              </w:rPr>
              <w:t xml:space="preserve"> </w:t>
            </w:r>
            <w:r w:rsidRPr="00247904">
              <w:rPr>
                <w:rFonts w:ascii="Tahoma" w:hAnsi="Tahoma" w:cs="Tahoma"/>
                <w:sz w:val="18"/>
                <w:szCs w:val="18"/>
              </w:rPr>
              <w:t>potpisani</w:t>
            </w:r>
            <w:r w:rsidR="00232D60" w:rsidRPr="00247904">
              <w:rPr>
                <w:rFonts w:ascii="Tahoma" w:hAnsi="Tahoma" w:cs="Tahoma"/>
                <w:sz w:val="18"/>
                <w:szCs w:val="18"/>
              </w:rPr>
              <w:t xml:space="preserve"> </w:t>
            </w:r>
            <w:r w:rsidRPr="00247904">
              <w:rPr>
                <w:rFonts w:ascii="Tahoma" w:hAnsi="Tahoma" w:cs="Tahoma"/>
                <w:sz w:val="18"/>
                <w:szCs w:val="18"/>
              </w:rPr>
              <w:t>od</w:t>
            </w:r>
            <w:r w:rsidR="00232D60" w:rsidRPr="00247904">
              <w:rPr>
                <w:rFonts w:ascii="Tahoma" w:hAnsi="Tahoma" w:cs="Tahoma"/>
                <w:sz w:val="18"/>
                <w:szCs w:val="18"/>
              </w:rPr>
              <w:t xml:space="preserve"> </w:t>
            </w:r>
            <w:r w:rsidRPr="00247904">
              <w:rPr>
                <w:rFonts w:ascii="Tahoma" w:hAnsi="Tahoma" w:cs="Tahoma"/>
                <w:sz w:val="18"/>
                <w:szCs w:val="18"/>
              </w:rPr>
              <w:t>strane</w:t>
            </w:r>
            <w:r w:rsidR="00232D60" w:rsidRPr="00247904">
              <w:rPr>
                <w:rFonts w:ascii="Tahoma" w:hAnsi="Tahoma" w:cs="Tahoma"/>
                <w:sz w:val="18"/>
                <w:szCs w:val="18"/>
              </w:rPr>
              <w:t xml:space="preserve"> </w:t>
            </w:r>
            <w:r w:rsidRPr="00247904">
              <w:rPr>
                <w:rFonts w:ascii="Tahoma" w:hAnsi="Tahoma" w:cs="Tahoma"/>
                <w:sz w:val="18"/>
                <w:szCs w:val="18"/>
              </w:rPr>
              <w:t>predstavnika</w:t>
            </w:r>
            <w:r w:rsidR="00232D60" w:rsidRPr="00247904">
              <w:rPr>
                <w:rFonts w:ascii="Tahoma" w:hAnsi="Tahoma" w:cs="Tahoma"/>
                <w:sz w:val="18"/>
                <w:szCs w:val="18"/>
              </w:rPr>
              <w:t xml:space="preserve"> </w:t>
            </w:r>
            <w:r w:rsidRPr="00247904">
              <w:rPr>
                <w:rFonts w:ascii="Tahoma" w:hAnsi="Tahoma" w:cs="Tahoma"/>
                <w:sz w:val="18"/>
                <w:szCs w:val="18"/>
              </w:rPr>
              <w:t>Naručioca</w:t>
            </w:r>
            <w:r w:rsidR="00232D60" w:rsidRPr="00247904">
              <w:rPr>
                <w:rFonts w:ascii="Tahoma" w:hAnsi="Tahoma" w:cs="Tahoma"/>
                <w:sz w:val="18"/>
                <w:szCs w:val="18"/>
              </w:rPr>
              <w:t xml:space="preserve"> </w:t>
            </w:r>
            <w:r w:rsidRPr="00247904">
              <w:rPr>
                <w:rFonts w:ascii="Tahoma" w:hAnsi="Tahoma" w:cs="Tahoma"/>
                <w:sz w:val="18"/>
                <w:szCs w:val="18"/>
              </w:rPr>
              <w:t>i</w:t>
            </w:r>
            <w:r w:rsidR="00232D60" w:rsidRPr="00247904">
              <w:rPr>
                <w:rFonts w:ascii="Tahoma" w:hAnsi="Tahoma" w:cs="Tahoma"/>
                <w:sz w:val="18"/>
                <w:szCs w:val="18"/>
              </w:rPr>
              <w:t xml:space="preserve"> </w:t>
            </w:r>
            <w:r w:rsidRPr="00247904">
              <w:rPr>
                <w:rFonts w:ascii="Tahoma" w:hAnsi="Tahoma" w:cs="Tahoma"/>
                <w:sz w:val="18"/>
                <w:szCs w:val="18"/>
              </w:rPr>
              <w:t>Izvođača</w:t>
            </w:r>
          </w:p>
        </w:tc>
        <w:tc>
          <w:tcPr>
            <w:tcW w:w="1120" w:type="pct"/>
            <w:shd w:val="clear" w:color="000000" w:fill="FFFFFF"/>
          </w:tcPr>
          <w:p w14:paraId="36DDA4F5" w14:textId="77777777" w:rsidR="00232D60" w:rsidRPr="00247904" w:rsidRDefault="00232D60" w:rsidP="00C858D6">
            <w:pPr>
              <w:autoSpaceDE w:val="0"/>
              <w:autoSpaceDN w:val="0"/>
              <w:adjustRightInd w:val="0"/>
              <w:spacing w:before="40" w:afterLines="40" w:after="96"/>
              <w:jc w:val="both"/>
              <w:rPr>
                <w:rFonts w:ascii="Tahoma" w:hAnsi="Tahoma" w:cs="Tahoma"/>
                <w:sz w:val="18"/>
                <w:szCs w:val="18"/>
                <w:lang w:eastAsia="ru-RU"/>
              </w:rPr>
            </w:pPr>
          </w:p>
        </w:tc>
      </w:tr>
      <w:tr w:rsidR="00232D60" w:rsidRPr="00247904" w14:paraId="551AAB87" w14:textId="77777777" w:rsidTr="00C858D6">
        <w:tblPrEx>
          <w:tblCellMar>
            <w:top w:w="85" w:type="dxa"/>
            <w:bottom w:w="85" w:type="dxa"/>
          </w:tblCellMar>
        </w:tblPrEx>
        <w:trPr>
          <w:trHeight w:val="910"/>
        </w:trPr>
        <w:tc>
          <w:tcPr>
            <w:tcW w:w="253" w:type="pct"/>
            <w:shd w:val="clear" w:color="000000" w:fill="FFFFFF"/>
          </w:tcPr>
          <w:p w14:paraId="683294F3" w14:textId="77777777" w:rsidR="00232D60" w:rsidRPr="00247904" w:rsidRDefault="00232D60" w:rsidP="00232D60">
            <w:pPr>
              <w:numPr>
                <w:ilvl w:val="0"/>
                <w:numId w:val="25"/>
              </w:numPr>
              <w:suppressAutoHyphens w:val="0"/>
              <w:autoSpaceDE w:val="0"/>
              <w:autoSpaceDN w:val="0"/>
              <w:adjustRightInd w:val="0"/>
              <w:spacing w:before="40" w:afterLines="40" w:after="96"/>
              <w:jc w:val="center"/>
              <w:rPr>
                <w:rFonts w:ascii="Tahoma" w:hAnsi="Tahoma" w:cs="Tahoma"/>
                <w:sz w:val="18"/>
                <w:szCs w:val="18"/>
                <w:lang w:eastAsia="ru-RU"/>
              </w:rPr>
            </w:pPr>
          </w:p>
        </w:tc>
        <w:tc>
          <w:tcPr>
            <w:tcW w:w="1975" w:type="pct"/>
            <w:shd w:val="clear" w:color="000000" w:fill="FFFFFF"/>
          </w:tcPr>
          <w:p w14:paraId="77892CAE" w14:textId="6F3B6ADC" w:rsidR="00232D60" w:rsidRPr="00247904" w:rsidRDefault="00F65F07" w:rsidP="00C858D6">
            <w:pPr>
              <w:autoSpaceDE w:val="0"/>
              <w:autoSpaceDN w:val="0"/>
              <w:adjustRightInd w:val="0"/>
              <w:spacing w:before="40" w:afterLines="40" w:after="96"/>
              <w:jc w:val="both"/>
              <w:rPr>
                <w:rFonts w:ascii="Tahoma" w:hAnsi="Tahoma" w:cs="Tahoma"/>
                <w:sz w:val="18"/>
                <w:szCs w:val="18"/>
                <w:lang w:eastAsia="ru-RU"/>
              </w:rPr>
            </w:pPr>
            <w:r w:rsidRPr="00247904">
              <w:rPr>
                <w:rFonts w:ascii="Tahoma" w:hAnsi="Tahoma" w:cs="Tahoma"/>
                <w:sz w:val="18"/>
                <w:szCs w:val="18"/>
              </w:rPr>
              <w:t>Skrivanje</w:t>
            </w:r>
            <w:r w:rsidR="00232D60" w:rsidRPr="00247904">
              <w:rPr>
                <w:rFonts w:ascii="Tahoma" w:hAnsi="Tahoma" w:cs="Tahoma"/>
                <w:sz w:val="18"/>
                <w:szCs w:val="18"/>
              </w:rPr>
              <w:t xml:space="preserve"> (</w:t>
            </w:r>
            <w:r w:rsidRPr="00247904">
              <w:rPr>
                <w:rFonts w:ascii="Tahoma" w:hAnsi="Tahoma" w:cs="Tahoma"/>
                <w:sz w:val="18"/>
                <w:szCs w:val="18"/>
              </w:rPr>
              <w:t>nedostavlјanje</w:t>
            </w:r>
            <w:r w:rsidR="00232D60" w:rsidRPr="00247904">
              <w:rPr>
                <w:rFonts w:ascii="Tahoma" w:hAnsi="Tahoma" w:cs="Tahoma"/>
                <w:sz w:val="18"/>
                <w:szCs w:val="18"/>
              </w:rPr>
              <w:t xml:space="preserve"> </w:t>
            </w:r>
            <w:r w:rsidRPr="00247904">
              <w:rPr>
                <w:rFonts w:ascii="Tahoma" w:hAnsi="Tahoma" w:cs="Tahoma"/>
                <w:sz w:val="18"/>
                <w:szCs w:val="18"/>
              </w:rPr>
              <w:t>u</w:t>
            </w:r>
            <w:r w:rsidR="00232D60" w:rsidRPr="00247904">
              <w:rPr>
                <w:rFonts w:ascii="Tahoma" w:hAnsi="Tahoma" w:cs="Tahoma"/>
                <w:sz w:val="18"/>
                <w:szCs w:val="18"/>
              </w:rPr>
              <w:t xml:space="preserve"> </w:t>
            </w:r>
            <w:r w:rsidRPr="00247904">
              <w:rPr>
                <w:rFonts w:ascii="Tahoma" w:hAnsi="Tahoma" w:cs="Tahoma"/>
                <w:sz w:val="18"/>
                <w:szCs w:val="18"/>
              </w:rPr>
              <w:t>roku</w:t>
            </w:r>
            <w:r w:rsidR="00232D60" w:rsidRPr="00247904">
              <w:rPr>
                <w:rFonts w:ascii="Tahoma" w:hAnsi="Tahoma" w:cs="Tahoma"/>
                <w:sz w:val="18"/>
                <w:szCs w:val="18"/>
              </w:rPr>
              <w:t xml:space="preserve"> </w:t>
            </w:r>
            <w:r w:rsidRPr="00247904">
              <w:rPr>
                <w:rFonts w:ascii="Tahoma" w:hAnsi="Tahoma" w:cs="Tahoma"/>
                <w:sz w:val="18"/>
                <w:szCs w:val="18"/>
              </w:rPr>
              <w:t>od</w:t>
            </w:r>
            <w:r w:rsidR="00232D60" w:rsidRPr="00247904">
              <w:rPr>
                <w:rFonts w:ascii="Tahoma" w:hAnsi="Tahoma" w:cs="Tahoma"/>
                <w:sz w:val="18"/>
                <w:szCs w:val="18"/>
              </w:rPr>
              <w:t xml:space="preserve"> 24 </w:t>
            </w:r>
            <w:r w:rsidRPr="00247904">
              <w:rPr>
                <w:rFonts w:ascii="Tahoma" w:hAnsi="Tahoma" w:cs="Tahoma"/>
                <w:sz w:val="18"/>
                <w:szCs w:val="18"/>
              </w:rPr>
              <w:t>sata</w:t>
            </w:r>
            <w:r w:rsidR="00232D60" w:rsidRPr="00247904">
              <w:rPr>
                <w:rFonts w:ascii="Tahoma" w:hAnsi="Tahoma" w:cs="Tahoma"/>
                <w:sz w:val="18"/>
                <w:szCs w:val="18"/>
              </w:rPr>
              <w:t xml:space="preserve">) </w:t>
            </w:r>
            <w:r w:rsidRPr="00247904">
              <w:rPr>
                <w:rFonts w:ascii="Tahoma" w:hAnsi="Tahoma" w:cs="Tahoma"/>
                <w:sz w:val="18"/>
                <w:szCs w:val="18"/>
              </w:rPr>
              <w:t>od</w:t>
            </w:r>
            <w:r w:rsidR="00232D60" w:rsidRPr="00247904">
              <w:rPr>
                <w:rFonts w:ascii="Tahoma" w:hAnsi="Tahoma" w:cs="Tahoma"/>
                <w:sz w:val="18"/>
                <w:szCs w:val="18"/>
              </w:rPr>
              <w:t xml:space="preserve"> </w:t>
            </w:r>
            <w:r w:rsidRPr="00247904">
              <w:rPr>
                <w:rFonts w:ascii="Tahoma" w:hAnsi="Tahoma" w:cs="Tahoma"/>
                <w:sz w:val="18"/>
                <w:szCs w:val="18"/>
              </w:rPr>
              <w:t>strane</w:t>
            </w:r>
            <w:r w:rsidR="00232D60" w:rsidRPr="00247904">
              <w:rPr>
                <w:rFonts w:ascii="Tahoma" w:hAnsi="Tahoma" w:cs="Tahoma"/>
                <w:sz w:val="18"/>
                <w:szCs w:val="18"/>
              </w:rPr>
              <w:t xml:space="preserve"> </w:t>
            </w:r>
            <w:r w:rsidRPr="00247904">
              <w:rPr>
                <w:rFonts w:ascii="Tahoma" w:hAnsi="Tahoma" w:cs="Tahoma"/>
                <w:sz w:val="18"/>
                <w:szCs w:val="18"/>
              </w:rPr>
              <w:t>Izvođača</w:t>
            </w:r>
            <w:r w:rsidR="00232D60" w:rsidRPr="00247904">
              <w:rPr>
                <w:rFonts w:ascii="Tahoma" w:hAnsi="Tahoma" w:cs="Tahoma"/>
                <w:sz w:val="18"/>
                <w:szCs w:val="18"/>
              </w:rPr>
              <w:t xml:space="preserve"> </w:t>
            </w:r>
            <w:r w:rsidRPr="00247904">
              <w:rPr>
                <w:rFonts w:ascii="Tahoma" w:hAnsi="Tahoma" w:cs="Tahoma"/>
                <w:sz w:val="18"/>
                <w:szCs w:val="18"/>
              </w:rPr>
              <w:t>informacija</w:t>
            </w:r>
            <w:r w:rsidR="00232D60" w:rsidRPr="00247904">
              <w:rPr>
                <w:rFonts w:ascii="Tahoma" w:hAnsi="Tahoma" w:cs="Tahoma"/>
                <w:sz w:val="18"/>
                <w:szCs w:val="18"/>
              </w:rPr>
              <w:t xml:space="preserve"> </w:t>
            </w:r>
            <w:r w:rsidRPr="00247904">
              <w:rPr>
                <w:rFonts w:ascii="Tahoma" w:hAnsi="Tahoma" w:cs="Tahoma"/>
                <w:sz w:val="18"/>
                <w:szCs w:val="18"/>
              </w:rPr>
              <w:t>o</w:t>
            </w:r>
            <w:r w:rsidR="00232D60" w:rsidRPr="00247904">
              <w:rPr>
                <w:rFonts w:ascii="Tahoma" w:hAnsi="Tahoma" w:cs="Tahoma"/>
                <w:sz w:val="18"/>
                <w:szCs w:val="18"/>
              </w:rPr>
              <w:t xml:space="preserve"> </w:t>
            </w:r>
            <w:r w:rsidRPr="00247904">
              <w:rPr>
                <w:rFonts w:ascii="Tahoma" w:hAnsi="Tahoma" w:cs="Tahoma"/>
                <w:sz w:val="18"/>
                <w:szCs w:val="18"/>
              </w:rPr>
              <w:t>havarijama</w:t>
            </w:r>
            <w:r w:rsidR="00232D60" w:rsidRPr="00247904">
              <w:rPr>
                <w:rFonts w:ascii="Tahoma" w:hAnsi="Tahoma" w:cs="Tahoma"/>
                <w:sz w:val="18"/>
                <w:szCs w:val="18"/>
              </w:rPr>
              <w:t xml:space="preserve">, </w:t>
            </w:r>
            <w:r w:rsidRPr="00247904">
              <w:rPr>
                <w:rFonts w:ascii="Tahoma" w:hAnsi="Tahoma" w:cs="Tahoma"/>
                <w:sz w:val="18"/>
                <w:szCs w:val="18"/>
              </w:rPr>
              <w:t>povredama</w:t>
            </w:r>
            <w:r w:rsidR="00232D60" w:rsidRPr="00247904">
              <w:rPr>
                <w:rFonts w:ascii="Tahoma" w:hAnsi="Tahoma" w:cs="Tahoma"/>
                <w:sz w:val="18"/>
                <w:szCs w:val="18"/>
              </w:rPr>
              <w:t xml:space="preserve"> </w:t>
            </w:r>
            <w:r w:rsidRPr="00247904">
              <w:rPr>
                <w:rFonts w:ascii="Tahoma" w:hAnsi="Tahoma" w:cs="Tahoma"/>
                <w:sz w:val="18"/>
                <w:szCs w:val="18"/>
              </w:rPr>
              <w:t>na</w:t>
            </w:r>
            <w:r w:rsidR="00232D60" w:rsidRPr="00247904">
              <w:rPr>
                <w:rFonts w:ascii="Tahoma" w:hAnsi="Tahoma" w:cs="Tahoma"/>
                <w:sz w:val="18"/>
                <w:szCs w:val="18"/>
              </w:rPr>
              <w:t xml:space="preserve"> </w:t>
            </w:r>
            <w:r w:rsidRPr="00247904">
              <w:rPr>
                <w:rFonts w:ascii="Tahoma" w:hAnsi="Tahoma" w:cs="Tahoma"/>
                <w:sz w:val="18"/>
                <w:szCs w:val="18"/>
              </w:rPr>
              <w:t>radu</w:t>
            </w:r>
            <w:r w:rsidR="00232D60" w:rsidRPr="00247904">
              <w:rPr>
                <w:rFonts w:ascii="Tahoma" w:hAnsi="Tahoma" w:cs="Tahoma"/>
                <w:sz w:val="18"/>
                <w:szCs w:val="18"/>
              </w:rPr>
              <w:t xml:space="preserve">, </w:t>
            </w:r>
            <w:r w:rsidRPr="00247904">
              <w:rPr>
                <w:rFonts w:ascii="Tahoma" w:hAnsi="Tahoma" w:cs="Tahoma"/>
                <w:sz w:val="18"/>
                <w:szCs w:val="18"/>
              </w:rPr>
              <w:t>povredama</w:t>
            </w:r>
            <w:r w:rsidR="00232D60" w:rsidRPr="00247904">
              <w:rPr>
                <w:rFonts w:ascii="Tahoma" w:hAnsi="Tahoma" w:cs="Tahoma"/>
                <w:sz w:val="18"/>
                <w:szCs w:val="18"/>
              </w:rPr>
              <w:t xml:space="preserve"> </w:t>
            </w:r>
            <w:r w:rsidRPr="00247904">
              <w:rPr>
                <w:rFonts w:ascii="Tahoma" w:hAnsi="Tahoma" w:cs="Tahoma"/>
                <w:sz w:val="18"/>
                <w:szCs w:val="18"/>
              </w:rPr>
              <w:t>tehnološkog</w:t>
            </w:r>
            <w:r w:rsidR="00232D60" w:rsidRPr="00247904">
              <w:rPr>
                <w:rFonts w:ascii="Tahoma" w:hAnsi="Tahoma" w:cs="Tahoma"/>
                <w:sz w:val="18"/>
                <w:szCs w:val="18"/>
              </w:rPr>
              <w:t xml:space="preserve"> </w:t>
            </w:r>
            <w:r w:rsidRPr="00247904">
              <w:rPr>
                <w:rFonts w:ascii="Tahoma" w:hAnsi="Tahoma" w:cs="Tahoma"/>
                <w:sz w:val="18"/>
                <w:szCs w:val="18"/>
              </w:rPr>
              <w:t>režima</w:t>
            </w:r>
            <w:r w:rsidR="00232D60" w:rsidRPr="00247904">
              <w:rPr>
                <w:rFonts w:ascii="Tahoma" w:hAnsi="Tahoma" w:cs="Tahoma"/>
                <w:sz w:val="18"/>
                <w:szCs w:val="18"/>
              </w:rPr>
              <w:t xml:space="preserve">, </w:t>
            </w:r>
            <w:r w:rsidRPr="00247904">
              <w:rPr>
                <w:rFonts w:ascii="Tahoma" w:hAnsi="Tahoma" w:cs="Tahoma"/>
                <w:sz w:val="18"/>
                <w:szCs w:val="18"/>
              </w:rPr>
              <w:t>zagađenju</w:t>
            </w:r>
            <w:r w:rsidR="00232D60" w:rsidRPr="00247904">
              <w:rPr>
                <w:rFonts w:ascii="Tahoma" w:hAnsi="Tahoma" w:cs="Tahoma"/>
                <w:sz w:val="18"/>
                <w:szCs w:val="18"/>
              </w:rPr>
              <w:t xml:space="preserve"> </w:t>
            </w:r>
            <w:r w:rsidRPr="00247904">
              <w:rPr>
                <w:rFonts w:ascii="Tahoma" w:hAnsi="Tahoma" w:cs="Tahoma"/>
                <w:sz w:val="18"/>
                <w:szCs w:val="18"/>
              </w:rPr>
              <w:t>okoline</w:t>
            </w:r>
            <w:r w:rsidR="00232D60" w:rsidRPr="00247904">
              <w:rPr>
                <w:rFonts w:ascii="Tahoma" w:hAnsi="Tahoma" w:cs="Tahoma"/>
                <w:sz w:val="18"/>
                <w:szCs w:val="18"/>
              </w:rPr>
              <w:t xml:space="preserve">, </w:t>
            </w:r>
            <w:r w:rsidRPr="00247904">
              <w:rPr>
                <w:rFonts w:ascii="Tahoma" w:hAnsi="Tahoma" w:cs="Tahoma"/>
                <w:sz w:val="18"/>
                <w:szCs w:val="18"/>
              </w:rPr>
              <w:t>koji</w:t>
            </w:r>
            <w:r w:rsidR="00232D60" w:rsidRPr="00247904">
              <w:rPr>
                <w:rFonts w:ascii="Tahoma" w:hAnsi="Tahoma" w:cs="Tahoma"/>
                <w:sz w:val="18"/>
                <w:szCs w:val="18"/>
              </w:rPr>
              <w:t xml:space="preserve"> </w:t>
            </w:r>
            <w:r w:rsidRPr="00247904">
              <w:rPr>
                <w:rFonts w:ascii="Tahoma" w:hAnsi="Tahoma" w:cs="Tahoma"/>
                <w:sz w:val="18"/>
                <w:szCs w:val="18"/>
              </w:rPr>
              <w:t>su</w:t>
            </w:r>
            <w:r w:rsidR="00232D60" w:rsidRPr="00247904">
              <w:rPr>
                <w:rFonts w:ascii="Tahoma" w:hAnsi="Tahoma" w:cs="Tahoma"/>
                <w:sz w:val="18"/>
                <w:szCs w:val="18"/>
              </w:rPr>
              <w:t xml:space="preserve"> </w:t>
            </w:r>
            <w:r w:rsidRPr="00247904">
              <w:rPr>
                <w:rFonts w:ascii="Tahoma" w:hAnsi="Tahoma" w:cs="Tahoma"/>
                <w:sz w:val="18"/>
                <w:szCs w:val="18"/>
              </w:rPr>
              <w:t>se</w:t>
            </w:r>
            <w:r w:rsidR="00232D60" w:rsidRPr="00247904">
              <w:rPr>
                <w:rFonts w:ascii="Tahoma" w:hAnsi="Tahoma" w:cs="Tahoma"/>
                <w:sz w:val="18"/>
                <w:szCs w:val="18"/>
              </w:rPr>
              <w:t xml:space="preserve"> </w:t>
            </w:r>
            <w:r w:rsidRPr="00247904">
              <w:rPr>
                <w:rFonts w:ascii="Tahoma" w:hAnsi="Tahoma" w:cs="Tahoma"/>
                <w:sz w:val="18"/>
                <w:szCs w:val="18"/>
              </w:rPr>
              <w:t>desili</w:t>
            </w:r>
            <w:r w:rsidR="00232D60" w:rsidRPr="00247904">
              <w:rPr>
                <w:rFonts w:ascii="Tahoma" w:hAnsi="Tahoma" w:cs="Tahoma"/>
                <w:sz w:val="18"/>
                <w:szCs w:val="18"/>
              </w:rPr>
              <w:t xml:space="preserve"> </w:t>
            </w:r>
            <w:r w:rsidRPr="00247904">
              <w:rPr>
                <w:rFonts w:ascii="Tahoma" w:hAnsi="Tahoma" w:cs="Tahoma"/>
                <w:sz w:val="18"/>
                <w:szCs w:val="18"/>
              </w:rPr>
              <w:t>prilikom</w:t>
            </w:r>
            <w:r w:rsidR="00232D60" w:rsidRPr="00247904">
              <w:rPr>
                <w:rFonts w:ascii="Tahoma" w:hAnsi="Tahoma" w:cs="Tahoma"/>
                <w:sz w:val="18"/>
                <w:szCs w:val="18"/>
              </w:rPr>
              <w:t xml:space="preserve"> </w:t>
            </w:r>
            <w:r w:rsidRPr="00247904">
              <w:rPr>
                <w:rFonts w:ascii="Tahoma" w:hAnsi="Tahoma" w:cs="Tahoma"/>
                <w:sz w:val="18"/>
                <w:szCs w:val="18"/>
              </w:rPr>
              <w:t>izvršenja</w:t>
            </w:r>
            <w:r w:rsidR="00232D60" w:rsidRPr="00247904">
              <w:rPr>
                <w:rFonts w:ascii="Tahoma" w:hAnsi="Tahoma" w:cs="Tahoma"/>
                <w:sz w:val="18"/>
                <w:szCs w:val="18"/>
              </w:rPr>
              <w:t xml:space="preserve"> </w:t>
            </w:r>
            <w:r w:rsidRPr="00247904">
              <w:rPr>
                <w:rFonts w:ascii="Tahoma" w:hAnsi="Tahoma" w:cs="Tahoma"/>
                <w:sz w:val="18"/>
                <w:szCs w:val="18"/>
              </w:rPr>
              <w:t>ugovorenih</w:t>
            </w:r>
            <w:r w:rsidR="00232D60" w:rsidRPr="00247904">
              <w:rPr>
                <w:rFonts w:ascii="Tahoma" w:hAnsi="Tahoma" w:cs="Tahoma"/>
                <w:sz w:val="18"/>
                <w:szCs w:val="18"/>
              </w:rPr>
              <w:t xml:space="preserve"> </w:t>
            </w:r>
            <w:r w:rsidRPr="00247904">
              <w:rPr>
                <w:rFonts w:ascii="Tahoma" w:hAnsi="Tahoma" w:cs="Tahoma"/>
                <w:sz w:val="18"/>
                <w:szCs w:val="18"/>
              </w:rPr>
              <w:t>obima</w:t>
            </w:r>
            <w:r w:rsidR="00232D60" w:rsidRPr="00247904">
              <w:rPr>
                <w:rFonts w:ascii="Tahoma" w:hAnsi="Tahoma" w:cs="Tahoma"/>
                <w:sz w:val="18"/>
                <w:szCs w:val="18"/>
              </w:rPr>
              <w:t xml:space="preserve"> </w:t>
            </w:r>
            <w:r w:rsidRPr="00247904">
              <w:rPr>
                <w:rFonts w:ascii="Tahoma" w:hAnsi="Tahoma" w:cs="Tahoma"/>
                <w:sz w:val="18"/>
                <w:szCs w:val="18"/>
              </w:rPr>
              <w:t>radova</w:t>
            </w:r>
          </w:p>
        </w:tc>
        <w:tc>
          <w:tcPr>
            <w:tcW w:w="411" w:type="pct"/>
            <w:shd w:val="clear" w:color="000000" w:fill="FFFFFF"/>
          </w:tcPr>
          <w:p w14:paraId="6483F975" w14:textId="77777777" w:rsidR="00232D60" w:rsidRPr="00247904" w:rsidRDefault="00232D60" w:rsidP="00C858D6">
            <w:pPr>
              <w:autoSpaceDE w:val="0"/>
              <w:autoSpaceDN w:val="0"/>
              <w:adjustRightInd w:val="0"/>
              <w:spacing w:before="40" w:afterLines="40" w:after="96"/>
              <w:jc w:val="center"/>
              <w:rPr>
                <w:rFonts w:ascii="Tahoma" w:hAnsi="Tahoma" w:cs="Tahoma"/>
                <w:sz w:val="18"/>
                <w:szCs w:val="18"/>
                <w:lang w:eastAsia="ru-RU"/>
              </w:rPr>
            </w:pPr>
            <w:r w:rsidRPr="00247904">
              <w:rPr>
                <w:rFonts w:ascii="Tahoma" w:hAnsi="Tahoma" w:cs="Tahoma"/>
                <w:sz w:val="18"/>
                <w:szCs w:val="18"/>
                <w:lang w:eastAsia="ru-RU"/>
              </w:rPr>
              <w:t>100</w:t>
            </w:r>
          </w:p>
          <w:p w14:paraId="3605ED39" w14:textId="77777777" w:rsidR="00232D60" w:rsidRPr="00247904" w:rsidRDefault="00232D60" w:rsidP="00C858D6">
            <w:pPr>
              <w:autoSpaceDE w:val="0"/>
              <w:autoSpaceDN w:val="0"/>
              <w:adjustRightInd w:val="0"/>
              <w:spacing w:before="40" w:afterLines="40" w:after="96"/>
              <w:jc w:val="center"/>
              <w:rPr>
                <w:rFonts w:ascii="Tahoma" w:hAnsi="Tahoma" w:cs="Tahoma"/>
                <w:sz w:val="18"/>
                <w:szCs w:val="18"/>
                <w:lang w:eastAsia="ru-RU"/>
              </w:rPr>
            </w:pPr>
          </w:p>
        </w:tc>
        <w:tc>
          <w:tcPr>
            <w:tcW w:w="1240" w:type="pct"/>
            <w:shd w:val="clear" w:color="000000" w:fill="FFFFFF"/>
          </w:tcPr>
          <w:p w14:paraId="1C6A76E1" w14:textId="15B69860" w:rsidR="00232D60" w:rsidRPr="00247904" w:rsidRDefault="00F65F07" w:rsidP="00C858D6">
            <w:pPr>
              <w:autoSpaceDE w:val="0"/>
              <w:autoSpaceDN w:val="0"/>
              <w:adjustRightInd w:val="0"/>
              <w:spacing w:before="40" w:afterLines="40" w:after="96"/>
              <w:jc w:val="both"/>
              <w:rPr>
                <w:rFonts w:ascii="Tahoma" w:hAnsi="Tahoma" w:cs="Tahoma"/>
                <w:sz w:val="18"/>
                <w:szCs w:val="18"/>
                <w:lang w:eastAsia="ru-RU"/>
              </w:rPr>
            </w:pPr>
            <w:r w:rsidRPr="00247904">
              <w:rPr>
                <w:rFonts w:ascii="Tahoma" w:hAnsi="Tahoma" w:cs="Tahoma"/>
                <w:sz w:val="18"/>
                <w:szCs w:val="18"/>
              </w:rPr>
              <w:t>Informacije</w:t>
            </w:r>
            <w:r w:rsidR="00232D60" w:rsidRPr="00247904">
              <w:rPr>
                <w:rFonts w:ascii="Tahoma" w:hAnsi="Tahoma" w:cs="Tahoma"/>
                <w:sz w:val="18"/>
                <w:szCs w:val="18"/>
              </w:rPr>
              <w:t xml:space="preserve"> </w:t>
            </w:r>
            <w:r w:rsidRPr="00247904">
              <w:rPr>
                <w:rFonts w:ascii="Tahoma" w:hAnsi="Tahoma" w:cs="Tahoma"/>
                <w:sz w:val="18"/>
                <w:szCs w:val="18"/>
              </w:rPr>
              <w:t>koje</w:t>
            </w:r>
            <w:r w:rsidR="00232D60" w:rsidRPr="00247904">
              <w:rPr>
                <w:rFonts w:ascii="Tahoma" w:hAnsi="Tahoma" w:cs="Tahoma"/>
                <w:sz w:val="18"/>
                <w:szCs w:val="18"/>
              </w:rPr>
              <w:t xml:space="preserve"> </w:t>
            </w:r>
            <w:r w:rsidRPr="00247904">
              <w:rPr>
                <w:rFonts w:ascii="Tahoma" w:hAnsi="Tahoma" w:cs="Tahoma"/>
                <w:sz w:val="18"/>
                <w:szCs w:val="18"/>
              </w:rPr>
              <w:t>su</w:t>
            </w:r>
            <w:r w:rsidR="00232D60" w:rsidRPr="00247904">
              <w:rPr>
                <w:rFonts w:ascii="Tahoma" w:hAnsi="Tahoma" w:cs="Tahoma"/>
                <w:sz w:val="18"/>
                <w:szCs w:val="18"/>
              </w:rPr>
              <w:t xml:space="preserve"> </w:t>
            </w:r>
            <w:r w:rsidRPr="00247904">
              <w:rPr>
                <w:rFonts w:ascii="Tahoma" w:hAnsi="Tahoma" w:cs="Tahoma"/>
                <w:sz w:val="18"/>
                <w:szCs w:val="18"/>
              </w:rPr>
              <w:t>došle</w:t>
            </w:r>
            <w:r w:rsidR="00232D60" w:rsidRPr="00247904">
              <w:rPr>
                <w:rFonts w:ascii="Tahoma" w:hAnsi="Tahoma" w:cs="Tahoma"/>
                <w:sz w:val="18"/>
                <w:szCs w:val="18"/>
              </w:rPr>
              <w:t xml:space="preserve"> </w:t>
            </w:r>
            <w:r w:rsidRPr="00247904">
              <w:rPr>
                <w:rFonts w:ascii="Tahoma" w:hAnsi="Tahoma" w:cs="Tahoma"/>
                <w:sz w:val="18"/>
                <w:szCs w:val="18"/>
              </w:rPr>
              <w:t>iz</w:t>
            </w:r>
            <w:r w:rsidR="00232D60" w:rsidRPr="00247904">
              <w:rPr>
                <w:rFonts w:ascii="Tahoma" w:hAnsi="Tahoma" w:cs="Tahoma"/>
                <w:sz w:val="18"/>
                <w:szCs w:val="18"/>
              </w:rPr>
              <w:t xml:space="preserve"> </w:t>
            </w:r>
            <w:r w:rsidRPr="00247904">
              <w:rPr>
                <w:rFonts w:ascii="Tahoma" w:hAnsi="Tahoma" w:cs="Tahoma"/>
                <w:sz w:val="18"/>
                <w:szCs w:val="18"/>
              </w:rPr>
              <w:t>spolјnih</w:t>
            </w:r>
            <w:r w:rsidR="00232D60" w:rsidRPr="00247904">
              <w:rPr>
                <w:rFonts w:ascii="Tahoma" w:hAnsi="Tahoma" w:cs="Tahoma"/>
                <w:sz w:val="18"/>
                <w:szCs w:val="18"/>
              </w:rPr>
              <w:t xml:space="preserve"> </w:t>
            </w:r>
            <w:r w:rsidRPr="00247904">
              <w:rPr>
                <w:rFonts w:ascii="Tahoma" w:hAnsi="Tahoma" w:cs="Tahoma"/>
                <w:sz w:val="18"/>
                <w:szCs w:val="18"/>
              </w:rPr>
              <w:t>firmi</w:t>
            </w:r>
            <w:r w:rsidR="00232D60" w:rsidRPr="00247904">
              <w:rPr>
                <w:rFonts w:ascii="Tahoma" w:hAnsi="Tahoma" w:cs="Tahoma"/>
                <w:sz w:val="18"/>
                <w:szCs w:val="18"/>
              </w:rPr>
              <w:t xml:space="preserve"> (</w:t>
            </w:r>
            <w:r w:rsidRPr="00247904">
              <w:rPr>
                <w:rFonts w:ascii="Tahoma" w:hAnsi="Tahoma" w:cs="Tahoma"/>
                <w:sz w:val="18"/>
                <w:szCs w:val="18"/>
              </w:rPr>
              <w:t>organizacija</w:t>
            </w:r>
            <w:r w:rsidR="00232D60" w:rsidRPr="00247904">
              <w:rPr>
                <w:rFonts w:ascii="Tahoma" w:hAnsi="Tahoma" w:cs="Tahoma"/>
                <w:sz w:val="18"/>
                <w:szCs w:val="18"/>
              </w:rPr>
              <w:t xml:space="preserve">), </w:t>
            </w:r>
            <w:r w:rsidRPr="00247904">
              <w:rPr>
                <w:rFonts w:ascii="Tahoma" w:hAnsi="Tahoma" w:cs="Tahoma"/>
                <w:sz w:val="18"/>
                <w:szCs w:val="18"/>
              </w:rPr>
              <w:t>uklјučujući</w:t>
            </w:r>
            <w:r w:rsidR="00232D60" w:rsidRPr="00247904">
              <w:rPr>
                <w:rFonts w:ascii="Tahoma" w:hAnsi="Tahoma" w:cs="Tahoma"/>
                <w:sz w:val="18"/>
                <w:szCs w:val="18"/>
              </w:rPr>
              <w:t xml:space="preserve"> </w:t>
            </w:r>
            <w:r w:rsidRPr="00247904">
              <w:rPr>
                <w:rFonts w:ascii="Tahoma" w:hAnsi="Tahoma" w:cs="Tahoma"/>
                <w:sz w:val="18"/>
                <w:szCs w:val="18"/>
              </w:rPr>
              <w:t>nadzorno</w:t>
            </w:r>
            <w:r w:rsidR="00232D60" w:rsidRPr="00247904">
              <w:rPr>
                <w:rFonts w:ascii="Tahoma" w:hAnsi="Tahoma" w:cs="Tahoma"/>
                <w:sz w:val="18"/>
                <w:szCs w:val="18"/>
              </w:rPr>
              <w:t>-</w:t>
            </w:r>
            <w:r w:rsidRPr="00247904">
              <w:rPr>
                <w:rFonts w:ascii="Tahoma" w:hAnsi="Tahoma" w:cs="Tahoma"/>
                <w:sz w:val="18"/>
                <w:szCs w:val="18"/>
              </w:rPr>
              <w:t>kontrolne</w:t>
            </w:r>
            <w:r w:rsidR="00232D60" w:rsidRPr="00247904">
              <w:rPr>
                <w:rFonts w:ascii="Tahoma" w:hAnsi="Tahoma" w:cs="Tahoma"/>
                <w:sz w:val="18"/>
                <w:szCs w:val="18"/>
              </w:rPr>
              <w:t xml:space="preserve"> </w:t>
            </w:r>
            <w:r w:rsidRPr="00247904">
              <w:rPr>
                <w:rFonts w:ascii="Tahoma" w:hAnsi="Tahoma" w:cs="Tahoma"/>
                <w:sz w:val="18"/>
                <w:szCs w:val="18"/>
              </w:rPr>
              <w:t>organe</w:t>
            </w:r>
          </w:p>
        </w:tc>
        <w:tc>
          <w:tcPr>
            <w:tcW w:w="1120" w:type="pct"/>
            <w:shd w:val="clear" w:color="000000" w:fill="FFFFFF"/>
          </w:tcPr>
          <w:p w14:paraId="3B5F610B" w14:textId="77777777" w:rsidR="00232D60" w:rsidRPr="00247904" w:rsidRDefault="00232D60" w:rsidP="00C858D6">
            <w:pPr>
              <w:autoSpaceDE w:val="0"/>
              <w:autoSpaceDN w:val="0"/>
              <w:adjustRightInd w:val="0"/>
              <w:spacing w:before="40" w:afterLines="40" w:after="96"/>
              <w:jc w:val="both"/>
              <w:rPr>
                <w:rFonts w:ascii="Tahoma" w:hAnsi="Tahoma" w:cs="Tahoma"/>
                <w:sz w:val="18"/>
                <w:szCs w:val="18"/>
                <w:lang w:eastAsia="ru-RU"/>
              </w:rPr>
            </w:pPr>
          </w:p>
        </w:tc>
      </w:tr>
      <w:tr w:rsidR="00232D60" w:rsidRPr="00247904" w14:paraId="1BD66A69" w14:textId="77777777" w:rsidTr="00C858D6">
        <w:tblPrEx>
          <w:tblCellMar>
            <w:top w:w="85" w:type="dxa"/>
            <w:bottom w:w="85" w:type="dxa"/>
          </w:tblCellMar>
        </w:tblPrEx>
        <w:trPr>
          <w:trHeight w:val="1212"/>
        </w:trPr>
        <w:tc>
          <w:tcPr>
            <w:tcW w:w="253" w:type="pct"/>
            <w:shd w:val="clear" w:color="000000" w:fill="FFFFFF"/>
          </w:tcPr>
          <w:p w14:paraId="7B332D49" w14:textId="77777777" w:rsidR="00232D60" w:rsidRPr="00247904" w:rsidRDefault="00232D60" w:rsidP="00232D60">
            <w:pPr>
              <w:numPr>
                <w:ilvl w:val="0"/>
                <w:numId w:val="25"/>
              </w:numPr>
              <w:suppressAutoHyphens w:val="0"/>
              <w:autoSpaceDE w:val="0"/>
              <w:autoSpaceDN w:val="0"/>
              <w:adjustRightInd w:val="0"/>
              <w:spacing w:before="40" w:afterLines="40" w:after="96"/>
              <w:jc w:val="center"/>
              <w:rPr>
                <w:rFonts w:ascii="Tahoma" w:hAnsi="Tahoma" w:cs="Tahoma"/>
                <w:sz w:val="18"/>
                <w:szCs w:val="18"/>
                <w:lang w:eastAsia="ru-RU"/>
              </w:rPr>
            </w:pPr>
          </w:p>
        </w:tc>
        <w:tc>
          <w:tcPr>
            <w:tcW w:w="1975" w:type="pct"/>
            <w:shd w:val="clear" w:color="000000" w:fill="FFFFFF"/>
          </w:tcPr>
          <w:p w14:paraId="755D4227" w14:textId="3A6ED404" w:rsidR="00232D60" w:rsidRPr="00247904" w:rsidRDefault="00F65F07" w:rsidP="00C858D6">
            <w:pPr>
              <w:autoSpaceDE w:val="0"/>
              <w:autoSpaceDN w:val="0"/>
              <w:adjustRightInd w:val="0"/>
              <w:spacing w:before="40" w:afterLines="40" w:after="96"/>
              <w:jc w:val="both"/>
              <w:rPr>
                <w:rFonts w:ascii="Tahoma" w:hAnsi="Tahoma" w:cs="Tahoma"/>
                <w:sz w:val="18"/>
                <w:szCs w:val="18"/>
                <w:lang w:eastAsia="ru-RU"/>
              </w:rPr>
            </w:pPr>
            <w:r w:rsidRPr="00247904">
              <w:rPr>
                <w:rFonts w:ascii="Tahoma" w:hAnsi="Tahoma" w:cs="Tahoma"/>
                <w:sz w:val="18"/>
                <w:szCs w:val="18"/>
              </w:rPr>
              <w:t>Izvođenje</w:t>
            </w:r>
            <w:r w:rsidR="00232D60" w:rsidRPr="00247904">
              <w:rPr>
                <w:rFonts w:ascii="Tahoma" w:hAnsi="Tahoma" w:cs="Tahoma"/>
                <w:sz w:val="18"/>
                <w:szCs w:val="18"/>
              </w:rPr>
              <w:t xml:space="preserve"> </w:t>
            </w:r>
            <w:r w:rsidRPr="00247904">
              <w:rPr>
                <w:rFonts w:ascii="Tahoma" w:hAnsi="Tahoma" w:cs="Tahoma"/>
                <w:sz w:val="18"/>
                <w:szCs w:val="18"/>
              </w:rPr>
              <w:t>radova</w:t>
            </w:r>
            <w:r w:rsidR="00232D60" w:rsidRPr="00247904">
              <w:rPr>
                <w:rFonts w:ascii="Tahoma" w:hAnsi="Tahoma" w:cs="Tahoma"/>
                <w:sz w:val="18"/>
                <w:szCs w:val="18"/>
              </w:rPr>
              <w:t xml:space="preserve"> </w:t>
            </w:r>
            <w:r w:rsidRPr="00247904">
              <w:rPr>
                <w:rFonts w:ascii="Tahoma" w:hAnsi="Tahoma" w:cs="Tahoma"/>
                <w:sz w:val="18"/>
                <w:szCs w:val="18"/>
              </w:rPr>
              <w:t>od</w:t>
            </w:r>
            <w:r w:rsidR="00232D60" w:rsidRPr="00247904">
              <w:rPr>
                <w:rFonts w:ascii="Tahoma" w:hAnsi="Tahoma" w:cs="Tahoma"/>
                <w:sz w:val="18"/>
                <w:szCs w:val="18"/>
              </w:rPr>
              <w:t xml:space="preserve"> </w:t>
            </w:r>
            <w:r w:rsidRPr="00247904">
              <w:rPr>
                <w:rFonts w:ascii="Tahoma" w:hAnsi="Tahoma" w:cs="Tahoma"/>
                <w:sz w:val="18"/>
                <w:szCs w:val="18"/>
              </w:rPr>
              <w:t>strane</w:t>
            </w:r>
            <w:r w:rsidR="00232D60" w:rsidRPr="00247904">
              <w:rPr>
                <w:rFonts w:ascii="Tahoma" w:hAnsi="Tahoma" w:cs="Tahoma"/>
                <w:sz w:val="18"/>
                <w:szCs w:val="18"/>
              </w:rPr>
              <w:t xml:space="preserve"> </w:t>
            </w:r>
            <w:r w:rsidRPr="00247904">
              <w:rPr>
                <w:rFonts w:ascii="Tahoma" w:hAnsi="Tahoma" w:cs="Tahoma"/>
                <w:sz w:val="18"/>
                <w:szCs w:val="18"/>
              </w:rPr>
              <w:t>Izvođača</w:t>
            </w:r>
            <w:r w:rsidR="00232D60" w:rsidRPr="00247904">
              <w:rPr>
                <w:rFonts w:ascii="Tahoma" w:hAnsi="Tahoma" w:cs="Tahoma"/>
                <w:sz w:val="18"/>
                <w:szCs w:val="18"/>
              </w:rPr>
              <w:t xml:space="preserve"> </w:t>
            </w:r>
            <w:r w:rsidRPr="00247904">
              <w:rPr>
                <w:rFonts w:ascii="Tahoma" w:hAnsi="Tahoma" w:cs="Tahoma"/>
                <w:sz w:val="18"/>
                <w:szCs w:val="18"/>
              </w:rPr>
              <w:t>bez</w:t>
            </w:r>
            <w:r w:rsidR="00232D60" w:rsidRPr="00247904">
              <w:rPr>
                <w:rFonts w:ascii="Tahoma" w:hAnsi="Tahoma" w:cs="Tahoma"/>
                <w:sz w:val="18"/>
                <w:szCs w:val="18"/>
              </w:rPr>
              <w:t xml:space="preserve"> </w:t>
            </w:r>
            <w:r w:rsidRPr="00247904">
              <w:rPr>
                <w:rFonts w:ascii="Tahoma" w:hAnsi="Tahoma" w:cs="Tahoma"/>
                <w:sz w:val="18"/>
                <w:szCs w:val="18"/>
              </w:rPr>
              <w:t>potrebnog</w:t>
            </w:r>
            <w:r w:rsidR="00232D60" w:rsidRPr="00247904">
              <w:rPr>
                <w:rFonts w:ascii="Tahoma" w:hAnsi="Tahoma" w:cs="Tahoma"/>
                <w:sz w:val="18"/>
                <w:szCs w:val="18"/>
              </w:rPr>
              <w:t xml:space="preserve"> </w:t>
            </w:r>
            <w:r w:rsidRPr="00247904">
              <w:rPr>
                <w:rFonts w:ascii="Tahoma" w:hAnsi="Tahoma" w:cs="Tahoma"/>
                <w:sz w:val="18"/>
                <w:szCs w:val="18"/>
                <w:lang w:val="sr-Cyrl-BA"/>
              </w:rPr>
              <w:t>radnog</w:t>
            </w:r>
            <w:r w:rsidR="00232D60" w:rsidRPr="00247904">
              <w:rPr>
                <w:rFonts w:ascii="Tahoma" w:hAnsi="Tahoma" w:cs="Tahoma"/>
                <w:sz w:val="18"/>
                <w:szCs w:val="18"/>
                <w:lang w:val="sr-Cyrl-BA"/>
              </w:rPr>
              <w:t xml:space="preserve"> </w:t>
            </w:r>
            <w:r w:rsidRPr="00247904">
              <w:rPr>
                <w:rFonts w:ascii="Tahoma" w:hAnsi="Tahoma" w:cs="Tahoma"/>
                <w:sz w:val="18"/>
                <w:szCs w:val="18"/>
              </w:rPr>
              <w:t>naloga</w:t>
            </w:r>
            <w:r w:rsidR="00232D60" w:rsidRPr="00247904">
              <w:rPr>
                <w:rFonts w:ascii="Tahoma" w:hAnsi="Tahoma" w:cs="Tahoma"/>
                <w:sz w:val="18"/>
                <w:szCs w:val="18"/>
              </w:rPr>
              <w:t xml:space="preserve">, </w:t>
            </w:r>
            <w:r w:rsidRPr="00247904">
              <w:rPr>
                <w:rFonts w:ascii="Tahoma" w:hAnsi="Tahoma" w:cs="Tahoma"/>
                <w:sz w:val="18"/>
                <w:szCs w:val="18"/>
              </w:rPr>
              <w:t>plana</w:t>
            </w:r>
            <w:r w:rsidR="00232D60" w:rsidRPr="00247904">
              <w:rPr>
                <w:rFonts w:ascii="Tahoma" w:hAnsi="Tahoma" w:cs="Tahoma"/>
                <w:sz w:val="18"/>
                <w:szCs w:val="18"/>
              </w:rPr>
              <w:t xml:space="preserve"> </w:t>
            </w:r>
            <w:r w:rsidRPr="00247904">
              <w:rPr>
                <w:rFonts w:ascii="Tahoma" w:hAnsi="Tahoma" w:cs="Tahoma"/>
                <w:sz w:val="18"/>
                <w:szCs w:val="18"/>
              </w:rPr>
              <w:t>izvođenja</w:t>
            </w:r>
            <w:r w:rsidR="00232D60" w:rsidRPr="00247904">
              <w:rPr>
                <w:rFonts w:ascii="Tahoma" w:hAnsi="Tahoma" w:cs="Tahoma"/>
                <w:sz w:val="18"/>
                <w:szCs w:val="18"/>
              </w:rPr>
              <w:t xml:space="preserve"> </w:t>
            </w:r>
            <w:r w:rsidRPr="00247904">
              <w:rPr>
                <w:rFonts w:ascii="Tahoma" w:hAnsi="Tahoma" w:cs="Tahoma"/>
                <w:sz w:val="18"/>
                <w:szCs w:val="18"/>
              </w:rPr>
              <w:t>radova</w:t>
            </w:r>
            <w:r w:rsidR="00232D60" w:rsidRPr="00247904">
              <w:rPr>
                <w:rFonts w:ascii="Tahoma" w:hAnsi="Tahoma" w:cs="Tahoma"/>
                <w:sz w:val="18"/>
                <w:szCs w:val="18"/>
              </w:rPr>
              <w:t xml:space="preserve">, </w:t>
            </w:r>
            <w:r w:rsidRPr="00247904">
              <w:rPr>
                <w:rFonts w:ascii="Tahoma" w:hAnsi="Tahoma" w:cs="Tahoma"/>
                <w:sz w:val="18"/>
                <w:szCs w:val="18"/>
              </w:rPr>
              <w:t>tehnoloških</w:t>
            </w:r>
            <w:r w:rsidR="00232D60" w:rsidRPr="00247904">
              <w:rPr>
                <w:rFonts w:ascii="Tahoma" w:hAnsi="Tahoma" w:cs="Tahoma"/>
                <w:sz w:val="18"/>
                <w:szCs w:val="18"/>
              </w:rPr>
              <w:t xml:space="preserve"> </w:t>
            </w:r>
            <w:r w:rsidRPr="00247904">
              <w:rPr>
                <w:rFonts w:ascii="Tahoma" w:hAnsi="Tahoma" w:cs="Tahoma"/>
                <w:sz w:val="18"/>
                <w:szCs w:val="18"/>
              </w:rPr>
              <w:t>mapa</w:t>
            </w:r>
            <w:r w:rsidR="00232D60" w:rsidRPr="00247904">
              <w:rPr>
                <w:rFonts w:ascii="Tahoma" w:hAnsi="Tahoma" w:cs="Tahoma"/>
                <w:sz w:val="18"/>
                <w:szCs w:val="18"/>
              </w:rPr>
              <w:t xml:space="preserve"> </w:t>
            </w:r>
            <w:r w:rsidRPr="00247904">
              <w:rPr>
                <w:rFonts w:ascii="Tahoma" w:hAnsi="Tahoma" w:cs="Tahoma"/>
                <w:sz w:val="18"/>
                <w:szCs w:val="18"/>
              </w:rPr>
              <w:t>za</w:t>
            </w:r>
            <w:r w:rsidR="00232D60" w:rsidRPr="00247904">
              <w:rPr>
                <w:rFonts w:ascii="Tahoma" w:hAnsi="Tahoma" w:cs="Tahoma"/>
                <w:sz w:val="18"/>
                <w:szCs w:val="18"/>
              </w:rPr>
              <w:t xml:space="preserve"> </w:t>
            </w:r>
            <w:r w:rsidRPr="00247904">
              <w:rPr>
                <w:rFonts w:ascii="Tahoma" w:hAnsi="Tahoma" w:cs="Tahoma"/>
                <w:sz w:val="18"/>
                <w:szCs w:val="18"/>
              </w:rPr>
              <w:t>remont</w:t>
            </w:r>
            <w:r w:rsidR="00232D60" w:rsidRPr="00247904">
              <w:rPr>
                <w:rFonts w:ascii="Tahoma" w:hAnsi="Tahoma" w:cs="Tahoma"/>
                <w:sz w:val="18"/>
                <w:szCs w:val="18"/>
              </w:rPr>
              <w:t xml:space="preserve">, </w:t>
            </w:r>
            <w:r w:rsidRPr="00247904">
              <w:rPr>
                <w:rFonts w:ascii="Tahoma" w:hAnsi="Tahoma" w:cs="Tahoma"/>
                <w:sz w:val="18"/>
                <w:szCs w:val="18"/>
              </w:rPr>
              <w:t>ili</w:t>
            </w:r>
            <w:r w:rsidR="00232D60" w:rsidRPr="00247904">
              <w:rPr>
                <w:rFonts w:ascii="Tahoma" w:hAnsi="Tahoma" w:cs="Tahoma"/>
                <w:sz w:val="18"/>
                <w:szCs w:val="18"/>
              </w:rPr>
              <w:t xml:space="preserve"> </w:t>
            </w:r>
            <w:r w:rsidRPr="00247904">
              <w:rPr>
                <w:rFonts w:ascii="Tahoma" w:hAnsi="Tahoma" w:cs="Tahoma"/>
                <w:sz w:val="18"/>
                <w:szCs w:val="18"/>
              </w:rPr>
              <w:t>bez</w:t>
            </w:r>
            <w:r w:rsidR="00232D60" w:rsidRPr="00247904">
              <w:rPr>
                <w:rFonts w:ascii="Tahoma" w:hAnsi="Tahoma" w:cs="Tahoma"/>
                <w:sz w:val="18"/>
                <w:szCs w:val="18"/>
              </w:rPr>
              <w:t xml:space="preserve"> </w:t>
            </w:r>
            <w:r w:rsidRPr="00247904">
              <w:rPr>
                <w:rFonts w:ascii="Tahoma" w:hAnsi="Tahoma" w:cs="Tahoma"/>
                <w:sz w:val="18"/>
                <w:szCs w:val="18"/>
              </w:rPr>
              <w:t>saglasnosti</w:t>
            </w:r>
            <w:r w:rsidR="00232D60" w:rsidRPr="00247904">
              <w:rPr>
                <w:rFonts w:ascii="Tahoma" w:hAnsi="Tahoma" w:cs="Tahoma"/>
                <w:sz w:val="18"/>
                <w:szCs w:val="18"/>
              </w:rPr>
              <w:t xml:space="preserve"> </w:t>
            </w:r>
            <w:r w:rsidRPr="00247904">
              <w:rPr>
                <w:rFonts w:ascii="Tahoma" w:hAnsi="Tahoma" w:cs="Tahoma"/>
                <w:sz w:val="18"/>
                <w:szCs w:val="18"/>
              </w:rPr>
              <w:t>rukovodioca</w:t>
            </w:r>
            <w:r w:rsidR="00232D60" w:rsidRPr="00247904">
              <w:rPr>
                <w:rFonts w:ascii="Tahoma" w:hAnsi="Tahoma" w:cs="Tahoma"/>
                <w:sz w:val="18"/>
                <w:szCs w:val="18"/>
              </w:rPr>
              <w:t xml:space="preserve"> </w:t>
            </w:r>
            <w:r w:rsidRPr="00247904">
              <w:rPr>
                <w:rFonts w:ascii="Tahoma" w:hAnsi="Tahoma" w:cs="Tahoma"/>
                <w:sz w:val="18"/>
                <w:szCs w:val="18"/>
              </w:rPr>
              <w:t>objekta</w:t>
            </w:r>
            <w:r w:rsidR="00232D60" w:rsidRPr="00247904">
              <w:rPr>
                <w:rFonts w:ascii="Tahoma" w:hAnsi="Tahoma" w:cs="Tahoma"/>
                <w:sz w:val="18"/>
                <w:szCs w:val="18"/>
              </w:rPr>
              <w:t xml:space="preserve"> </w:t>
            </w:r>
            <w:r w:rsidRPr="00247904">
              <w:rPr>
                <w:rFonts w:ascii="Tahoma" w:hAnsi="Tahoma" w:cs="Tahoma"/>
                <w:sz w:val="18"/>
                <w:szCs w:val="18"/>
              </w:rPr>
              <w:t>i</w:t>
            </w:r>
            <w:r w:rsidR="00232D60" w:rsidRPr="00247904">
              <w:rPr>
                <w:rFonts w:ascii="Tahoma" w:hAnsi="Tahoma" w:cs="Tahoma"/>
                <w:sz w:val="18"/>
                <w:szCs w:val="18"/>
              </w:rPr>
              <w:t xml:space="preserve"> </w:t>
            </w:r>
            <w:r w:rsidRPr="00247904">
              <w:rPr>
                <w:rFonts w:ascii="Tahoma" w:hAnsi="Tahoma" w:cs="Tahoma"/>
                <w:sz w:val="18"/>
                <w:szCs w:val="18"/>
              </w:rPr>
              <w:t>predstavnika</w:t>
            </w:r>
            <w:r w:rsidR="00232D60" w:rsidRPr="00247904">
              <w:rPr>
                <w:rFonts w:ascii="Tahoma" w:hAnsi="Tahoma" w:cs="Tahoma"/>
                <w:sz w:val="18"/>
                <w:szCs w:val="18"/>
              </w:rPr>
              <w:t xml:space="preserve"> </w:t>
            </w:r>
            <w:r w:rsidRPr="00247904">
              <w:rPr>
                <w:rFonts w:ascii="Tahoma" w:hAnsi="Tahoma" w:cs="Tahoma"/>
                <w:sz w:val="18"/>
                <w:szCs w:val="18"/>
              </w:rPr>
              <w:t>jedinice</w:t>
            </w:r>
            <w:r w:rsidR="00232D60" w:rsidRPr="00247904">
              <w:rPr>
                <w:rFonts w:ascii="Tahoma" w:hAnsi="Tahoma" w:cs="Tahoma"/>
                <w:sz w:val="18"/>
                <w:szCs w:val="18"/>
              </w:rPr>
              <w:t xml:space="preserve"> </w:t>
            </w:r>
            <w:r w:rsidRPr="00247904">
              <w:rPr>
                <w:rFonts w:ascii="Tahoma" w:hAnsi="Tahoma" w:cs="Tahoma"/>
                <w:sz w:val="18"/>
                <w:szCs w:val="18"/>
              </w:rPr>
              <w:t>za</w:t>
            </w:r>
            <w:r w:rsidR="00232D60" w:rsidRPr="00247904">
              <w:rPr>
                <w:rFonts w:ascii="Tahoma" w:hAnsi="Tahoma" w:cs="Tahoma"/>
                <w:sz w:val="18"/>
                <w:szCs w:val="18"/>
              </w:rPr>
              <w:t xml:space="preserve"> </w:t>
            </w:r>
            <w:r w:rsidRPr="00247904">
              <w:rPr>
                <w:rFonts w:ascii="Tahoma" w:hAnsi="Tahoma" w:cs="Tahoma"/>
                <w:sz w:val="18"/>
                <w:szCs w:val="18"/>
              </w:rPr>
              <w:t>spasavanje</w:t>
            </w:r>
            <w:r w:rsidR="00232D60" w:rsidRPr="00247904">
              <w:rPr>
                <w:rFonts w:ascii="Tahoma" w:hAnsi="Tahoma" w:cs="Tahoma"/>
                <w:sz w:val="18"/>
                <w:szCs w:val="18"/>
              </w:rPr>
              <w:t xml:space="preserve"> </w:t>
            </w:r>
            <w:r w:rsidRPr="00247904">
              <w:rPr>
                <w:rFonts w:ascii="Tahoma" w:hAnsi="Tahoma" w:cs="Tahoma"/>
                <w:sz w:val="18"/>
                <w:szCs w:val="18"/>
              </w:rPr>
              <w:t>u</w:t>
            </w:r>
            <w:r w:rsidR="00232D60" w:rsidRPr="00247904">
              <w:rPr>
                <w:rFonts w:ascii="Tahoma" w:hAnsi="Tahoma" w:cs="Tahoma"/>
                <w:sz w:val="18"/>
                <w:szCs w:val="18"/>
              </w:rPr>
              <w:t xml:space="preserve"> </w:t>
            </w:r>
            <w:r w:rsidRPr="00247904">
              <w:rPr>
                <w:rFonts w:ascii="Tahoma" w:hAnsi="Tahoma" w:cs="Tahoma"/>
                <w:sz w:val="18"/>
                <w:szCs w:val="18"/>
              </w:rPr>
              <w:t>slučaju</w:t>
            </w:r>
            <w:r w:rsidR="00232D60" w:rsidRPr="00247904">
              <w:rPr>
                <w:rFonts w:ascii="Tahoma" w:hAnsi="Tahoma" w:cs="Tahoma"/>
                <w:sz w:val="18"/>
                <w:szCs w:val="18"/>
              </w:rPr>
              <w:t xml:space="preserve"> </w:t>
            </w:r>
            <w:r w:rsidRPr="00247904">
              <w:rPr>
                <w:rFonts w:ascii="Tahoma" w:hAnsi="Tahoma" w:cs="Tahoma"/>
                <w:sz w:val="18"/>
                <w:szCs w:val="18"/>
              </w:rPr>
              <w:t>havarije</w:t>
            </w:r>
            <w:r w:rsidR="00232D60" w:rsidRPr="00247904">
              <w:rPr>
                <w:rFonts w:ascii="Tahoma" w:hAnsi="Tahoma" w:cs="Tahoma"/>
                <w:sz w:val="18"/>
                <w:szCs w:val="18"/>
              </w:rPr>
              <w:t xml:space="preserve"> </w:t>
            </w:r>
            <w:r w:rsidRPr="00247904">
              <w:rPr>
                <w:rFonts w:ascii="Tahoma" w:hAnsi="Tahoma" w:cs="Tahoma"/>
                <w:sz w:val="18"/>
                <w:szCs w:val="18"/>
              </w:rPr>
              <w:t>gasne</w:t>
            </w:r>
            <w:r w:rsidR="00232D60" w:rsidRPr="00247904">
              <w:rPr>
                <w:rFonts w:ascii="Tahoma" w:hAnsi="Tahoma" w:cs="Tahoma"/>
                <w:sz w:val="18"/>
                <w:szCs w:val="18"/>
              </w:rPr>
              <w:t xml:space="preserve"> </w:t>
            </w:r>
            <w:r w:rsidRPr="00247904">
              <w:rPr>
                <w:rFonts w:ascii="Tahoma" w:hAnsi="Tahoma" w:cs="Tahoma"/>
                <w:sz w:val="18"/>
                <w:szCs w:val="18"/>
              </w:rPr>
              <w:t>opreme</w:t>
            </w:r>
            <w:r w:rsidR="00232D60" w:rsidRPr="00247904">
              <w:rPr>
                <w:rFonts w:ascii="Tahoma" w:hAnsi="Tahoma" w:cs="Tahoma"/>
                <w:sz w:val="18"/>
                <w:szCs w:val="18"/>
              </w:rPr>
              <w:t>/</w:t>
            </w:r>
            <w:r w:rsidRPr="00247904">
              <w:rPr>
                <w:rFonts w:ascii="Tahoma" w:hAnsi="Tahoma" w:cs="Tahoma"/>
                <w:sz w:val="18"/>
                <w:szCs w:val="18"/>
              </w:rPr>
              <w:t>vatrogasne</w:t>
            </w:r>
            <w:r w:rsidR="00232D60" w:rsidRPr="00247904">
              <w:rPr>
                <w:rFonts w:ascii="Tahoma" w:hAnsi="Tahoma" w:cs="Tahoma"/>
                <w:sz w:val="18"/>
                <w:szCs w:val="18"/>
              </w:rPr>
              <w:t xml:space="preserve"> </w:t>
            </w:r>
            <w:r w:rsidRPr="00247904">
              <w:rPr>
                <w:rFonts w:ascii="Tahoma" w:hAnsi="Tahoma" w:cs="Tahoma"/>
                <w:sz w:val="18"/>
                <w:szCs w:val="18"/>
              </w:rPr>
              <w:t>jedinice</w:t>
            </w:r>
            <w:r w:rsidR="00232D60" w:rsidRPr="00247904">
              <w:rPr>
                <w:rFonts w:ascii="Tahoma" w:hAnsi="Tahoma" w:cs="Tahoma"/>
                <w:sz w:val="18"/>
                <w:szCs w:val="18"/>
              </w:rPr>
              <w:t xml:space="preserve"> (</w:t>
            </w:r>
            <w:r w:rsidRPr="00247904">
              <w:rPr>
                <w:rFonts w:ascii="Tahoma" w:hAnsi="Tahoma" w:cs="Tahoma"/>
                <w:sz w:val="18"/>
                <w:szCs w:val="18"/>
              </w:rPr>
              <w:t>u</w:t>
            </w:r>
            <w:r w:rsidR="00232D60" w:rsidRPr="00247904">
              <w:rPr>
                <w:rFonts w:ascii="Tahoma" w:hAnsi="Tahoma" w:cs="Tahoma"/>
                <w:sz w:val="18"/>
                <w:szCs w:val="18"/>
              </w:rPr>
              <w:t xml:space="preserve"> </w:t>
            </w:r>
            <w:r w:rsidRPr="00247904">
              <w:rPr>
                <w:rFonts w:ascii="Tahoma" w:hAnsi="Tahoma" w:cs="Tahoma"/>
                <w:sz w:val="18"/>
                <w:szCs w:val="18"/>
              </w:rPr>
              <w:t>slučajevima</w:t>
            </w:r>
            <w:r w:rsidR="00232D60" w:rsidRPr="00247904">
              <w:rPr>
                <w:rFonts w:ascii="Tahoma" w:hAnsi="Tahoma" w:cs="Tahoma"/>
                <w:sz w:val="18"/>
                <w:szCs w:val="18"/>
              </w:rPr>
              <w:t xml:space="preserve"> </w:t>
            </w:r>
            <w:r w:rsidRPr="00247904">
              <w:rPr>
                <w:rFonts w:ascii="Tahoma" w:hAnsi="Tahoma" w:cs="Tahoma"/>
                <w:sz w:val="18"/>
                <w:szCs w:val="18"/>
              </w:rPr>
              <w:t>predviđenim</w:t>
            </w:r>
            <w:r w:rsidR="00232D60" w:rsidRPr="00247904">
              <w:rPr>
                <w:rFonts w:ascii="Tahoma" w:hAnsi="Tahoma" w:cs="Tahoma"/>
                <w:sz w:val="18"/>
                <w:szCs w:val="18"/>
              </w:rPr>
              <w:t xml:space="preserve"> </w:t>
            </w:r>
            <w:r w:rsidRPr="00247904">
              <w:rPr>
                <w:rFonts w:ascii="Tahoma" w:hAnsi="Tahoma" w:cs="Tahoma"/>
                <w:sz w:val="18"/>
                <w:szCs w:val="18"/>
                <w:lang w:val="sr-Cyrl-BA"/>
              </w:rPr>
              <w:t>radnim</w:t>
            </w:r>
            <w:r w:rsidR="00232D60" w:rsidRPr="00247904">
              <w:rPr>
                <w:rFonts w:ascii="Tahoma" w:hAnsi="Tahoma" w:cs="Tahoma"/>
                <w:sz w:val="18"/>
                <w:szCs w:val="18"/>
                <w:lang w:val="sr-Cyrl-BA"/>
              </w:rPr>
              <w:t xml:space="preserve"> </w:t>
            </w:r>
            <w:r w:rsidRPr="00247904">
              <w:rPr>
                <w:rFonts w:ascii="Tahoma" w:hAnsi="Tahoma" w:cs="Tahoma"/>
                <w:sz w:val="18"/>
                <w:szCs w:val="18"/>
              </w:rPr>
              <w:t>nalogom</w:t>
            </w:r>
            <w:r w:rsidR="00232D60" w:rsidRPr="00247904">
              <w:rPr>
                <w:rFonts w:ascii="Tahoma" w:hAnsi="Tahoma" w:cs="Tahoma"/>
                <w:sz w:val="18"/>
                <w:szCs w:val="18"/>
              </w:rPr>
              <w:t>)</w:t>
            </w:r>
          </w:p>
        </w:tc>
        <w:tc>
          <w:tcPr>
            <w:tcW w:w="411" w:type="pct"/>
            <w:shd w:val="clear" w:color="000000" w:fill="FFFFFF"/>
          </w:tcPr>
          <w:p w14:paraId="15BFBD18" w14:textId="77777777" w:rsidR="00232D60" w:rsidRPr="00247904" w:rsidRDefault="00232D60" w:rsidP="00C858D6">
            <w:pPr>
              <w:autoSpaceDE w:val="0"/>
              <w:autoSpaceDN w:val="0"/>
              <w:adjustRightInd w:val="0"/>
              <w:spacing w:before="40" w:afterLines="40" w:after="96"/>
              <w:jc w:val="center"/>
              <w:rPr>
                <w:rFonts w:ascii="Tahoma" w:hAnsi="Tahoma" w:cs="Tahoma"/>
                <w:sz w:val="18"/>
                <w:szCs w:val="18"/>
                <w:lang w:val="sr-Cyrl-RS"/>
              </w:rPr>
            </w:pPr>
            <w:r w:rsidRPr="00247904">
              <w:rPr>
                <w:rFonts w:ascii="Tahoma" w:hAnsi="Tahoma" w:cs="Tahoma"/>
                <w:sz w:val="18"/>
                <w:szCs w:val="18"/>
              </w:rPr>
              <w:t>100</w:t>
            </w:r>
            <w:r w:rsidRPr="00247904">
              <w:rPr>
                <w:rFonts w:ascii="Tahoma" w:hAnsi="Tahoma" w:cs="Tahoma"/>
                <w:sz w:val="18"/>
                <w:szCs w:val="18"/>
                <w:lang w:val="sr-Cyrl-RS"/>
              </w:rPr>
              <w:t xml:space="preserve"> </w:t>
            </w:r>
          </w:p>
          <w:p w14:paraId="77C5FCFC" w14:textId="77777777" w:rsidR="00232D60" w:rsidRPr="00247904" w:rsidRDefault="00232D60" w:rsidP="00C858D6">
            <w:pPr>
              <w:autoSpaceDE w:val="0"/>
              <w:autoSpaceDN w:val="0"/>
              <w:adjustRightInd w:val="0"/>
              <w:spacing w:before="40" w:afterLines="40" w:after="96"/>
              <w:jc w:val="center"/>
              <w:rPr>
                <w:rFonts w:ascii="Tahoma" w:hAnsi="Tahoma" w:cs="Tahoma"/>
                <w:sz w:val="18"/>
                <w:szCs w:val="18"/>
                <w:lang w:val="sr-Cyrl-RS"/>
              </w:rPr>
            </w:pPr>
          </w:p>
        </w:tc>
        <w:tc>
          <w:tcPr>
            <w:tcW w:w="1240" w:type="pct"/>
            <w:shd w:val="clear" w:color="000000" w:fill="FFFFFF"/>
          </w:tcPr>
          <w:p w14:paraId="01874364" w14:textId="0072F410" w:rsidR="00232D60" w:rsidRPr="00247904" w:rsidRDefault="00F65F07" w:rsidP="00C858D6">
            <w:pPr>
              <w:autoSpaceDE w:val="0"/>
              <w:autoSpaceDN w:val="0"/>
              <w:adjustRightInd w:val="0"/>
              <w:spacing w:before="40" w:afterLines="40" w:after="96"/>
              <w:jc w:val="both"/>
              <w:rPr>
                <w:rFonts w:ascii="Tahoma" w:hAnsi="Tahoma" w:cs="Tahoma"/>
                <w:sz w:val="18"/>
                <w:szCs w:val="18"/>
                <w:lang w:eastAsia="ru-RU"/>
              </w:rPr>
            </w:pPr>
            <w:r w:rsidRPr="00247904">
              <w:rPr>
                <w:rFonts w:ascii="Tahoma" w:hAnsi="Tahoma" w:cs="Tahoma"/>
                <w:sz w:val="18"/>
                <w:szCs w:val="18"/>
              </w:rPr>
              <w:t>Zapisnik</w:t>
            </w:r>
            <w:r w:rsidR="00232D60" w:rsidRPr="00247904">
              <w:rPr>
                <w:rFonts w:ascii="Tahoma" w:hAnsi="Tahoma" w:cs="Tahoma"/>
                <w:sz w:val="18"/>
                <w:szCs w:val="18"/>
              </w:rPr>
              <w:t xml:space="preserve"> </w:t>
            </w:r>
            <w:r w:rsidRPr="00247904">
              <w:rPr>
                <w:rFonts w:ascii="Tahoma" w:hAnsi="Tahoma" w:cs="Tahoma"/>
                <w:sz w:val="18"/>
                <w:szCs w:val="18"/>
              </w:rPr>
              <w:t>kojim</w:t>
            </w:r>
            <w:r w:rsidR="00232D60" w:rsidRPr="00247904">
              <w:rPr>
                <w:rFonts w:ascii="Tahoma" w:hAnsi="Tahoma" w:cs="Tahoma"/>
                <w:sz w:val="18"/>
                <w:szCs w:val="18"/>
              </w:rPr>
              <w:t xml:space="preserve"> </w:t>
            </w:r>
            <w:r w:rsidRPr="00247904">
              <w:rPr>
                <w:rFonts w:ascii="Tahoma" w:hAnsi="Tahoma" w:cs="Tahoma"/>
                <w:sz w:val="18"/>
                <w:szCs w:val="18"/>
              </w:rPr>
              <w:t>se</w:t>
            </w:r>
            <w:r w:rsidR="00232D60" w:rsidRPr="00247904">
              <w:rPr>
                <w:rFonts w:ascii="Tahoma" w:hAnsi="Tahoma" w:cs="Tahoma"/>
                <w:sz w:val="18"/>
                <w:szCs w:val="18"/>
              </w:rPr>
              <w:t xml:space="preserve"> </w:t>
            </w:r>
            <w:r w:rsidRPr="00247904">
              <w:rPr>
                <w:rFonts w:ascii="Tahoma" w:hAnsi="Tahoma" w:cs="Tahoma"/>
                <w:sz w:val="18"/>
                <w:szCs w:val="18"/>
              </w:rPr>
              <w:t>potvrđuje</w:t>
            </w:r>
            <w:r w:rsidR="00232D60" w:rsidRPr="00247904">
              <w:rPr>
                <w:rFonts w:ascii="Tahoma" w:hAnsi="Tahoma" w:cs="Tahoma"/>
                <w:sz w:val="18"/>
                <w:szCs w:val="18"/>
              </w:rPr>
              <w:t xml:space="preserve"> </w:t>
            </w:r>
            <w:r w:rsidRPr="00247904">
              <w:rPr>
                <w:rFonts w:ascii="Tahoma" w:hAnsi="Tahoma" w:cs="Tahoma"/>
                <w:sz w:val="18"/>
                <w:szCs w:val="18"/>
              </w:rPr>
              <w:t>izvođenje</w:t>
            </w:r>
            <w:r w:rsidR="00232D60" w:rsidRPr="00247904">
              <w:rPr>
                <w:rFonts w:ascii="Tahoma" w:hAnsi="Tahoma" w:cs="Tahoma"/>
                <w:sz w:val="18"/>
                <w:szCs w:val="18"/>
              </w:rPr>
              <w:t xml:space="preserve"> </w:t>
            </w:r>
            <w:r w:rsidRPr="00247904">
              <w:rPr>
                <w:rFonts w:ascii="Tahoma" w:hAnsi="Tahoma" w:cs="Tahoma"/>
                <w:sz w:val="18"/>
                <w:szCs w:val="18"/>
              </w:rPr>
              <w:t>radova</w:t>
            </w:r>
            <w:r w:rsidR="00232D60" w:rsidRPr="00247904">
              <w:rPr>
                <w:rFonts w:ascii="Tahoma" w:hAnsi="Tahoma" w:cs="Tahoma"/>
                <w:sz w:val="18"/>
                <w:szCs w:val="18"/>
              </w:rPr>
              <w:t xml:space="preserve">, </w:t>
            </w:r>
            <w:r w:rsidRPr="00247904">
              <w:rPr>
                <w:rFonts w:ascii="Tahoma" w:hAnsi="Tahoma" w:cs="Tahoma"/>
                <w:sz w:val="18"/>
                <w:szCs w:val="18"/>
              </w:rPr>
              <w:t>sa</w:t>
            </w:r>
            <w:r w:rsidR="00232D60" w:rsidRPr="00247904">
              <w:rPr>
                <w:rFonts w:ascii="Tahoma" w:hAnsi="Tahoma" w:cs="Tahoma"/>
                <w:sz w:val="18"/>
                <w:szCs w:val="18"/>
              </w:rPr>
              <w:t xml:space="preserve"> </w:t>
            </w:r>
            <w:r w:rsidRPr="00247904">
              <w:rPr>
                <w:rFonts w:ascii="Tahoma" w:hAnsi="Tahoma" w:cs="Tahoma"/>
                <w:sz w:val="18"/>
                <w:szCs w:val="18"/>
              </w:rPr>
              <w:t>priloženom</w:t>
            </w:r>
            <w:r w:rsidR="00232D60" w:rsidRPr="00247904">
              <w:rPr>
                <w:rFonts w:ascii="Tahoma" w:hAnsi="Tahoma" w:cs="Tahoma"/>
                <w:sz w:val="18"/>
                <w:szCs w:val="18"/>
              </w:rPr>
              <w:t xml:space="preserve"> </w:t>
            </w:r>
            <w:r w:rsidRPr="00247904">
              <w:rPr>
                <w:rFonts w:ascii="Tahoma" w:hAnsi="Tahoma" w:cs="Tahoma"/>
                <w:sz w:val="18"/>
                <w:szCs w:val="18"/>
              </w:rPr>
              <w:t>Listom</w:t>
            </w:r>
            <w:r w:rsidR="00232D60" w:rsidRPr="00247904">
              <w:rPr>
                <w:rFonts w:ascii="Tahoma" w:hAnsi="Tahoma" w:cs="Tahoma"/>
                <w:sz w:val="18"/>
                <w:szCs w:val="18"/>
              </w:rPr>
              <w:t xml:space="preserve"> </w:t>
            </w:r>
            <w:r w:rsidRPr="00247904">
              <w:rPr>
                <w:rFonts w:ascii="Tahoma" w:hAnsi="Tahoma" w:cs="Tahoma"/>
                <w:sz w:val="18"/>
                <w:szCs w:val="18"/>
              </w:rPr>
              <w:t>radova</w:t>
            </w:r>
            <w:r w:rsidR="00232D60" w:rsidRPr="00247904">
              <w:rPr>
                <w:rFonts w:ascii="Tahoma" w:hAnsi="Tahoma" w:cs="Tahoma"/>
                <w:sz w:val="18"/>
                <w:szCs w:val="18"/>
              </w:rPr>
              <w:t xml:space="preserve"> </w:t>
            </w:r>
            <w:r w:rsidRPr="00247904">
              <w:rPr>
                <w:rFonts w:ascii="Tahoma" w:hAnsi="Tahoma" w:cs="Tahoma"/>
                <w:sz w:val="18"/>
                <w:szCs w:val="18"/>
              </w:rPr>
              <w:t>za</w:t>
            </w:r>
            <w:r w:rsidR="00232D60" w:rsidRPr="00247904">
              <w:rPr>
                <w:rFonts w:ascii="Tahoma" w:hAnsi="Tahoma" w:cs="Tahoma"/>
                <w:sz w:val="18"/>
                <w:szCs w:val="18"/>
              </w:rPr>
              <w:t xml:space="preserve"> </w:t>
            </w:r>
            <w:r w:rsidRPr="00247904">
              <w:rPr>
                <w:rFonts w:ascii="Tahoma" w:hAnsi="Tahoma" w:cs="Tahoma"/>
                <w:sz w:val="18"/>
                <w:szCs w:val="18"/>
              </w:rPr>
              <w:t>povećanim</w:t>
            </w:r>
            <w:r w:rsidR="00232D60" w:rsidRPr="00247904">
              <w:rPr>
                <w:rFonts w:ascii="Tahoma" w:hAnsi="Tahoma" w:cs="Tahoma"/>
                <w:sz w:val="18"/>
                <w:szCs w:val="18"/>
              </w:rPr>
              <w:t xml:space="preserve"> </w:t>
            </w:r>
            <w:r w:rsidRPr="00247904">
              <w:rPr>
                <w:rFonts w:ascii="Tahoma" w:hAnsi="Tahoma" w:cs="Tahoma"/>
                <w:sz w:val="18"/>
                <w:szCs w:val="18"/>
              </w:rPr>
              <w:t>rizikom</w:t>
            </w:r>
            <w:r w:rsidR="00232D60" w:rsidRPr="00247904">
              <w:rPr>
                <w:rFonts w:ascii="Tahoma" w:hAnsi="Tahoma" w:cs="Tahoma"/>
                <w:sz w:val="18"/>
                <w:szCs w:val="18"/>
              </w:rPr>
              <w:t xml:space="preserve"> </w:t>
            </w:r>
            <w:r w:rsidRPr="00247904">
              <w:rPr>
                <w:rFonts w:ascii="Tahoma" w:hAnsi="Tahoma" w:cs="Tahoma"/>
                <w:sz w:val="18"/>
                <w:szCs w:val="18"/>
              </w:rPr>
              <w:t>preduzeća</w:t>
            </w:r>
            <w:r w:rsidR="00232D60" w:rsidRPr="00247904">
              <w:rPr>
                <w:rFonts w:ascii="Tahoma" w:hAnsi="Tahoma" w:cs="Tahoma"/>
                <w:sz w:val="18"/>
                <w:szCs w:val="18"/>
              </w:rPr>
              <w:t xml:space="preserve">, </w:t>
            </w:r>
            <w:r w:rsidRPr="00247904">
              <w:rPr>
                <w:rFonts w:ascii="Tahoma" w:hAnsi="Tahoma" w:cs="Tahoma"/>
                <w:sz w:val="18"/>
                <w:szCs w:val="18"/>
              </w:rPr>
              <w:t>usvojenom</w:t>
            </w:r>
            <w:r w:rsidR="00232D60" w:rsidRPr="00247904">
              <w:rPr>
                <w:rFonts w:ascii="Tahoma" w:hAnsi="Tahoma" w:cs="Tahoma"/>
                <w:sz w:val="18"/>
                <w:szCs w:val="18"/>
              </w:rPr>
              <w:t xml:space="preserve"> </w:t>
            </w:r>
            <w:r w:rsidRPr="00247904">
              <w:rPr>
                <w:rFonts w:ascii="Tahoma" w:hAnsi="Tahoma" w:cs="Tahoma"/>
                <w:sz w:val="18"/>
                <w:szCs w:val="18"/>
              </w:rPr>
              <w:t>od</w:t>
            </w:r>
            <w:r w:rsidR="00232D60" w:rsidRPr="00247904">
              <w:rPr>
                <w:rFonts w:ascii="Tahoma" w:hAnsi="Tahoma" w:cs="Tahoma"/>
                <w:sz w:val="18"/>
                <w:szCs w:val="18"/>
              </w:rPr>
              <w:t xml:space="preserve"> </w:t>
            </w:r>
            <w:r w:rsidRPr="00247904">
              <w:rPr>
                <w:rFonts w:ascii="Tahoma" w:hAnsi="Tahoma" w:cs="Tahoma"/>
                <w:sz w:val="18"/>
                <w:szCs w:val="18"/>
              </w:rPr>
              <w:t>strane</w:t>
            </w:r>
            <w:r w:rsidR="00232D60" w:rsidRPr="00247904">
              <w:rPr>
                <w:rFonts w:ascii="Tahoma" w:hAnsi="Tahoma" w:cs="Tahoma"/>
                <w:sz w:val="18"/>
                <w:szCs w:val="18"/>
              </w:rPr>
              <w:t xml:space="preserve"> </w:t>
            </w:r>
            <w:r w:rsidRPr="00247904">
              <w:rPr>
                <w:rFonts w:ascii="Tahoma" w:hAnsi="Tahoma" w:cs="Tahoma"/>
                <w:sz w:val="18"/>
                <w:szCs w:val="18"/>
              </w:rPr>
              <w:t>rukovodioca</w:t>
            </w:r>
          </w:p>
        </w:tc>
        <w:tc>
          <w:tcPr>
            <w:tcW w:w="1120" w:type="pct"/>
            <w:shd w:val="clear" w:color="000000" w:fill="FFFFFF"/>
          </w:tcPr>
          <w:p w14:paraId="3D30FFE9" w14:textId="4D812AD3" w:rsidR="00232D60" w:rsidRPr="00247904" w:rsidRDefault="00F65F07" w:rsidP="00C858D6">
            <w:pPr>
              <w:autoSpaceDE w:val="0"/>
              <w:autoSpaceDN w:val="0"/>
              <w:adjustRightInd w:val="0"/>
              <w:spacing w:before="40" w:afterLines="40" w:after="96"/>
              <w:jc w:val="both"/>
              <w:rPr>
                <w:rFonts w:ascii="Tahoma" w:hAnsi="Tahoma" w:cs="Tahoma"/>
                <w:sz w:val="18"/>
                <w:szCs w:val="18"/>
                <w:lang w:eastAsia="ru-RU"/>
              </w:rPr>
            </w:pPr>
            <w:r w:rsidRPr="00247904">
              <w:rPr>
                <w:rFonts w:ascii="Tahoma" w:hAnsi="Tahoma" w:cs="Tahoma"/>
                <w:sz w:val="18"/>
                <w:szCs w:val="18"/>
              </w:rPr>
              <w:t>Nepostojanje</w:t>
            </w:r>
            <w:r w:rsidR="00232D60" w:rsidRPr="00247904">
              <w:rPr>
                <w:rFonts w:ascii="Tahoma" w:hAnsi="Tahoma" w:cs="Tahoma"/>
                <w:sz w:val="18"/>
                <w:szCs w:val="18"/>
              </w:rPr>
              <w:t xml:space="preserve"> </w:t>
            </w:r>
            <w:r w:rsidRPr="00247904">
              <w:rPr>
                <w:rFonts w:ascii="Tahoma" w:hAnsi="Tahoma" w:cs="Tahoma"/>
                <w:sz w:val="18"/>
                <w:szCs w:val="18"/>
              </w:rPr>
              <w:t>izvođenih</w:t>
            </w:r>
            <w:r w:rsidR="00232D60" w:rsidRPr="00247904">
              <w:rPr>
                <w:rFonts w:ascii="Tahoma" w:hAnsi="Tahoma" w:cs="Tahoma"/>
                <w:sz w:val="18"/>
                <w:szCs w:val="18"/>
              </w:rPr>
              <w:t xml:space="preserve"> </w:t>
            </w:r>
            <w:r w:rsidRPr="00247904">
              <w:rPr>
                <w:rFonts w:ascii="Tahoma" w:hAnsi="Tahoma" w:cs="Tahoma"/>
                <w:sz w:val="18"/>
                <w:szCs w:val="18"/>
              </w:rPr>
              <w:t>radova</w:t>
            </w:r>
            <w:r w:rsidR="00232D60" w:rsidRPr="00247904">
              <w:rPr>
                <w:rFonts w:ascii="Tahoma" w:hAnsi="Tahoma" w:cs="Tahoma"/>
                <w:sz w:val="18"/>
                <w:szCs w:val="18"/>
              </w:rPr>
              <w:t xml:space="preserve"> </w:t>
            </w:r>
            <w:r w:rsidRPr="00247904">
              <w:rPr>
                <w:rFonts w:ascii="Tahoma" w:hAnsi="Tahoma" w:cs="Tahoma"/>
                <w:sz w:val="18"/>
                <w:szCs w:val="18"/>
              </w:rPr>
              <w:t>na</w:t>
            </w:r>
            <w:r w:rsidR="00232D60" w:rsidRPr="00247904">
              <w:rPr>
                <w:rFonts w:ascii="Tahoma" w:hAnsi="Tahoma" w:cs="Tahoma"/>
                <w:sz w:val="18"/>
                <w:szCs w:val="18"/>
              </w:rPr>
              <w:t xml:space="preserve"> </w:t>
            </w:r>
            <w:r w:rsidRPr="00247904">
              <w:rPr>
                <w:rFonts w:ascii="Tahoma" w:hAnsi="Tahoma" w:cs="Tahoma"/>
                <w:sz w:val="18"/>
                <w:szCs w:val="18"/>
              </w:rPr>
              <w:t>navedenoj</w:t>
            </w:r>
            <w:r w:rsidR="00232D60" w:rsidRPr="00247904">
              <w:rPr>
                <w:rFonts w:ascii="Tahoma" w:hAnsi="Tahoma" w:cs="Tahoma"/>
                <w:sz w:val="18"/>
                <w:szCs w:val="18"/>
              </w:rPr>
              <w:t xml:space="preserve"> </w:t>
            </w:r>
            <w:r w:rsidRPr="00247904">
              <w:rPr>
                <w:rFonts w:ascii="Tahoma" w:hAnsi="Tahoma" w:cs="Tahoma"/>
                <w:sz w:val="18"/>
                <w:szCs w:val="18"/>
              </w:rPr>
              <w:t>Listi</w:t>
            </w:r>
            <w:r w:rsidR="00232D60" w:rsidRPr="00247904">
              <w:rPr>
                <w:rFonts w:ascii="Tahoma" w:hAnsi="Tahoma" w:cs="Tahoma"/>
                <w:sz w:val="18"/>
                <w:szCs w:val="18"/>
              </w:rPr>
              <w:t xml:space="preserve"> </w:t>
            </w:r>
            <w:r w:rsidRPr="00247904">
              <w:rPr>
                <w:rFonts w:ascii="Tahoma" w:hAnsi="Tahoma" w:cs="Tahoma"/>
                <w:sz w:val="18"/>
                <w:szCs w:val="18"/>
              </w:rPr>
              <w:t>potvrđuje</w:t>
            </w:r>
            <w:r w:rsidR="00232D60" w:rsidRPr="00247904">
              <w:rPr>
                <w:rFonts w:ascii="Tahoma" w:hAnsi="Tahoma" w:cs="Tahoma"/>
                <w:sz w:val="18"/>
                <w:szCs w:val="18"/>
              </w:rPr>
              <w:t xml:space="preserve"> </w:t>
            </w:r>
            <w:r w:rsidRPr="00247904">
              <w:rPr>
                <w:rFonts w:ascii="Tahoma" w:hAnsi="Tahoma" w:cs="Tahoma"/>
                <w:sz w:val="18"/>
                <w:szCs w:val="18"/>
              </w:rPr>
              <w:t>takav</w:t>
            </w:r>
            <w:r w:rsidR="00232D60" w:rsidRPr="00247904">
              <w:rPr>
                <w:rFonts w:ascii="Tahoma" w:hAnsi="Tahoma" w:cs="Tahoma"/>
                <w:sz w:val="18"/>
                <w:szCs w:val="18"/>
              </w:rPr>
              <w:t xml:space="preserve"> </w:t>
            </w:r>
            <w:r w:rsidRPr="00247904">
              <w:rPr>
                <w:rFonts w:ascii="Tahoma" w:hAnsi="Tahoma" w:cs="Tahoma"/>
                <w:sz w:val="18"/>
                <w:szCs w:val="18"/>
              </w:rPr>
              <w:t>prekršaj</w:t>
            </w:r>
          </w:p>
        </w:tc>
      </w:tr>
      <w:tr w:rsidR="00232D60" w:rsidRPr="00247904" w14:paraId="65401E35" w14:textId="77777777" w:rsidTr="00C858D6">
        <w:tblPrEx>
          <w:tblCellMar>
            <w:top w:w="85" w:type="dxa"/>
            <w:bottom w:w="85" w:type="dxa"/>
          </w:tblCellMar>
        </w:tblPrEx>
        <w:trPr>
          <w:trHeight w:val="1244"/>
        </w:trPr>
        <w:tc>
          <w:tcPr>
            <w:tcW w:w="253" w:type="pct"/>
            <w:shd w:val="clear" w:color="000000" w:fill="FFFFFF"/>
          </w:tcPr>
          <w:p w14:paraId="0BBCF824" w14:textId="77777777" w:rsidR="00232D60" w:rsidRPr="00247904" w:rsidRDefault="00232D60" w:rsidP="00232D60">
            <w:pPr>
              <w:numPr>
                <w:ilvl w:val="0"/>
                <w:numId w:val="25"/>
              </w:numPr>
              <w:suppressAutoHyphens w:val="0"/>
              <w:autoSpaceDE w:val="0"/>
              <w:autoSpaceDN w:val="0"/>
              <w:adjustRightInd w:val="0"/>
              <w:spacing w:before="40" w:afterLines="40" w:after="96"/>
              <w:jc w:val="center"/>
              <w:rPr>
                <w:rFonts w:ascii="Tahoma" w:hAnsi="Tahoma" w:cs="Tahoma"/>
                <w:sz w:val="18"/>
                <w:szCs w:val="18"/>
                <w:lang w:eastAsia="ru-RU"/>
              </w:rPr>
            </w:pPr>
          </w:p>
        </w:tc>
        <w:tc>
          <w:tcPr>
            <w:tcW w:w="1975" w:type="pct"/>
            <w:shd w:val="clear" w:color="000000" w:fill="FFFFFF"/>
          </w:tcPr>
          <w:p w14:paraId="6B88472E" w14:textId="1F04F6A6" w:rsidR="00232D60" w:rsidRPr="00247904" w:rsidRDefault="00F65F07" w:rsidP="00C858D6">
            <w:pPr>
              <w:autoSpaceDE w:val="0"/>
              <w:autoSpaceDN w:val="0"/>
              <w:adjustRightInd w:val="0"/>
              <w:spacing w:before="40" w:afterLines="40" w:after="96"/>
              <w:jc w:val="both"/>
              <w:rPr>
                <w:rFonts w:ascii="Tahoma" w:hAnsi="Tahoma" w:cs="Tahoma"/>
                <w:sz w:val="18"/>
                <w:szCs w:val="18"/>
                <w:lang w:eastAsia="ru-RU"/>
              </w:rPr>
            </w:pPr>
            <w:r w:rsidRPr="00247904">
              <w:rPr>
                <w:rFonts w:ascii="Tahoma" w:hAnsi="Tahoma" w:cs="Tahoma"/>
                <w:sz w:val="18"/>
                <w:szCs w:val="18"/>
              </w:rPr>
              <w:t>Nerealizovanje</w:t>
            </w:r>
            <w:r w:rsidR="00232D60" w:rsidRPr="00247904">
              <w:rPr>
                <w:rFonts w:ascii="Tahoma" w:hAnsi="Tahoma" w:cs="Tahoma"/>
                <w:sz w:val="18"/>
                <w:szCs w:val="18"/>
              </w:rPr>
              <w:t xml:space="preserve"> </w:t>
            </w:r>
            <w:r w:rsidRPr="00247904">
              <w:rPr>
                <w:rFonts w:ascii="Tahoma" w:hAnsi="Tahoma" w:cs="Tahoma"/>
                <w:sz w:val="18"/>
                <w:szCs w:val="18"/>
              </w:rPr>
              <w:t>od</w:t>
            </w:r>
            <w:r w:rsidR="00232D60" w:rsidRPr="00247904">
              <w:rPr>
                <w:rFonts w:ascii="Tahoma" w:hAnsi="Tahoma" w:cs="Tahoma"/>
                <w:sz w:val="18"/>
                <w:szCs w:val="18"/>
              </w:rPr>
              <w:t xml:space="preserve"> </w:t>
            </w:r>
            <w:r w:rsidRPr="00247904">
              <w:rPr>
                <w:rFonts w:ascii="Tahoma" w:hAnsi="Tahoma" w:cs="Tahoma"/>
                <w:sz w:val="18"/>
                <w:szCs w:val="18"/>
              </w:rPr>
              <w:t>strane</w:t>
            </w:r>
            <w:r w:rsidR="00232D60" w:rsidRPr="00247904">
              <w:rPr>
                <w:rFonts w:ascii="Tahoma" w:hAnsi="Tahoma" w:cs="Tahoma"/>
                <w:sz w:val="18"/>
                <w:szCs w:val="18"/>
              </w:rPr>
              <w:t xml:space="preserve"> </w:t>
            </w:r>
            <w:r w:rsidRPr="00247904">
              <w:rPr>
                <w:rFonts w:ascii="Tahoma" w:hAnsi="Tahoma" w:cs="Tahoma"/>
                <w:sz w:val="18"/>
                <w:szCs w:val="18"/>
              </w:rPr>
              <w:t>Izvođača</w:t>
            </w:r>
            <w:r w:rsidR="00232D60" w:rsidRPr="00247904">
              <w:rPr>
                <w:rFonts w:ascii="Tahoma" w:hAnsi="Tahoma" w:cs="Tahoma"/>
                <w:sz w:val="18"/>
                <w:szCs w:val="18"/>
              </w:rPr>
              <w:t xml:space="preserve"> </w:t>
            </w:r>
            <w:r w:rsidRPr="00247904">
              <w:rPr>
                <w:rFonts w:ascii="Tahoma" w:hAnsi="Tahoma" w:cs="Tahoma"/>
                <w:sz w:val="18"/>
                <w:szCs w:val="18"/>
              </w:rPr>
              <w:t>slјedećih</w:t>
            </w:r>
            <w:r w:rsidR="00232D60" w:rsidRPr="00247904">
              <w:rPr>
                <w:rFonts w:ascii="Tahoma" w:hAnsi="Tahoma" w:cs="Tahoma"/>
                <w:sz w:val="18"/>
                <w:szCs w:val="18"/>
              </w:rPr>
              <w:t xml:space="preserve"> </w:t>
            </w:r>
            <w:r w:rsidRPr="00247904">
              <w:rPr>
                <w:rFonts w:ascii="Tahoma" w:hAnsi="Tahoma" w:cs="Tahoma"/>
                <w:sz w:val="18"/>
                <w:szCs w:val="18"/>
              </w:rPr>
              <w:t>aktivnosti</w:t>
            </w:r>
            <w:r w:rsidR="00232D60" w:rsidRPr="00247904">
              <w:rPr>
                <w:rFonts w:ascii="Tahoma" w:hAnsi="Tahoma" w:cs="Tahoma"/>
                <w:sz w:val="18"/>
                <w:szCs w:val="18"/>
              </w:rPr>
              <w:t xml:space="preserve">, </w:t>
            </w:r>
            <w:r w:rsidRPr="00247904">
              <w:rPr>
                <w:rFonts w:ascii="Tahoma" w:hAnsi="Tahoma" w:cs="Tahoma"/>
                <w:sz w:val="18"/>
                <w:szCs w:val="18"/>
              </w:rPr>
              <w:t>predviđenih</w:t>
            </w:r>
            <w:r w:rsidR="00232D60" w:rsidRPr="00247904">
              <w:rPr>
                <w:rFonts w:ascii="Tahoma" w:hAnsi="Tahoma" w:cs="Tahoma"/>
                <w:sz w:val="18"/>
                <w:szCs w:val="18"/>
              </w:rPr>
              <w:t xml:space="preserve"> </w:t>
            </w:r>
            <w:r w:rsidRPr="00247904">
              <w:rPr>
                <w:rFonts w:ascii="Tahoma" w:hAnsi="Tahoma" w:cs="Tahoma"/>
                <w:sz w:val="18"/>
                <w:szCs w:val="18"/>
              </w:rPr>
              <w:t>poglavlјima</w:t>
            </w:r>
            <w:r w:rsidR="00232D60" w:rsidRPr="00247904">
              <w:rPr>
                <w:rFonts w:ascii="Tahoma" w:hAnsi="Tahoma" w:cs="Tahoma"/>
                <w:sz w:val="18"/>
                <w:szCs w:val="18"/>
              </w:rPr>
              <w:t xml:space="preserve"> </w:t>
            </w:r>
            <w:r w:rsidRPr="00247904">
              <w:rPr>
                <w:rFonts w:ascii="Tahoma" w:hAnsi="Tahoma" w:cs="Tahoma"/>
                <w:sz w:val="18"/>
                <w:szCs w:val="18"/>
                <w:lang w:val="sr-Cyrl-BA"/>
              </w:rPr>
              <w:t>radnog</w:t>
            </w:r>
            <w:r w:rsidR="00232D60" w:rsidRPr="00247904">
              <w:rPr>
                <w:rFonts w:ascii="Tahoma" w:hAnsi="Tahoma" w:cs="Tahoma"/>
                <w:sz w:val="18"/>
                <w:szCs w:val="18"/>
                <w:lang w:val="sr-Cyrl-BA"/>
              </w:rPr>
              <w:t xml:space="preserve"> </w:t>
            </w:r>
            <w:r w:rsidRPr="00247904">
              <w:rPr>
                <w:rFonts w:ascii="Tahoma" w:hAnsi="Tahoma" w:cs="Tahoma"/>
                <w:sz w:val="18"/>
                <w:szCs w:val="18"/>
              </w:rPr>
              <w:t>naloga</w:t>
            </w:r>
            <w:r w:rsidR="00232D60" w:rsidRPr="00247904">
              <w:rPr>
                <w:rFonts w:ascii="Tahoma" w:hAnsi="Tahoma" w:cs="Tahoma"/>
                <w:sz w:val="18"/>
                <w:szCs w:val="18"/>
              </w:rPr>
              <w:t>: "</w:t>
            </w:r>
            <w:r w:rsidRPr="00247904">
              <w:rPr>
                <w:rFonts w:ascii="Tahoma" w:hAnsi="Tahoma" w:cs="Tahoma"/>
                <w:sz w:val="18"/>
                <w:szCs w:val="18"/>
              </w:rPr>
              <w:t>Aktivnosti</w:t>
            </w:r>
            <w:r w:rsidR="00232D60" w:rsidRPr="00247904">
              <w:rPr>
                <w:rFonts w:ascii="Tahoma" w:hAnsi="Tahoma" w:cs="Tahoma"/>
                <w:sz w:val="18"/>
                <w:szCs w:val="18"/>
              </w:rPr>
              <w:t xml:space="preserve"> </w:t>
            </w:r>
            <w:r w:rsidRPr="00247904">
              <w:rPr>
                <w:rFonts w:ascii="Tahoma" w:hAnsi="Tahoma" w:cs="Tahoma"/>
                <w:sz w:val="18"/>
                <w:szCs w:val="18"/>
              </w:rPr>
              <w:t>na</w:t>
            </w:r>
            <w:r w:rsidR="00232D60" w:rsidRPr="00247904">
              <w:rPr>
                <w:rFonts w:ascii="Tahoma" w:hAnsi="Tahoma" w:cs="Tahoma"/>
                <w:sz w:val="18"/>
                <w:szCs w:val="18"/>
              </w:rPr>
              <w:t xml:space="preserve"> </w:t>
            </w:r>
            <w:r w:rsidRPr="00247904">
              <w:rPr>
                <w:rFonts w:ascii="Tahoma" w:hAnsi="Tahoma" w:cs="Tahoma"/>
                <w:sz w:val="18"/>
                <w:szCs w:val="18"/>
              </w:rPr>
              <w:t>pripremi</w:t>
            </w:r>
            <w:r w:rsidR="00232D60" w:rsidRPr="00247904">
              <w:rPr>
                <w:rFonts w:ascii="Tahoma" w:hAnsi="Tahoma" w:cs="Tahoma"/>
                <w:sz w:val="18"/>
                <w:szCs w:val="18"/>
              </w:rPr>
              <w:t xml:space="preserve"> </w:t>
            </w:r>
            <w:r w:rsidRPr="00247904">
              <w:rPr>
                <w:rFonts w:ascii="Tahoma" w:hAnsi="Tahoma" w:cs="Tahoma"/>
                <w:sz w:val="18"/>
                <w:szCs w:val="18"/>
              </w:rPr>
              <w:t>objekta</w:t>
            </w:r>
            <w:r w:rsidR="00232D60" w:rsidRPr="00247904">
              <w:rPr>
                <w:rFonts w:ascii="Tahoma" w:hAnsi="Tahoma" w:cs="Tahoma"/>
                <w:sz w:val="18"/>
                <w:szCs w:val="18"/>
              </w:rPr>
              <w:t xml:space="preserve"> (</w:t>
            </w:r>
            <w:r w:rsidRPr="00247904">
              <w:rPr>
                <w:rFonts w:ascii="Tahoma" w:hAnsi="Tahoma" w:cs="Tahoma"/>
                <w:sz w:val="18"/>
                <w:szCs w:val="18"/>
              </w:rPr>
              <w:t>opreme</w:t>
            </w:r>
            <w:r w:rsidR="00232D60" w:rsidRPr="00247904">
              <w:rPr>
                <w:rFonts w:ascii="Tahoma" w:hAnsi="Tahoma" w:cs="Tahoma"/>
                <w:sz w:val="18"/>
                <w:szCs w:val="18"/>
              </w:rPr>
              <w:t xml:space="preserve">) </w:t>
            </w:r>
            <w:r w:rsidRPr="00247904">
              <w:rPr>
                <w:rFonts w:ascii="Tahoma" w:hAnsi="Tahoma" w:cs="Tahoma"/>
                <w:sz w:val="18"/>
                <w:szCs w:val="18"/>
              </w:rPr>
              <w:t>za</w:t>
            </w:r>
            <w:r w:rsidR="00232D60" w:rsidRPr="00247904">
              <w:rPr>
                <w:rFonts w:ascii="Tahoma" w:hAnsi="Tahoma" w:cs="Tahoma"/>
                <w:sz w:val="18"/>
                <w:szCs w:val="18"/>
              </w:rPr>
              <w:t xml:space="preserve"> </w:t>
            </w:r>
            <w:r w:rsidRPr="00247904">
              <w:rPr>
                <w:rFonts w:ascii="Tahoma" w:hAnsi="Tahoma" w:cs="Tahoma"/>
                <w:sz w:val="18"/>
                <w:szCs w:val="18"/>
              </w:rPr>
              <w:t>izvođenje</w:t>
            </w:r>
            <w:r w:rsidR="00232D60" w:rsidRPr="00247904">
              <w:rPr>
                <w:rFonts w:ascii="Tahoma" w:hAnsi="Tahoma" w:cs="Tahoma"/>
                <w:sz w:val="18"/>
                <w:szCs w:val="18"/>
              </w:rPr>
              <w:t xml:space="preserve"> </w:t>
            </w:r>
            <w:r w:rsidRPr="00247904">
              <w:rPr>
                <w:rFonts w:ascii="Tahoma" w:hAnsi="Tahoma" w:cs="Tahoma"/>
                <w:sz w:val="18"/>
                <w:szCs w:val="18"/>
              </w:rPr>
              <w:t>radova</w:t>
            </w:r>
            <w:r w:rsidR="00232D60" w:rsidRPr="00247904">
              <w:rPr>
                <w:rFonts w:ascii="Tahoma" w:hAnsi="Tahoma" w:cs="Tahoma"/>
                <w:sz w:val="18"/>
                <w:szCs w:val="18"/>
              </w:rPr>
              <w:t xml:space="preserve"> </w:t>
            </w:r>
            <w:r w:rsidRPr="00247904">
              <w:rPr>
                <w:rFonts w:ascii="Tahoma" w:hAnsi="Tahoma" w:cs="Tahoma"/>
                <w:sz w:val="18"/>
                <w:szCs w:val="18"/>
              </w:rPr>
              <w:t>i</w:t>
            </w:r>
            <w:r w:rsidR="00232D60" w:rsidRPr="00247904">
              <w:rPr>
                <w:rFonts w:ascii="Tahoma" w:hAnsi="Tahoma" w:cs="Tahoma"/>
                <w:sz w:val="18"/>
                <w:szCs w:val="18"/>
              </w:rPr>
              <w:t xml:space="preserve"> </w:t>
            </w:r>
            <w:r w:rsidRPr="00247904">
              <w:rPr>
                <w:rFonts w:ascii="Tahoma" w:hAnsi="Tahoma" w:cs="Tahoma"/>
                <w:sz w:val="18"/>
                <w:szCs w:val="18"/>
              </w:rPr>
              <w:t>redoslijed</w:t>
            </w:r>
            <w:r w:rsidR="00232D60" w:rsidRPr="00247904">
              <w:rPr>
                <w:rFonts w:ascii="Tahoma" w:hAnsi="Tahoma" w:cs="Tahoma"/>
                <w:sz w:val="18"/>
                <w:szCs w:val="18"/>
              </w:rPr>
              <w:t xml:space="preserve"> </w:t>
            </w:r>
            <w:r w:rsidRPr="00247904">
              <w:rPr>
                <w:rFonts w:ascii="Tahoma" w:hAnsi="Tahoma" w:cs="Tahoma"/>
                <w:sz w:val="18"/>
                <w:szCs w:val="18"/>
              </w:rPr>
              <w:t>njihovog</w:t>
            </w:r>
            <w:r w:rsidR="00232D60" w:rsidRPr="00247904">
              <w:rPr>
                <w:rFonts w:ascii="Tahoma" w:hAnsi="Tahoma" w:cs="Tahoma"/>
                <w:sz w:val="18"/>
                <w:szCs w:val="18"/>
              </w:rPr>
              <w:t xml:space="preserve"> </w:t>
            </w:r>
            <w:r w:rsidRPr="00247904">
              <w:rPr>
                <w:rFonts w:ascii="Tahoma" w:hAnsi="Tahoma" w:cs="Tahoma"/>
                <w:sz w:val="18"/>
                <w:szCs w:val="18"/>
              </w:rPr>
              <w:t>sprovođenja</w:t>
            </w:r>
            <w:r w:rsidR="00232D60" w:rsidRPr="00247904">
              <w:rPr>
                <w:rFonts w:ascii="Tahoma" w:hAnsi="Tahoma" w:cs="Tahoma"/>
                <w:sz w:val="18"/>
                <w:szCs w:val="18"/>
              </w:rPr>
              <w:t xml:space="preserve">" </w:t>
            </w:r>
            <w:r w:rsidRPr="00247904">
              <w:rPr>
                <w:rFonts w:ascii="Tahoma" w:hAnsi="Tahoma" w:cs="Tahoma"/>
                <w:sz w:val="18"/>
                <w:szCs w:val="18"/>
              </w:rPr>
              <w:t>i</w:t>
            </w:r>
            <w:r w:rsidR="00232D60" w:rsidRPr="00247904">
              <w:rPr>
                <w:rFonts w:ascii="Tahoma" w:hAnsi="Tahoma" w:cs="Tahoma"/>
                <w:sz w:val="18"/>
                <w:szCs w:val="18"/>
              </w:rPr>
              <w:t xml:space="preserve"> "</w:t>
            </w:r>
            <w:r w:rsidRPr="00247904">
              <w:rPr>
                <w:rFonts w:ascii="Tahoma" w:hAnsi="Tahoma" w:cs="Tahoma"/>
                <w:sz w:val="18"/>
                <w:szCs w:val="18"/>
              </w:rPr>
              <w:t>Aktivnosti</w:t>
            </w:r>
            <w:r w:rsidR="00232D60" w:rsidRPr="00247904">
              <w:rPr>
                <w:rFonts w:ascii="Tahoma" w:hAnsi="Tahoma" w:cs="Tahoma"/>
                <w:sz w:val="18"/>
                <w:szCs w:val="18"/>
              </w:rPr>
              <w:t xml:space="preserve"> </w:t>
            </w:r>
            <w:r w:rsidRPr="00247904">
              <w:rPr>
                <w:rFonts w:ascii="Tahoma" w:hAnsi="Tahoma" w:cs="Tahoma"/>
                <w:sz w:val="18"/>
                <w:szCs w:val="18"/>
              </w:rPr>
              <w:t>kojima</w:t>
            </w:r>
            <w:r w:rsidR="00232D60" w:rsidRPr="00247904">
              <w:rPr>
                <w:rFonts w:ascii="Tahoma" w:hAnsi="Tahoma" w:cs="Tahoma"/>
                <w:sz w:val="18"/>
                <w:szCs w:val="18"/>
              </w:rPr>
              <w:t xml:space="preserve"> </w:t>
            </w:r>
            <w:r w:rsidRPr="00247904">
              <w:rPr>
                <w:rFonts w:ascii="Tahoma" w:hAnsi="Tahoma" w:cs="Tahoma"/>
                <w:sz w:val="18"/>
                <w:szCs w:val="18"/>
              </w:rPr>
              <w:t>se</w:t>
            </w:r>
            <w:r w:rsidR="00232D60" w:rsidRPr="00247904">
              <w:rPr>
                <w:rFonts w:ascii="Tahoma" w:hAnsi="Tahoma" w:cs="Tahoma"/>
                <w:sz w:val="18"/>
                <w:szCs w:val="18"/>
              </w:rPr>
              <w:t xml:space="preserve"> </w:t>
            </w:r>
            <w:r w:rsidRPr="00247904">
              <w:rPr>
                <w:rFonts w:ascii="Tahoma" w:hAnsi="Tahoma" w:cs="Tahoma"/>
                <w:sz w:val="18"/>
                <w:szCs w:val="18"/>
              </w:rPr>
              <w:t>osigurava</w:t>
            </w:r>
            <w:r w:rsidR="00232D60" w:rsidRPr="00247904">
              <w:rPr>
                <w:rFonts w:ascii="Tahoma" w:hAnsi="Tahoma" w:cs="Tahoma"/>
                <w:sz w:val="18"/>
                <w:szCs w:val="18"/>
              </w:rPr>
              <w:t xml:space="preserve"> </w:t>
            </w:r>
            <w:r w:rsidRPr="00247904">
              <w:rPr>
                <w:rFonts w:ascii="Tahoma" w:hAnsi="Tahoma" w:cs="Tahoma"/>
                <w:sz w:val="18"/>
                <w:szCs w:val="18"/>
              </w:rPr>
              <w:t>bezbjednost</w:t>
            </w:r>
            <w:r w:rsidR="00232D60" w:rsidRPr="00247904">
              <w:rPr>
                <w:rFonts w:ascii="Tahoma" w:hAnsi="Tahoma" w:cs="Tahoma"/>
                <w:sz w:val="18"/>
                <w:szCs w:val="18"/>
              </w:rPr>
              <w:t xml:space="preserve"> </w:t>
            </w:r>
            <w:r w:rsidRPr="00247904">
              <w:rPr>
                <w:rFonts w:ascii="Tahoma" w:hAnsi="Tahoma" w:cs="Tahoma"/>
                <w:sz w:val="18"/>
                <w:szCs w:val="18"/>
              </w:rPr>
              <w:t>izvođenja</w:t>
            </w:r>
            <w:r w:rsidR="00232D60" w:rsidRPr="00247904">
              <w:rPr>
                <w:rFonts w:ascii="Tahoma" w:hAnsi="Tahoma" w:cs="Tahoma"/>
                <w:sz w:val="18"/>
                <w:szCs w:val="18"/>
              </w:rPr>
              <w:t xml:space="preserve"> </w:t>
            </w:r>
            <w:r w:rsidRPr="00247904">
              <w:rPr>
                <w:rFonts w:ascii="Tahoma" w:hAnsi="Tahoma" w:cs="Tahoma"/>
                <w:sz w:val="18"/>
                <w:szCs w:val="18"/>
              </w:rPr>
              <w:t>radova</w:t>
            </w:r>
            <w:r w:rsidR="00232D60" w:rsidRPr="00247904">
              <w:rPr>
                <w:rFonts w:ascii="Tahoma" w:hAnsi="Tahoma" w:cs="Tahoma"/>
                <w:sz w:val="18"/>
                <w:szCs w:val="18"/>
              </w:rPr>
              <w:t xml:space="preserve"> </w:t>
            </w:r>
            <w:r w:rsidRPr="00247904">
              <w:rPr>
                <w:rFonts w:ascii="Tahoma" w:hAnsi="Tahoma" w:cs="Tahoma"/>
                <w:sz w:val="18"/>
                <w:szCs w:val="18"/>
              </w:rPr>
              <w:t>i</w:t>
            </w:r>
            <w:r w:rsidR="00232D60" w:rsidRPr="00247904">
              <w:rPr>
                <w:rFonts w:ascii="Tahoma" w:hAnsi="Tahoma" w:cs="Tahoma"/>
                <w:sz w:val="18"/>
                <w:szCs w:val="18"/>
              </w:rPr>
              <w:t xml:space="preserve"> </w:t>
            </w:r>
            <w:r w:rsidRPr="00247904">
              <w:rPr>
                <w:rFonts w:ascii="Tahoma" w:hAnsi="Tahoma" w:cs="Tahoma"/>
                <w:sz w:val="18"/>
                <w:szCs w:val="18"/>
              </w:rPr>
              <w:t>periodičnost</w:t>
            </w:r>
            <w:r w:rsidR="00232D60" w:rsidRPr="00247904">
              <w:rPr>
                <w:rFonts w:ascii="Tahoma" w:hAnsi="Tahoma" w:cs="Tahoma"/>
                <w:sz w:val="18"/>
                <w:szCs w:val="18"/>
              </w:rPr>
              <w:t xml:space="preserve"> </w:t>
            </w:r>
            <w:r w:rsidRPr="00247904">
              <w:rPr>
                <w:rFonts w:ascii="Tahoma" w:hAnsi="Tahoma" w:cs="Tahoma"/>
                <w:sz w:val="18"/>
                <w:szCs w:val="18"/>
              </w:rPr>
              <w:t>analize</w:t>
            </w:r>
            <w:r w:rsidR="00232D60" w:rsidRPr="00247904">
              <w:rPr>
                <w:rFonts w:ascii="Tahoma" w:hAnsi="Tahoma" w:cs="Tahoma"/>
                <w:sz w:val="18"/>
                <w:szCs w:val="18"/>
              </w:rPr>
              <w:t xml:space="preserve"> </w:t>
            </w:r>
            <w:r w:rsidRPr="00247904">
              <w:rPr>
                <w:rFonts w:ascii="Tahoma" w:hAnsi="Tahoma" w:cs="Tahoma"/>
                <w:sz w:val="18"/>
                <w:szCs w:val="18"/>
              </w:rPr>
              <w:t>vezdušne</w:t>
            </w:r>
            <w:r w:rsidR="00232D60" w:rsidRPr="00247904">
              <w:rPr>
                <w:rFonts w:ascii="Tahoma" w:hAnsi="Tahoma" w:cs="Tahoma"/>
                <w:sz w:val="18"/>
                <w:szCs w:val="18"/>
              </w:rPr>
              <w:t xml:space="preserve"> </w:t>
            </w:r>
            <w:r w:rsidRPr="00247904">
              <w:rPr>
                <w:rFonts w:ascii="Tahoma" w:hAnsi="Tahoma" w:cs="Tahoma"/>
                <w:sz w:val="18"/>
                <w:szCs w:val="18"/>
              </w:rPr>
              <w:t>sredine</w:t>
            </w:r>
            <w:r w:rsidR="00232D60" w:rsidRPr="00247904">
              <w:rPr>
                <w:rFonts w:ascii="Tahoma" w:hAnsi="Tahoma" w:cs="Tahoma"/>
                <w:sz w:val="18"/>
                <w:szCs w:val="18"/>
              </w:rPr>
              <w:t xml:space="preserve">"  </w:t>
            </w:r>
          </w:p>
        </w:tc>
        <w:tc>
          <w:tcPr>
            <w:tcW w:w="411" w:type="pct"/>
            <w:shd w:val="clear" w:color="000000" w:fill="FFFFFF"/>
          </w:tcPr>
          <w:p w14:paraId="661FA233" w14:textId="77777777" w:rsidR="00232D60" w:rsidRPr="00247904" w:rsidRDefault="00232D60" w:rsidP="00C858D6">
            <w:pPr>
              <w:autoSpaceDE w:val="0"/>
              <w:autoSpaceDN w:val="0"/>
              <w:adjustRightInd w:val="0"/>
              <w:spacing w:before="40" w:afterLines="40" w:after="96"/>
              <w:jc w:val="center"/>
              <w:rPr>
                <w:rFonts w:ascii="Tahoma" w:hAnsi="Tahoma" w:cs="Tahoma"/>
                <w:sz w:val="18"/>
                <w:szCs w:val="18"/>
                <w:lang w:val="sr-Cyrl-RS"/>
              </w:rPr>
            </w:pPr>
            <w:r w:rsidRPr="00247904">
              <w:rPr>
                <w:rFonts w:ascii="Tahoma" w:hAnsi="Tahoma" w:cs="Tahoma"/>
                <w:sz w:val="18"/>
                <w:szCs w:val="18"/>
              </w:rPr>
              <w:t>100</w:t>
            </w:r>
            <w:r w:rsidRPr="00247904">
              <w:rPr>
                <w:rFonts w:ascii="Tahoma" w:hAnsi="Tahoma" w:cs="Tahoma"/>
                <w:sz w:val="18"/>
                <w:szCs w:val="18"/>
                <w:lang w:val="sr-Cyrl-RS"/>
              </w:rPr>
              <w:t xml:space="preserve"> </w:t>
            </w:r>
          </w:p>
          <w:p w14:paraId="669E6D58" w14:textId="77777777" w:rsidR="00232D60" w:rsidRPr="00247904" w:rsidRDefault="00232D60" w:rsidP="00C858D6">
            <w:pPr>
              <w:autoSpaceDE w:val="0"/>
              <w:autoSpaceDN w:val="0"/>
              <w:adjustRightInd w:val="0"/>
              <w:spacing w:before="40" w:afterLines="40" w:after="96"/>
              <w:jc w:val="center"/>
              <w:rPr>
                <w:rFonts w:ascii="Tahoma" w:hAnsi="Tahoma" w:cs="Tahoma"/>
                <w:sz w:val="18"/>
                <w:szCs w:val="18"/>
                <w:lang w:val="sr-Cyrl-RS"/>
              </w:rPr>
            </w:pPr>
          </w:p>
        </w:tc>
        <w:tc>
          <w:tcPr>
            <w:tcW w:w="1240" w:type="pct"/>
            <w:shd w:val="clear" w:color="000000" w:fill="FFFFFF"/>
          </w:tcPr>
          <w:p w14:paraId="66D5BB9B" w14:textId="1BBE84F7" w:rsidR="00232D60" w:rsidRPr="00247904" w:rsidRDefault="00F65F07" w:rsidP="00C858D6">
            <w:pPr>
              <w:autoSpaceDE w:val="0"/>
              <w:autoSpaceDN w:val="0"/>
              <w:adjustRightInd w:val="0"/>
              <w:spacing w:before="40" w:afterLines="40" w:after="96"/>
              <w:jc w:val="both"/>
              <w:rPr>
                <w:rFonts w:ascii="Tahoma" w:hAnsi="Tahoma" w:cs="Tahoma"/>
                <w:sz w:val="18"/>
                <w:szCs w:val="18"/>
                <w:lang w:eastAsia="ru-RU"/>
              </w:rPr>
            </w:pPr>
            <w:r w:rsidRPr="00247904">
              <w:rPr>
                <w:rFonts w:ascii="Tahoma" w:hAnsi="Tahoma" w:cs="Tahoma"/>
                <w:sz w:val="18"/>
                <w:szCs w:val="18"/>
              </w:rPr>
              <w:t>Zapisnik</w:t>
            </w:r>
            <w:r w:rsidR="00232D60" w:rsidRPr="00247904">
              <w:rPr>
                <w:rFonts w:ascii="Tahoma" w:hAnsi="Tahoma" w:cs="Tahoma"/>
                <w:sz w:val="18"/>
                <w:szCs w:val="18"/>
              </w:rPr>
              <w:t xml:space="preserve"> </w:t>
            </w:r>
            <w:r w:rsidRPr="00247904">
              <w:rPr>
                <w:rFonts w:ascii="Tahoma" w:hAnsi="Tahoma" w:cs="Tahoma"/>
                <w:sz w:val="18"/>
                <w:szCs w:val="18"/>
              </w:rPr>
              <w:t>kojim</w:t>
            </w:r>
            <w:r w:rsidR="00232D60" w:rsidRPr="00247904">
              <w:rPr>
                <w:rFonts w:ascii="Tahoma" w:hAnsi="Tahoma" w:cs="Tahoma"/>
                <w:sz w:val="18"/>
                <w:szCs w:val="18"/>
              </w:rPr>
              <w:t xml:space="preserve"> </w:t>
            </w:r>
            <w:r w:rsidRPr="00247904">
              <w:rPr>
                <w:rFonts w:ascii="Tahoma" w:hAnsi="Tahoma" w:cs="Tahoma"/>
                <w:sz w:val="18"/>
                <w:szCs w:val="18"/>
              </w:rPr>
              <w:t>se</w:t>
            </w:r>
            <w:r w:rsidR="00232D60" w:rsidRPr="00247904">
              <w:rPr>
                <w:rFonts w:ascii="Tahoma" w:hAnsi="Tahoma" w:cs="Tahoma"/>
                <w:sz w:val="18"/>
                <w:szCs w:val="18"/>
              </w:rPr>
              <w:t xml:space="preserve"> </w:t>
            </w:r>
            <w:r w:rsidRPr="00247904">
              <w:rPr>
                <w:rFonts w:ascii="Tahoma" w:hAnsi="Tahoma" w:cs="Tahoma"/>
                <w:sz w:val="18"/>
                <w:szCs w:val="18"/>
              </w:rPr>
              <w:t>potvrđuje</w:t>
            </w:r>
            <w:r w:rsidR="00232D60" w:rsidRPr="00247904">
              <w:rPr>
                <w:rFonts w:ascii="Tahoma" w:hAnsi="Tahoma" w:cs="Tahoma"/>
                <w:sz w:val="18"/>
                <w:szCs w:val="18"/>
              </w:rPr>
              <w:t xml:space="preserve"> </w:t>
            </w:r>
            <w:r w:rsidRPr="00247904">
              <w:rPr>
                <w:rFonts w:ascii="Tahoma" w:hAnsi="Tahoma" w:cs="Tahoma"/>
                <w:sz w:val="18"/>
                <w:szCs w:val="18"/>
              </w:rPr>
              <w:t>neizvršenje</w:t>
            </w:r>
            <w:r w:rsidR="00232D60" w:rsidRPr="00247904">
              <w:rPr>
                <w:rFonts w:ascii="Tahoma" w:hAnsi="Tahoma" w:cs="Tahoma"/>
                <w:sz w:val="18"/>
                <w:szCs w:val="18"/>
              </w:rPr>
              <w:t xml:space="preserve"> </w:t>
            </w:r>
            <w:r w:rsidRPr="00247904">
              <w:rPr>
                <w:rFonts w:ascii="Tahoma" w:hAnsi="Tahoma" w:cs="Tahoma"/>
                <w:sz w:val="18"/>
                <w:szCs w:val="18"/>
              </w:rPr>
              <w:t>aktivnosti</w:t>
            </w:r>
            <w:r w:rsidR="00232D60" w:rsidRPr="00247904">
              <w:rPr>
                <w:rFonts w:ascii="Tahoma" w:hAnsi="Tahoma" w:cs="Tahoma"/>
                <w:sz w:val="18"/>
                <w:szCs w:val="18"/>
              </w:rPr>
              <w:t xml:space="preserve">, </w:t>
            </w:r>
            <w:r w:rsidRPr="00247904">
              <w:rPr>
                <w:rFonts w:ascii="Tahoma" w:hAnsi="Tahoma" w:cs="Tahoma"/>
                <w:sz w:val="18"/>
                <w:szCs w:val="18"/>
              </w:rPr>
              <w:t>sa</w:t>
            </w:r>
            <w:r w:rsidR="00232D60" w:rsidRPr="00247904">
              <w:rPr>
                <w:rFonts w:ascii="Tahoma" w:hAnsi="Tahoma" w:cs="Tahoma"/>
                <w:sz w:val="18"/>
                <w:szCs w:val="18"/>
              </w:rPr>
              <w:t xml:space="preserve"> </w:t>
            </w:r>
            <w:r w:rsidRPr="00247904">
              <w:rPr>
                <w:rFonts w:ascii="Tahoma" w:hAnsi="Tahoma" w:cs="Tahoma"/>
                <w:sz w:val="18"/>
                <w:szCs w:val="18"/>
              </w:rPr>
              <w:t>priloženom</w:t>
            </w:r>
            <w:r w:rsidR="00232D60" w:rsidRPr="00247904">
              <w:rPr>
                <w:rFonts w:ascii="Tahoma" w:hAnsi="Tahoma" w:cs="Tahoma"/>
                <w:sz w:val="18"/>
                <w:szCs w:val="18"/>
              </w:rPr>
              <w:t xml:space="preserve"> </w:t>
            </w:r>
            <w:r w:rsidRPr="00247904">
              <w:rPr>
                <w:rFonts w:ascii="Tahoma" w:hAnsi="Tahoma" w:cs="Tahoma"/>
                <w:sz w:val="18"/>
                <w:szCs w:val="18"/>
              </w:rPr>
              <w:t>kopijom</w:t>
            </w:r>
            <w:r w:rsidR="00232D60" w:rsidRPr="00247904">
              <w:rPr>
                <w:rFonts w:ascii="Tahoma" w:hAnsi="Tahoma" w:cs="Tahoma"/>
                <w:sz w:val="18"/>
                <w:szCs w:val="18"/>
              </w:rPr>
              <w:t xml:space="preserve"> </w:t>
            </w:r>
            <w:r w:rsidRPr="00247904">
              <w:rPr>
                <w:rFonts w:ascii="Tahoma" w:hAnsi="Tahoma" w:cs="Tahoma"/>
                <w:sz w:val="18"/>
                <w:szCs w:val="18"/>
                <w:lang w:val="sr-Cyrl-BA"/>
              </w:rPr>
              <w:t>radnog</w:t>
            </w:r>
            <w:r w:rsidR="00232D60" w:rsidRPr="00247904">
              <w:rPr>
                <w:rFonts w:ascii="Tahoma" w:hAnsi="Tahoma" w:cs="Tahoma"/>
                <w:sz w:val="18"/>
                <w:szCs w:val="18"/>
                <w:lang w:val="sr-Cyrl-BA"/>
              </w:rPr>
              <w:t xml:space="preserve"> </w:t>
            </w:r>
            <w:r w:rsidRPr="00247904">
              <w:rPr>
                <w:rFonts w:ascii="Tahoma" w:hAnsi="Tahoma" w:cs="Tahoma"/>
                <w:sz w:val="18"/>
                <w:szCs w:val="18"/>
              </w:rPr>
              <w:t>naloga</w:t>
            </w:r>
          </w:p>
        </w:tc>
        <w:tc>
          <w:tcPr>
            <w:tcW w:w="1120" w:type="pct"/>
            <w:shd w:val="clear" w:color="000000" w:fill="FFFFFF"/>
          </w:tcPr>
          <w:p w14:paraId="308B2611" w14:textId="77777777" w:rsidR="00232D60" w:rsidRPr="00247904" w:rsidRDefault="00232D60" w:rsidP="00C858D6">
            <w:pPr>
              <w:autoSpaceDE w:val="0"/>
              <w:autoSpaceDN w:val="0"/>
              <w:adjustRightInd w:val="0"/>
              <w:spacing w:before="40" w:afterLines="40" w:after="96"/>
              <w:jc w:val="both"/>
              <w:rPr>
                <w:rFonts w:ascii="Tahoma" w:hAnsi="Tahoma" w:cs="Tahoma"/>
                <w:sz w:val="18"/>
                <w:szCs w:val="18"/>
                <w:lang w:eastAsia="ru-RU"/>
              </w:rPr>
            </w:pPr>
          </w:p>
        </w:tc>
      </w:tr>
      <w:tr w:rsidR="00232D60" w:rsidRPr="00247904" w14:paraId="4B72FCFB" w14:textId="77777777" w:rsidTr="00C858D6">
        <w:tblPrEx>
          <w:tblCellMar>
            <w:top w:w="85" w:type="dxa"/>
            <w:bottom w:w="85" w:type="dxa"/>
          </w:tblCellMar>
        </w:tblPrEx>
        <w:trPr>
          <w:trHeight w:val="900"/>
        </w:trPr>
        <w:tc>
          <w:tcPr>
            <w:tcW w:w="253" w:type="pct"/>
            <w:shd w:val="clear" w:color="000000" w:fill="FFFFFF"/>
          </w:tcPr>
          <w:p w14:paraId="67D3D4C2" w14:textId="77777777" w:rsidR="00232D60" w:rsidRPr="00247904" w:rsidRDefault="00232D60" w:rsidP="00232D60">
            <w:pPr>
              <w:numPr>
                <w:ilvl w:val="0"/>
                <w:numId w:val="25"/>
              </w:numPr>
              <w:suppressAutoHyphens w:val="0"/>
              <w:autoSpaceDE w:val="0"/>
              <w:autoSpaceDN w:val="0"/>
              <w:adjustRightInd w:val="0"/>
              <w:spacing w:before="40" w:afterLines="40" w:after="96"/>
              <w:jc w:val="center"/>
              <w:rPr>
                <w:rFonts w:ascii="Tahoma" w:hAnsi="Tahoma" w:cs="Tahoma"/>
                <w:sz w:val="18"/>
                <w:szCs w:val="18"/>
                <w:lang w:eastAsia="ru-RU"/>
              </w:rPr>
            </w:pPr>
          </w:p>
        </w:tc>
        <w:tc>
          <w:tcPr>
            <w:tcW w:w="1975" w:type="pct"/>
            <w:shd w:val="clear" w:color="000000" w:fill="FFFFFF"/>
          </w:tcPr>
          <w:p w14:paraId="4495F9D5" w14:textId="4D90B14C" w:rsidR="00232D60" w:rsidRPr="00247904" w:rsidRDefault="00F65F07" w:rsidP="00C858D6">
            <w:pPr>
              <w:autoSpaceDE w:val="0"/>
              <w:autoSpaceDN w:val="0"/>
              <w:adjustRightInd w:val="0"/>
              <w:spacing w:before="40" w:afterLines="40" w:after="96"/>
              <w:jc w:val="both"/>
              <w:rPr>
                <w:rFonts w:ascii="Tahoma" w:hAnsi="Tahoma" w:cs="Tahoma"/>
                <w:sz w:val="18"/>
                <w:szCs w:val="18"/>
                <w:lang w:eastAsia="ru-RU"/>
              </w:rPr>
            </w:pPr>
            <w:r w:rsidRPr="00247904">
              <w:rPr>
                <w:rFonts w:ascii="Tahoma" w:hAnsi="Tahoma" w:cs="Tahoma"/>
                <w:sz w:val="18"/>
                <w:szCs w:val="18"/>
              </w:rPr>
              <w:t>Isklјučivanje</w:t>
            </w:r>
            <w:r w:rsidR="00232D60" w:rsidRPr="00247904">
              <w:rPr>
                <w:rFonts w:ascii="Tahoma" w:hAnsi="Tahoma" w:cs="Tahoma"/>
                <w:sz w:val="18"/>
                <w:szCs w:val="18"/>
              </w:rPr>
              <w:t xml:space="preserve"> </w:t>
            </w:r>
            <w:r w:rsidRPr="00247904">
              <w:rPr>
                <w:rFonts w:ascii="Tahoma" w:hAnsi="Tahoma" w:cs="Tahoma"/>
                <w:sz w:val="18"/>
                <w:szCs w:val="18"/>
              </w:rPr>
              <w:t>ili</w:t>
            </w:r>
            <w:r w:rsidR="00232D60" w:rsidRPr="00247904">
              <w:rPr>
                <w:rFonts w:ascii="Tahoma" w:hAnsi="Tahoma" w:cs="Tahoma"/>
                <w:sz w:val="18"/>
                <w:szCs w:val="18"/>
              </w:rPr>
              <w:t xml:space="preserve"> </w:t>
            </w:r>
            <w:r w:rsidRPr="00247904">
              <w:rPr>
                <w:rFonts w:ascii="Tahoma" w:hAnsi="Tahoma" w:cs="Tahoma"/>
                <w:sz w:val="18"/>
                <w:szCs w:val="18"/>
              </w:rPr>
              <w:t>narušavanje</w:t>
            </w:r>
            <w:r w:rsidR="00232D60" w:rsidRPr="00247904">
              <w:rPr>
                <w:rFonts w:ascii="Tahoma" w:hAnsi="Tahoma" w:cs="Tahoma"/>
                <w:sz w:val="18"/>
                <w:szCs w:val="18"/>
              </w:rPr>
              <w:t xml:space="preserve"> </w:t>
            </w:r>
            <w:r w:rsidRPr="00247904">
              <w:rPr>
                <w:rFonts w:ascii="Tahoma" w:hAnsi="Tahoma" w:cs="Tahoma"/>
                <w:sz w:val="18"/>
                <w:szCs w:val="18"/>
              </w:rPr>
              <w:t>cjelovitosti</w:t>
            </w:r>
            <w:r w:rsidR="00232D60" w:rsidRPr="00247904">
              <w:rPr>
                <w:rFonts w:ascii="Tahoma" w:hAnsi="Tahoma" w:cs="Tahoma"/>
                <w:sz w:val="18"/>
                <w:szCs w:val="18"/>
              </w:rPr>
              <w:t xml:space="preserve"> </w:t>
            </w:r>
            <w:r w:rsidRPr="00247904">
              <w:rPr>
                <w:rFonts w:ascii="Tahoma" w:hAnsi="Tahoma" w:cs="Tahoma"/>
                <w:sz w:val="18"/>
                <w:szCs w:val="18"/>
              </w:rPr>
              <w:t>blokada</w:t>
            </w:r>
            <w:r w:rsidR="00232D60" w:rsidRPr="00247904">
              <w:rPr>
                <w:rFonts w:ascii="Tahoma" w:hAnsi="Tahoma" w:cs="Tahoma"/>
                <w:sz w:val="18"/>
                <w:szCs w:val="18"/>
              </w:rPr>
              <w:t xml:space="preserve"> </w:t>
            </w:r>
            <w:r w:rsidRPr="00247904">
              <w:rPr>
                <w:rFonts w:ascii="Tahoma" w:hAnsi="Tahoma" w:cs="Tahoma"/>
                <w:sz w:val="18"/>
                <w:szCs w:val="18"/>
              </w:rPr>
              <w:t>i</w:t>
            </w:r>
            <w:r w:rsidR="00232D60" w:rsidRPr="00247904">
              <w:rPr>
                <w:rFonts w:ascii="Tahoma" w:hAnsi="Tahoma" w:cs="Tahoma"/>
                <w:sz w:val="18"/>
                <w:szCs w:val="18"/>
              </w:rPr>
              <w:t xml:space="preserve"> </w:t>
            </w:r>
            <w:r w:rsidRPr="00247904">
              <w:rPr>
                <w:rFonts w:ascii="Tahoma" w:hAnsi="Tahoma" w:cs="Tahoma"/>
                <w:sz w:val="18"/>
                <w:szCs w:val="18"/>
              </w:rPr>
              <w:t>drugih</w:t>
            </w:r>
            <w:r w:rsidR="00232D60" w:rsidRPr="00247904">
              <w:rPr>
                <w:rFonts w:ascii="Tahoma" w:hAnsi="Tahoma" w:cs="Tahoma"/>
                <w:sz w:val="18"/>
                <w:szCs w:val="18"/>
              </w:rPr>
              <w:t xml:space="preserve"> </w:t>
            </w:r>
            <w:r w:rsidRPr="00247904">
              <w:rPr>
                <w:rFonts w:ascii="Tahoma" w:hAnsi="Tahoma" w:cs="Tahoma"/>
                <w:sz w:val="18"/>
                <w:szCs w:val="18"/>
              </w:rPr>
              <w:t>uređaja</w:t>
            </w:r>
            <w:r w:rsidR="00232D60" w:rsidRPr="00247904">
              <w:rPr>
                <w:rFonts w:ascii="Tahoma" w:hAnsi="Tahoma" w:cs="Tahoma"/>
                <w:sz w:val="18"/>
                <w:szCs w:val="18"/>
              </w:rPr>
              <w:t xml:space="preserve"> </w:t>
            </w:r>
            <w:r w:rsidRPr="00247904">
              <w:rPr>
                <w:rFonts w:ascii="Tahoma" w:hAnsi="Tahoma" w:cs="Tahoma"/>
                <w:sz w:val="18"/>
                <w:szCs w:val="18"/>
              </w:rPr>
              <w:t>kojima</w:t>
            </w:r>
            <w:r w:rsidR="00232D60" w:rsidRPr="00247904">
              <w:rPr>
                <w:rFonts w:ascii="Tahoma" w:hAnsi="Tahoma" w:cs="Tahoma"/>
                <w:sz w:val="18"/>
                <w:szCs w:val="18"/>
              </w:rPr>
              <w:t xml:space="preserve"> </w:t>
            </w:r>
            <w:r w:rsidRPr="00247904">
              <w:rPr>
                <w:rFonts w:ascii="Tahoma" w:hAnsi="Tahoma" w:cs="Tahoma"/>
                <w:sz w:val="18"/>
                <w:szCs w:val="18"/>
              </w:rPr>
              <w:t>se</w:t>
            </w:r>
            <w:r w:rsidR="00232D60" w:rsidRPr="00247904">
              <w:rPr>
                <w:rFonts w:ascii="Tahoma" w:hAnsi="Tahoma" w:cs="Tahoma"/>
                <w:sz w:val="18"/>
                <w:szCs w:val="18"/>
              </w:rPr>
              <w:t xml:space="preserve"> </w:t>
            </w:r>
            <w:r w:rsidRPr="00247904">
              <w:rPr>
                <w:rFonts w:ascii="Tahoma" w:hAnsi="Tahoma" w:cs="Tahoma"/>
                <w:sz w:val="18"/>
                <w:szCs w:val="18"/>
              </w:rPr>
              <w:t>osigurava</w:t>
            </w:r>
            <w:r w:rsidR="00232D60" w:rsidRPr="00247904">
              <w:rPr>
                <w:rFonts w:ascii="Tahoma" w:hAnsi="Tahoma" w:cs="Tahoma"/>
                <w:sz w:val="18"/>
                <w:szCs w:val="18"/>
              </w:rPr>
              <w:t xml:space="preserve"> </w:t>
            </w:r>
            <w:r w:rsidRPr="00247904">
              <w:rPr>
                <w:rFonts w:ascii="Tahoma" w:hAnsi="Tahoma" w:cs="Tahoma"/>
                <w:sz w:val="18"/>
                <w:szCs w:val="18"/>
              </w:rPr>
              <w:t>bezbjednost</w:t>
            </w:r>
            <w:r w:rsidR="00232D60" w:rsidRPr="00247904">
              <w:rPr>
                <w:rFonts w:ascii="Tahoma" w:hAnsi="Tahoma" w:cs="Tahoma"/>
                <w:sz w:val="18"/>
                <w:szCs w:val="18"/>
              </w:rPr>
              <w:t xml:space="preserve"> </w:t>
            </w:r>
            <w:r w:rsidRPr="00247904">
              <w:rPr>
                <w:rFonts w:ascii="Tahoma" w:hAnsi="Tahoma" w:cs="Tahoma"/>
                <w:sz w:val="18"/>
                <w:szCs w:val="18"/>
              </w:rPr>
              <w:t>opreme</w:t>
            </w:r>
            <w:r w:rsidR="00232D60" w:rsidRPr="00247904">
              <w:rPr>
                <w:rFonts w:ascii="Tahoma" w:hAnsi="Tahoma" w:cs="Tahoma"/>
                <w:sz w:val="18"/>
                <w:szCs w:val="18"/>
              </w:rPr>
              <w:t xml:space="preserve"> </w:t>
            </w:r>
            <w:r w:rsidRPr="00247904">
              <w:rPr>
                <w:rFonts w:ascii="Tahoma" w:hAnsi="Tahoma" w:cs="Tahoma"/>
                <w:sz w:val="18"/>
                <w:szCs w:val="18"/>
              </w:rPr>
              <w:t>Izvođača</w:t>
            </w:r>
            <w:r w:rsidR="00232D60" w:rsidRPr="00247904">
              <w:rPr>
                <w:rFonts w:ascii="Tahoma" w:hAnsi="Tahoma" w:cs="Tahoma"/>
                <w:sz w:val="18"/>
                <w:szCs w:val="18"/>
              </w:rPr>
              <w:t xml:space="preserve"> </w:t>
            </w:r>
            <w:r w:rsidRPr="00247904">
              <w:rPr>
                <w:rFonts w:ascii="Tahoma" w:hAnsi="Tahoma" w:cs="Tahoma"/>
                <w:sz w:val="18"/>
                <w:szCs w:val="18"/>
              </w:rPr>
              <w:t>ili</w:t>
            </w:r>
            <w:r w:rsidR="00232D60" w:rsidRPr="00247904">
              <w:rPr>
                <w:rFonts w:ascii="Tahoma" w:hAnsi="Tahoma" w:cs="Tahoma"/>
                <w:sz w:val="18"/>
                <w:szCs w:val="18"/>
              </w:rPr>
              <w:t xml:space="preserve"> </w:t>
            </w:r>
            <w:r w:rsidRPr="00247904">
              <w:rPr>
                <w:rFonts w:ascii="Tahoma" w:hAnsi="Tahoma" w:cs="Tahoma"/>
                <w:sz w:val="18"/>
                <w:szCs w:val="18"/>
              </w:rPr>
              <w:t>Naručioca</w:t>
            </w:r>
            <w:r w:rsidR="00232D60" w:rsidRPr="00247904">
              <w:rPr>
                <w:rFonts w:ascii="Tahoma" w:hAnsi="Tahoma" w:cs="Tahoma"/>
                <w:sz w:val="18"/>
                <w:szCs w:val="18"/>
              </w:rPr>
              <w:t xml:space="preserve"> </w:t>
            </w:r>
            <w:r w:rsidRPr="00247904">
              <w:rPr>
                <w:rFonts w:ascii="Tahoma" w:hAnsi="Tahoma" w:cs="Tahoma"/>
                <w:sz w:val="18"/>
                <w:szCs w:val="18"/>
              </w:rPr>
              <w:t>koja</w:t>
            </w:r>
            <w:r w:rsidR="00232D60" w:rsidRPr="00247904">
              <w:rPr>
                <w:rFonts w:ascii="Tahoma" w:hAnsi="Tahoma" w:cs="Tahoma"/>
                <w:sz w:val="18"/>
                <w:szCs w:val="18"/>
              </w:rPr>
              <w:t xml:space="preserve"> </w:t>
            </w:r>
            <w:r w:rsidRPr="00247904">
              <w:rPr>
                <w:rFonts w:ascii="Tahoma" w:hAnsi="Tahoma" w:cs="Tahoma"/>
                <w:sz w:val="18"/>
                <w:szCs w:val="18"/>
              </w:rPr>
              <w:t>se</w:t>
            </w:r>
            <w:r w:rsidR="00232D60" w:rsidRPr="00247904">
              <w:rPr>
                <w:rFonts w:ascii="Tahoma" w:hAnsi="Tahoma" w:cs="Tahoma"/>
                <w:sz w:val="18"/>
                <w:szCs w:val="18"/>
              </w:rPr>
              <w:t xml:space="preserve"> </w:t>
            </w:r>
            <w:r w:rsidRPr="00247904">
              <w:rPr>
                <w:rFonts w:ascii="Tahoma" w:hAnsi="Tahoma" w:cs="Tahoma"/>
                <w:sz w:val="18"/>
                <w:szCs w:val="18"/>
              </w:rPr>
              <w:t>nalazi</w:t>
            </w:r>
            <w:r w:rsidR="00232D60" w:rsidRPr="00247904">
              <w:rPr>
                <w:rFonts w:ascii="Tahoma" w:hAnsi="Tahoma" w:cs="Tahoma"/>
                <w:sz w:val="18"/>
                <w:szCs w:val="18"/>
              </w:rPr>
              <w:t xml:space="preserve"> </w:t>
            </w:r>
            <w:r w:rsidRPr="00247904">
              <w:rPr>
                <w:rFonts w:ascii="Tahoma" w:hAnsi="Tahoma" w:cs="Tahoma"/>
                <w:sz w:val="18"/>
                <w:szCs w:val="18"/>
              </w:rPr>
              <w:t>u</w:t>
            </w:r>
            <w:r w:rsidR="00232D60" w:rsidRPr="00247904">
              <w:rPr>
                <w:rFonts w:ascii="Tahoma" w:hAnsi="Tahoma" w:cs="Tahoma"/>
                <w:sz w:val="18"/>
                <w:szCs w:val="18"/>
              </w:rPr>
              <w:t xml:space="preserve"> </w:t>
            </w:r>
            <w:r w:rsidRPr="00247904">
              <w:rPr>
                <w:rFonts w:ascii="Tahoma" w:hAnsi="Tahoma" w:cs="Tahoma"/>
                <w:sz w:val="18"/>
                <w:szCs w:val="18"/>
              </w:rPr>
              <w:t>radu</w:t>
            </w:r>
            <w:r w:rsidR="00232D60" w:rsidRPr="00247904">
              <w:rPr>
                <w:rFonts w:ascii="Tahoma" w:hAnsi="Tahoma" w:cs="Tahoma"/>
                <w:sz w:val="18"/>
                <w:szCs w:val="18"/>
              </w:rPr>
              <w:t xml:space="preserve">, </w:t>
            </w:r>
            <w:r w:rsidRPr="00247904">
              <w:rPr>
                <w:rFonts w:ascii="Tahoma" w:hAnsi="Tahoma" w:cs="Tahoma"/>
                <w:sz w:val="18"/>
                <w:szCs w:val="18"/>
              </w:rPr>
              <w:t>bez</w:t>
            </w:r>
            <w:r w:rsidR="00232D60" w:rsidRPr="00247904">
              <w:rPr>
                <w:rFonts w:ascii="Tahoma" w:hAnsi="Tahoma" w:cs="Tahoma"/>
                <w:sz w:val="18"/>
                <w:szCs w:val="18"/>
              </w:rPr>
              <w:t xml:space="preserve"> </w:t>
            </w:r>
            <w:r w:rsidRPr="00247904">
              <w:rPr>
                <w:rFonts w:ascii="Tahoma" w:hAnsi="Tahoma" w:cs="Tahoma"/>
                <w:sz w:val="18"/>
                <w:szCs w:val="18"/>
              </w:rPr>
              <w:t>odgovarajuće</w:t>
            </w:r>
            <w:r w:rsidR="00232D60" w:rsidRPr="00247904">
              <w:rPr>
                <w:rFonts w:ascii="Tahoma" w:hAnsi="Tahoma" w:cs="Tahoma"/>
                <w:sz w:val="18"/>
                <w:szCs w:val="18"/>
              </w:rPr>
              <w:t xml:space="preserve"> </w:t>
            </w:r>
            <w:r w:rsidRPr="00247904">
              <w:rPr>
                <w:rFonts w:ascii="Tahoma" w:hAnsi="Tahoma" w:cs="Tahoma"/>
                <w:sz w:val="18"/>
                <w:szCs w:val="18"/>
              </w:rPr>
              <w:t>pismene</w:t>
            </w:r>
            <w:r w:rsidR="00232D60" w:rsidRPr="00247904">
              <w:rPr>
                <w:rFonts w:ascii="Tahoma" w:hAnsi="Tahoma" w:cs="Tahoma"/>
                <w:sz w:val="18"/>
                <w:szCs w:val="18"/>
              </w:rPr>
              <w:t xml:space="preserve"> </w:t>
            </w:r>
            <w:r w:rsidRPr="00247904">
              <w:rPr>
                <w:rFonts w:ascii="Tahoma" w:hAnsi="Tahoma" w:cs="Tahoma"/>
                <w:sz w:val="18"/>
                <w:szCs w:val="18"/>
              </w:rPr>
              <w:t>dozvole</w:t>
            </w:r>
          </w:p>
        </w:tc>
        <w:tc>
          <w:tcPr>
            <w:tcW w:w="411" w:type="pct"/>
            <w:shd w:val="clear" w:color="000000" w:fill="FFFFFF"/>
          </w:tcPr>
          <w:p w14:paraId="489E34AC" w14:textId="77777777" w:rsidR="00232D60" w:rsidRPr="00247904" w:rsidRDefault="00232D60" w:rsidP="00C858D6">
            <w:pPr>
              <w:autoSpaceDE w:val="0"/>
              <w:autoSpaceDN w:val="0"/>
              <w:adjustRightInd w:val="0"/>
              <w:spacing w:before="40" w:afterLines="40" w:after="96"/>
              <w:jc w:val="center"/>
              <w:rPr>
                <w:rFonts w:ascii="Tahoma" w:hAnsi="Tahoma" w:cs="Tahoma"/>
                <w:sz w:val="18"/>
                <w:szCs w:val="18"/>
                <w:lang w:val="sr-Cyrl-RS"/>
              </w:rPr>
            </w:pPr>
            <w:r w:rsidRPr="00247904">
              <w:rPr>
                <w:rFonts w:ascii="Tahoma" w:hAnsi="Tahoma" w:cs="Tahoma"/>
                <w:sz w:val="18"/>
                <w:szCs w:val="18"/>
              </w:rPr>
              <w:t>100</w:t>
            </w:r>
            <w:r w:rsidRPr="00247904">
              <w:rPr>
                <w:rFonts w:ascii="Tahoma" w:hAnsi="Tahoma" w:cs="Tahoma"/>
                <w:sz w:val="18"/>
                <w:szCs w:val="18"/>
                <w:lang w:val="sr-Cyrl-RS"/>
              </w:rPr>
              <w:t xml:space="preserve"> </w:t>
            </w:r>
          </w:p>
          <w:p w14:paraId="78579195" w14:textId="77777777" w:rsidR="00232D60" w:rsidRPr="00247904" w:rsidRDefault="00232D60" w:rsidP="00C858D6">
            <w:pPr>
              <w:autoSpaceDE w:val="0"/>
              <w:autoSpaceDN w:val="0"/>
              <w:adjustRightInd w:val="0"/>
              <w:spacing w:before="40" w:afterLines="40" w:after="96"/>
              <w:jc w:val="center"/>
              <w:rPr>
                <w:rFonts w:ascii="Tahoma" w:hAnsi="Tahoma" w:cs="Tahoma"/>
                <w:sz w:val="18"/>
                <w:szCs w:val="18"/>
                <w:lang w:val="sr-Cyrl-RS"/>
              </w:rPr>
            </w:pPr>
          </w:p>
        </w:tc>
        <w:tc>
          <w:tcPr>
            <w:tcW w:w="1240" w:type="pct"/>
            <w:shd w:val="clear" w:color="000000" w:fill="FFFFFF"/>
          </w:tcPr>
          <w:p w14:paraId="5278FEEF" w14:textId="220B52EB" w:rsidR="00232D60" w:rsidRPr="00247904" w:rsidRDefault="00F65F07" w:rsidP="00C858D6">
            <w:pPr>
              <w:autoSpaceDE w:val="0"/>
              <w:autoSpaceDN w:val="0"/>
              <w:adjustRightInd w:val="0"/>
              <w:spacing w:before="40" w:afterLines="40" w:after="96"/>
              <w:jc w:val="both"/>
              <w:rPr>
                <w:rFonts w:ascii="Tahoma" w:hAnsi="Tahoma" w:cs="Tahoma"/>
                <w:sz w:val="18"/>
                <w:szCs w:val="18"/>
                <w:lang w:val="sr-Latn-BA" w:eastAsia="ru-RU"/>
              </w:rPr>
            </w:pPr>
            <w:r w:rsidRPr="00247904">
              <w:rPr>
                <w:rFonts w:ascii="Tahoma" w:hAnsi="Tahoma" w:cs="Tahoma"/>
                <w:sz w:val="18"/>
                <w:szCs w:val="18"/>
              </w:rPr>
              <w:t>Zapisnici</w:t>
            </w:r>
            <w:r w:rsidR="00232D60" w:rsidRPr="00247904">
              <w:rPr>
                <w:rFonts w:ascii="Tahoma" w:hAnsi="Tahoma" w:cs="Tahoma"/>
                <w:sz w:val="18"/>
                <w:szCs w:val="18"/>
              </w:rPr>
              <w:t xml:space="preserve"> </w:t>
            </w:r>
            <w:r w:rsidRPr="00247904">
              <w:rPr>
                <w:rFonts w:ascii="Tahoma" w:hAnsi="Tahoma" w:cs="Tahoma"/>
                <w:sz w:val="18"/>
                <w:szCs w:val="18"/>
              </w:rPr>
              <w:t>koji</w:t>
            </w:r>
            <w:r w:rsidR="00232D60" w:rsidRPr="00247904">
              <w:rPr>
                <w:rFonts w:ascii="Tahoma" w:hAnsi="Tahoma" w:cs="Tahoma"/>
                <w:sz w:val="18"/>
                <w:szCs w:val="18"/>
              </w:rPr>
              <w:t xml:space="preserve"> </w:t>
            </w:r>
            <w:r w:rsidRPr="00247904">
              <w:rPr>
                <w:rFonts w:ascii="Tahoma" w:hAnsi="Tahoma" w:cs="Tahoma"/>
                <w:sz w:val="18"/>
                <w:szCs w:val="18"/>
              </w:rPr>
              <w:t>su</w:t>
            </w:r>
            <w:r w:rsidR="00232D60" w:rsidRPr="00247904">
              <w:rPr>
                <w:rFonts w:ascii="Tahoma" w:hAnsi="Tahoma" w:cs="Tahoma"/>
                <w:sz w:val="18"/>
                <w:szCs w:val="18"/>
              </w:rPr>
              <w:t xml:space="preserve"> </w:t>
            </w:r>
            <w:r w:rsidRPr="00247904">
              <w:rPr>
                <w:rFonts w:ascii="Tahoma" w:hAnsi="Tahoma" w:cs="Tahoma"/>
                <w:sz w:val="18"/>
                <w:szCs w:val="18"/>
              </w:rPr>
              <w:t>posebno</w:t>
            </w:r>
            <w:r w:rsidR="00232D60" w:rsidRPr="00247904">
              <w:rPr>
                <w:rFonts w:ascii="Tahoma" w:hAnsi="Tahoma" w:cs="Tahoma"/>
                <w:sz w:val="18"/>
                <w:szCs w:val="18"/>
              </w:rPr>
              <w:t xml:space="preserve"> </w:t>
            </w:r>
            <w:r w:rsidRPr="00247904">
              <w:rPr>
                <w:rFonts w:ascii="Tahoma" w:hAnsi="Tahoma" w:cs="Tahoma"/>
                <w:sz w:val="18"/>
                <w:szCs w:val="18"/>
              </w:rPr>
              <w:t>sačinjeni</w:t>
            </w:r>
            <w:r w:rsidR="00232D60" w:rsidRPr="00247904">
              <w:rPr>
                <w:rFonts w:ascii="Tahoma" w:hAnsi="Tahoma" w:cs="Tahoma"/>
                <w:sz w:val="18"/>
                <w:szCs w:val="18"/>
              </w:rPr>
              <w:t xml:space="preserve"> </w:t>
            </w:r>
            <w:r w:rsidRPr="00247904">
              <w:rPr>
                <w:rFonts w:ascii="Tahoma" w:hAnsi="Tahoma" w:cs="Tahoma"/>
                <w:sz w:val="18"/>
                <w:szCs w:val="18"/>
              </w:rPr>
              <w:t>za</w:t>
            </w:r>
            <w:r w:rsidR="00232D60" w:rsidRPr="00247904">
              <w:rPr>
                <w:rFonts w:ascii="Tahoma" w:hAnsi="Tahoma" w:cs="Tahoma"/>
                <w:sz w:val="18"/>
                <w:szCs w:val="18"/>
              </w:rPr>
              <w:t xml:space="preserve"> </w:t>
            </w:r>
            <w:r w:rsidRPr="00247904">
              <w:rPr>
                <w:rFonts w:ascii="Tahoma" w:hAnsi="Tahoma" w:cs="Tahoma"/>
                <w:sz w:val="18"/>
                <w:szCs w:val="18"/>
              </w:rPr>
              <w:t>svaku</w:t>
            </w:r>
            <w:r w:rsidR="00232D60" w:rsidRPr="00247904">
              <w:rPr>
                <w:rFonts w:ascii="Tahoma" w:hAnsi="Tahoma" w:cs="Tahoma"/>
                <w:sz w:val="18"/>
                <w:szCs w:val="18"/>
              </w:rPr>
              <w:t xml:space="preserve"> </w:t>
            </w:r>
            <w:r w:rsidRPr="00247904">
              <w:rPr>
                <w:rFonts w:ascii="Tahoma" w:hAnsi="Tahoma" w:cs="Tahoma"/>
                <w:sz w:val="18"/>
                <w:szCs w:val="18"/>
              </w:rPr>
              <w:t>jedinicu</w:t>
            </w:r>
            <w:r w:rsidR="00232D60" w:rsidRPr="00247904">
              <w:rPr>
                <w:rFonts w:ascii="Tahoma" w:hAnsi="Tahoma" w:cs="Tahoma"/>
                <w:sz w:val="18"/>
                <w:szCs w:val="18"/>
              </w:rPr>
              <w:t xml:space="preserve"> </w:t>
            </w:r>
            <w:r w:rsidRPr="00247904">
              <w:rPr>
                <w:rFonts w:ascii="Tahoma" w:hAnsi="Tahoma" w:cs="Tahoma"/>
                <w:sz w:val="18"/>
                <w:szCs w:val="18"/>
              </w:rPr>
              <w:t>opreme</w:t>
            </w:r>
            <w:r w:rsidR="00232D60" w:rsidRPr="00247904">
              <w:rPr>
                <w:rFonts w:ascii="Tahoma" w:hAnsi="Tahoma" w:cs="Tahoma"/>
                <w:sz w:val="18"/>
                <w:szCs w:val="18"/>
              </w:rPr>
              <w:t xml:space="preserve"> </w:t>
            </w:r>
            <w:r w:rsidRPr="00247904">
              <w:rPr>
                <w:rFonts w:ascii="Tahoma" w:hAnsi="Tahoma" w:cs="Tahoma"/>
                <w:sz w:val="18"/>
                <w:szCs w:val="18"/>
              </w:rPr>
              <w:t>i</w:t>
            </w:r>
            <w:r w:rsidR="00232D60" w:rsidRPr="00247904">
              <w:rPr>
                <w:rFonts w:ascii="Tahoma" w:hAnsi="Tahoma" w:cs="Tahoma"/>
                <w:sz w:val="18"/>
                <w:szCs w:val="18"/>
              </w:rPr>
              <w:t xml:space="preserve"> </w:t>
            </w:r>
            <w:r w:rsidRPr="00247904">
              <w:rPr>
                <w:rFonts w:ascii="Tahoma" w:hAnsi="Tahoma" w:cs="Tahoma"/>
                <w:sz w:val="18"/>
                <w:szCs w:val="18"/>
              </w:rPr>
              <w:t>uzajamno</w:t>
            </w:r>
            <w:r w:rsidR="00232D60" w:rsidRPr="00247904">
              <w:rPr>
                <w:rFonts w:ascii="Tahoma" w:hAnsi="Tahoma" w:cs="Tahoma"/>
                <w:sz w:val="18"/>
                <w:szCs w:val="18"/>
              </w:rPr>
              <w:t xml:space="preserve"> </w:t>
            </w:r>
            <w:r w:rsidRPr="00247904">
              <w:rPr>
                <w:rFonts w:ascii="Tahoma" w:hAnsi="Tahoma" w:cs="Tahoma"/>
                <w:sz w:val="18"/>
                <w:szCs w:val="18"/>
              </w:rPr>
              <w:t>potpisani</w:t>
            </w:r>
            <w:r w:rsidR="00232D60" w:rsidRPr="00247904">
              <w:rPr>
                <w:rFonts w:ascii="Tahoma" w:hAnsi="Tahoma" w:cs="Tahoma"/>
                <w:sz w:val="18"/>
                <w:szCs w:val="18"/>
              </w:rPr>
              <w:t xml:space="preserve"> </w:t>
            </w:r>
            <w:r w:rsidRPr="00247904">
              <w:rPr>
                <w:rFonts w:ascii="Tahoma" w:hAnsi="Tahoma" w:cs="Tahoma"/>
                <w:sz w:val="18"/>
                <w:szCs w:val="18"/>
              </w:rPr>
              <w:t>od</w:t>
            </w:r>
            <w:r w:rsidR="00232D60" w:rsidRPr="00247904">
              <w:rPr>
                <w:rFonts w:ascii="Tahoma" w:hAnsi="Tahoma" w:cs="Tahoma"/>
                <w:sz w:val="18"/>
                <w:szCs w:val="18"/>
              </w:rPr>
              <w:t xml:space="preserve"> </w:t>
            </w:r>
            <w:r w:rsidRPr="00247904">
              <w:rPr>
                <w:rFonts w:ascii="Tahoma" w:hAnsi="Tahoma" w:cs="Tahoma"/>
                <w:sz w:val="18"/>
                <w:szCs w:val="18"/>
              </w:rPr>
              <w:t>strane</w:t>
            </w:r>
            <w:r w:rsidR="00232D60" w:rsidRPr="00247904">
              <w:rPr>
                <w:rFonts w:ascii="Tahoma" w:hAnsi="Tahoma" w:cs="Tahoma"/>
                <w:sz w:val="18"/>
                <w:szCs w:val="18"/>
              </w:rPr>
              <w:t xml:space="preserve"> </w:t>
            </w:r>
            <w:r w:rsidRPr="00247904">
              <w:rPr>
                <w:rFonts w:ascii="Tahoma" w:hAnsi="Tahoma" w:cs="Tahoma"/>
                <w:sz w:val="18"/>
                <w:szCs w:val="18"/>
              </w:rPr>
              <w:t>predstavnika</w:t>
            </w:r>
            <w:r w:rsidR="00232D60" w:rsidRPr="00247904">
              <w:rPr>
                <w:rFonts w:ascii="Tahoma" w:hAnsi="Tahoma" w:cs="Tahoma"/>
                <w:sz w:val="18"/>
                <w:szCs w:val="18"/>
              </w:rPr>
              <w:t xml:space="preserve"> </w:t>
            </w:r>
            <w:r w:rsidRPr="00247904">
              <w:rPr>
                <w:rFonts w:ascii="Tahoma" w:hAnsi="Tahoma" w:cs="Tahoma"/>
                <w:sz w:val="18"/>
                <w:szCs w:val="18"/>
              </w:rPr>
              <w:t>Naručioca</w:t>
            </w:r>
            <w:r w:rsidR="00232D60" w:rsidRPr="00247904">
              <w:rPr>
                <w:rFonts w:ascii="Tahoma" w:hAnsi="Tahoma" w:cs="Tahoma"/>
                <w:sz w:val="18"/>
                <w:szCs w:val="18"/>
              </w:rPr>
              <w:t xml:space="preserve"> </w:t>
            </w:r>
            <w:r w:rsidRPr="00247904">
              <w:rPr>
                <w:rFonts w:ascii="Tahoma" w:hAnsi="Tahoma" w:cs="Tahoma"/>
                <w:sz w:val="18"/>
                <w:szCs w:val="18"/>
              </w:rPr>
              <w:t>i</w:t>
            </w:r>
            <w:r w:rsidR="00232D60" w:rsidRPr="00247904">
              <w:rPr>
                <w:rFonts w:ascii="Tahoma" w:hAnsi="Tahoma" w:cs="Tahoma"/>
                <w:sz w:val="18"/>
                <w:szCs w:val="18"/>
              </w:rPr>
              <w:t xml:space="preserve"> </w:t>
            </w:r>
            <w:r w:rsidRPr="00247904">
              <w:rPr>
                <w:rFonts w:ascii="Tahoma" w:hAnsi="Tahoma" w:cs="Tahoma"/>
                <w:sz w:val="18"/>
                <w:szCs w:val="18"/>
              </w:rPr>
              <w:t>Izvođača</w:t>
            </w:r>
          </w:p>
        </w:tc>
        <w:tc>
          <w:tcPr>
            <w:tcW w:w="1120" w:type="pct"/>
            <w:shd w:val="clear" w:color="000000" w:fill="FFFFFF"/>
          </w:tcPr>
          <w:p w14:paraId="06D8EFC5" w14:textId="77777777" w:rsidR="00232D60" w:rsidRPr="00247904" w:rsidRDefault="00232D60" w:rsidP="00C858D6">
            <w:pPr>
              <w:autoSpaceDE w:val="0"/>
              <w:autoSpaceDN w:val="0"/>
              <w:adjustRightInd w:val="0"/>
              <w:spacing w:before="40" w:afterLines="40" w:after="96"/>
              <w:jc w:val="both"/>
              <w:rPr>
                <w:rFonts w:ascii="Tahoma" w:hAnsi="Tahoma" w:cs="Tahoma"/>
                <w:sz w:val="18"/>
                <w:szCs w:val="18"/>
                <w:lang w:eastAsia="ru-RU"/>
              </w:rPr>
            </w:pPr>
          </w:p>
        </w:tc>
      </w:tr>
      <w:tr w:rsidR="00232D60" w:rsidRPr="00247904" w14:paraId="6448C9C3" w14:textId="77777777" w:rsidTr="00C858D6">
        <w:tblPrEx>
          <w:tblCellMar>
            <w:top w:w="85" w:type="dxa"/>
            <w:bottom w:w="85" w:type="dxa"/>
          </w:tblCellMar>
        </w:tblPrEx>
        <w:trPr>
          <w:trHeight w:val="1283"/>
        </w:trPr>
        <w:tc>
          <w:tcPr>
            <w:tcW w:w="253" w:type="pct"/>
            <w:shd w:val="clear" w:color="000000" w:fill="FFFFFF"/>
          </w:tcPr>
          <w:p w14:paraId="15600DAA" w14:textId="77777777" w:rsidR="00232D60" w:rsidRPr="00247904" w:rsidRDefault="00232D60" w:rsidP="00232D60">
            <w:pPr>
              <w:numPr>
                <w:ilvl w:val="0"/>
                <w:numId w:val="25"/>
              </w:numPr>
              <w:suppressAutoHyphens w:val="0"/>
              <w:autoSpaceDE w:val="0"/>
              <w:autoSpaceDN w:val="0"/>
              <w:adjustRightInd w:val="0"/>
              <w:spacing w:before="40" w:afterLines="40" w:after="96"/>
              <w:jc w:val="center"/>
              <w:rPr>
                <w:rFonts w:ascii="Tahoma" w:hAnsi="Tahoma" w:cs="Tahoma"/>
                <w:sz w:val="18"/>
                <w:szCs w:val="18"/>
                <w:lang w:eastAsia="ru-RU"/>
              </w:rPr>
            </w:pPr>
          </w:p>
        </w:tc>
        <w:tc>
          <w:tcPr>
            <w:tcW w:w="1975" w:type="pct"/>
            <w:shd w:val="clear" w:color="000000" w:fill="FFFFFF"/>
          </w:tcPr>
          <w:p w14:paraId="20F8FC7D" w14:textId="57B7879E" w:rsidR="00232D60" w:rsidRPr="00247904" w:rsidRDefault="00F65F07" w:rsidP="00C858D6">
            <w:pPr>
              <w:autoSpaceDE w:val="0"/>
              <w:autoSpaceDN w:val="0"/>
              <w:adjustRightInd w:val="0"/>
              <w:spacing w:before="40" w:afterLines="40" w:after="96"/>
              <w:jc w:val="both"/>
              <w:rPr>
                <w:rFonts w:ascii="Tahoma" w:hAnsi="Tahoma" w:cs="Tahoma"/>
                <w:sz w:val="18"/>
                <w:szCs w:val="18"/>
                <w:lang w:eastAsia="ru-RU"/>
              </w:rPr>
            </w:pPr>
            <w:r w:rsidRPr="00247904">
              <w:rPr>
                <w:rFonts w:ascii="Tahoma" w:hAnsi="Tahoma" w:cs="Tahoma"/>
                <w:sz w:val="18"/>
                <w:szCs w:val="18"/>
              </w:rPr>
              <w:t>Ukoliko</w:t>
            </w:r>
            <w:r w:rsidR="00232D60" w:rsidRPr="00247904">
              <w:rPr>
                <w:rFonts w:ascii="Tahoma" w:hAnsi="Tahoma" w:cs="Tahoma"/>
                <w:sz w:val="18"/>
                <w:szCs w:val="18"/>
              </w:rPr>
              <w:t xml:space="preserve"> </w:t>
            </w:r>
            <w:r w:rsidRPr="00247904">
              <w:rPr>
                <w:rFonts w:ascii="Tahoma" w:hAnsi="Tahoma" w:cs="Tahoma"/>
                <w:sz w:val="18"/>
                <w:szCs w:val="18"/>
              </w:rPr>
              <w:t>radnici</w:t>
            </w:r>
            <w:r w:rsidR="00232D60" w:rsidRPr="00247904">
              <w:rPr>
                <w:rFonts w:ascii="Tahoma" w:hAnsi="Tahoma" w:cs="Tahoma"/>
                <w:sz w:val="18"/>
                <w:szCs w:val="18"/>
              </w:rPr>
              <w:t xml:space="preserve"> </w:t>
            </w:r>
            <w:r w:rsidRPr="00247904">
              <w:rPr>
                <w:rFonts w:ascii="Tahoma" w:hAnsi="Tahoma" w:cs="Tahoma"/>
                <w:sz w:val="18"/>
                <w:szCs w:val="18"/>
              </w:rPr>
              <w:t>Izvođača</w:t>
            </w:r>
            <w:r w:rsidR="00232D60" w:rsidRPr="00247904">
              <w:rPr>
                <w:rFonts w:ascii="Tahoma" w:hAnsi="Tahoma" w:cs="Tahoma"/>
                <w:sz w:val="18"/>
                <w:szCs w:val="18"/>
              </w:rPr>
              <w:t xml:space="preserve"> </w:t>
            </w:r>
            <w:r w:rsidRPr="00247904">
              <w:rPr>
                <w:rFonts w:ascii="Tahoma" w:hAnsi="Tahoma" w:cs="Tahoma"/>
                <w:sz w:val="18"/>
                <w:szCs w:val="18"/>
              </w:rPr>
              <w:t>puše</w:t>
            </w:r>
            <w:r w:rsidR="00232D60" w:rsidRPr="00247904">
              <w:rPr>
                <w:rFonts w:ascii="Tahoma" w:hAnsi="Tahoma" w:cs="Tahoma"/>
                <w:sz w:val="18"/>
                <w:szCs w:val="18"/>
              </w:rPr>
              <w:t xml:space="preserve"> </w:t>
            </w:r>
            <w:r w:rsidRPr="00247904">
              <w:rPr>
                <w:rFonts w:ascii="Tahoma" w:hAnsi="Tahoma" w:cs="Tahoma"/>
                <w:sz w:val="18"/>
                <w:szCs w:val="18"/>
              </w:rPr>
              <w:t>u</w:t>
            </w:r>
            <w:r w:rsidR="00232D60" w:rsidRPr="00247904">
              <w:rPr>
                <w:rFonts w:ascii="Tahoma" w:hAnsi="Tahoma" w:cs="Tahoma"/>
                <w:sz w:val="18"/>
                <w:szCs w:val="18"/>
              </w:rPr>
              <w:t xml:space="preserve"> </w:t>
            </w:r>
            <w:r w:rsidRPr="00247904">
              <w:rPr>
                <w:rFonts w:ascii="Tahoma" w:hAnsi="Tahoma" w:cs="Tahoma"/>
                <w:sz w:val="18"/>
                <w:szCs w:val="18"/>
              </w:rPr>
              <w:t>krugu</w:t>
            </w:r>
            <w:r w:rsidR="00232D60" w:rsidRPr="00247904">
              <w:rPr>
                <w:rFonts w:ascii="Tahoma" w:hAnsi="Tahoma" w:cs="Tahoma"/>
                <w:sz w:val="18"/>
                <w:szCs w:val="18"/>
              </w:rPr>
              <w:t xml:space="preserve"> </w:t>
            </w:r>
            <w:r w:rsidRPr="00247904">
              <w:rPr>
                <w:rFonts w:ascii="Tahoma" w:hAnsi="Tahoma" w:cs="Tahoma"/>
                <w:sz w:val="18"/>
                <w:szCs w:val="18"/>
              </w:rPr>
              <w:t>objekta</w:t>
            </w:r>
            <w:r w:rsidR="00232D60" w:rsidRPr="00247904">
              <w:rPr>
                <w:rFonts w:ascii="Tahoma" w:hAnsi="Tahoma" w:cs="Tahoma"/>
                <w:sz w:val="18"/>
                <w:szCs w:val="18"/>
              </w:rPr>
              <w:t xml:space="preserve"> </w:t>
            </w:r>
            <w:r w:rsidRPr="00247904">
              <w:rPr>
                <w:rFonts w:ascii="Tahoma" w:hAnsi="Tahoma" w:cs="Tahoma"/>
                <w:sz w:val="18"/>
                <w:szCs w:val="18"/>
              </w:rPr>
              <w:t>Naručioca</w:t>
            </w:r>
            <w:r w:rsidR="00232D60" w:rsidRPr="00247904">
              <w:rPr>
                <w:rFonts w:ascii="Tahoma" w:hAnsi="Tahoma" w:cs="Tahoma"/>
                <w:sz w:val="18"/>
                <w:szCs w:val="18"/>
              </w:rPr>
              <w:t xml:space="preserve"> </w:t>
            </w:r>
            <w:r w:rsidRPr="00247904">
              <w:rPr>
                <w:rFonts w:ascii="Tahoma" w:hAnsi="Tahoma" w:cs="Tahoma"/>
                <w:sz w:val="18"/>
                <w:szCs w:val="18"/>
              </w:rPr>
              <w:t>van</w:t>
            </w:r>
            <w:r w:rsidR="00232D60" w:rsidRPr="00247904">
              <w:rPr>
                <w:rFonts w:ascii="Tahoma" w:hAnsi="Tahoma" w:cs="Tahoma"/>
                <w:sz w:val="18"/>
                <w:szCs w:val="18"/>
              </w:rPr>
              <w:t xml:space="preserve"> </w:t>
            </w:r>
            <w:r w:rsidRPr="00247904">
              <w:rPr>
                <w:rFonts w:ascii="Tahoma" w:hAnsi="Tahoma" w:cs="Tahoma"/>
                <w:sz w:val="18"/>
                <w:szCs w:val="18"/>
              </w:rPr>
              <w:t>mjesta</w:t>
            </w:r>
            <w:r w:rsidR="00232D60" w:rsidRPr="00247904">
              <w:rPr>
                <w:rFonts w:ascii="Tahoma" w:hAnsi="Tahoma" w:cs="Tahoma"/>
                <w:sz w:val="18"/>
                <w:szCs w:val="18"/>
              </w:rPr>
              <w:t xml:space="preserve"> </w:t>
            </w:r>
            <w:r w:rsidRPr="00247904">
              <w:rPr>
                <w:rFonts w:ascii="Tahoma" w:hAnsi="Tahoma" w:cs="Tahoma"/>
                <w:sz w:val="18"/>
                <w:szCs w:val="18"/>
              </w:rPr>
              <w:t>koja</w:t>
            </w:r>
            <w:r w:rsidR="00232D60" w:rsidRPr="00247904">
              <w:rPr>
                <w:rFonts w:ascii="Tahoma" w:hAnsi="Tahoma" w:cs="Tahoma"/>
                <w:sz w:val="18"/>
                <w:szCs w:val="18"/>
              </w:rPr>
              <w:t xml:space="preserve"> </w:t>
            </w:r>
            <w:r w:rsidRPr="00247904">
              <w:rPr>
                <w:rFonts w:ascii="Tahoma" w:hAnsi="Tahoma" w:cs="Tahoma"/>
                <w:sz w:val="18"/>
                <w:szCs w:val="18"/>
              </w:rPr>
              <w:t>su</w:t>
            </w:r>
            <w:r w:rsidR="00232D60" w:rsidRPr="00247904">
              <w:rPr>
                <w:rFonts w:ascii="Tahoma" w:hAnsi="Tahoma" w:cs="Tahoma"/>
                <w:sz w:val="18"/>
                <w:szCs w:val="18"/>
              </w:rPr>
              <w:t xml:space="preserve"> </w:t>
            </w:r>
            <w:r w:rsidRPr="00247904">
              <w:rPr>
                <w:rFonts w:ascii="Tahoma" w:hAnsi="Tahoma" w:cs="Tahoma"/>
                <w:sz w:val="18"/>
                <w:szCs w:val="18"/>
              </w:rPr>
              <w:t>posebno</w:t>
            </w:r>
            <w:r w:rsidR="00232D60" w:rsidRPr="00247904">
              <w:rPr>
                <w:rFonts w:ascii="Tahoma" w:hAnsi="Tahoma" w:cs="Tahoma"/>
                <w:sz w:val="18"/>
                <w:szCs w:val="18"/>
              </w:rPr>
              <w:t xml:space="preserve"> </w:t>
            </w:r>
            <w:r w:rsidRPr="00247904">
              <w:rPr>
                <w:rFonts w:ascii="Tahoma" w:hAnsi="Tahoma" w:cs="Tahoma"/>
                <w:sz w:val="18"/>
                <w:szCs w:val="18"/>
              </w:rPr>
              <w:t>određena</w:t>
            </w:r>
            <w:r w:rsidR="00232D60" w:rsidRPr="00247904">
              <w:rPr>
                <w:rFonts w:ascii="Tahoma" w:hAnsi="Tahoma" w:cs="Tahoma"/>
                <w:sz w:val="18"/>
                <w:szCs w:val="18"/>
              </w:rPr>
              <w:t xml:space="preserve"> </w:t>
            </w:r>
            <w:r w:rsidRPr="00247904">
              <w:rPr>
                <w:rFonts w:ascii="Tahoma" w:hAnsi="Tahoma" w:cs="Tahoma"/>
                <w:sz w:val="18"/>
                <w:szCs w:val="18"/>
              </w:rPr>
              <w:t>za</w:t>
            </w:r>
            <w:r w:rsidR="00232D60" w:rsidRPr="00247904">
              <w:rPr>
                <w:rFonts w:ascii="Tahoma" w:hAnsi="Tahoma" w:cs="Tahoma"/>
                <w:sz w:val="18"/>
                <w:szCs w:val="18"/>
              </w:rPr>
              <w:t xml:space="preserve"> </w:t>
            </w:r>
            <w:r w:rsidRPr="00247904">
              <w:rPr>
                <w:rFonts w:ascii="Tahoma" w:hAnsi="Tahoma" w:cs="Tahoma"/>
                <w:sz w:val="18"/>
                <w:szCs w:val="18"/>
              </w:rPr>
              <w:t>te</w:t>
            </w:r>
            <w:r w:rsidR="00232D60" w:rsidRPr="00247904">
              <w:rPr>
                <w:rFonts w:ascii="Tahoma" w:hAnsi="Tahoma" w:cs="Tahoma"/>
                <w:sz w:val="18"/>
                <w:szCs w:val="18"/>
              </w:rPr>
              <w:t xml:space="preserve"> </w:t>
            </w:r>
            <w:r w:rsidRPr="00247904">
              <w:rPr>
                <w:rFonts w:ascii="Tahoma" w:hAnsi="Tahoma" w:cs="Tahoma"/>
                <w:sz w:val="18"/>
                <w:szCs w:val="18"/>
              </w:rPr>
              <w:t>svrhe</w:t>
            </w:r>
          </w:p>
        </w:tc>
        <w:tc>
          <w:tcPr>
            <w:tcW w:w="411" w:type="pct"/>
            <w:shd w:val="clear" w:color="000000" w:fill="FFFFFF"/>
          </w:tcPr>
          <w:p w14:paraId="0AFB1710" w14:textId="77777777" w:rsidR="00232D60" w:rsidRPr="00247904" w:rsidRDefault="00232D60" w:rsidP="00C858D6">
            <w:pPr>
              <w:autoSpaceDE w:val="0"/>
              <w:autoSpaceDN w:val="0"/>
              <w:adjustRightInd w:val="0"/>
              <w:spacing w:before="40" w:afterLines="40" w:after="96"/>
              <w:jc w:val="center"/>
              <w:rPr>
                <w:rFonts w:ascii="Tahoma" w:hAnsi="Tahoma" w:cs="Tahoma"/>
                <w:sz w:val="18"/>
                <w:szCs w:val="18"/>
                <w:lang w:val="sr-Cyrl-RS"/>
              </w:rPr>
            </w:pPr>
            <w:r w:rsidRPr="00247904">
              <w:rPr>
                <w:rFonts w:ascii="Tahoma" w:hAnsi="Tahoma" w:cs="Tahoma"/>
                <w:sz w:val="18"/>
                <w:szCs w:val="18"/>
              </w:rPr>
              <w:t>100</w:t>
            </w:r>
            <w:r w:rsidRPr="00247904">
              <w:rPr>
                <w:rFonts w:ascii="Tahoma" w:hAnsi="Tahoma" w:cs="Tahoma"/>
                <w:sz w:val="18"/>
                <w:szCs w:val="18"/>
                <w:lang w:val="sr-Cyrl-RS"/>
              </w:rPr>
              <w:t xml:space="preserve"> </w:t>
            </w:r>
          </w:p>
          <w:p w14:paraId="5DB07782" w14:textId="77777777" w:rsidR="00232D60" w:rsidRPr="00247904" w:rsidRDefault="00232D60" w:rsidP="00C858D6">
            <w:pPr>
              <w:autoSpaceDE w:val="0"/>
              <w:autoSpaceDN w:val="0"/>
              <w:adjustRightInd w:val="0"/>
              <w:spacing w:before="40" w:afterLines="40" w:after="96"/>
              <w:jc w:val="center"/>
              <w:rPr>
                <w:rFonts w:ascii="Tahoma" w:hAnsi="Tahoma" w:cs="Tahoma"/>
                <w:sz w:val="18"/>
                <w:szCs w:val="18"/>
                <w:lang w:val="sr-Cyrl-RS"/>
              </w:rPr>
            </w:pPr>
          </w:p>
        </w:tc>
        <w:tc>
          <w:tcPr>
            <w:tcW w:w="1240" w:type="pct"/>
            <w:shd w:val="clear" w:color="000000" w:fill="FFFFFF"/>
          </w:tcPr>
          <w:p w14:paraId="55E5A6FE" w14:textId="0103F5F7" w:rsidR="00232D60" w:rsidRPr="00247904" w:rsidRDefault="00F65F07" w:rsidP="00C858D6">
            <w:pPr>
              <w:autoSpaceDE w:val="0"/>
              <w:autoSpaceDN w:val="0"/>
              <w:adjustRightInd w:val="0"/>
              <w:spacing w:before="40" w:afterLines="40" w:after="96"/>
              <w:jc w:val="both"/>
              <w:rPr>
                <w:rFonts w:ascii="Tahoma" w:hAnsi="Tahoma" w:cs="Tahoma"/>
                <w:sz w:val="18"/>
                <w:szCs w:val="18"/>
                <w:lang w:eastAsia="ru-RU"/>
              </w:rPr>
            </w:pPr>
            <w:r w:rsidRPr="00247904">
              <w:rPr>
                <w:rFonts w:ascii="Tahoma" w:hAnsi="Tahoma" w:cs="Tahoma"/>
                <w:sz w:val="18"/>
                <w:szCs w:val="18"/>
              </w:rPr>
              <w:t>Zapisnici</w:t>
            </w:r>
            <w:r w:rsidR="00232D60" w:rsidRPr="00247904">
              <w:rPr>
                <w:rFonts w:ascii="Tahoma" w:hAnsi="Tahoma" w:cs="Tahoma"/>
                <w:sz w:val="18"/>
                <w:szCs w:val="18"/>
              </w:rPr>
              <w:t xml:space="preserve"> </w:t>
            </w:r>
            <w:r w:rsidRPr="00247904">
              <w:rPr>
                <w:rFonts w:ascii="Tahoma" w:hAnsi="Tahoma" w:cs="Tahoma"/>
                <w:sz w:val="18"/>
                <w:szCs w:val="18"/>
              </w:rPr>
              <w:t>koji</w:t>
            </w:r>
            <w:r w:rsidR="00232D60" w:rsidRPr="00247904">
              <w:rPr>
                <w:rFonts w:ascii="Tahoma" w:hAnsi="Tahoma" w:cs="Tahoma"/>
                <w:sz w:val="18"/>
                <w:szCs w:val="18"/>
              </w:rPr>
              <w:t xml:space="preserve"> </w:t>
            </w:r>
            <w:r w:rsidRPr="00247904">
              <w:rPr>
                <w:rFonts w:ascii="Tahoma" w:hAnsi="Tahoma" w:cs="Tahoma"/>
                <w:sz w:val="18"/>
                <w:szCs w:val="18"/>
              </w:rPr>
              <w:t>su</w:t>
            </w:r>
            <w:r w:rsidR="00232D60" w:rsidRPr="00247904">
              <w:rPr>
                <w:rFonts w:ascii="Tahoma" w:hAnsi="Tahoma" w:cs="Tahoma"/>
                <w:sz w:val="18"/>
                <w:szCs w:val="18"/>
              </w:rPr>
              <w:t xml:space="preserve"> </w:t>
            </w:r>
            <w:r w:rsidRPr="00247904">
              <w:rPr>
                <w:rFonts w:ascii="Tahoma" w:hAnsi="Tahoma" w:cs="Tahoma"/>
                <w:sz w:val="18"/>
                <w:szCs w:val="18"/>
              </w:rPr>
              <w:t>posebno</w:t>
            </w:r>
            <w:r w:rsidR="00232D60" w:rsidRPr="00247904">
              <w:rPr>
                <w:rFonts w:ascii="Tahoma" w:hAnsi="Tahoma" w:cs="Tahoma"/>
                <w:sz w:val="18"/>
                <w:szCs w:val="18"/>
              </w:rPr>
              <w:t xml:space="preserve"> </w:t>
            </w:r>
            <w:r w:rsidRPr="00247904">
              <w:rPr>
                <w:rFonts w:ascii="Tahoma" w:hAnsi="Tahoma" w:cs="Tahoma"/>
                <w:sz w:val="18"/>
                <w:szCs w:val="18"/>
              </w:rPr>
              <w:t>sačinjeni</w:t>
            </w:r>
            <w:r w:rsidR="00232D60" w:rsidRPr="00247904">
              <w:rPr>
                <w:rFonts w:ascii="Tahoma" w:hAnsi="Tahoma" w:cs="Tahoma"/>
                <w:sz w:val="18"/>
                <w:szCs w:val="18"/>
              </w:rPr>
              <w:t xml:space="preserve"> </w:t>
            </w:r>
            <w:r w:rsidRPr="00247904">
              <w:rPr>
                <w:rFonts w:ascii="Tahoma" w:hAnsi="Tahoma" w:cs="Tahoma"/>
                <w:sz w:val="18"/>
                <w:szCs w:val="18"/>
              </w:rPr>
              <w:t>za</w:t>
            </w:r>
            <w:r w:rsidR="00232D60" w:rsidRPr="00247904">
              <w:rPr>
                <w:rFonts w:ascii="Tahoma" w:hAnsi="Tahoma" w:cs="Tahoma"/>
                <w:sz w:val="18"/>
                <w:szCs w:val="18"/>
              </w:rPr>
              <w:t xml:space="preserve"> </w:t>
            </w:r>
            <w:r w:rsidRPr="00247904">
              <w:rPr>
                <w:rFonts w:ascii="Tahoma" w:hAnsi="Tahoma" w:cs="Tahoma"/>
                <w:sz w:val="18"/>
                <w:szCs w:val="18"/>
              </w:rPr>
              <w:t>svakog</w:t>
            </w:r>
            <w:r w:rsidR="00232D60" w:rsidRPr="00247904">
              <w:rPr>
                <w:rFonts w:ascii="Tahoma" w:hAnsi="Tahoma" w:cs="Tahoma"/>
                <w:sz w:val="18"/>
                <w:szCs w:val="18"/>
              </w:rPr>
              <w:t xml:space="preserve"> </w:t>
            </w:r>
            <w:r w:rsidRPr="00247904">
              <w:rPr>
                <w:rFonts w:ascii="Tahoma" w:hAnsi="Tahoma" w:cs="Tahoma"/>
                <w:sz w:val="18"/>
                <w:szCs w:val="18"/>
              </w:rPr>
              <w:t>radnika</w:t>
            </w:r>
            <w:r w:rsidR="00232D60" w:rsidRPr="00247904">
              <w:rPr>
                <w:rFonts w:ascii="Tahoma" w:hAnsi="Tahoma" w:cs="Tahoma"/>
                <w:sz w:val="18"/>
                <w:szCs w:val="18"/>
              </w:rPr>
              <w:t xml:space="preserve"> </w:t>
            </w:r>
            <w:r w:rsidRPr="00247904">
              <w:rPr>
                <w:rFonts w:ascii="Tahoma" w:hAnsi="Tahoma" w:cs="Tahoma"/>
                <w:sz w:val="18"/>
                <w:szCs w:val="18"/>
              </w:rPr>
              <w:t>i</w:t>
            </w:r>
            <w:r w:rsidR="00232D60" w:rsidRPr="00247904">
              <w:rPr>
                <w:rFonts w:ascii="Tahoma" w:hAnsi="Tahoma" w:cs="Tahoma"/>
                <w:sz w:val="18"/>
                <w:szCs w:val="18"/>
              </w:rPr>
              <w:t xml:space="preserve"> </w:t>
            </w:r>
            <w:r w:rsidRPr="00247904">
              <w:rPr>
                <w:rFonts w:ascii="Tahoma" w:hAnsi="Tahoma" w:cs="Tahoma"/>
                <w:sz w:val="18"/>
                <w:szCs w:val="18"/>
              </w:rPr>
              <w:t>uzajamno</w:t>
            </w:r>
            <w:r w:rsidR="00232D60" w:rsidRPr="00247904">
              <w:rPr>
                <w:rFonts w:ascii="Tahoma" w:hAnsi="Tahoma" w:cs="Tahoma"/>
                <w:sz w:val="18"/>
                <w:szCs w:val="18"/>
              </w:rPr>
              <w:t xml:space="preserve"> </w:t>
            </w:r>
            <w:r w:rsidRPr="00247904">
              <w:rPr>
                <w:rFonts w:ascii="Tahoma" w:hAnsi="Tahoma" w:cs="Tahoma"/>
                <w:sz w:val="18"/>
                <w:szCs w:val="18"/>
              </w:rPr>
              <w:t>potpisani</w:t>
            </w:r>
            <w:r w:rsidR="00232D60" w:rsidRPr="00247904">
              <w:rPr>
                <w:rFonts w:ascii="Tahoma" w:hAnsi="Tahoma" w:cs="Tahoma"/>
                <w:sz w:val="18"/>
                <w:szCs w:val="18"/>
              </w:rPr>
              <w:t xml:space="preserve"> </w:t>
            </w:r>
            <w:r w:rsidRPr="00247904">
              <w:rPr>
                <w:rFonts w:ascii="Tahoma" w:hAnsi="Tahoma" w:cs="Tahoma"/>
                <w:sz w:val="18"/>
                <w:szCs w:val="18"/>
              </w:rPr>
              <w:t>od</w:t>
            </w:r>
            <w:r w:rsidR="00232D60" w:rsidRPr="00247904">
              <w:rPr>
                <w:rFonts w:ascii="Tahoma" w:hAnsi="Tahoma" w:cs="Tahoma"/>
                <w:sz w:val="18"/>
                <w:szCs w:val="18"/>
              </w:rPr>
              <w:t xml:space="preserve"> </w:t>
            </w:r>
            <w:r w:rsidRPr="00247904">
              <w:rPr>
                <w:rFonts w:ascii="Tahoma" w:hAnsi="Tahoma" w:cs="Tahoma"/>
                <w:sz w:val="18"/>
                <w:szCs w:val="18"/>
              </w:rPr>
              <w:t>strane</w:t>
            </w:r>
            <w:r w:rsidR="00232D60" w:rsidRPr="00247904">
              <w:rPr>
                <w:rFonts w:ascii="Tahoma" w:hAnsi="Tahoma" w:cs="Tahoma"/>
                <w:sz w:val="18"/>
                <w:szCs w:val="18"/>
              </w:rPr>
              <w:t xml:space="preserve"> </w:t>
            </w:r>
            <w:r w:rsidRPr="00247904">
              <w:rPr>
                <w:rFonts w:ascii="Tahoma" w:hAnsi="Tahoma" w:cs="Tahoma"/>
                <w:sz w:val="18"/>
                <w:szCs w:val="18"/>
              </w:rPr>
              <w:t>predstavnika</w:t>
            </w:r>
            <w:r w:rsidR="00232D60" w:rsidRPr="00247904">
              <w:rPr>
                <w:rFonts w:ascii="Tahoma" w:hAnsi="Tahoma" w:cs="Tahoma"/>
                <w:sz w:val="18"/>
                <w:szCs w:val="18"/>
              </w:rPr>
              <w:t xml:space="preserve"> </w:t>
            </w:r>
            <w:r w:rsidRPr="00247904">
              <w:rPr>
                <w:rFonts w:ascii="Tahoma" w:hAnsi="Tahoma" w:cs="Tahoma"/>
                <w:sz w:val="18"/>
                <w:szCs w:val="18"/>
              </w:rPr>
              <w:t>Naručioca</w:t>
            </w:r>
            <w:r w:rsidR="00232D60" w:rsidRPr="00247904">
              <w:rPr>
                <w:rFonts w:ascii="Tahoma" w:hAnsi="Tahoma" w:cs="Tahoma"/>
                <w:sz w:val="18"/>
                <w:szCs w:val="18"/>
              </w:rPr>
              <w:t xml:space="preserve"> </w:t>
            </w:r>
            <w:r w:rsidRPr="00247904">
              <w:rPr>
                <w:rFonts w:ascii="Tahoma" w:hAnsi="Tahoma" w:cs="Tahoma"/>
                <w:sz w:val="18"/>
                <w:szCs w:val="18"/>
              </w:rPr>
              <w:t>i</w:t>
            </w:r>
            <w:r w:rsidR="00232D60" w:rsidRPr="00247904">
              <w:rPr>
                <w:rFonts w:ascii="Tahoma" w:hAnsi="Tahoma" w:cs="Tahoma"/>
                <w:sz w:val="18"/>
                <w:szCs w:val="18"/>
              </w:rPr>
              <w:t xml:space="preserve"> </w:t>
            </w:r>
            <w:r w:rsidRPr="00247904">
              <w:rPr>
                <w:rFonts w:ascii="Tahoma" w:hAnsi="Tahoma" w:cs="Tahoma"/>
                <w:sz w:val="18"/>
                <w:szCs w:val="18"/>
              </w:rPr>
              <w:t>Izvođača</w:t>
            </w:r>
          </w:p>
        </w:tc>
        <w:tc>
          <w:tcPr>
            <w:tcW w:w="1120" w:type="pct"/>
            <w:shd w:val="clear" w:color="000000" w:fill="FFFFFF"/>
          </w:tcPr>
          <w:p w14:paraId="66444646" w14:textId="77777777" w:rsidR="00232D60" w:rsidRPr="00247904" w:rsidRDefault="00232D60" w:rsidP="00C858D6">
            <w:pPr>
              <w:autoSpaceDE w:val="0"/>
              <w:autoSpaceDN w:val="0"/>
              <w:adjustRightInd w:val="0"/>
              <w:spacing w:before="40" w:afterLines="40" w:after="96"/>
              <w:jc w:val="both"/>
              <w:rPr>
                <w:rFonts w:ascii="Tahoma" w:hAnsi="Tahoma" w:cs="Tahoma"/>
                <w:sz w:val="18"/>
                <w:szCs w:val="18"/>
                <w:lang w:eastAsia="ru-RU"/>
              </w:rPr>
            </w:pPr>
          </w:p>
        </w:tc>
      </w:tr>
      <w:tr w:rsidR="00232D60" w:rsidRPr="00247904" w14:paraId="68EC6540" w14:textId="77777777" w:rsidTr="00C858D6">
        <w:tblPrEx>
          <w:tblCellMar>
            <w:top w:w="85" w:type="dxa"/>
            <w:bottom w:w="85" w:type="dxa"/>
          </w:tblCellMar>
        </w:tblPrEx>
        <w:trPr>
          <w:trHeight w:val="1072"/>
        </w:trPr>
        <w:tc>
          <w:tcPr>
            <w:tcW w:w="253" w:type="pct"/>
            <w:shd w:val="clear" w:color="000000" w:fill="FFFFFF"/>
          </w:tcPr>
          <w:p w14:paraId="577131FA" w14:textId="77777777" w:rsidR="00232D60" w:rsidRPr="00247904" w:rsidRDefault="00232D60" w:rsidP="00232D60">
            <w:pPr>
              <w:numPr>
                <w:ilvl w:val="0"/>
                <w:numId w:val="25"/>
              </w:numPr>
              <w:suppressAutoHyphens w:val="0"/>
              <w:autoSpaceDE w:val="0"/>
              <w:autoSpaceDN w:val="0"/>
              <w:adjustRightInd w:val="0"/>
              <w:spacing w:before="40" w:afterLines="40" w:after="96"/>
              <w:jc w:val="center"/>
              <w:rPr>
                <w:rFonts w:ascii="Tahoma" w:hAnsi="Tahoma" w:cs="Tahoma"/>
                <w:sz w:val="18"/>
                <w:szCs w:val="18"/>
                <w:lang w:eastAsia="ru-RU"/>
              </w:rPr>
            </w:pPr>
          </w:p>
        </w:tc>
        <w:tc>
          <w:tcPr>
            <w:tcW w:w="1975" w:type="pct"/>
            <w:shd w:val="clear" w:color="000000" w:fill="FFFFFF"/>
          </w:tcPr>
          <w:p w14:paraId="2C97327E" w14:textId="1B360685" w:rsidR="00232D60" w:rsidRPr="00247904" w:rsidRDefault="00F65F07" w:rsidP="00C858D6">
            <w:pPr>
              <w:autoSpaceDE w:val="0"/>
              <w:autoSpaceDN w:val="0"/>
              <w:adjustRightInd w:val="0"/>
              <w:spacing w:before="40" w:afterLines="40" w:after="96"/>
              <w:jc w:val="both"/>
              <w:rPr>
                <w:rFonts w:ascii="Tahoma" w:hAnsi="Tahoma" w:cs="Tahoma"/>
                <w:sz w:val="18"/>
                <w:szCs w:val="18"/>
              </w:rPr>
            </w:pPr>
            <w:r w:rsidRPr="00247904">
              <w:rPr>
                <w:rFonts w:ascii="Tahoma" w:hAnsi="Tahoma" w:cs="Tahoma"/>
                <w:sz w:val="18"/>
                <w:szCs w:val="18"/>
              </w:rPr>
              <w:t>Ukoliko</w:t>
            </w:r>
            <w:r w:rsidR="00232D60" w:rsidRPr="00247904">
              <w:rPr>
                <w:rFonts w:ascii="Tahoma" w:hAnsi="Tahoma" w:cs="Tahoma"/>
                <w:sz w:val="18"/>
                <w:szCs w:val="18"/>
              </w:rPr>
              <w:t xml:space="preserve"> </w:t>
            </w:r>
            <w:r w:rsidRPr="00247904">
              <w:rPr>
                <w:rFonts w:ascii="Tahoma" w:hAnsi="Tahoma" w:cs="Tahoma"/>
                <w:sz w:val="18"/>
                <w:szCs w:val="18"/>
              </w:rPr>
              <w:t>radnici</w:t>
            </w:r>
            <w:r w:rsidR="00232D60" w:rsidRPr="00247904">
              <w:rPr>
                <w:rFonts w:ascii="Tahoma" w:hAnsi="Tahoma" w:cs="Tahoma"/>
                <w:sz w:val="18"/>
                <w:szCs w:val="18"/>
              </w:rPr>
              <w:t xml:space="preserve"> </w:t>
            </w:r>
            <w:r w:rsidRPr="00247904">
              <w:rPr>
                <w:rFonts w:ascii="Tahoma" w:hAnsi="Tahoma" w:cs="Tahoma"/>
                <w:sz w:val="18"/>
                <w:szCs w:val="18"/>
              </w:rPr>
              <w:t>Izvođača</w:t>
            </w:r>
            <w:r w:rsidR="00232D60" w:rsidRPr="00247904">
              <w:rPr>
                <w:rFonts w:ascii="Tahoma" w:hAnsi="Tahoma" w:cs="Tahoma"/>
                <w:sz w:val="18"/>
                <w:szCs w:val="18"/>
              </w:rPr>
              <w:t xml:space="preserve"> </w:t>
            </w:r>
            <w:r w:rsidRPr="00247904">
              <w:rPr>
                <w:rFonts w:ascii="Tahoma" w:hAnsi="Tahoma" w:cs="Tahoma"/>
                <w:sz w:val="18"/>
                <w:szCs w:val="18"/>
              </w:rPr>
              <w:t>koriste</w:t>
            </w:r>
            <w:r w:rsidR="00232D60" w:rsidRPr="00247904">
              <w:rPr>
                <w:rFonts w:ascii="Tahoma" w:hAnsi="Tahoma" w:cs="Tahoma"/>
                <w:sz w:val="18"/>
                <w:szCs w:val="18"/>
              </w:rPr>
              <w:t xml:space="preserve"> </w:t>
            </w:r>
            <w:r w:rsidRPr="00247904">
              <w:rPr>
                <w:rFonts w:ascii="Tahoma" w:hAnsi="Tahoma" w:cs="Tahoma"/>
                <w:sz w:val="18"/>
                <w:szCs w:val="18"/>
              </w:rPr>
              <w:t>otvoreni</w:t>
            </w:r>
            <w:r w:rsidR="00232D60" w:rsidRPr="00247904">
              <w:rPr>
                <w:rFonts w:ascii="Tahoma" w:hAnsi="Tahoma" w:cs="Tahoma"/>
                <w:sz w:val="18"/>
                <w:szCs w:val="18"/>
              </w:rPr>
              <w:t xml:space="preserve"> </w:t>
            </w:r>
            <w:r w:rsidRPr="00247904">
              <w:rPr>
                <w:rFonts w:ascii="Tahoma" w:hAnsi="Tahoma" w:cs="Tahoma"/>
                <w:sz w:val="18"/>
                <w:szCs w:val="18"/>
              </w:rPr>
              <w:t>plamen</w:t>
            </w:r>
            <w:r w:rsidR="00232D60" w:rsidRPr="00247904">
              <w:rPr>
                <w:rFonts w:ascii="Tahoma" w:hAnsi="Tahoma" w:cs="Tahoma"/>
                <w:sz w:val="18"/>
                <w:szCs w:val="18"/>
              </w:rPr>
              <w:t xml:space="preserve"> </w:t>
            </w:r>
            <w:r w:rsidRPr="00247904">
              <w:rPr>
                <w:rFonts w:ascii="Tahoma" w:hAnsi="Tahoma" w:cs="Tahoma"/>
                <w:sz w:val="18"/>
                <w:szCs w:val="18"/>
              </w:rPr>
              <w:t>u</w:t>
            </w:r>
            <w:r w:rsidR="00232D60" w:rsidRPr="00247904">
              <w:rPr>
                <w:rFonts w:ascii="Tahoma" w:hAnsi="Tahoma" w:cs="Tahoma"/>
                <w:sz w:val="18"/>
                <w:szCs w:val="18"/>
              </w:rPr>
              <w:t xml:space="preserve"> </w:t>
            </w:r>
            <w:r w:rsidRPr="00247904">
              <w:rPr>
                <w:rFonts w:ascii="Tahoma" w:hAnsi="Tahoma" w:cs="Tahoma"/>
                <w:sz w:val="18"/>
                <w:szCs w:val="18"/>
              </w:rPr>
              <w:t>krugu</w:t>
            </w:r>
            <w:r w:rsidR="00232D60" w:rsidRPr="00247904">
              <w:rPr>
                <w:rFonts w:ascii="Tahoma" w:hAnsi="Tahoma" w:cs="Tahoma"/>
                <w:sz w:val="18"/>
                <w:szCs w:val="18"/>
              </w:rPr>
              <w:t xml:space="preserve"> </w:t>
            </w:r>
            <w:r w:rsidRPr="00247904">
              <w:rPr>
                <w:rFonts w:ascii="Tahoma" w:hAnsi="Tahoma" w:cs="Tahoma"/>
                <w:sz w:val="18"/>
                <w:szCs w:val="18"/>
              </w:rPr>
              <w:t>Naručioca</w:t>
            </w:r>
            <w:r w:rsidR="00232D60" w:rsidRPr="00247904">
              <w:rPr>
                <w:rFonts w:ascii="Tahoma" w:hAnsi="Tahoma" w:cs="Tahoma"/>
                <w:sz w:val="18"/>
                <w:szCs w:val="18"/>
              </w:rPr>
              <w:t xml:space="preserve"> </w:t>
            </w:r>
            <w:r w:rsidRPr="00247904">
              <w:rPr>
                <w:rFonts w:ascii="Tahoma" w:hAnsi="Tahoma" w:cs="Tahoma"/>
                <w:sz w:val="18"/>
                <w:szCs w:val="18"/>
              </w:rPr>
              <w:t>van</w:t>
            </w:r>
            <w:r w:rsidR="00232D60" w:rsidRPr="00247904">
              <w:rPr>
                <w:rFonts w:ascii="Tahoma" w:hAnsi="Tahoma" w:cs="Tahoma"/>
                <w:sz w:val="18"/>
                <w:szCs w:val="18"/>
              </w:rPr>
              <w:t xml:space="preserve"> </w:t>
            </w:r>
            <w:r w:rsidRPr="00247904">
              <w:rPr>
                <w:rFonts w:ascii="Tahoma" w:hAnsi="Tahoma" w:cs="Tahoma"/>
                <w:sz w:val="18"/>
                <w:szCs w:val="18"/>
              </w:rPr>
              <w:t>mjesta</w:t>
            </w:r>
            <w:r w:rsidR="00232D60" w:rsidRPr="00247904">
              <w:rPr>
                <w:rFonts w:ascii="Tahoma" w:hAnsi="Tahoma" w:cs="Tahoma"/>
                <w:sz w:val="18"/>
                <w:szCs w:val="18"/>
              </w:rPr>
              <w:t xml:space="preserve"> </w:t>
            </w:r>
            <w:r w:rsidRPr="00247904">
              <w:rPr>
                <w:rFonts w:ascii="Tahoma" w:hAnsi="Tahoma" w:cs="Tahoma"/>
                <w:sz w:val="18"/>
                <w:szCs w:val="18"/>
              </w:rPr>
              <w:t>koja</w:t>
            </w:r>
            <w:r w:rsidR="00232D60" w:rsidRPr="00247904">
              <w:rPr>
                <w:rFonts w:ascii="Tahoma" w:hAnsi="Tahoma" w:cs="Tahoma"/>
                <w:sz w:val="18"/>
                <w:szCs w:val="18"/>
              </w:rPr>
              <w:t xml:space="preserve"> </w:t>
            </w:r>
            <w:r w:rsidRPr="00247904">
              <w:rPr>
                <w:rFonts w:ascii="Tahoma" w:hAnsi="Tahoma" w:cs="Tahoma"/>
                <w:sz w:val="18"/>
                <w:szCs w:val="18"/>
              </w:rPr>
              <w:t>su</w:t>
            </w:r>
            <w:r w:rsidR="00232D60" w:rsidRPr="00247904">
              <w:rPr>
                <w:rFonts w:ascii="Tahoma" w:hAnsi="Tahoma" w:cs="Tahoma"/>
                <w:sz w:val="18"/>
                <w:szCs w:val="18"/>
              </w:rPr>
              <w:t xml:space="preserve"> </w:t>
            </w:r>
            <w:r w:rsidRPr="00247904">
              <w:rPr>
                <w:rFonts w:ascii="Tahoma" w:hAnsi="Tahoma" w:cs="Tahoma"/>
                <w:sz w:val="18"/>
                <w:szCs w:val="18"/>
              </w:rPr>
              <w:t>posebno</w:t>
            </w:r>
            <w:r w:rsidR="00232D60" w:rsidRPr="00247904">
              <w:rPr>
                <w:rFonts w:ascii="Tahoma" w:hAnsi="Tahoma" w:cs="Tahoma"/>
                <w:sz w:val="18"/>
                <w:szCs w:val="18"/>
              </w:rPr>
              <w:t xml:space="preserve"> </w:t>
            </w:r>
            <w:r w:rsidRPr="00247904">
              <w:rPr>
                <w:rFonts w:ascii="Tahoma" w:hAnsi="Tahoma" w:cs="Tahoma"/>
                <w:sz w:val="18"/>
                <w:szCs w:val="18"/>
              </w:rPr>
              <w:t>određena</w:t>
            </w:r>
            <w:r w:rsidR="00232D60" w:rsidRPr="00247904">
              <w:rPr>
                <w:rFonts w:ascii="Tahoma" w:hAnsi="Tahoma" w:cs="Tahoma"/>
                <w:sz w:val="18"/>
                <w:szCs w:val="18"/>
              </w:rPr>
              <w:t xml:space="preserve"> </w:t>
            </w:r>
            <w:r w:rsidRPr="00247904">
              <w:rPr>
                <w:rFonts w:ascii="Tahoma" w:hAnsi="Tahoma" w:cs="Tahoma"/>
                <w:sz w:val="18"/>
                <w:szCs w:val="18"/>
              </w:rPr>
              <w:t>za</w:t>
            </w:r>
            <w:r w:rsidR="00232D60" w:rsidRPr="00247904">
              <w:rPr>
                <w:rFonts w:ascii="Tahoma" w:hAnsi="Tahoma" w:cs="Tahoma"/>
                <w:sz w:val="18"/>
                <w:szCs w:val="18"/>
              </w:rPr>
              <w:t xml:space="preserve"> </w:t>
            </w:r>
            <w:r w:rsidRPr="00247904">
              <w:rPr>
                <w:rFonts w:ascii="Tahoma" w:hAnsi="Tahoma" w:cs="Tahoma"/>
                <w:sz w:val="18"/>
                <w:szCs w:val="18"/>
              </w:rPr>
              <w:t>te</w:t>
            </w:r>
            <w:r w:rsidR="00232D60" w:rsidRPr="00247904">
              <w:rPr>
                <w:rFonts w:ascii="Tahoma" w:hAnsi="Tahoma" w:cs="Tahoma"/>
                <w:sz w:val="18"/>
                <w:szCs w:val="18"/>
              </w:rPr>
              <w:t xml:space="preserve"> </w:t>
            </w:r>
            <w:r w:rsidRPr="00247904">
              <w:rPr>
                <w:rFonts w:ascii="Tahoma" w:hAnsi="Tahoma" w:cs="Tahoma"/>
                <w:sz w:val="18"/>
                <w:szCs w:val="18"/>
              </w:rPr>
              <w:t>svrhe</w:t>
            </w:r>
            <w:r w:rsidR="00232D60" w:rsidRPr="00247904">
              <w:rPr>
                <w:rFonts w:ascii="Tahoma" w:hAnsi="Tahoma" w:cs="Tahoma"/>
                <w:sz w:val="18"/>
                <w:szCs w:val="18"/>
              </w:rPr>
              <w:t xml:space="preserve">, </w:t>
            </w:r>
            <w:r w:rsidRPr="00247904">
              <w:rPr>
                <w:rFonts w:ascii="Tahoma" w:hAnsi="Tahoma" w:cs="Tahoma"/>
                <w:sz w:val="18"/>
                <w:szCs w:val="18"/>
              </w:rPr>
              <w:t>osim</w:t>
            </w:r>
            <w:r w:rsidR="00232D60" w:rsidRPr="00247904">
              <w:rPr>
                <w:rFonts w:ascii="Tahoma" w:hAnsi="Tahoma" w:cs="Tahoma"/>
                <w:sz w:val="18"/>
                <w:szCs w:val="18"/>
              </w:rPr>
              <w:t xml:space="preserve"> </w:t>
            </w:r>
            <w:r w:rsidRPr="00247904">
              <w:rPr>
                <w:rFonts w:ascii="Tahoma" w:hAnsi="Tahoma" w:cs="Tahoma"/>
                <w:sz w:val="18"/>
                <w:szCs w:val="18"/>
              </w:rPr>
              <w:t>ako</w:t>
            </w:r>
            <w:r w:rsidR="00232D60" w:rsidRPr="00247904">
              <w:rPr>
                <w:rFonts w:ascii="Tahoma" w:hAnsi="Tahoma" w:cs="Tahoma"/>
                <w:sz w:val="18"/>
                <w:szCs w:val="18"/>
              </w:rPr>
              <w:t xml:space="preserve"> </w:t>
            </w:r>
            <w:r w:rsidRPr="00247904">
              <w:rPr>
                <w:rFonts w:ascii="Tahoma" w:hAnsi="Tahoma" w:cs="Tahoma"/>
                <w:sz w:val="18"/>
                <w:szCs w:val="18"/>
              </w:rPr>
              <w:t>je</w:t>
            </w:r>
            <w:r w:rsidR="00232D60" w:rsidRPr="00247904">
              <w:rPr>
                <w:rFonts w:ascii="Tahoma" w:hAnsi="Tahoma" w:cs="Tahoma"/>
                <w:sz w:val="18"/>
                <w:szCs w:val="18"/>
              </w:rPr>
              <w:t xml:space="preserve"> </w:t>
            </w:r>
            <w:r w:rsidRPr="00247904">
              <w:rPr>
                <w:rFonts w:ascii="Tahoma" w:hAnsi="Tahoma" w:cs="Tahoma"/>
                <w:sz w:val="18"/>
                <w:szCs w:val="18"/>
              </w:rPr>
              <w:t>to</w:t>
            </w:r>
            <w:r w:rsidR="00232D60" w:rsidRPr="00247904">
              <w:rPr>
                <w:rFonts w:ascii="Tahoma" w:hAnsi="Tahoma" w:cs="Tahoma"/>
                <w:sz w:val="18"/>
                <w:szCs w:val="18"/>
              </w:rPr>
              <w:t xml:space="preserve"> </w:t>
            </w:r>
            <w:r w:rsidRPr="00247904">
              <w:rPr>
                <w:rFonts w:ascii="Tahoma" w:hAnsi="Tahoma" w:cs="Tahoma"/>
                <w:sz w:val="18"/>
                <w:szCs w:val="18"/>
              </w:rPr>
              <w:t>predviđeno</w:t>
            </w:r>
            <w:r w:rsidR="00232D60" w:rsidRPr="00247904">
              <w:rPr>
                <w:rFonts w:ascii="Tahoma" w:hAnsi="Tahoma" w:cs="Tahoma"/>
                <w:sz w:val="18"/>
                <w:szCs w:val="18"/>
                <w:lang w:val="sr-Cyrl-BA"/>
              </w:rPr>
              <w:t xml:space="preserve"> </w:t>
            </w:r>
            <w:r w:rsidRPr="00247904">
              <w:rPr>
                <w:rFonts w:ascii="Tahoma" w:hAnsi="Tahoma" w:cs="Tahoma"/>
                <w:sz w:val="18"/>
                <w:szCs w:val="18"/>
                <w:lang w:val="sr-Cyrl-BA"/>
              </w:rPr>
              <w:t>radnim</w:t>
            </w:r>
            <w:r w:rsidR="00232D60" w:rsidRPr="00247904">
              <w:rPr>
                <w:rFonts w:ascii="Tahoma" w:hAnsi="Tahoma" w:cs="Tahoma"/>
                <w:sz w:val="18"/>
                <w:szCs w:val="18"/>
              </w:rPr>
              <w:t xml:space="preserve"> </w:t>
            </w:r>
            <w:r w:rsidRPr="00247904">
              <w:rPr>
                <w:rFonts w:ascii="Tahoma" w:hAnsi="Tahoma" w:cs="Tahoma"/>
                <w:sz w:val="18"/>
                <w:szCs w:val="18"/>
              </w:rPr>
              <w:t>nalogom</w:t>
            </w:r>
          </w:p>
        </w:tc>
        <w:tc>
          <w:tcPr>
            <w:tcW w:w="411" w:type="pct"/>
            <w:shd w:val="clear" w:color="000000" w:fill="FFFFFF"/>
          </w:tcPr>
          <w:p w14:paraId="3F78CA1D" w14:textId="77777777" w:rsidR="00232D60" w:rsidRPr="00247904" w:rsidRDefault="00232D60" w:rsidP="00C858D6">
            <w:pPr>
              <w:autoSpaceDE w:val="0"/>
              <w:autoSpaceDN w:val="0"/>
              <w:adjustRightInd w:val="0"/>
              <w:spacing w:before="40" w:afterLines="40" w:after="96"/>
              <w:jc w:val="center"/>
              <w:rPr>
                <w:rFonts w:ascii="Tahoma" w:hAnsi="Tahoma" w:cs="Tahoma"/>
                <w:sz w:val="18"/>
                <w:szCs w:val="18"/>
              </w:rPr>
            </w:pPr>
            <w:r w:rsidRPr="00247904">
              <w:rPr>
                <w:rFonts w:ascii="Tahoma" w:hAnsi="Tahoma" w:cs="Tahoma"/>
                <w:color w:val="000000"/>
                <w:sz w:val="18"/>
                <w:szCs w:val="18"/>
              </w:rPr>
              <w:t>200</w:t>
            </w:r>
          </w:p>
        </w:tc>
        <w:tc>
          <w:tcPr>
            <w:tcW w:w="1240" w:type="pct"/>
            <w:shd w:val="clear" w:color="000000" w:fill="FFFFFF"/>
          </w:tcPr>
          <w:p w14:paraId="17EE992C" w14:textId="17C74031" w:rsidR="00232D60" w:rsidRPr="00247904" w:rsidRDefault="00F65F07" w:rsidP="00C858D6">
            <w:pPr>
              <w:autoSpaceDE w:val="0"/>
              <w:autoSpaceDN w:val="0"/>
              <w:adjustRightInd w:val="0"/>
              <w:spacing w:before="40" w:afterLines="40" w:after="96"/>
              <w:jc w:val="both"/>
              <w:rPr>
                <w:rFonts w:ascii="Tahoma" w:hAnsi="Tahoma" w:cs="Tahoma"/>
                <w:sz w:val="18"/>
                <w:szCs w:val="18"/>
              </w:rPr>
            </w:pPr>
            <w:r w:rsidRPr="00247904">
              <w:rPr>
                <w:rFonts w:ascii="Tahoma" w:hAnsi="Tahoma" w:cs="Tahoma"/>
                <w:sz w:val="18"/>
                <w:szCs w:val="18"/>
              </w:rPr>
              <w:t>Zapisnici</w:t>
            </w:r>
            <w:r w:rsidR="00232D60" w:rsidRPr="00247904">
              <w:rPr>
                <w:rFonts w:ascii="Tahoma" w:hAnsi="Tahoma" w:cs="Tahoma"/>
                <w:sz w:val="18"/>
                <w:szCs w:val="18"/>
              </w:rPr>
              <w:t xml:space="preserve"> </w:t>
            </w:r>
            <w:r w:rsidRPr="00247904">
              <w:rPr>
                <w:rFonts w:ascii="Tahoma" w:hAnsi="Tahoma" w:cs="Tahoma"/>
                <w:sz w:val="18"/>
                <w:szCs w:val="18"/>
              </w:rPr>
              <w:t>koji</w:t>
            </w:r>
            <w:r w:rsidR="00232D60" w:rsidRPr="00247904">
              <w:rPr>
                <w:rFonts w:ascii="Tahoma" w:hAnsi="Tahoma" w:cs="Tahoma"/>
                <w:sz w:val="18"/>
                <w:szCs w:val="18"/>
              </w:rPr>
              <w:t xml:space="preserve"> </w:t>
            </w:r>
            <w:r w:rsidRPr="00247904">
              <w:rPr>
                <w:rFonts w:ascii="Tahoma" w:hAnsi="Tahoma" w:cs="Tahoma"/>
                <w:sz w:val="18"/>
                <w:szCs w:val="18"/>
              </w:rPr>
              <w:t>su</w:t>
            </w:r>
            <w:r w:rsidR="00232D60" w:rsidRPr="00247904">
              <w:rPr>
                <w:rFonts w:ascii="Tahoma" w:hAnsi="Tahoma" w:cs="Tahoma"/>
                <w:sz w:val="18"/>
                <w:szCs w:val="18"/>
              </w:rPr>
              <w:t xml:space="preserve"> </w:t>
            </w:r>
            <w:r w:rsidRPr="00247904">
              <w:rPr>
                <w:rFonts w:ascii="Tahoma" w:hAnsi="Tahoma" w:cs="Tahoma"/>
                <w:sz w:val="18"/>
                <w:szCs w:val="18"/>
              </w:rPr>
              <w:t>posebno</w:t>
            </w:r>
            <w:r w:rsidR="00232D60" w:rsidRPr="00247904">
              <w:rPr>
                <w:rFonts w:ascii="Tahoma" w:hAnsi="Tahoma" w:cs="Tahoma"/>
                <w:sz w:val="18"/>
                <w:szCs w:val="18"/>
              </w:rPr>
              <w:t xml:space="preserve"> </w:t>
            </w:r>
            <w:r w:rsidRPr="00247904">
              <w:rPr>
                <w:rFonts w:ascii="Tahoma" w:hAnsi="Tahoma" w:cs="Tahoma"/>
                <w:sz w:val="18"/>
                <w:szCs w:val="18"/>
              </w:rPr>
              <w:t>sačinjeni</w:t>
            </w:r>
            <w:r w:rsidR="00232D60" w:rsidRPr="00247904">
              <w:rPr>
                <w:rFonts w:ascii="Tahoma" w:hAnsi="Tahoma" w:cs="Tahoma"/>
                <w:sz w:val="18"/>
                <w:szCs w:val="18"/>
              </w:rPr>
              <w:t xml:space="preserve"> </w:t>
            </w:r>
            <w:r w:rsidRPr="00247904">
              <w:rPr>
                <w:rFonts w:ascii="Tahoma" w:hAnsi="Tahoma" w:cs="Tahoma"/>
                <w:sz w:val="18"/>
                <w:szCs w:val="18"/>
              </w:rPr>
              <w:t>za</w:t>
            </w:r>
            <w:r w:rsidR="00232D60" w:rsidRPr="00247904">
              <w:rPr>
                <w:rFonts w:ascii="Tahoma" w:hAnsi="Tahoma" w:cs="Tahoma"/>
                <w:sz w:val="18"/>
                <w:szCs w:val="18"/>
              </w:rPr>
              <w:t xml:space="preserve"> </w:t>
            </w:r>
            <w:r w:rsidRPr="00247904">
              <w:rPr>
                <w:rFonts w:ascii="Tahoma" w:hAnsi="Tahoma" w:cs="Tahoma"/>
                <w:sz w:val="18"/>
                <w:szCs w:val="18"/>
              </w:rPr>
              <w:t>svaku</w:t>
            </w:r>
            <w:r w:rsidR="00232D60" w:rsidRPr="00247904">
              <w:rPr>
                <w:rFonts w:ascii="Tahoma" w:hAnsi="Tahoma" w:cs="Tahoma"/>
                <w:sz w:val="18"/>
                <w:szCs w:val="18"/>
              </w:rPr>
              <w:t xml:space="preserve"> </w:t>
            </w:r>
            <w:r w:rsidRPr="00247904">
              <w:rPr>
                <w:rFonts w:ascii="Tahoma" w:hAnsi="Tahoma" w:cs="Tahoma"/>
                <w:sz w:val="18"/>
                <w:szCs w:val="18"/>
              </w:rPr>
              <w:t>uočenu</w:t>
            </w:r>
            <w:r w:rsidR="00232D60" w:rsidRPr="00247904">
              <w:rPr>
                <w:rFonts w:ascii="Tahoma" w:hAnsi="Tahoma" w:cs="Tahoma"/>
                <w:sz w:val="18"/>
                <w:szCs w:val="18"/>
              </w:rPr>
              <w:t xml:space="preserve"> </w:t>
            </w:r>
            <w:r w:rsidRPr="00247904">
              <w:rPr>
                <w:rFonts w:ascii="Tahoma" w:hAnsi="Tahoma" w:cs="Tahoma"/>
                <w:sz w:val="18"/>
                <w:szCs w:val="18"/>
              </w:rPr>
              <w:t>činjenicu</w:t>
            </w:r>
            <w:r w:rsidR="00232D60" w:rsidRPr="00247904">
              <w:rPr>
                <w:rFonts w:ascii="Tahoma" w:hAnsi="Tahoma" w:cs="Tahoma"/>
                <w:sz w:val="18"/>
                <w:szCs w:val="18"/>
              </w:rPr>
              <w:t xml:space="preserve"> </w:t>
            </w:r>
            <w:r w:rsidRPr="00247904">
              <w:rPr>
                <w:rFonts w:ascii="Tahoma" w:hAnsi="Tahoma" w:cs="Tahoma"/>
                <w:sz w:val="18"/>
                <w:szCs w:val="18"/>
              </w:rPr>
              <w:t>i</w:t>
            </w:r>
            <w:r w:rsidR="00232D60" w:rsidRPr="00247904">
              <w:rPr>
                <w:rFonts w:ascii="Tahoma" w:hAnsi="Tahoma" w:cs="Tahoma"/>
                <w:sz w:val="18"/>
                <w:szCs w:val="18"/>
              </w:rPr>
              <w:t xml:space="preserve"> </w:t>
            </w:r>
            <w:r w:rsidRPr="00247904">
              <w:rPr>
                <w:rFonts w:ascii="Tahoma" w:hAnsi="Tahoma" w:cs="Tahoma"/>
                <w:sz w:val="18"/>
                <w:szCs w:val="18"/>
              </w:rPr>
              <w:t>uzajamno</w:t>
            </w:r>
            <w:r w:rsidR="00232D60" w:rsidRPr="00247904">
              <w:rPr>
                <w:rFonts w:ascii="Tahoma" w:hAnsi="Tahoma" w:cs="Tahoma"/>
                <w:sz w:val="18"/>
                <w:szCs w:val="18"/>
              </w:rPr>
              <w:t xml:space="preserve"> </w:t>
            </w:r>
            <w:r w:rsidRPr="00247904">
              <w:rPr>
                <w:rFonts w:ascii="Tahoma" w:hAnsi="Tahoma" w:cs="Tahoma"/>
                <w:sz w:val="18"/>
                <w:szCs w:val="18"/>
              </w:rPr>
              <w:t>potpisani</w:t>
            </w:r>
            <w:r w:rsidR="00232D60" w:rsidRPr="00247904">
              <w:rPr>
                <w:rFonts w:ascii="Tahoma" w:hAnsi="Tahoma" w:cs="Tahoma"/>
                <w:sz w:val="18"/>
                <w:szCs w:val="18"/>
              </w:rPr>
              <w:t xml:space="preserve"> </w:t>
            </w:r>
            <w:r w:rsidRPr="00247904">
              <w:rPr>
                <w:rFonts w:ascii="Tahoma" w:hAnsi="Tahoma" w:cs="Tahoma"/>
                <w:sz w:val="18"/>
                <w:szCs w:val="18"/>
              </w:rPr>
              <w:t>od</w:t>
            </w:r>
            <w:r w:rsidR="00232D60" w:rsidRPr="00247904">
              <w:rPr>
                <w:rFonts w:ascii="Tahoma" w:hAnsi="Tahoma" w:cs="Tahoma"/>
                <w:sz w:val="18"/>
                <w:szCs w:val="18"/>
              </w:rPr>
              <w:t xml:space="preserve"> </w:t>
            </w:r>
            <w:r w:rsidRPr="00247904">
              <w:rPr>
                <w:rFonts w:ascii="Tahoma" w:hAnsi="Tahoma" w:cs="Tahoma"/>
                <w:sz w:val="18"/>
                <w:szCs w:val="18"/>
              </w:rPr>
              <w:t>strane</w:t>
            </w:r>
            <w:r w:rsidR="00232D60" w:rsidRPr="00247904">
              <w:rPr>
                <w:rFonts w:ascii="Tahoma" w:hAnsi="Tahoma" w:cs="Tahoma"/>
                <w:sz w:val="18"/>
                <w:szCs w:val="18"/>
              </w:rPr>
              <w:t xml:space="preserve"> </w:t>
            </w:r>
            <w:r w:rsidRPr="00247904">
              <w:rPr>
                <w:rFonts w:ascii="Tahoma" w:hAnsi="Tahoma" w:cs="Tahoma"/>
                <w:sz w:val="18"/>
                <w:szCs w:val="18"/>
              </w:rPr>
              <w:t>predstavnika</w:t>
            </w:r>
            <w:r w:rsidR="00232D60" w:rsidRPr="00247904">
              <w:rPr>
                <w:rFonts w:ascii="Tahoma" w:hAnsi="Tahoma" w:cs="Tahoma"/>
                <w:sz w:val="18"/>
                <w:szCs w:val="18"/>
              </w:rPr>
              <w:t xml:space="preserve"> </w:t>
            </w:r>
            <w:r w:rsidRPr="00247904">
              <w:rPr>
                <w:rFonts w:ascii="Tahoma" w:hAnsi="Tahoma" w:cs="Tahoma"/>
                <w:sz w:val="18"/>
                <w:szCs w:val="18"/>
              </w:rPr>
              <w:t>Naručioca</w:t>
            </w:r>
            <w:r w:rsidR="00232D60" w:rsidRPr="00247904">
              <w:rPr>
                <w:rFonts w:ascii="Tahoma" w:hAnsi="Tahoma" w:cs="Tahoma"/>
                <w:sz w:val="18"/>
                <w:szCs w:val="18"/>
              </w:rPr>
              <w:t xml:space="preserve"> </w:t>
            </w:r>
            <w:r w:rsidRPr="00247904">
              <w:rPr>
                <w:rFonts w:ascii="Tahoma" w:hAnsi="Tahoma" w:cs="Tahoma"/>
                <w:sz w:val="18"/>
                <w:szCs w:val="18"/>
              </w:rPr>
              <w:t>i</w:t>
            </w:r>
            <w:r w:rsidR="00232D60" w:rsidRPr="00247904">
              <w:rPr>
                <w:rFonts w:ascii="Tahoma" w:hAnsi="Tahoma" w:cs="Tahoma"/>
                <w:sz w:val="18"/>
                <w:szCs w:val="18"/>
              </w:rPr>
              <w:t xml:space="preserve"> </w:t>
            </w:r>
            <w:r w:rsidRPr="00247904">
              <w:rPr>
                <w:rFonts w:ascii="Tahoma" w:hAnsi="Tahoma" w:cs="Tahoma"/>
                <w:sz w:val="18"/>
                <w:szCs w:val="18"/>
              </w:rPr>
              <w:t>Izvođača</w:t>
            </w:r>
          </w:p>
        </w:tc>
        <w:tc>
          <w:tcPr>
            <w:tcW w:w="1120" w:type="pct"/>
            <w:shd w:val="clear" w:color="000000" w:fill="FFFFFF"/>
          </w:tcPr>
          <w:p w14:paraId="3776F045" w14:textId="77777777" w:rsidR="00232D60" w:rsidRPr="00247904" w:rsidRDefault="00232D60" w:rsidP="00C858D6">
            <w:pPr>
              <w:autoSpaceDE w:val="0"/>
              <w:autoSpaceDN w:val="0"/>
              <w:adjustRightInd w:val="0"/>
              <w:spacing w:before="40" w:afterLines="40" w:after="96"/>
              <w:rPr>
                <w:rFonts w:ascii="Tahoma" w:hAnsi="Tahoma" w:cs="Tahoma"/>
                <w:sz w:val="18"/>
                <w:szCs w:val="18"/>
                <w:lang w:eastAsia="ru-RU"/>
              </w:rPr>
            </w:pPr>
          </w:p>
        </w:tc>
      </w:tr>
      <w:tr w:rsidR="00232D60" w:rsidRPr="00247904" w14:paraId="04C8E5FB" w14:textId="77777777" w:rsidTr="00C858D6">
        <w:tblPrEx>
          <w:tblCellMar>
            <w:top w:w="85" w:type="dxa"/>
            <w:bottom w:w="85" w:type="dxa"/>
          </w:tblCellMar>
        </w:tblPrEx>
        <w:trPr>
          <w:trHeight w:val="920"/>
        </w:trPr>
        <w:tc>
          <w:tcPr>
            <w:tcW w:w="253" w:type="pct"/>
            <w:shd w:val="clear" w:color="000000" w:fill="FFFFFF"/>
          </w:tcPr>
          <w:p w14:paraId="4FF52E74" w14:textId="77777777" w:rsidR="00232D60" w:rsidRPr="00247904" w:rsidRDefault="00232D60" w:rsidP="00232D60">
            <w:pPr>
              <w:numPr>
                <w:ilvl w:val="0"/>
                <w:numId w:val="25"/>
              </w:numPr>
              <w:suppressAutoHyphens w:val="0"/>
              <w:autoSpaceDE w:val="0"/>
              <w:autoSpaceDN w:val="0"/>
              <w:adjustRightInd w:val="0"/>
              <w:spacing w:before="40" w:afterLines="40" w:after="96"/>
              <w:jc w:val="center"/>
              <w:rPr>
                <w:rFonts w:ascii="Tahoma" w:hAnsi="Tahoma" w:cs="Tahoma"/>
                <w:sz w:val="18"/>
                <w:szCs w:val="18"/>
                <w:lang w:eastAsia="ru-RU"/>
              </w:rPr>
            </w:pPr>
          </w:p>
        </w:tc>
        <w:tc>
          <w:tcPr>
            <w:tcW w:w="1975" w:type="pct"/>
            <w:shd w:val="clear" w:color="000000" w:fill="FFFFFF"/>
          </w:tcPr>
          <w:p w14:paraId="0C03E8B1" w14:textId="7999464C" w:rsidR="00232D60" w:rsidRPr="00247904" w:rsidRDefault="00F65F07" w:rsidP="00C858D6">
            <w:pPr>
              <w:autoSpaceDE w:val="0"/>
              <w:autoSpaceDN w:val="0"/>
              <w:adjustRightInd w:val="0"/>
              <w:spacing w:before="40" w:afterLines="40" w:after="96"/>
              <w:jc w:val="both"/>
              <w:rPr>
                <w:rFonts w:ascii="Tahoma" w:hAnsi="Tahoma" w:cs="Tahoma"/>
                <w:sz w:val="18"/>
                <w:szCs w:val="18"/>
                <w:lang w:eastAsia="ru-RU"/>
              </w:rPr>
            </w:pPr>
            <w:r w:rsidRPr="00247904">
              <w:rPr>
                <w:rFonts w:ascii="Tahoma" w:hAnsi="Tahoma" w:cs="Tahoma"/>
                <w:sz w:val="18"/>
                <w:szCs w:val="18"/>
              </w:rPr>
              <w:t>Angažovanje</w:t>
            </w:r>
            <w:r w:rsidR="00232D60" w:rsidRPr="00247904">
              <w:rPr>
                <w:rFonts w:ascii="Tahoma" w:hAnsi="Tahoma" w:cs="Tahoma"/>
                <w:sz w:val="18"/>
                <w:szCs w:val="18"/>
              </w:rPr>
              <w:t xml:space="preserve"> </w:t>
            </w:r>
            <w:r w:rsidRPr="00247904">
              <w:rPr>
                <w:rFonts w:ascii="Tahoma" w:hAnsi="Tahoma" w:cs="Tahoma"/>
                <w:sz w:val="18"/>
                <w:szCs w:val="18"/>
              </w:rPr>
              <w:t>trećih</w:t>
            </w:r>
            <w:r w:rsidR="00232D60" w:rsidRPr="00247904">
              <w:rPr>
                <w:rFonts w:ascii="Tahoma" w:hAnsi="Tahoma" w:cs="Tahoma"/>
                <w:sz w:val="18"/>
                <w:szCs w:val="18"/>
              </w:rPr>
              <w:t xml:space="preserve"> </w:t>
            </w:r>
            <w:r w:rsidRPr="00247904">
              <w:rPr>
                <w:rFonts w:ascii="Tahoma" w:hAnsi="Tahoma" w:cs="Tahoma"/>
                <w:sz w:val="18"/>
                <w:szCs w:val="18"/>
              </w:rPr>
              <w:t>lica</w:t>
            </w:r>
            <w:r w:rsidR="00232D60" w:rsidRPr="00247904">
              <w:rPr>
                <w:rFonts w:ascii="Tahoma" w:hAnsi="Tahoma" w:cs="Tahoma"/>
                <w:sz w:val="18"/>
                <w:szCs w:val="18"/>
              </w:rPr>
              <w:t xml:space="preserve"> </w:t>
            </w:r>
            <w:r w:rsidRPr="00247904">
              <w:rPr>
                <w:rFonts w:ascii="Tahoma" w:hAnsi="Tahoma" w:cs="Tahoma"/>
                <w:sz w:val="18"/>
                <w:szCs w:val="18"/>
              </w:rPr>
              <w:t>od</w:t>
            </w:r>
            <w:r w:rsidR="00232D60" w:rsidRPr="00247904">
              <w:rPr>
                <w:rFonts w:ascii="Tahoma" w:hAnsi="Tahoma" w:cs="Tahoma"/>
                <w:sz w:val="18"/>
                <w:szCs w:val="18"/>
              </w:rPr>
              <w:t xml:space="preserve"> </w:t>
            </w:r>
            <w:r w:rsidRPr="00247904">
              <w:rPr>
                <w:rFonts w:ascii="Tahoma" w:hAnsi="Tahoma" w:cs="Tahoma"/>
                <w:sz w:val="18"/>
                <w:szCs w:val="18"/>
              </w:rPr>
              <w:t>strane</w:t>
            </w:r>
            <w:r w:rsidR="00232D60" w:rsidRPr="00247904">
              <w:rPr>
                <w:rFonts w:ascii="Tahoma" w:hAnsi="Tahoma" w:cs="Tahoma"/>
                <w:sz w:val="18"/>
                <w:szCs w:val="18"/>
              </w:rPr>
              <w:t xml:space="preserve"> </w:t>
            </w:r>
            <w:r w:rsidRPr="00247904">
              <w:rPr>
                <w:rFonts w:ascii="Tahoma" w:hAnsi="Tahoma" w:cs="Tahoma"/>
                <w:sz w:val="18"/>
                <w:szCs w:val="18"/>
              </w:rPr>
              <w:t>Izvođača</w:t>
            </w:r>
            <w:r w:rsidR="00232D60" w:rsidRPr="00247904">
              <w:rPr>
                <w:rFonts w:ascii="Tahoma" w:hAnsi="Tahoma" w:cs="Tahoma"/>
                <w:sz w:val="18"/>
                <w:szCs w:val="18"/>
              </w:rPr>
              <w:t xml:space="preserve"> </w:t>
            </w:r>
            <w:r w:rsidRPr="00247904">
              <w:rPr>
                <w:rFonts w:ascii="Tahoma" w:hAnsi="Tahoma" w:cs="Tahoma"/>
                <w:sz w:val="18"/>
                <w:szCs w:val="18"/>
              </w:rPr>
              <w:t>u</w:t>
            </w:r>
            <w:r w:rsidR="00232D60" w:rsidRPr="00247904">
              <w:rPr>
                <w:rFonts w:ascii="Tahoma" w:hAnsi="Tahoma" w:cs="Tahoma"/>
                <w:sz w:val="18"/>
                <w:szCs w:val="18"/>
              </w:rPr>
              <w:t xml:space="preserve"> </w:t>
            </w:r>
            <w:r w:rsidRPr="00247904">
              <w:rPr>
                <w:rFonts w:ascii="Tahoma" w:hAnsi="Tahoma" w:cs="Tahoma"/>
                <w:sz w:val="18"/>
                <w:szCs w:val="18"/>
              </w:rPr>
              <w:t>cilјu</w:t>
            </w:r>
            <w:r w:rsidR="00232D60" w:rsidRPr="00247904">
              <w:rPr>
                <w:rFonts w:ascii="Tahoma" w:hAnsi="Tahoma" w:cs="Tahoma"/>
                <w:sz w:val="18"/>
                <w:szCs w:val="18"/>
              </w:rPr>
              <w:t xml:space="preserve"> </w:t>
            </w:r>
            <w:r w:rsidRPr="00247904">
              <w:rPr>
                <w:rFonts w:ascii="Tahoma" w:hAnsi="Tahoma" w:cs="Tahoma"/>
                <w:sz w:val="18"/>
                <w:szCs w:val="18"/>
              </w:rPr>
              <w:t>ispunjenja</w:t>
            </w:r>
            <w:r w:rsidR="00232D60" w:rsidRPr="00247904">
              <w:rPr>
                <w:rFonts w:ascii="Tahoma" w:hAnsi="Tahoma" w:cs="Tahoma"/>
                <w:sz w:val="18"/>
                <w:szCs w:val="18"/>
              </w:rPr>
              <w:t xml:space="preserve"> </w:t>
            </w:r>
            <w:r w:rsidRPr="00247904">
              <w:rPr>
                <w:rFonts w:ascii="Tahoma" w:hAnsi="Tahoma" w:cs="Tahoma"/>
                <w:sz w:val="18"/>
                <w:szCs w:val="18"/>
              </w:rPr>
              <w:t>ugovorenih</w:t>
            </w:r>
            <w:r w:rsidR="00232D60" w:rsidRPr="00247904">
              <w:rPr>
                <w:rFonts w:ascii="Tahoma" w:hAnsi="Tahoma" w:cs="Tahoma"/>
                <w:sz w:val="18"/>
                <w:szCs w:val="18"/>
              </w:rPr>
              <w:t xml:space="preserve"> </w:t>
            </w:r>
            <w:r w:rsidRPr="00247904">
              <w:rPr>
                <w:rFonts w:ascii="Tahoma" w:hAnsi="Tahoma" w:cs="Tahoma"/>
                <w:sz w:val="18"/>
                <w:szCs w:val="18"/>
              </w:rPr>
              <w:t>obaveza</w:t>
            </w:r>
            <w:r w:rsidR="00232D60" w:rsidRPr="00247904">
              <w:rPr>
                <w:rFonts w:ascii="Tahoma" w:hAnsi="Tahoma" w:cs="Tahoma"/>
                <w:sz w:val="18"/>
                <w:szCs w:val="18"/>
              </w:rPr>
              <w:t xml:space="preserve"> </w:t>
            </w:r>
            <w:r w:rsidRPr="00247904">
              <w:rPr>
                <w:rFonts w:ascii="Tahoma" w:hAnsi="Tahoma" w:cs="Tahoma"/>
                <w:sz w:val="18"/>
                <w:szCs w:val="18"/>
              </w:rPr>
              <w:t>prema</w:t>
            </w:r>
            <w:r w:rsidR="00232D60" w:rsidRPr="00247904">
              <w:rPr>
                <w:rFonts w:ascii="Tahoma" w:hAnsi="Tahoma" w:cs="Tahoma"/>
                <w:sz w:val="18"/>
                <w:szCs w:val="18"/>
              </w:rPr>
              <w:t xml:space="preserve"> </w:t>
            </w:r>
            <w:r w:rsidRPr="00247904">
              <w:rPr>
                <w:rFonts w:ascii="Tahoma" w:hAnsi="Tahoma" w:cs="Tahoma"/>
                <w:sz w:val="18"/>
                <w:szCs w:val="18"/>
              </w:rPr>
              <w:t>Naručiocu</w:t>
            </w:r>
            <w:r w:rsidR="00232D60" w:rsidRPr="00247904">
              <w:rPr>
                <w:rFonts w:ascii="Tahoma" w:hAnsi="Tahoma" w:cs="Tahoma"/>
                <w:sz w:val="18"/>
                <w:szCs w:val="18"/>
              </w:rPr>
              <w:t xml:space="preserve"> (</w:t>
            </w:r>
            <w:r w:rsidRPr="00247904">
              <w:rPr>
                <w:rFonts w:ascii="Tahoma" w:hAnsi="Tahoma" w:cs="Tahoma"/>
                <w:sz w:val="18"/>
                <w:szCs w:val="18"/>
              </w:rPr>
              <w:t>uklјučujući</w:t>
            </w:r>
            <w:r w:rsidR="00232D60" w:rsidRPr="00247904">
              <w:rPr>
                <w:rFonts w:ascii="Tahoma" w:hAnsi="Tahoma" w:cs="Tahoma"/>
                <w:sz w:val="18"/>
                <w:szCs w:val="18"/>
              </w:rPr>
              <w:t xml:space="preserve"> </w:t>
            </w:r>
            <w:r w:rsidRPr="00247904">
              <w:rPr>
                <w:rFonts w:ascii="Tahoma" w:hAnsi="Tahoma" w:cs="Tahoma"/>
                <w:sz w:val="18"/>
                <w:szCs w:val="18"/>
              </w:rPr>
              <w:t>firme</w:t>
            </w:r>
            <w:r w:rsidR="00232D60" w:rsidRPr="00247904">
              <w:rPr>
                <w:rFonts w:ascii="Tahoma" w:hAnsi="Tahoma" w:cs="Tahoma"/>
                <w:sz w:val="18"/>
                <w:szCs w:val="18"/>
              </w:rPr>
              <w:t>-</w:t>
            </w:r>
            <w:r w:rsidRPr="00247904">
              <w:rPr>
                <w:rFonts w:ascii="Tahoma" w:hAnsi="Tahoma" w:cs="Tahoma"/>
                <w:sz w:val="18"/>
                <w:szCs w:val="18"/>
              </w:rPr>
              <w:t>podizvođače</w:t>
            </w:r>
            <w:r w:rsidR="00232D60" w:rsidRPr="00247904">
              <w:rPr>
                <w:rFonts w:ascii="Tahoma" w:hAnsi="Tahoma" w:cs="Tahoma"/>
                <w:sz w:val="18"/>
                <w:szCs w:val="18"/>
              </w:rPr>
              <w:t xml:space="preserve">), </w:t>
            </w:r>
            <w:r w:rsidRPr="00247904">
              <w:rPr>
                <w:rFonts w:ascii="Tahoma" w:hAnsi="Tahoma" w:cs="Tahoma"/>
                <w:sz w:val="18"/>
                <w:szCs w:val="18"/>
              </w:rPr>
              <w:t>bez</w:t>
            </w:r>
            <w:r w:rsidR="00232D60" w:rsidRPr="00247904">
              <w:rPr>
                <w:rFonts w:ascii="Tahoma" w:hAnsi="Tahoma" w:cs="Tahoma"/>
                <w:sz w:val="18"/>
                <w:szCs w:val="18"/>
              </w:rPr>
              <w:t xml:space="preserve"> </w:t>
            </w:r>
            <w:r w:rsidRPr="00247904">
              <w:rPr>
                <w:rFonts w:ascii="Tahoma" w:hAnsi="Tahoma" w:cs="Tahoma"/>
                <w:sz w:val="18"/>
                <w:szCs w:val="18"/>
              </w:rPr>
              <w:t>odgovarajućeg</w:t>
            </w:r>
            <w:r w:rsidR="00232D60" w:rsidRPr="00247904">
              <w:rPr>
                <w:rFonts w:ascii="Tahoma" w:hAnsi="Tahoma" w:cs="Tahoma"/>
                <w:sz w:val="18"/>
                <w:szCs w:val="18"/>
              </w:rPr>
              <w:t xml:space="preserve"> </w:t>
            </w:r>
            <w:r w:rsidRPr="00247904">
              <w:rPr>
                <w:rFonts w:ascii="Tahoma" w:hAnsi="Tahoma" w:cs="Tahoma"/>
                <w:sz w:val="18"/>
                <w:szCs w:val="18"/>
              </w:rPr>
              <w:t>usaglašavanja</w:t>
            </w:r>
            <w:r w:rsidR="00232D60" w:rsidRPr="00247904">
              <w:rPr>
                <w:rFonts w:ascii="Tahoma" w:hAnsi="Tahoma" w:cs="Tahoma"/>
                <w:sz w:val="18"/>
                <w:szCs w:val="18"/>
              </w:rPr>
              <w:t xml:space="preserve"> </w:t>
            </w:r>
            <w:r w:rsidRPr="00247904">
              <w:rPr>
                <w:rFonts w:ascii="Tahoma" w:hAnsi="Tahoma" w:cs="Tahoma"/>
                <w:sz w:val="18"/>
                <w:szCs w:val="18"/>
              </w:rPr>
              <w:t>njihovog</w:t>
            </w:r>
            <w:r w:rsidR="00232D60" w:rsidRPr="00247904">
              <w:rPr>
                <w:rFonts w:ascii="Tahoma" w:hAnsi="Tahoma" w:cs="Tahoma"/>
                <w:sz w:val="18"/>
                <w:szCs w:val="18"/>
              </w:rPr>
              <w:t xml:space="preserve"> </w:t>
            </w:r>
            <w:r w:rsidRPr="00247904">
              <w:rPr>
                <w:rFonts w:ascii="Tahoma" w:hAnsi="Tahoma" w:cs="Tahoma"/>
                <w:sz w:val="18"/>
                <w:szCs w:val="18"/>
              </w:rPr>
              <w:t>angažmana</w:t>
            </w:r>
            <w:r w:rsidR="00232D60" w:rsidRPr="00247904">
              <w:rPr>
                <w:rFonts w:ascii="Tahoma" w:hAnsi="Tahoma" w:cs="Tahoma"/>
                <w:sz w:val="18"/>
                <w:szCs w:val="18"/>
              </w:rPr>
              <w:t xml:space="preserve"> </w:t>
            </w:r>
            <w:r w:rsidRPr="00247904">
              <w:rPr>
                <w:rFonts w:ascii="Tahoma" w:hAnsi="Tahoma" w:cs="Tahoma"/>
                <w:sz w:val="18"/>
                <w:szCs w:val="18"/>
              </w:rPr>
              <w:t>sa</w:t>
            </w:r>
            <w:r w:rsidR="00232D60" w:rsidRPr="00247904">
              <w:rPr>
                <w:rFonts w:ascii="Tahoma" w:hAnsi="Tahoma" w:cs="Tahoma"/>
                <w:sz w:val="18"/>
                <w:szCs w:val="18"/>
              </w:rPr>
              <w:t xml:space="preserve"> </w:t>
            </w:r>
            <w:r w:rsidRPr="00247904">
              <w:rPr>
                <w:rFonts w:ascii="Tahoma" w:hAnsi="Tahoma" w:cs="Tahoma"/>
                <w:sz w:val="18"/>
                <w:szCs w:val="18"/>
              </w:rPr>
              <w:t>Naručiocem</w:t>
            </w:r>
          </w:p>
        </w:tc>
        <w:tc>
          <w:tcPr>
            <w:tcW w:w="411" w:type="pct"/>
            <w:shd w:val="clear" w:color="000000" w:fill="FFFFFF"/>
          </w:tcPr>
          <w:p w14:paraId="0D028BE5" w14:textId="77777777" w:rsidR="00232D60" w:rsidRPr="00247904" w:rsidRDefault="00232D60" w:rsidP="00C858D6">
            <w:pPr>
              <w:autoSpaceDE w:val="0"/>
              <w:autoSpaceDN w:val="0"/>
              <w:adjustRightInd w:val="0"/>
              <w:spacing w:before="40" w:afterLines="40" w:after="96"/>
              <w:jc w:val="center"/>
              <w:rPr>
                <w:rFonts w:ascii="Tahoma" w:hAnsi="Tahoma" w:cs="Tahoma"/>
                <w:sz w:val="18"/>
                <w:szCs w:val="18"/>
                <w:lang w:val="sr-Cyrl-RS"/>
              </w:rPr>
            </w:pPr>
            <w:r w:rsidRPr="00247904">
              <w:rPr>
                <w:rFonts w:ascii="Tahoma" w:hAnsi="Tahoma" w:cs="Tahoma"/>
                <w:sz w:val="18"/>
                <w:szCs w:val="18"/>
              </w:rPr>
              <w:t>500</w:t>
            </w:r>
            <w:r w:rsidRPr="00247904">
              <w:rPr>
                <w:rFonts w:ascii="Tahoma" w:hAnsi="Tahoma" w:cs="Tahoma"/>
                <w:sz w:val="18"/>
                <w:szCs w:val="18"/>
                <w:lang w:val="sr-Cyrl-RS"/>
              </w:rPr>
              <w:t xml:space="preserve"> </w:t>
            </w:r>
          </w:p>
          <w:p w14:paraId="35BD8F82" w14:textId="77777777" w:rsidR="00232D60" w:rsidRPr="00247904" w:rsidRDefault="00232D60" w:rsidP="00C858D6">
            <w:pPr>
              <w:autoSpaceDE w:val="0"/>
              <w:autoSpaceDN w:val="0"/>
              <w:adjustRightInd w:val="0"/>
              <w:spacing w:before="40" w:afterLines="40" w:after="96"/>
              <w:jc w:val="center"/>
              <w:rPr>
                <w:rFonts w:ascii="Tahoma" w:hAnsi="Tahoma" w:cs="Tahoma"/>
                <w:sz w:val="18"/>
                <w:szCs w:val="18"/>
                <w:lang w:val="sr-Cyrl-RS"/>
              </w:rPr>
            </w:pPr>
          </w:p>
        </w:tc>
        <w:tc>
          <w:tcPr>
            <w:tcW w:w="1240" w:type="pct"/>
            <w:shd w:val="clear" w:color="000000" w:fill="FFFFFF"/>
          </w:tcPr>
          <w:p w14:paraId="4437345C" w14:textId="72BBBF2C" w:rsidR="00232D60" w:rsidRPr="00247904" w:rsidRDefault="00F65F07" w:rsidP="00C858D6">
            <w:pPr>
              <w:autoSpaceDE w:val="0"/>
              <w:autoSpaceDN w:val="0"/>
              <w:adjustRightInd w:val="0"/>
              <w:spacing w:before="40" w:afterLines="40" w:after="96"/>
              <w:jc w:val="both"/>
              <w:rPr>
                <w:rFonts w:ascii="Tahoma" w:hAnsi="Tahoma" w:cs="Tahoma"/>
                <w:sz w:val="18"/>
                <w:szCs w:val="18"/>
                <w:lang w:eastAsia="ru-RU"/>
              </w:rPr>
            </w:pPr>
            <w:r w:rsidRPr="00247904">
              <w:rPr>
                <w:rFonts w:ascii="Tahoma" w:hAnsi="Tahoma" w:cs="Tahoma"/>
                <w:sz w:val="18"/>
                <w:szCs w:val="18"/>
              </w:rPr>
              <w:t>Zapisnici</w:t>
            </w:r>
            <w:r w:rsidR="00232D60" w:rsidRPr="00247904">
              <w:rPr>
                <w:rFonts w:ascii="Tahoma" w:hAnsi="Tahoma" w:cs="Tahoma"/>
                <w:sz w:val="18"/>
                <w:szCs w:val="18"/>
              </w:rPr>
              <w:t xml:space="preserve"> </w:t>
            </w:r>
            <w:r w:rsidRPr="00247904">
              <w:rPr>
                <w:rFonts w:ascii="Tahoma" w:hAnsi="Tahoma" w:cs="Tahoma"/>
                <w:sz w:val="18"/>
                <w:szCs w:val="18"/>
              </w:rPr>
              <w:t>koji</w:t>
            </w:r>
            <w:r w:rsidR="00232D60" w:rsidRPr="00247904">
              <w:rPr>
                <w:rFonts w:ascii="Tahoma" w:hAnsi="Tahoma" w:cs="Tahoma"/>
                <w:sz w:val="18"/>
                <w:szCs w:val="18"/>
              </w:rPr>
              <w:t xml:space="preserve"> </w:t>
            </w:r>
            <w:r w:rsidRPr="00247904">
              <w:rPr>
                <w:rFonts w:ascii="Tahoma" w:hAnsi="Tahoma" w:cs="Tahoma"/>
                <w:sz w:val="18"/>
                <w:szCs w:val="18"/>
              </w:rPr>
              <w:t>su</w:t>
            </w:r>
            <w:r w:rsidR="00232D60" w:rsidRPr="00247904">
              <w:rPr>
                <w:rFonts w:ascii="Tahoma" w:hAnsi="Tahoma" w:cs="Tahoma"/>
                <w:sz w:val="18"/>
                <w:szCs w:val="18"/>
              </w:rPr>
              <w:t xml:space="preserve"> </w:t>
            </w:r>
            <w:r w:rsidRPr="00247904">
              <w:rPr>
                <w:rFonts w:ascii="Tahoma" w:hAnsi="Tahoma" w:cs="Tahoma"/>
                <w:sz w:val="18"/>
                <w:szCs w:val="18"/>
              </w:rPr>
              <w:t>posebno</w:t>
            </w:r>
            <w:r w:rsidR="00232D60" w:rsidRPr="00247904">
              <w:rPr>
                <w:rFonts w:ascii="Tahoma" w:hAnsi="Tahoma" w:cs="Tahoma"/>
                <w:sz w:val="18"/>
                <w:szCs w:val="18"/>
              </w:rPr>
              <w:t xml:space="preserve"> </w:t>
            </w:r>
            <w:r w:rsidRPr="00247904">
              <w:rPr>
                <w:rFonts w:ascii="Tahoma" w:hAnsi="Tahoma" w:cs="Tahoma"/>
                <w:sz w:val="18"/>
                <w:szCs w:val="18"/>
              </w:rPr>
              <w:t>sačinjeni</w:t>
            </w:r>
            <w:r w:rsidR="00232D60" w:rsidRPr="00247904">
              <w:rPr>
                <w:rFonts w:ascii="Tahoma" w:hAnsi="Tahoma" w:cs="Tahoma"/>
                <w:sz w:val="18"/>
                <w:szCs w:val="18"/>
              </w:rPr>
              <w:t xml:space="preserve"> </w:t>
            </w:r>
            <w:r w:rsidRPr="00247904">
              <w:rPr>
                <w:rFonts w:ascii="Tahoma" w:hAnsi="Tahoma" w:cs="Tahoma"/>
                <w:sz w:val="18"/>
                <w:szCs w:val="18"/>
              </w:rPr>
              <w:t>za</w:t>
            </w:r>
            <w:r w:rsidR="00232D60" w:rsidRPr="00247904">
              <w:rPr>
                <w:rFonts w:ascii="Tahoma" w:hAnsi="Tahoma" w:cs="Tahoma"/>
                <w:sz w:val="18"/>
                <w:szCs w:val="18"/>
              </w:rPr>
              <w:t xml:space="preserve"> </w:t>
            </w:r>
            <w:r w:rsidRPr="00247904">
              <w:rPr>
                <w:rFonts w:ascii="Tahoma" w:hAnsi="Tahoma" w:cs="Tahoma"/>
                <w:sz w:val="18"/>
                <w:szCs w:val="18"/>
              </w:rPr>
              <w:t>svakog</w:t>
            </w:r>
            <w:r w:rsidR="00232D60" w:rsidRPr="00247904">
              <w:rPr>
                <w:rFonts w:ascii="Tahoma" w:hAnsi="Tahoma" w:cs="Tahoma"/>
                <w:sz w:val="18"/>
                <w:szCs w:val="18"/>
              </w:rPr>
              <w:t xml:space="preserve"> </w:t>
            </w:r>
            <w:r w:rsidRPr="00247904">
              <w:rPr>
                <w:rFonts w:ascii="Tahoma" w:hAnsi="Tahoma" w:cs="Tahoma"/>
                <w:sz w:val="18"/>
                <w:szCs w:val="18"/>
              </w:rPr>
              <w:t>radnika</w:t>
            </w:r>
            <w:r w:rsidR="00232D60" w:rsidRPr="00247904">
              <w:rPr>
                <w:rFonts w:ascii="Tahoma" w:hAnsi="Tahoma" w:cs="Tahoma"/>
                <w:sz w:val="18"/>
                <w:szCs w:val="18"/>
              </w:rPr>
              <w:t xml:space="preserve"> </w:t>
            </w:r>
            <w:r w:rsidRPr="00247904">
              <w:rPr>
                <w:rFonts w:ascii="Tahoma" w:hAnsi="Tahoma" w:cs="Tahoma"/>
                <w:sz w:val="18"/>
                <w:szCs w:val="18"/>
              </w:rPr>
              <w:t>i</w:t>
            </w:r>
            <w:r w:rsidR="00232D60" w:rsidRPr="00247904">
              <w:rPr>
                <w:rFonts w:ascii="Tahoma" w:hAnsi="Tahoma" w:cs="Tahoma"/>
                <w:sz w:val="18"/>
                <w:szCs w:val="18"/>
              </w:rPr>
              <w:t xml:space="preserve"> </w:t>
            </w:r>
            <w:r w:rsidRPr="00247904">
              <w:rPr>
                <w:rFonts w:ascii="Tahoma" w:hAnsi="Tahoma" w:cs="Tahoma"/>
                <w:sz w:val="18"/>
                <w:szCs w:val="18"/>
              </w:rPr>
              <w:t>uzajamno</w:t>
            </w:r>
            <w:r w:rsidR="00232D60" w:rsidRPr="00247904">
              <w:rPr>
                <w:rFonts w:ascii="Tahoma" w:hAnsi="Tahoma" w:cs="Tahoma"/>
                <w:sz w:val="18"/>
                <w:szCs w:val="18"/>
              </w:rPr>
              <w:t xml:space="preserve"> </w:t>
            </w:r>
            <w:r w:rsidRPr="00247904">
              <w:rPr>
                <w:rFonts w:ascii="Tahoma" w:hAnsi="Tahoma" w:cs="Tahoma"/>
                <w:sz w:val="18"/>
                <w:szCs w:val="18"/>
              </w:rPr>
              <w:t>potpisani</w:t>
            </w:r>
            <w:r w:rsidR="00232D60" w:rsidRPr="00247904">
              <w:rPr>
                <w:rFonts w:ascii="Tahoma" w:hAnsi="Tahoma" w:cs="Tahoma"/>
                <w:sz w:val="18"/>
                <w:szCs w:val="18"/>
              </w:rPr>
              <w:t xml:space="preserve"> </w:t>
            </w:r>
            <w:r w:rsidRPr="00247904">
              <w:rPr>
                <w:rFonts w:ascii="Tahoma" w:hAnsi="Tahoma" w:cs="Tahoma"/>
                <w:sz w:val="18"/>
                <w:szCs w:val="18"/>
              </w:rPr>
              <w:t>od</w:t>
            </w:r>
            <w:r w:rsidR="00232D60" w:rsidRPr="00247904">
              <w:rPr>
                <w:rFonts w:ascii="Tahoma" w:hAnsi="Tahoma" w:cs="Tahoma"/>
                <w:sz w:val="18"/>
                <w:szCs w:val="18"/>
              </w:rPr>
              <w:t xml:space="preserve"> </w:t>
            </w:r>
            <w:r w:rsidRPr="00247904">
              <w:rPr>
                <w:rFonts w:ascii="Tahoma" w:hAnsi="Tahoma" w:cs="Tahoma"/>
                <w:sz w:val="18"/>
                <w:szCs w:val="18"/>
              </w:rPr>
              <w:t>strane</w:t>
            </w:r>
            <w:r w:rsidR="00232D60" w:rsidRPr="00247904">
              <w:rPr>
                <w:rFonts w:ascii="Tahoma" w:hAnsi="Tahoma" w:cs="Tahoma"/>
                <w:sz w:val="18"/>
                <w:szCs w:val="18"/>
              </w:rPr>
              <w:t xml:space="preserve"> </w:t>
            </w:r>
            <w:r w:rsidRPr="00247904">
              <w:rPr>
                <w:rFonts w:ascii="Tahoma" w:hAnsi="Tahoma" w:cs="Tahoma"/>
                <w:sz w:val="18"/>
                <w:szCs w:val="18"/>
              </w:rPr>
              <w:t>predstavnika</w:t>
            </w:r>
            <w:r w:rsidR="00232D60" w:rsidRPr="00247904">
              <w:rPr>
                <w:rFonts w:ascii="Tahoma" w:hAnsi="Tahoma" w:cs="Tahoma"/>
                <w:sz w:val="18"/>
                <w:szCs w:val="18"/>
              </w:rPr>
              <w:t xml:space="preserve"> </w:t>
            </w:r>
            <w:r w:rsidRPr="00247904">
              <w:rPr>
                <w:rFonts w:ascii="Tahoma" w:hAnsi="Tahoma" w:cs="Tahoma"/>
                <w:sz w:val="18"/>
                <w:szCs w:val="18"/>
              </w:rPr>
              <w:t>Naručioca</w:t>
            </w:r>
            <w:r w:rsidR="00232D60" w:rsidRPr="00247904">
              <w:rPr>
                <w:rFonts w:ascii="Tahoma" w:hAnsi="Tahoma" w:cs="Tahoma"/>
                <w:sz w:val="18"/>
                <w:szCs w:val="18"/>
              </w:rPr>
              <w:t xml:space="preserve"> </w:t>
            </w:r>
            <w:r w:rsidRPr="00247904">
              <w:rPr>
                <w:rFonts w:ascii="Tahoma" w:hAnsi="Tahoma" w:cs="Tahoma"/>
                <w:sz w:val="18"/>
                <w:szCs w:val="18"/>
              </w:rPr>
              <w:t>i</w:t>
            </w:r>
            <w:r w:rsidR="00232D60" w:rsidRPr="00247904">
              <w:rPr>
                <w:rFonts w:ascii="Tahoma" w:hAnsi="Tahoma" w:cs="Tahoma"/>
                <w:sz w:val="18"/>
                <w:szCs w:val="18"/>
              </w:rPr>
              <w:t xml:space="preserve"> </w:t>
            </w:r>
            <w:r w:rsidRPr="00247904">
              <w:rPr>
                <w:rFonts w:ascii="Tahoma" w:hAnsi="Tahoma" w:cs="Tahoma"/>
                <w:sz w:val="18"/>
                <w:szCs w:val="18"/>
              </w:rPr>
              <w:t>Izvođača</w:t>
            </w:r>
          </w:p>
        </w:tc>
        <w:tc>
          <w:tcPr>
            <w:tcW w:w="1120" w:type="pct"/>
            <w:shd w:val="clear" w:color="000000" w:fill="FFFFFF"/>
          </w:tcPr>
          <w:p w14:paraId="14E087DD" w14:textId="77777777" w:rsidR="00232D60" w:rsidRPr="00247904" w:rsidRDefault="00232D60" w:rsidP="00C858D6">
            <w:pPr>
              <w:autoSpaceDE w:val="0"/>
              <w:autoSpaceDN w:val="0"/>
              <w:adjustRightInd w:val="0"/>
              <w:spacing w:before="40" w:afterLines="40" w:after="96"/>
              <w:rPr>
                <w:rFonts w:ascii="Tahoma" w:hAnsi="Tahoma" w:cs="Tahoma"/>
                <w:sz w:val="18"/>
                <w:szCs w:val="18"/>
                <w:lang w:eastAsia="ru-RU"/>
              </w:rPr>
            </w:pPr>
          </w:p>
        </w:tc>
      </w:tr>
      <w:tr w:rsidR="00232D60" w:rsidRPr="00247904" w14:paraId="67928BF1" w14:textId="77777777" w:rsidTr="00C858D6">
        <w:tblPrEx>
          <w:tblCellMar>
            <w:top w:w="85" w:type="dxa"/>
            <w:bottom w:w="85" w:type="dxa"/>
          </w:tblCellMar>
        </w:tblPrEx>
        <w:trPr>
          <w:trHeight w:val="1072"/>
        </w:trPr>
        <w:tc>
          <w:tcPr>
            <w:tcW w:w="253" w:type="pct"/>
            <w:shd w:val="clear" w:color="000000" w:fill="FFFFFF"/>
          </w:tcPr>
          <w:p w14:paraId="2A2B869B" w14:textId="77777777" w:rsidR="00232D60" w:rsidRPr="00247904" w:rsidRDefault="00232D60" w:rsidP="00232D60">
            <w:pPr>
              <w:numPr>
                <w:ilvl w:val="0"/>
                <w:numId w:val="25"/>
              </w:numPr>
              <w:suppressAutoHyphens w:val="0"/>
              <w:autoSpaceDE w:val="0"/>
              <w:autoSpaceDN w:val="0"/>
              <w:adjustRightInd w:val="0"/>
              <w:spacing w:before="40" w:afterLines="40" w:after="96"/>
              <w:jc w:val="center"/>
              <w:rPr>
                <w:rFonts w:ascii="Tahoma" w:hAnsi="Tahoma" w:cs="Tahoma"/>
                <w:sz w:val="18"/>
                <w:szCs w:val="18"/>
                <w:lang w:eastAsia="ru-RU"/>
              </w:rPr>
            </w:pPr>
          </w:p>
        </w:tc>
        <w:tc>
          <w:tcPr>
            <w:tcW w:w="1975" w:type="pct"/>
            <w:shd w:val="clear" w:color="000000" w:fill="FFFFFF"/>
          </w:tcPr>
          <w:p w14:paraId="62D7B987" w14:textId="637302FB" w:rsidR="00232D60" w:rsidRPr="00247904" w:rsidRDefault="00F65F07" w:rsidP="00C858D6">
            <w:pPr>
              <w:autoSpaceDE w:val="0"/>
              <w:autoSpaceDN w:val="0"/>
              <w:adjustRightInd w:val="0"/>
              <w:spacing w:before="40" w:afterLines="40" w:after="96"/>
              <w:jc w:val="both"/>
              <w:rPr>
                <w:rFonts w:ascii="Tahoma" w:hAnsi="Tahoma" w:cs="Tahoma"/>
                <w:sz w:val="18"/>
                <w:szCs w:val="18"/>
                <w:lang w:eastAsia="ru-RU"/>
              </w:rPr>
            </w:pPr>
            <w:r w:rsidRPr="00247904">
              <w:rPr>
                <w:rFonts w:ascii="Tahoma" w:hAnsi="Tahoma" w:cs="Tahoma"/>
                <w:sz w:val="18"/>
                <w:szCs w:val="18"/>
              </w:rPr>
              <w:t>Izvođenje</w:t>
            </w:r>
            <w:r w:rsidR="00232D60" w:rsidRPr="00247904">
              <w:rPr>
                <w:rFonts w:ascii="Tahoma" w:hAnsi="Tahoma" w:cs="Tahoma"/>
                <w:sz w:val="18"/>
                <w:szCs w:val="18"/>
              </w:rPr>
              <w:t xml:space="preserve"> </w:t>
            </w:r>
            <w:r w:rsidRPr="00247904">
              <w:rPr>
                <w:rFonts w:ascii="Tahoma" w:hAnsi="Tahoma" w:cs="Tahoma"/>
                <w:sz w:val="18"/>
                <w:szCs w:val="18"/>
              </w:rPr>
              <w:t>radova</w:t>
            </w:r>
            <w:r w:rsidR="00232D60" w:rsidRPr="00247904">
              <w:rPr>
                <w:rFonts w:ascii="Tahoma" w:hAnsi="Tahoma" w:cs="Tahoma"/>
                <w:sz w:val="18"/>
                <w:szCs w:val="18"/>
              </w:rPr>
              <w:t xml:space="preserve"> </w:t>
            </w:r>
            <w:r w:rsidRPr="00247904">
              <w:rPr>
                <w:rFonts w:ascii="Tahoma" w:hAnsi="Tahoma" w:cs="Tahoma"/>
                <w:sz w:val="18"/>
                <w:szCs w:val="18"/>
              </w:rPr>
              <w:t>od</w:t>
            </w:r>
            <w:r w:rsidR="00232D60" w:rsidRPr="00247904">
              <w:rPr>
                <w:rFonts w:ascii="Tahoma" w:hAnsi="Tahoma" w:cs="Tahoma"/>
                <w:sz w:val="18"/>
                <w:szCs w:val="18"/>
              </w:rPr>
              <w:t xml:space="preserve"> </w:t>
            </w:r>
            <w:r w:rsidRPr="00247904">
              <w:rPr>
                <w:rFonts w:ascii="Tahoma" w:hAnsi="Tahoma" w:cs="Tahoma"/>
                <w:sz w:val="18"/>
                <w:szCs w:val="18"/>
              </w:rPr>
              <w:t>strane</w:t>
            </w:r>
            <w:r w:rsidR="00232D60" w:rsidRPr="00247904">
              <w:rPr>
                <w:rFonts w:ascii="Tahoma" w:hAnsi="Tahoma" w:cs="Tahoma"/>
                <w:sz w:val="18"/>
                <w:szCs w:val="18"/>
              </w:rPr>
              <w:t xml:space="preserve"> </w:t>
            </w:r>
            <w:r w:rsidRPr="00247904">
              <w:rPr>
                <w:rFonts w:ascii="Tahoma" w:hAnsi="Tahoma" w:cs="Tahoma"/>
                <w:sz w:val="18"/>
                <w:szCs w:val="18"/>
              </w:rPr>
              <w:t>radnika</w:t>
            </w:r>
            <w:r w:rsidR="00232D60" w:rsidRPr="00247904">
              <w:rPr>
                <w:rFonts w:ascii="Tahoma" w:hAnsi="Tahoma" w:cs="Tahoma"/>
                <w:sz w:val="18"/>
                <w:szCs w:val="18"/>
              </w:rPr>
              <w:t xml:space="preserve"> </w:t>
            </w:r>
            <w:r w:rsidRPr="00247904">
              <w:rPr>
                <w:rFonts w:ascii="Tahoma" w:hAnsi="Tahoma" w:cs="Tahoma"/>
                <w:sz w:val="18"/>
                <w:szCs w:val="18"/>
              </w:rPr>
              <w:t>Izvođača</w:t>
            </w:r>
            <w:r w:rsidR="00232D60" w:rsidRPr="00247904">
              <w:rPr>
                <w:rFonts w:ascii="Tahoma" w:hAnsi="Tahoma" w:cs="Tahoma"/>
                <w:sz w:val="18"/>
                <w:szCs w:val="18"/>
              </w:rPr>
              <w:t xml:space="preserve"> </w:t>
            </w:r>
            <w:r w:rsidRPr="00247904">
              <w:rPr>
                <w:rFonts w:ascii="Tahoma" w:hAnsi="Tahoma" w:cs="Tahoma"/>
                <w:sz w:val="18"/>
                <w:szCs w:val="18"/>
              </w:rPr>
              <w:t>bez</w:t>
            </w:r>
            <w:r w:rsidR="00232D60" w:rsidRPr="00247904">
              <w:rPr>
                <w:rFonts w:ascii="Tahoma" w:hAnsi="Tahoma" w:cs="Tahoma"/>
                <w:sz w:val="18"/>
                <w:szCs w:val="18"/>
              </w:rPr>
              <w:t xml:space="preserve"> </w:t>
            </w:r>
            <w:r w:rsidRPr="00247904">
              <w:rPr>
                <w:rFonts w:ascii="Tahoma" w:hAnsi="Tahoma" w:cs="Tahoma"/>
                <w:sz w:val="18"/>
                <w:szCs w:val="18"/>
              </w:rPr>
              <w:t>korištenja</w:t>
            </w:r>
            <w:r w:rsidR="00232D60" w:rsidRPr="00247904">
              <w:rPr>
                <w:rFonts w:ascii="Tahoma" w:hAnsi="Tahoma" w:cs="Tahoma"/>
                <w:sz w:val="18"/>
                <w:szCs w:val="18"/>
              </w:rPr>
              <w:t xml:space="preserve"> </w:t>
            </w:r>
            <w:r w:rsidRPr="00247904">
              <w:rPr>
                <w:rFonts w:ascii="Tahoma" w:hAnsi="Tahoma" w:cs="Tahoma"/>
                <w:sz w:val="18"/>
                <w:szCs w:val="18"/>
              </w:rPr>
              <w:t>HTZ</w:t>
            </w:r>
            <w:r w:rsidR="00232D60" w:rsidRPr="00247904">
              <w:rPr>
                <w:rFonts w:ascii="Tahoma" w:hAnsi="Tahoma" w:cs="Tahoma"/>
                <w:sz w:val="18"/>
                <w:szCs w:val="18"/>
              </w:rPr>
              <w:t xml:space="preserve"> </w:t>
            </w:r>
            <w:r w:rsidRPr="00247904">
              <w:rPr>
                <w:rFonts w:ascii="Tahoma" w:hAnsi="Tahoma" w:cs="Tahoma"/>
                <w:sz w:val="18"/>
                <w:szCs w:val="18"/>
              </w:rPr>
              <w:t>odjeće</w:t>
            </w:r>
            <w:r w:rsidR="00232D60" w:rsidRPr="00247904">
              <w:rPr>
                <w:rFonts w:ascii="Tahoma" w:hAnsi="Tahoma" w:cs="Tahoma"/>
                <w:sz w:val="18"/>
                <w:szCs w:val="18"/>
              </w:rPr>
              <w:t xml:space="preserve"> </w:t>
            </w:r>
            <w:r w:rsidRPr="00247904">
              <w:rPr>
                <w:rFonts w:ascii="Tahoma" w:hAnsi="Tahoma" w:cs="Tahoma"/>
                <w:sz w:val="18"/>
                <w:szCs w:val="18"/>
              </w:rPr>
              <w:t>i</w:t>
            </w:r>
            <w:r w:rsidR="00232D60" w:rsidRPr="00247904">
              <w:rPr>
                <w:rFonts w:ascii="Tahoma" w:hAnsi="Tahoma" w:cs="Tahoma"/>
                <w:sz w:val="18"/>
                <w:szCs w:val="18"/>
              </w:rPr>
              <w:t xml:space="preserve"> </w:t>
            </w:r>
            <w:r w:rsidRPr="00247904">
              <w:rPr>
                <w:rFonts w:ascii="Tahoma" w:hAnsi="Tahoma" w:cs="Tahoma"/>
                <w:sz w:val="18"/>
                <w:szCs w:val="18"/>
              </w:rPr>
              <w:t>obuće</w:t>
            </w:r>
            <w:r w:rsidR="00232D60" w:rsidRPr="00247904">
              <w:rPr>
                <w:rFonts w:ascii="Tahoma" w:hAnsi="Tahoma" w:cs="Tahoma"/>
                <w:sz w:val="18"/>
                <w:szCs w:val="18"/>
              </w:rPr>
              <w:t xml:space="preserve">, </w:t>
            </w:r>
            <w:r w:rsidRPr="00247904">
              <w:rPr>
                <w:rFonts w:ascii="Tahoma" w:hAnsi="Tahoma" w:cs="Tahoma"/>
                <w:sz w:val="18"/>
                <w:szCs w:val="18"/>
              </w:rPr>
              <w:t>te</w:t>
            </w:r>
            <w:r w:rsidR="00232D60" w:rsidRPr="00247904">
              <w:rPr>
                <w:rFonts w:ascii="Tahoma" w:hAnsi="Tahoma" w:cs="Tahoma"/>
                <w:sz w:val="18"/>
                <w:szCs w:val="18"/>
              </w:rPr>
              <w:t xml:space="preserve"> </w:t>
            </w:r>
            <w:r w:rsidRPr="00247904">
              <w:rPr>
                <w:rFonts w:ascii="Tahoma" w:hAnsi="Tahoma" w:cs="Tahoma"/>
                <w:sz w:val="18"/>
                <w:szCs w:val="18"/>
              </w:rPr>
              <w:t>ličnih</w:t>
            </w:r>
            <w:r w:rsidR="00232D60" w:rsidRPr="00247904">
              <w:rPr>
                <w:rFonts w:ascii="Tahoma" w:hAnsi="Tahoma" w:cs="Tahoma"/>
                <w:sz w:val="18"/>
                <w:szCs w:val="18"/>
              </w:rPr>
              <w:t xml:space="preserve"> </w:t>
            </w:r>
            <w:r w:rsidRPr="00247904">
              <w:rPr>
                <w:rFonts w:ascii="Tahoma" w:hAnsi="Tahoma" w:cs="Tahoma"/>
                <w:sz w:val="18"/>
                <w:szCs w:val="18"/>
              </w:rPr>
              <w:t>zaštitnih</w:t>
            </w:r>
            <w:r w:rsidR="00232D60" w:rsidRPr="00247904">
              <w:rPr>
                <w:rFonts w:ascii="Tahoma" w:hAnsi="Tahoma" w:cs="Tahoma"/>
                <w:sz w:val="18"/>
                <w:szCs w:val="18"/>
              </w:rPr>
              <w:t xml:space="preserve"> </w:t>
            </w:r>
            <w:r w:rsidRPr="00247904">
              <w:rPr>
                <w:rFonts w:ascii="Tahoma" w:hAnsi="Tahoma" w:cs="Tahoma"/>
                <w:sz w:val="18"/>
                <w:szCs w:val="18"/>
              </w:rPr>
              <w:t>sredstava</w:t>
            </w:r>
            <w:r w:rsidR="00232D60" w:rsidRPr="00247904">
              <w:rPr>
                <w:rFonts w:ascii="Tahoma" w:hAnsi="Tahoma" w:cs="Tahoma"/>
                <w:sz w:val="18"/>
                <w:szCs w:val="18"/>
              </w:rPr>
              <w:t xml:space="preserve"> (</w:t>
            </w:r>
            <w:r w:rsidRPr="00247904">
              <w:rPr>
                <w:rFonts w:ascii="Tahoma" w:hAnsi="Tahoma" w:cs="Tahoma"/>
                <w:sz w:val="18"/>
                <w:szCs w:val="18"/>
              </w:rPr>
              <w:t>rukavica</w:t>
            </w:r>
            <w:r w:rsidR="00232D60" w:rsidRPr="00247904">
              <w:rPr>
                <w:rFonts w:ascii="Tahoma" w:hAnsi="Tahoma" w:cs="Tahoma"/>
                <w:sz w:val="18"/>
                <w:szCs w:val="18"/>
              </w:rPr>
              <w:t xml:space="preserve">, </w:t>
            </w:r>
            <w:r w:rsidRPr="00247904">
              <w:rPr>
                <w:rFonts w:ascii="Tahoma" w:hAnsi="Tahoma" w:cs="Tahoma"/>
                <w:sz w:val="18"/>
                <w:szCs w:val="18"/>
              </w:rPr>
              <w:t>zaštitnih</w:t>
            </w:r>
            <w:r w:rsidR="00232D60" w:rsidRPr="00247904">
              <w:rPr>
                <w:rFonts w:ascii="Tahoma" w:hAnsi="Tahoma" w:cs="Tahoma"/>
                <w:sz w:val="18"/>
                <w:szCs w:val="18"/>
              </w:rPr>
              <w:t xml:space="preserve"> </w:t>
            </w:r>
            <w:r w:rsidRPr="00247904">
              <w:rPr>
                <w:rFonts w:ascii="Tahoma" w:hAnsi="Tahoma" w:cs="Tahoma"/>
                <w:sz w:val="18"/>
                <w:szCs w:val="18"/>
              </w:rPr>
              <w:t>naočara</w:t>
            </w:r>
            <w:r w:rsidR="00232D60" w:rsidRPr="00247904">
              <w:rPr>
                <w:rFonts w:ascii="Tahoma" w:hAnsi="Tahoma" w:cs="Tahoma"/>
                <w:sz w:val="18"/>
                <w:szCs w:val="18"/>
              </w:rPr>
              <w:t xml:space="preserve">, </w:t>
            </w:r>
            <w:r w:rsidRPr="00247904">
              <w:rPr>
                <w:rFonts w:ascii="Tahoma" w:hAnsi="Tahoma" w:cs="Tahoma"/>
                <w:sz w:val="18"/>
                <w:szCs w:val="18"/>
              </w:rPr>
              <w:t>respiratora</w:t>
            </w:r>
            <w:r w:rsidR="00232D60" w:rsidRPr="00247904">
              <w:rPr>
                <w:rFonts w:ascii="Tahoma" w:hAnsi="Tahoma" w:cs="Tahoma"/>
                <w:sz w:val="18"/>
                <w:szCs w:val="18"/>
              </w:rPr>
              <w:t xml:space="preserve">, </w:t>
            </w:r>
            <w:r w:rsidRPr="00247904">
              <w:rPr>
                <w:rFonts w:ascii="Tahoma" w:hAnsi="Tahoma" w:cs="Tahoma"/>
                <w:sz w:val="18"/>
                <w:szCs w:val="18"/>
              </w:rPr>
              <w:t>zaštitnih</w:t>
            </w:r>
            <w:r w:rsidR="00232D60" w:rsidRPr="00247904">
              <w:rPr>
                <w:rFonts w:ascii="Tahoma" w:hAnsi="Tahoma" w:cs="Tahoma"/>
                <w:sz w:val="18"/>
                <w:szCs w:val="18"/>
              </w:rPr>
              <w:t xml:space="preserve"> </w:t>
            </w:r>
            <w:r w:rsidRPr="00247904">
              <w:rPr>
                <w:rFonts w:ascii="Tahoma" w:hAnsi="Tahoma" w:cs="Tahoma"/>
                <w:sz w:val="18"/>
                <w:szCs w:val="18"/>
              </w:rPr>
              <w:t>maski</w:t>
            </w:r>
            <w:r w:rsidR="00232D60" w:rsidRPr="00247904">
              <w:rPr>
                <w:rFonts w:ascii="Tahoma" w:hAnsi="Tahoma" w:cs="Tahoma"/>
                <w:sz w:val="18"/>
                <w:szCs w:val="18"/>
              </w:rPr>
              <w:t xml:space="preserve">, </w:t>
            </w:r>
            <w:r w:rsidRPr="00247904">
              <w:rPr>
                <w:rFonts w:ascii="Tahoma" w:hAnsi="Tahoma" w:cs="Tahoma"/>
                <w:sz w:val="18"/>
                <w:szCs w:val="18"/>
              </w:rPr>
              <w:t>čepića</w:t>
            </w:r>
            <w:r w:rsidR="00232D60" w:rsidRPr="00247904">
              <w:rPr>
                <w:rFonts w:ascii="Tahoma" w:hAnsi="Tahoma" w:cs="Tahoma"/>
                <w:sz w:val="18"/>
                <w:szCs w:val="18"/>
              </w:rPr>
              <w:t xml:space="preserve"> </w:t>
            </w:r>
            <w:r w:rsidRPr="00247904">
              <w:rPr>
                <w:rFonts w:ascii="Tahoma" w:hAnsi="Tahoma" w:cs="Tahoma"/>
                <w:sz w:val="18"/>
                <w:szCs w:val="18"/>
              </w:rPr>
              <w:t>za</w:t>
            </w:r>
            <w:r w:rsidR="00232D60" w:rsidRPr="00247904">
              <w:rPr>
                <w:rFonts w:ascii="Tahoma" w:hAnsi="Tahoma" w:cs="Tahoma"/>
                <w:sz w:val="18"/>
                <w:szCs w:val="18"/>
              </w:rPr>
              <w:t xml:space="preserve"> </w:t>
            </w:r>
            <w:r w:rsidRPr="00247904">
              <w:rPr>
                <w:rFonts w:ascii="Tahoma" w:hAnsi="Tahoma" w:cs="Tahoma"/>
                <w:sz w:val="18"/>
                <w:szCs w:val="18"/>
              </w:rPr>
              <w:t>uši</w:t>
            </w:r>
            <w:r w:rsidR="00232D60" w:rsidRPr="00247904">
              <w:rPr>
                <w:rFonts w:ascii="Tahoma" w:hAnsi="Tahoma" w:cs="Tahoma"/>
                <w:sz w:val="18"/>
                <w:szCs w:val="18"/>
              </w:rPr>
              <w:t xml:space="preserve">, </w:t>
            </w:r>
            <w:r w:rsidRPr="00247904">
              <w:rPr>
                <w:rFonts w:ascii="Tahoma" w:hAnsi="Tahoma" w:cs="Tahoma"/>
                <w:sz w:val="18"/>
                <w:szCs w:val="18"/>
              </w:rPr>
              <w:t>štitnika</w:t>
            </w:r>
            <w:r w:rsidR="00232D60" w:rsidRPr="00247904">
              <w:rPr>
                <w:rFonts w:ascii="Tahoma" w:hAnsi="Tahoma" w:cs="Tahoma"/>
                <w:sz w:val="18"/>
                <w:szCs w:val="18"/>
              </w:rPr>
              <w:t xml:space="preserve"> </w:t>
            </w:r>
            <w:r w:rsidRPr="00247904">
              <w:rPr>
                <w:rFonts w:ascii="Tahoma" w:hAnsi="Tahoma" w:cs="Tahoma"/>
                <w:sz w:val="18"/>
                <w:szCs w:val="18"/>
              </w:rPr>
              <w:t>za</w:t>
            </w:r>
            <w:r w:rsidR="00232D60" w:rsidRPr="00247904">
              <w:rPr>
                <w:rFonts w:ascii="Tahoma" w:hAnsi="Tahoma" w:cs="Tahoma"/>
                <w:sz w:val="18"/>
                <w:szCs w:val="18"/>
              </w:rPr>
              <w:t xml:space="preserve"> </w:t>
            </w:r>
            <w:r w:rsidRPr="00247904">
              <w:rPr>
                <w:rFonts w:ascii="Tahoma" w:hAnsi="Tahoma" w:cs="Tahoma"/>
                <w:sz w:val="18"/>
                <w:szCs w:val="18"/>
              </w:rPr>
              <w:t>uši</w:t>
            </w:r>
            <w:r w:rsidR="00232D60" w:rsidRPr="00247904">
              <w:rPr>
                <w:rFonts w:ascii="Tahoma" w:hAnsi="Tahoma" w:cs="Tahoma"/>
                <w:sz w:val="18"/>
                <w:szCs w:val="18"/>
              </w:rPr>
              <w:t xml:space="preserve">, </w:t>
            </w:r>
            <w:r w:rsidRPr="00247904">
              <w:rPr>
                <w:rFonts w:ascii="Tahoma" w:hAnsi="Tahoma" w:cs="Tahoma"/>
                <w:sz w:val="18"/>
                <w:szCs w:val="18"/>
              </w:rPr>
              <w:t>građevinsko</w:t>
            </w:r>
            <w:r w:rsidR="00232D60" w:rsidRPr="00247904">
              <w:rPr>
                <w:rFonts w:ascii="Tahoma" w:hAnsi="Tahoma" w:cs="Tahoma"/>
                <w:sz w:val="18"/>
                <w:szCs w:val="18"/>
              </w:rPr>
              <w:t>-</w:t>
            </w:r>
            <w:r w:rsidRPr="00247904">
              <w:rPr>
                <w:rFonts w:ascii="Tahoma" w:hAnsi="Tahoma" w:cs="Tahoma"/>
                <w:sz w:val="18"/>
                <w:szCs w:val="18"/>
              </w:rPr>
              <w:t>montažnih</w:t>
            </w:r>
            <w:r w:rsidR="00232D60" w:rsidRPr="00247904">
              <w:rPr>
                <w:rFonts w:ascii="Tahoma" w:hAnsi="Tahoma" w:cs="Tahoma"/>
                <w:sz w:val="18"/>
                <w:szCs w:val="18"/>
              </w:rPr>
              <w:t xml:space="preserve"> </w:t>
            </w:r>
            <w:r w:rsidRPr="00247904">
              <w:rPr>
                <w:rFonts w:ascii="Tahoma" w:hAnsi="Tahoma" w:cs="Tahoma"/>
                <w:sz w:val="18"/>
                <w:szCs w:val="18"/>
              </w:rPr>
              <w:t>sigurnosnih</w:t>
            </w:r>
            <w:r w:rsidR="00232D60" w:rsidRPr="00247904">
              <w:rPr>
                <w:rFonts w:ascii="Tahoma" w:hAnsi="Tahoma" w:cs="Tahoma"/>
                <w:sz w:val="18"/>
                <w:szCs w:val="18"/>
              </w:rPr>
              <w:t xml:space="preserve"> </w:t>
            </w:r>
            <w:r w:rsidRPr="00247904">
              <w:rPr>
                <w:rFonts w:ascii="Tahoma" w:hAnsi="Tahoma" w:cs="Tahoma"/>
                <w:sz w:val="18"/>
                <w:szCs w:val="18"/>
              </w:rPr>
              <w:t>remena</w:t>
            </w:r>
            <w:r w:rsidR="00232D60" w:rsidRPr="00247904">
              <w:rPr>
                <w:rFonts w:ascii="Tahoma" w:hAnsi="Tahoma" w:cs="Tahoma"/>
                <w:sz w:val="18"/>
                <w:szCs w:val="18"/>
              </w:rPr>
              <w:t>)</w:t>
            </w:r>
          </w:p>
        </w:tc>
        <w:tc>
          <w:tcPr>
            <w:tcW w:w="411" w:type="pct"/>
            <w:shd w:val="clear" w:color="000000" w:fill="FFFFFF"/>
          </w:tcPr>
          <w:p w14:paraId="08F56C5A" w14:textId="77777777" w:rsidR="00232D60" w:rsidRPr="00247904" w:rsidRDefault="00232D60" w:rsidP="00C858D6">
            <w:pPr>
              <w:autoSpaceDE w:val="0"/>
              <w:autoSpaceDN w:val="0"/>
              <w:adjustRightInd w:val="0"/>
              <w:spacing w:before="40" w:afterLines="40" w:after="96"/>
              <w:jc w:val="center"/>
              <w:rPr>
                <w:rFonts w:ascii="Tahoma" w:hAnsi="Tahoma" w:cs="Tahoma"/>
                <w:sz w:val="18"/>
                <w:szCs w:val="18"/>
                <w:lang w:val="sr-Cyrl-RS"/>
              </w:rPr>
            </w:pPr>
            <w:r w:rsidRPr="00247904">
              <w:rPr>
                <w:rFonts w:ascii="Tahoma" w:hAnsi="Tahoma" w:cs="Tahoma"/>
                <w:sz w:val="18"/>
                <w:szCs w:val="18"/>
              </w:rPr>
              <w:t>100</w:t>
            </w:r>
            <w:r w:rsidRPr="00247904">
              <w:rPr>
                <w:rFonts w:ascii="Tahoma" w:hAnsi="Tahoma" w:cs="Tahoma"/>
                <w:sz w:val="18"/>
                <w:szCs w:val="18"/>
                <w:lang w:val="sr-Cyrl-RS"/>
              </w:rPr>
              <w:t xml:space="preserve"> </w:t>
            </w:r>
          </w:p>
          <w:p w14:paraId="4A4A7948" w14:textId="77777777" w:rsidR="00232D60" w:rsidRPr="00247904" w:rsidRDefault="00232D60" w:rsidP="00C858D6">
            <w:pPr>
              <w:autoSpaceDE w:val="0"/>
              <w:autoSpaceDN w:val="0"/>
              <w:adjustRightInd w:val="0"/>
              <w:spacing w:before="40" w:afterLines="40" w:after="96"/>
              <w:jc w:val="center"/>
              <w:rPr>
                <w:rFonts w:ascii="Tahoma" w:hAnsi="Tahoma" w:cs="Tahoma"/>
                <w:sz w:val="18"/>
                <w:szCs w:val="18"/>
                <w:lang w:val="sr-Cyrl-RS"/>
              </w:rPr>
            </w:pPr>
          </w:p>
        </w:tc>
        <w:tc>
          <w:tcPr>
            <w:tcW w:w="1240" w:type="pct"/>
            <w:shd w:val="clear" w:color="000000" w:fill="FFFFFF"/>
          </w:tcPr>
          <w:p w14:paraId="261BAF07" w14:textId="4044EFFC" w:rsidR="00232D60" w:rsidRPr="00247904" w:rsidRDefault="00F65F07" w:rsidP="00C858D6">
            <w:pPr>
              <w:autoSpaceDE w:val="0"/>
              <w:autoSpaceDN w:val="0"/>
              <w:adjustRightInd w:val="0"/>
              <w:spacing w:before="40" w:afterLines="40" w:after="96"/>
              <w:jc w:val="both"/>
              <w:rPr>
                <w:rFonts w:ascii="Tahoma" w:hAnsi="Tahoma" w:cs="Tahoma"/>
                <w:sz w:val="18"/>
                <w:szCs w:val="18"/>
                <w:lang w:eastAsia="ru-RU"/>
              </w:rPr>
            </w:pPr>
            <w:r w:rsidRPr="00247904">
              <w:rPr>
                <w:rFonts w:ascii="Tahoma" w:hAnsi="Tahoma" w:cs="Tahoma"/>
                <w:sz w:val="18"/>
                <w:szCs w:val="18"/>
              </w:rPr>
              <w:t>Zapisnici</w:t>
            </w:r>
            <w:r w:rsidR="00232D60" w:rsidRPr="00247904">
              <w:rPr>
                <w:rFonts w:ascii="Tahoma" w:hAnsi="Tahoma" w:cs="Tahoma"/>
                <w:sz w:val="18"/>
                <w:szCs w:val="18"/>
              </w:rPr>
              <w:t xml:space="preserve"> </w:t>
            </w:r>
            <w:r w:rsidRPr="00247904">
              <w:rPr>
                <w:rFonts w:ascii="Tahoma" w:hAnsi="Tahoma" w:cs="Tahoma"/>
                <w:sz w:val="18"/>
                <w:szCs w:val="18"/>
              </w:rPr>
              <w:t>koji</w:t>
            </w:r>
            <w:r w:rsidR="00232D60" w:rsidRPr="00247904">
              <w:rPr>
                <w:rFonts w:ascii="Tahoma" w:hAnsi="Tahoma" w:cs="Tahoma"/>
                <w:sz w:val="18"/>
                <w:szCs w:val="18"/>
              </w:rPr>
              <w:t xml:space="preserve"> </w:t>
            </w:r>
            <w:r w:rsidRPr="00247904">
              <w:rPr>
                <w:rFonts w:ascii="Tahoma" w:hAnsi="Tahoma" w:cs="Tahoma"/>
                <w:sz w:val="18"/>
                <w:szCs w:val="18"/>
              </w:rPr>
              <w:t>su</w:t>
            </w:r>
            <w:r w:rsidR="00232D60" w:rsidRPr="00247904">
              <w:rPr>
                <w:rFonts w:ascii="Tahoma" w:hAnsi="Tahoma" w:cs="Tahoma"/>
                <w:sz w:val="18"/>
                <w:szCs w:val="18"/>
              </w:rPr>
              <w:t xml:space="preserve"> </w:t>
            </w:r>
            <w:r w:rsidRPr="00247904">
              <w:rPr>
                <w:rFonts w:ascii="Tahoma" w:hAnsi="Tahoma" w:cs="Tahoma"/>
                <w:sz w:val="18"/>
                <w:szCs w:val="18"/>
              </w:rPr>
              <w:t>posebno</w:t>
            </w:r>
            <w:r w:rsidR="00232D60" w:rsidRPr="00247904">
              <w:rPr>
                <w:rFonts w:ascii="Tahoma" w:hAnsi="Tahoma" w:cs="Tahoma"/>
                <w:sz w:val="18"/>
                <w:szCs w:val="18"/>
              </w:rPr>
              <w:t xml:space="preserve"> </w:t>
            </w:r>
            <w:r w:rsidRPr="00247904">
              <w:rPr>
                <w:rFonts w:ascii="Tahoma" w:hAnsi="Tahoma" w:cs="Tahoma"/>
                <w:sz w:val="18"/>
                <w:szCs w:val="18"/>
              </w:rPr>
              <w:t>sačinjeni</w:t>
            </w:r>
            <w:r w:rsidR="00232D60" w:rsidRPr="00247904">
              <w:rPr>
                <w:rFonts w:ascii="Tahoma" w:hAnsi="Tahoma" w:cs="Tahoma"/>
                <w:sz w:val="18"/>
                <w:szCs w:val="18"/>
              </w:rPr>
              <w:t xml:space="preserve"> </w:t>
            </w:r>
            <w:r w:rsidRPr="00247904">
              <w:rPr>
                <w:rFonts w:ascii="Tahoma" w:hAnsi="Tahoma" w:cs="Tahoma"/>
                <w:sz w:val="18"/>
                <w:szCs w:val="18"/>
              </w:rPr>
              <w:t>za</w:t>
            </w:r>
            <w:r w:rsidR="00232D60" w:rsidRPr="00247904">
              <w:rPr>
                <w:rFonts w:ascii="Tahoma" w:hAnsi="Tahoma" w:cs="Tahoma"/>
                <w:sz w:val="18"/>
                <w:szCs w:val="18"/>
              </w:rPr>
              <w:t xml:space="preserve"> </w:t>
            </w:r>
            <w:r w:rsidRPr="00247904">
              <w:rPr>
                <w:rFonts w:ascii="Tahoma" w:hAnsi="Tahoma" w:cs="Tahoma"/>
                <w:sz w:val="18"/>
                <w:szCs w:val="18"/>
              </w:rPr>
              <w:t>svakog</w:t>
            </w:r>
            <w:r w:rsidR="00232D60" w:rsidRPr="00247904">
              <w:rPr>
                <w:rFonts w:ascii="Tahoma" w:hAnsi="Tahoma" w:cs="Tahoma"/>
                <w:sz w:val="18"/>
                <w:szCs w:val="18"/>
              </w:rPr>
              <w:t xml:space="preserve"> </w:t>
            </w:r>
            <w:r w:rsidRPr="00247904">
              <w:rPr>
                <w:rFonts w:ascii="Tahoma" w:hAnsi="Tahoma" w:cs="Tahoma"/>
                <w:sz w:val="18"/>
                <w:szCs w:val="18"/>
              </w:rPr>
              <w:t>radnika</w:t>
            </w:r>
            <w:r w:rsidR="00232D60" w:rsidRPr="00247904">
              <w:rPr>
                <w:rFonts w:ascii="Tahoma" w:hAnsi="Tahoma" w:cs="Tahoma"/>
                <w:sz w:val="18"/>
                <w:szCs w:val="18"/>
              </w:rPr>
              <w:t xml:space="preserve"> </w:t>
            </w:r>
            <w:r w:rsidRPr="00247904">
              <w:rPr>
                <w:rFonts w:ascii="Tahoma" w:hAnsi="Tahoma" w:cs="Tahoma"/>
                <w:sz w:val="18"/>
                <w:szCs w:val="18"/>
              </w:rPr>
              <w:t>i</w:t>
            </w:r>
            <w:r w:rsidR="00232D60" w:rsidRPr="00247904">
              <w:rPr>
                <w:rFonts w:ascii="Tahoma" w:hAnsi="Tahoma" w:cs="Tahoma"/>
                <w:sz w:val="18"/>
                <w:szCs w:val="18"/>
              </w:rPr>
              <w:t xml:space="preserve"> </w:t>
            </w:r>
            <w:r w:rsidRPr="00247904">
              <w:rPr>
                <w:rFonts w:ascii="Tahoma" w:hAnsi="Tahoma" w:cs="Tahoma"/>
                <w:sz w:val="18"/>
                <w:szCs w:val="18"/>
              </w:rPr>
              <w:t>uzajamno</w:t>
            </w:r>
            <w:r w:rsidR="00232D60" w:rsidRPr="00247904">
              <w:rPr>
                <w:rFonts w:ascii="Tahoma" w:hAnsi="Tahoma" w:cs="Tahoma"/>
                <w:sz w:val="18"/>
                <w:szCs w:val="18"/>
              </w:rPr>
              <w:t xml:space="preserve"> </w:t>
            </w:r>
            <w:r w:rsidRPr="00247904">
              <w:rPr>
                <w:rFonts w:ascii="Tahoma" w:hAnsi="Tahoma" w:cs="Tahoma"/>
                <w:sz w:val="18"/>
                <w:szCs w:val="18"/>
              </w:rPr>
              <w:t>potpisani</w:t>
            </w:r>
            <w:r w:rsidR="00232D60" w:rsidRPr="00247904">
              <w:rPr>
                <w:rFonts w:ascii="Tahoma" w:hAnsi="Tahoma" w:cs="Tahoma"/>
                <w:sz w:val="18"/>
                <w:szCs w:val="18"/>
              </w:rPr>
              <w:t xml:space="preserve"> </w:t>
            </w:r>
            <w:r w:rsidRPr="00247904">
              <w:rPr>
                <w:rFonts w:ascii="Tahoma" w:hAnsi="Tahoma" w:cs="Tahoma"/>
                <w:sz w:val="18"/>
                <w:szCs w:val="18"/>
              </w:rPr>
              <w:t>od</w:t>
            </w:r>
            <w:r w:rsidR="00232D60" w:rsidRPr="00247904">
              <w:rPr>
                <w:rFonts w:ascii="Tahoma" w:hAnsi="Tahoma" w:cs="Tahoma"/>
                <w:sz w:val="18"/>
                <w:szCs w:val="18"/>
              </w:rPr>
              <w:t xml:space="preserve"> </w:t>
            </w:r>
            <w:r w:rsidRPr="00247904">
              <w:rPr>
                <w:rFonts w:ascii="Tahoma" w:hAnsi="Tahoma" w:cs="Tahoma"/>
                <w:sz w:val="18"/>
                <w:szCs w:val="18"/>
              </w:rPr>
              <w:t>strane</w:t>
            </w:r>
            <w:r w:rsidR="00232D60" w:rsidRPr="00247904">
              <w:rPr>
                <w:rFonts w:ascii="Tahoma" w:hAnsi="Tahoma" w:cs="Tahoma"/>
                <w:sz w:val="18"/>
                <w:szCs w:val="18"/>
              </w:rPr>
              <w:t xml:space="preserve"> </w:t>
            </w:r>
            <w:r w:rsidRPr="00247904">
              <w:rPr>
                <w:rFonts w:ascii="Tahoma" w:hAnsi="Tahoma" w:cs="Tahoma"/>
                <w:sz w:val="18"/>
                <w:szCs w:val="18"/>
              </w:rPr>
              <w:t>predstavnika</w:t>
            </w:r>
            <w:r w:rsidR="00232D60" w:rsidRPr="00247904">
              <w:rPr>
                <w:rFonts w:ascii="Tahoma" w:hAnsi="Tahoma" w:cs="Tahoma"/>
                <w:sz w:val="18"/>
                <w:szCs w:val="18"/>
              </w:rPr>
              <w:t xml:space="preserve"> </w:t>
            </w:r>
            <w:r w:rsidRPr="00247904">
              <w:rPr>
                <w:rFonts w:ascii="Tahoma" w:hAnsi="Tahoma" w:cs="Tahoma"/>
                <w:sz w:val="18"/>
                <w:szCs w:val="18"/>
              </w:rPr>
              <w:t>Naručioca</w:t>
            </w:r>
            <w:r w:rsidR="00232D60" w:rsidRPr="00247904">
              <w:rPr>
                <w:rFonts w:ascii="Tahoma" w:hAnsi="Tahoma" w:cs="Tahoma"/>
                <w:sz w:val="18"/>
                <w:szCs w:val="18"/>
              </w:rPr>
              <w:t xml:space="preserve"> </w:t>
            </w:r>
            <w:r w:rsidRPr="00247904">
              <w:rPr>
                <w:rFonts w:ascii="Tahoma" w:hAnsi="Tahoma" w:cs="Tahoma"/>
                <w:sz w:val="18"/>
                <w:szCs w:val="18"/>
              </w:rPr>
              <w:t>i</w:t>
            </w:r>
            <w:r w:rsidR="00232D60" w:rsidRPr="00247904">
              <w:rPr>
                <w:rFonts w:ascii="Tahoma" w:hAnsi="Tahoma" w:cs="Tahoma"/>
                <w:sz w:val="18"/>
                <w:szCs w:val="18"/>
              </w:rPr>
              <w:t xml:space="preserve"> </w:t>
            </w:r>
            <w:r w:rsidRPr="00247904">
              <w:rPr>
                <w:rFonts w:ascii="Tahoma" w:hAnsi="Tahoma" w:cs="Tahoma"/>
                <w:sz w:val="18"/>
                <w:szCs w:val="18"/>
              </w:rPr>
              <w:t>Izvođača</w:t>
            </w:r>
          </w:p>
        </w:tc>
        <w:tc>
          <w:tcPr>
            <w:tcW w:w="1120" w:type="pct"/>
            <w:shd w:val="clear" w:color="000000" w:fill="FFFFFF"/>
          </w:tcPr>
          <w:p w14:paraId="0F165A4A" w14:textId="77777777" w:rsidR="00232D60" w:rsidRPr="00247904" w:rsidRDefault="00232D60" w:rsidP="00C858D6">
            <w:pPr>
              <w:autoSpaceDE w:val="0"/>
              <w:autoSpaceDN w:val="0"/>
              <w:adjustRightInd w:val="0"/>
              <w:spacing w:before="40" w:afterLines="40" w:after="96"/>
              <w:jc w:val="both"/>
              <w:rPr>
                <w:rFonts w:ascii="Tahoma" w:hAnsi="Tahoma" w:cs="Tahoma"/>
                <w:sz w:val="18"/>
                <w:szCs w:val="18"/>
                <w:lang w:val="sr-Latn-RS" w:eastAsia="ru-RU"/>
              </w:rPr>
            </w:pPr>
          </w:p>
        </w:tc>
      </w:tr>
      <w:tr w:rsidR="00232D60" w:rsidRPr="00247904" w14:paraId="7DFE6C9A" w14:textId="77777777" w:rsidTr="00C858D6">
        <w:tblPrEx>
          <w:tblCellMar>
            <w:top w:w="85" w:type="dxa"/>
            <w:bottom w:w="85" w:type="dxa"/>
          </w:tblCellMar>
        </w:tblPrEx>
        <w:trPr>
          <w:trHeight w:val="1557"/>
        </w:trPr>
        <w:tc>
          <w:tcPr>
            <w:tcW w:w="253" w:type="pct"/>
            <w:shd w:val="clear" w:color="000000" w:fill="FFFFFF"/>
          </w:tcPr>
          <w:p w14:paraId="7C0F8C31" w14:textId="77777777" w:rsidR="00232D60" w:rsidRPr="00247904" w:rsidRDefault="00232D60" w:rsidP="00232D60">
            <w:pPr>
              <w:numPr>
                <w:ilvl w:val="0"/>
                <w:numId w:val="25"/>
              </w:numPr>
              <w:suppressAutoHyphens w:val="0"/>
              <w:autoSpaceDE w:val="0"/>
              <w:autoSpaceDN w:val="0"/>
              <w:adjustRightInd w:val="0"/>
              <w:spacing w:before="40" w:afterLines="40" w:after="96"/>
              <w:jc w:val="center"/>
              <w:rPr>
                <w:rFonts w:ascii="Tahoma" w:hAnsi="Tahoma" w:cs="Tahoma"/>
                <w:sz w:val="18"/>
                <w:szCs w:val="18"/>
                <w:lang w:eastAsia="ru-RU"/>
              </w:rPr>
            </w:pPr>
          </w:p>
        </w:tc>
        <w:tc>
          <w:tcPr>
            <w:tcW w:w="1975" w:type="pct"/>
            <w:shd w:val="clear" w:color="000000" w:fill="FFFFFF"/>
          </w:tcPr>
          <w:p w14:paraId="7B82265D" w14:textId="38F6746F" w:rsidR="00232D60" w:rsidRPr="00247904" w:rsidRDefault="00F65F07" w:rsidP="00C858D6">
            <w:pPr>
              <w:autoSpaceDE w:val="0"/>
              <w:autoSpaceDN w:val="0"/>
              <w:adjustRightInd w:val="0"/>
              <w:spacing w:before="40" w:afterLines="40" w:after="96"/>
              <w:jc w:val="both"/>
              <w:rPr>
                <w:rFonts w:ascii="Tahoma" w:hAnsi="Tahoma" w:cs="Tahoma"/>
                <w:sz w:val="18"/>
                <w:szCs w:val="18"/>
                <w:lang w:eastAsia="ru-RU"/>
              </w:rPr>
            </w:pPr>
            <w:r w:rsidRPr="00247904">
              <w:rPr>
                <w:rFonts w:ascii="Tahoma" w:hAnsi="Tahoma" w:cs="Tahoma"/>
                <w:sz w:val="18"/>
                <w:szCs w:val="18"/>
              </w:rPr>
              <w:t>Nastavak</w:t>
            </w:r>
            <w:r w:rsidR="00232D60" w:rsidRPr="00247904">
              <w:rPr>
                <w:rFonts w:ascii="Tahoma" w:hAnsi="Tahoma" w:cs="Tahoma"/>
                <w:sz w:val="18"/>
                <w:szCs w:val="18"/>
              </w:rPr>
              <w:t xml:space="preserve"> </w:t>
            </w:r>
            <w:r w:rsidRPr="00247904">
              <w:rPr>
                <w:rFonts w:ascii="Tahoma" w:hAnsi="Tahoma" w:cs="Tahoma"/>
                <w:sz w:val="18"/>
                <w:szCs w:val="18"/>
              </w:rPr>
              <w:t>izvođenja</w:t>
            </w:r>
            <w:r w:rsidR="00232D60" w:rsidRPr="00247904">
              <w:rPr>
                <w:rFonts w:ascii="Tahoma" w:hAnsi="Tahoma" w:cs="Tahoma"/>
                <w:sz w:val="18"/>
                <w:szCs w:val="18"/>
              </w:rPr>
              <w:t xml:space="preserve"> </w:t>
            </w:r>
            <w:r w:rsidRPr="00247904">
              <w:rPr>
                <w:rFonts w:ascii="Tahoma" w:hAnsi="Tahoma" w:cs="Tahoma"/>
                <w:sz w:val="18"/>
                <w:szCs w:val="18"/>
              </w:rPr>
              <w:t>od</w:t>
            </w:r>
            <w:r w:rsidR="00232D60" w:rsidRPr="00247904">
              <w:rPr>
                <w:rFonts w:ascii="Tahoma" w:hAnsi="Tahoma" w:cs="Tahoma"/>
                <w:sz w:val="18"/>
                <w:szCs w:val="18"/>
              </w:rPr>
              <w:t xml:space="preserve"> </w:t>
            </w:r>
            <w:r w:rsidRPr="00247904">
              <w:rPr>
                <w:rFonts w:ascii="Tahoma" w:hAnsi="Tahoma" w:cs="Tahoma"/>
                <w:sz w:val="18"/>
                <w:szCs w:val="18"/>
              </w:rPr>
              <w:t>strane</w:t>
            </w:r>
            <w:r w:rsidR="00232D60" w:rsidRPr="00247904">
              <w:rPr>
                <w:rFonts w:ascii="Tahoma" w:hAnsi="Tahoma" w:cs="Tahoma"/>
                <w:sz w:val="18"/>
                <w:szCs w:val="18"/>
              </w:rPr>
              <w:t xml:space="preserve"> </w:t>
            </w:r>
            <w:r w:rsidRPr="00247904">
              <w:rPr>
                <w:rFonts w:ascii="Tahoma" w:hAnsi="Tahoma" w:cs="Tahoma"/>
                <w:sz w:val="18"/>
                <w:szCs w:val="18"/>
              </w:rPr>
              <w:t>Izvođača</w:t>
            </w:r>
            <w:r w:rsidR="00232D60" w:rsidRPr="00247904">
              <w:rPr>
                <w:rFonts w:ascii="Tahoma" w:hAnsi="Tahoma" w:cs="Tahoma"/>
                <w:sz w:val="18"/>
                <w:szCs w:val="18"/>
              </w:rPr>
              <w:t xml:space="preserve"> </w:t>
            </w:r>
            <w:r w:rsidRPr="00247904">
              <w:rPr>
                <w:rFonts w:ascii="Tahoma" w:hAnsi="Tahoma" w:cs="Tahoma"/>
                <w:sz w:val="18"/>
                <w:szCs w:val="18"/>
              </w:rPr>
              <w:t>radova</w:t>
            </w:r>
            <w:r w:rsidR="00232D60" w:rsidRPr="00247904">
              <w:rPr>
                <w:rFonts w:ascii="Tahoma" w:hAnsi="Tahoma" w:cs="Tahoma"/>
                <w:sz w:val="18"/>
                <w:szCs w:val="18"/>
              </w:rPr>
              <w:t xml:space="preserve"> </w:t>
            </w:r>
            <w:r w:rsidRPr="00247904">
              <w:rPr>
                <w:rFonts w:ascii="Tahoma" w:hAnsi="Tahoma" w:cs="Tahoma"/>
                <w:sz w:val="18"/>
                <w:szCs w:val="18"/>
              </w:rPr>
              <w:t>koje</w:t>
            </w:r>
            <w:r w:rsidR="00232D60" w:rsidRPr="00247904">
              <w:rPr>
                <w:rFonts w:ascii="Tahoma" w:hAnsi="Tahoma" w:cs="Tahoma"/>
                <w:sz w:val="18"/>
                <w:szCs w:val="18"/>
              </w:rPr>
              <w:t xml:space="preserve"> </w:t>
            </w:r>
            <w:r w:rsidRPr="00247904">
              <w:rPr>
                <w:rFonts w:ascii="Tahoma" w:hAnsi="Tahoma" w:cs="Tahoma"/>
                <w:sz w:val="18"/>
                <w:szCs w:val="18"/>
              </w:rPr>
              <w:t>su</w:t>
            </w:r>
            <w:r w:rsidR="00232D60" w:rsidRPr="00247904">
              <w:rPr>
                <w:rFonts w:ascii="Tahoma" w:hAnsi="Tahoma" w:cs="Tahoma"/>
                <w:sz w:val="18"/>
                <w:szCs w:val="18"/>
              </w:rPr>
              <w:t xml:space="preserve"> </w:t>
            </w:r>
            <w:r w:rsidRPr="00247904">
              <w:rPr>
                <w:rFonts w:ascii="Tahoma" w:hAnsi="Tahoma" w:cs="Tahoma"/>
                <w:sz w:val="18"/>
                <w:szCs w:val="18"/>
              </w:rPr>
              <w:t>zabranili</w:t>
            </w:r>
            <w:r w:rsidR="00232D60" w:rsidRPr="00247904">
              <w:rPr>
                <w:rFonts w:ascii="Tahoma" w:hAnsi="Tahoma" w:cs="Tahoma"/>
                <w:sz w:val="18"/>
                <w:szCs w:val="18"/>
              </w:rPr>
              <w:t xml:space="preserve"> </w:t>
            </w:r>
            <w:r w:rsidRPr="00247904">
              <w:rPr>
                <w:rFonts w:ascii="Tahoma" w:hAnsi="Tahoma" w:cs="Tahoma"/>
                <w:sz w:val="18"/>
                <w:szCs w:val="18"/>
              </w:rPr>
              <w:t>ili</w:t>
            </w:r>
            <w:r w:rsidR="00232D60" w:rsidRPr="00247904">
              <w:rPr>
                <w:rFonts w:ascii="Tahoma" w:hAnsi="Tahoma" w:cs="Tahoma"/>
                <w:sz w:val="18"/>
                <w:szCs w:val="18"/>
              </w:rPr>
              <w:t xml:space="preserve"> </w:t>
            </w:r>
            <w:r w:rsidRPr="00247904">
              <w:rPr>
                <w:rFonts w:ascii="Tahoma" w:hAnsi="Tahoma" w:cs="Tahoma"/>
                <w:sz w:val="18"/>
                <w:szCs w:val="18"/>
              </w:rPr>
              <w:t>obustavili</w:t>
            </w:r>
            <w:r w:rsidR="00232D60" w:rsidRPr="00247904">
              <w:rPr>
                <w:rFonts w:ascii="Tahoma" w:hAnsi="Tahoma" w:cs="Tahoma"/>
                <w:sz w:val="18"/>
                <w:szCs w:val="18"/>
              </w:rPr>
              <w:t xml:space="preserve"> </w:t>
            </w:r>
            <w:r w:rsidRPr="00247904">
              <w:rPr>
                <w:rFonts w:ascii="Tahoma" w:hAnsi="Tahoma" w:cs="Tahoma"/>
                <w:sz w:val="18"/>
                <w:szCs w:val="18"/>
              </w:rPr>
              <w:t>predstavnici</w:t>
            </w:r>
            <w:r w:rsidR="00232D60" w:rsidRPr="00247904">
              <w:rPr>
                <w:rFonts w:ascii="Tahoma" w:hAnsi="Tahoma" w:cs="Tahoma"/>
                <w:sz w:val="18"/>
                <w:szCs w:val="18"/>
              </w:rPr>
              <w:t xml:space="preserve"> </w:t>
            </w:r>
            <w:r w:rsidRPr="00247904">
              <w:rPr>
                <w:rFonts w:ascii="Tahoma" w:hAnsi="Tahoma" w:cs="Tahoma"/>
                <w:sz w:val="18"/>
                <w:szCs w:val="18"/>
              </w:rPr>
              <w:t>državnih</w:t>
            </w:r>
            <w:r w:rsidR="00232D60" w:rsidRPr="00247904">
              <w:rPr>
                <w:rFonts w:ascii="Tahoma" w:hAnsi="Tahoma" w:cs="Tahoma"/>
                <w:sz w:val="18"/>
                <w:szCs w:val="18"/>
              </w:rPr>
              <w:t xml:space="preserve"> </w:t>
            </w:r>
            <w:r w:rsidRPr="00247904">
              <w:rPr>
                <w:rFonts w:ascii="Tahoma" w:hAnsi="Tahoma" w:cs="Tahoma"/>
                <w:sz w:val="18"/>
                <w:szCs w:val="18"/>
              </w:rPr>
              <w:t>kontrolno</w:t>
            </w:r>
            <w:r w:rsidR="00232D60" w:rsidRPr="00247904">
              <w:rPr>
                <w:rFonts w:ascii="Tahoma" w:hAnsi="Tahoma" w:cs="Tahoma"/>
                <w:sz w:val="18"/>
                <w:szCs w:val="18"/>
              </w:rPr>
              <w:t>-</w:t>
            </w:r>
            <w:r w:rsidRPr="00247904">
              <w:rPr>
                <w:rFonts w:ascii="Tahoma" w:hAnsi="Tahoma" w:cs="Tahoma"/>
                <w:sz w:val="18"/>
                <w:szCs w:val="18"/>
              </w:rPr>
              <w:t>nadzornih</w:t>
            </w:r>
            <w:r w:rsidR="00232D60" w:rsidRPr="00247904">
              <w:rPr>
                <w:rFonts w:ascii="Tahoma" w:hAnsi="Tahoma" w:cs="Tahoma"/>
                <w:sz w:val="18"/>
                <w:szCs w:val="18"/>
              </w:rPr>
              <w:t xml:space="preserve"> </w:t>
            </w:r>
            <w:r w:rsidRPr="00247904">
              <w:rPr>
                <w:rFonts w:ascii="Tahoma" w:hAnsi="Tahoma" w:cs="Tahoma"/>
                <w:sz w:val="18"/>
                <w:szCs w:val="18"/>
              </w:rPr>
              <w:t>organa</w:t>
            </w:r>
            <w:r w:rsidR="00232D60" w:rsidRPr="00247904">
              <w:rPr>
                <w:rFonts w:ascii="Tahoma" w:hAnsi="Tahoma" w:cs="Tahoma"/>
                <w:sz w:val="18"/>
                <w:szCs w:val="18"/>
              </w:rPr>
              <w:t xml:space="preserve">, </w:t>
            </w:r>
            <w:r w:rsidRPr="00247904">
              <w:rPr>
                <w:rFonts w:ascii="Tahoma" w:hAnsi="Tahoma" w:cs="Tahoma"/>
                <w:sz w:val="18"/>
                <w:szCs w:val="18"/>
              </w:rPr>
              <w:t>jedinica</w:t>
            </w:r>
            <w:r w:rsidR="00232D60" w:rsidRPr="00247904">
              <w:rPr>
                <w:rFonts w:ascii="Tahoma" w:hAnsi="Tahoma" w:cs="Tahoma"/>
                <w:sz w:val="18"/>
                <w:szCs w:val="18"/>
              </w:rPr>
              <w:t xml:space="preserve"> </w:t>
            </w:r>
            <w:r w:rsidRPr="00247904">
              <w:rPr>
                <w:rFonts w:ascii="Tahoma" w:hAnsi="Tahoma" w:cs="Tahoma"/>
                <w:sz w:val="18"/>
                <w:szCs w:val="18"/>
              </w:rPr>
              <w:t>za</w:t>
            </w:r>
            <w:r w:rsidR="00232D60" w:rsidRPr="00247904">
              <w:rPr>
                <w:rFonts w:ascii="Tahoma" w:hAnsi="Tahoma" w:cs="Tahoma"/>
                <w:sz w:val="18"/>
                <w:szCs w:val="18"/>
              </w:rPr>
              <w:t xml:space="preserve"> </w:t>
            </w:r>
            <w:r w:rsidRPr="00247904">
              <w:rPr>
                <w:rFonts w:ascii="Tahoma" w:hAnsi="Tahoma" w:cs="Tahoma"/>
                <w:sz w:val="18"/>
                <w:szCs w:val="18"/>
              </w:rPr>
              <w:t>spasavanje</w:t>
            </w:r>
            <w:r w:rsidR="00232D60" w:rsidRPr="00247904">
              <w:rPr>
                <w:rFonts w:ascii="Tahoma" w:hAnsi="Tahoma" w:cs="Tahoma"/>
                <w:sz w:val="18"/>
                <w:szCs w:val="18"/>
              </w:rPr>
              <w:t xml:space="preserve"> </w:t>
            </w:r>
            <w:r w:rsidRPr="00247904">
              <w:rPr>
                <w:rFonts w:ascii="Tahoma" w:hAnsi="Tahoma" w:cs="Tahoma"/>
                <w:sz w:val="18"/>
                <w:szCs w:val="18"/>
              </w:rPr>
              <w:t>u</w:t>
            </w:r>
            <w:r w:rsidR="00232D60" w:rsidRPr="00247904">
              <w:rPr>
                <w:rFonts w:ascii="Tahoma" w:hAnsi="Tahoma" w:cs="Tahoma"/>
                <w:sz w:val="18"/>
                <w:szCs w:val="18"/>
              </w:rPr>
              <w:t xml:space="preserve"> </w:t>
            </w:r>
            <w:r w:rsidRPr="00247904">
              <w:rPr>
                <w:rFonts w:ascii="Tahoma" w:hAnsi="Tahoma" w:cs="Tahoma"/>
                <w:sz w:val="18"/>
                <w:szCs w:val="18"/>
              </w:rPr>
              <w:t>slučajevima</w:t>
            </w:r>
            <w:r w:rsidR="00232D60" w:rsidRPr="00247904">
              <w:rPr>
                <w:rFonts w:ascii="Tahoma" w:hAnsi="Tahoma" w:cs="Tahoma"/>
                <w:sz w:val="18"/>
                <w:szCs w:val="18"/>
              </w:rPr>
              <w:t xml:space="preserve"> </w:t>
            </w:r>
            <w:r w:rsidRPr="00247904">
              <w:rPr>
                <w:rFonts w:ascii="Tahoma" w:hAnsi="Tahoma" w:cs="Tahoma"/>
                <w:sz w:val="18"/>
                <w:szCs w:val="18"/>
              </w:rPr>
              <w:t>havarije</w:t>
            </w:r>
            <w:r w:rsidR="00232D60" w:rsidRPr="00247904">
              <w:rPr>
                <w:rFonts w:ascii="Tahoma" w:hAnsi="Tahoma" w:cs="Tahoma"/>
                <w:sz w:val="18"/>
                <w:szCs w:val="18"/>
              </w:rPr>
              <w:t xml:space="preserve">, </w:t>
            </w:r>
            <w:r w:rsidRPr="00247904">
              <w:rPr>
                <w:rFonts w:ascii="Tahoma" w:hAnsi="Tahoma" w:cs="Tahoma"/>
                <w:sz w:val="18"/>
                <w:szCs w:val="18"/>
              </w:rPr>
              <w:t>službe</w:t>
            </w:r>
            <w:r w:rsidR="00232D60" w:rsidRPr="00247904">
              <w:rPr>
                <w:rFonts w:ascii="Tahoma" w:hAnsi="Tahoma" w:cs="Tahoma"/>
                <w:sz w:val="18"/>
                <w:szCs w:val="18"/>
              </w:rPr>
              <w:t xml:space="preserve"> </w:t>
            </w:r>
            <w:r w:rsidRPr="00247904">
              <w:rPr>
                <w:rFonts w:ascii="Tahoma" w:hAnsi="Tahoma" w:cs="Tahoma"/>
                <w:sz w:val="18"/>
                <w:szCs w:val="18"/>
              </w:rPr>
              <w:t>zaštite</w:t>
            </w:r>
            <w:r w:rsidR="00232D60" w:rsidRPr="00247904">
              <w:rPr>
                <w:rFonts w:ascii="Tahoma" w:hAnsi="Tahoma" w:cs="Tahoma"/>
                <w:sz w:val="18"/>
                <w:szCs w:val="18"/>
              </w:rPr>
              <w:t xml:space="preserve"> </w:t>
            </w:r>
            <w:r w:rsidRPr="00247904">
              <w:rPr>
                <w:rFonts w:ascii="Tahoma" w:hAnsi="Tahoma" w:cs="Tahoma"/>
                <w:sz w:val="18"/>
                <w:szCs w:val="18"/>
              </w:rPr>
              <w:t>na</w:t>
            </w:r>
            <w:r w:rsidR="00232D60" w:rsidRPr="00247904">
              <w:rPr>
                <w:rFonts w:ascii="Tahoma" w:hAnsi="Tahoma" w:cs="Tahoma"/>
                <w:sz w:val="18"/>
                <w:szCs w:val="18"/>
              </w:rPr>
              <w:t xml:space="preserve"> </w:t>
            </w:r>
            <w:r w:rsidRPr="00247904">
              <w:rPr>
                <w:rFonts w:ascii="Tahoma" w:hAnsi="Tahoma" w:cs="Tahoma"/>
                <w:sz w:val="18"/>
                <w:szCs w:val="18"/>
              </w:rPr>
              <w:t>radu</w:t>
            </w:r>
            <w:r w:rsidR="00232D60" w:rsidRPr="00247904">
              <w:rPr>
                <w:rFonts w:ascii="Tahoma" w:hAnsi="Tahoma" w:cs="Tahoma"/>
                <w:sz w:val="18"/>
                <w:szCs w:val="18"/>
              </w:rPr>
              <w:t xml:space="preserve">, </w:t>
            </w:r>
            <w:r w:rsidRPr="00247904">
              <w:rPr>
                <w:rFonts w:ascii="Tahoma" w:hAnsi="Tahoma" w:cs="Tahoma"/>
                <w:sz w:val="18"/>
                <w:szCs w:val="18"/>
                <w:lang w:val="sr-Cyrl-BA"/>
              </w:rPr>
              <w:t>industrijske</w:t>
            </w:r>
            <w:r w:rsidR="00232D60" w:rsidRPr="00247904">
              <w:rPr>
                <w:rFonts w:ascii="Tahoma" w:hAnsi="Tahoma" w:cs="Tahoma"/>
                <w:sz w:val="18"/>
                <w:szCs w:val="18"/>
                <w:lang w:val="sr-Cyrl-BA"/>
              </w:rPr>
              <w:t xml:space="preserve"> </w:t>
            </w:r>
            <w:r w:rsidRPr="00247904">
              <w:rPr>
                <w:rFonts w:ascii="Tahoma" w:hAnsi="Tahoma" w:cs="Tahoma"/>
                <w:sz w:val="18"/>
                <w:szCs w:val="18"/>
                <w:lang w:val="sr-Cyrl-BA"/>
              </w:rPr>
              <w:t>bezbjednosti</w:t>
            </w:r>
            <w:r w:rsidR="00232D60" w:rsidRPr="00247904">
              <w:rPr>
                <w:rFonts w:ascii="Tahoma" w:hAnsi="Tahoma" w:cs="Tahoma"/>
                <w:sz w:val="18"/>
                <w:szCs w:val="18"/>
              </w:rPr>
              <w:t xml:space="preserve"> </w:t>
            </w:r>
            <w:r w:rsidRPr="00247904">
              <w:rPr>
                <w:rFonts w:ascii="Tahoma" w:hAnsi="Tahoma" w:cs="Tahoma"/>
                <w:sz w:val="18"/>
                <w:szCs w:val="18"/>
              </w:rPr>
              <w:t>i</w:t>
            </w:r>
            <w:r w:rsidR="00232D60" w:rsidRPr="00247904">
              <w:rPr>
                <w:rFonts w:ascii="Tahoma" w:hAnsi="Tahoma" w:cs="Tahoma"/>
                <w:sz w:val="18"/>
                <w:szCs w:val="18"/>
              </w:rPr>
              <w:t xml:space="preserve"> </w:t>
            </w:r>
            <w:r w:rsidRPr="00247904">
              <w:rPr>
                <w:rFonts w:ascii="Tahoma" w:hAnsi="Tahoma" w:cs="Tahoma"/>
                <w:sz w:val="18"/>
                <w:szCs w:val="18"/>
              </w:rPr>
              <w:t>zaštite</w:t>
            </w:r>
            <w:r w:rsidR="00232D60" w:rsidRPr="00247904">
              <w:rPr>
                <w:rFonts w:ascii="Tahoma" w:hAnsi="Tahoma" w:cs="Tahoma"/>
                <w:sz w:val="18"/>
                <w:szCs w:val="18"/>
              </w:rPr>
              <w:t xml:space="preserve"> </w:t>
            </w:r>
            <w:r w:rsidRPr="00247904">
              <w:rPr>
                <w:rFonts w:ascii="Tahoma" w:hAnsi="Tahoma" w:cs="Tahoma"/>
                <w:sz w:val="18"/>
                <w:szCs w:val="18"/>
                <w:lang w:val="sr-Cyrl-BA"/>
              </w:rPr>
              <w:t>životne</w:t>
            </w:r>
            <w:r w:rsidR="00232D60" w:rsidRPr="00247904">
              <w:rPr>
                <w:rFonts w:ascii="Tahoma" w:hAnsi="Tahoma" w:cs="Tahoma"/>
                <w:sz w:val="18"/>
                <w:szCs w:val="18"/>
                <w:lang w:val="sr-Cyrl-BA"/>
              </w:rPr>
              <w:t xml:space="preserve"> </w:t>
            </w:r>
            <w:r w:rsidRPr="00247904">
              <w:rPr>
                <w:rFonts w:ascii="Tahoma" w:hAnsi="Tahoma" w:cs="Tahoma"/>
                <w:sz w:val="18"/>
                <w:szCs w:val="18"/>
                <w:lang w:val="sr-Cyrl-BA"/>
              </w:rPr>
              <w:t>sredine</w:t>
            </w:r>
            <w:r w:rsidR="00232D60" w:rsidRPr="00247904">
              <w:rPr>
                <w:rFonts w:ascii="Tahoma" w:hAnsi="Tahoma" w:cs="Tahoma"/>
                <w:sz w:val="18"/>
                <w:szCs w:val="18"/>
              </w:rPr>
              <w:t xml:space="preserve">, </w:t>
            </w:r>
            <w:r w:rsidRPr="00247904">
              <w:rPr>
                <w:rFonts w:ascii="Tahoma" w:hAnsi="Tahoma" w:cs="Tahoma"/>
                <w:sz w:val="18"/>
                <w:szCs w:val="18"/>
              </w:rPr>
              <w:t>jedinice</w:t>
            </w:r>
            <w:r w:rsidR="00232D60" w:rsidRPr="00247904">
              <w:rPr>
                <w:rFonts w:ascii="Tahoma" w:hAnsi="Tahoma" w:cs="Tahoma"/>
                <w:sz w:val="18"/>
                <w:szCs w:val="18"/>
              </w:rPr>
              <w:t xml:space="preserve"> </w:t>
            </w:r>
            <w:r w:rsidRPr="00247904">
              <w:rPr>
                <w:rFonts w:ascii="Tahoma" w:hAnsi="Tahoma" w:cs="Tahoma"/>
                <w:sz w:val="18"/>
                <w:szCs w:val="18"/>
              </w:rPr>
              <w:t>za</w:t>
            </w:r>
            <w:r w:rsidR="00232D60" w:rsidRPr="00247904">
              <w:rPr>
                <w:rFonts w:ascii="Tahoma" w:hAnsi="Tahoma" w:cs="Tahoma"/>
                <w:sz w:val="18"/>
                <w:szCs w:val="18"/>
              </w:rPr>
              <w:t xml:space="preserve"> </w:t>
            </w:r>
            <w:r w:rsidRPr="00247904">
              <w:rPr>
                <w:rFonts w:ascii="Tahoma" w:hAnsi="Tahoma" w:cs="Tahoma"/>
                <w:sz w:val="18"/>
                <w:szCs w:val="18"/>
              </w:rPr>
              <w:t>spasavanje</w:t>
            </w:r>
            <w:r w:rsidR="00232D60" w:rsidRPr="00247904">
              <w:rPr>
                <w:rFonts w:ascii="Tahoma" w:hAnsi="Tahoma" w:cs="Tahoma"/>
                <w:sz w:val="18"/>
                <w:szCs w:val="18"/>
              </w:rPr>
              <w:t xml:space="preserve"> </w:t>
            </w:r>
            <w:r w:rsidRPr="00247904">
              <w:rPr>
                <w:rFonts w:ascii="Tahoma" w:hAnsi="Tahoma" w:cs="Tahoma"/>
                <w:sz w:val="18"/>
                <w:szCs w:val="18"/>
              </w:rPr>
              <w:t>u</w:t>
            </w:r>
            <w:r w:rsidR="00232D60" w:rsidRPr="00247904">
              <w:rPr>
                <w:rFonts w:ascii="Tahoma" w:hAnsi="Tahoma" w:cs="Tahoma"/>
                <w:sz w:val="18"/>
                <w:szCs w:val="18"/>
              </w:rPr>
              <w:t xml:space="preserve"> </w:t>
            </w:r>
            <w:r w:rsidRPr="00247904">
              <w:rPr>
                <w:rFonts w:ascii="Tahoma" w:hAnsi="Tahoma" w:cs="Tahoma"/>
                <w:sz w:val="18"/>
                <w:szCs w:val="18"/>
              </w:rPr>
              <w:t>slučaju</w:t>
            </w:r>
            <w:r w:rsidR="00232D60" w:rsidRPr="00247904">
              <w:rPr>
                <w:rFonts w:ascii="Tahoma" w:hAnsi="Tahoma" w:cs="Tahoma"/>
                <w:sz w:val="18"/>
                <w:szCs w:val="18"/>
              </w:rPr>
              <w:t xml:space="preserve"> </w:t>
            </w:r>
            <w:r w:rsidRPr="00247904">
              <w:rPr>
                <w:rFonts w:ascii="Tahoma" w:hAnsi="Tahoma" w:cs="Tahoma"/>
                <w:sz w:val="18"/>
                <w:szCs w:val="18"/>
              </w:rPr>
              <w:t>havarije</w:t>
            </w:r>
            <w:r w:rsidR="00232D60" w:rsidRPr="00247904">
              <w:rPr>
                <w:rFonts w:ascii="Tahoma" w:hAnsi="Tahoma" w:cs="Tahoma"/>
                <w:sz w:val="18"/>
                <w:szCs w:val="18"/>
              </w:rPr>
              <w:t xml:space="preserve"> </w:t>
            </w:r>
            <w:r w:rsidRPr="00247904">
              <w:rPr>
                <w:rFonts w:ascii="Tahoma" w:hAnsi="Tahoma" w:cs="Tahoma"/>
                <w:sz w:val="18"/>
                <w:szCs w:val="18"/>
              </w:rPr>
              <w:t>gasne</w:t>
            </w:r>
            <w:r w:rsidR="00232D60" w:rsidRPr="00247904">
              <w:rPr>
                <w:rFonts w:ascii="Tahoma" w:hAnsi="Tahoma" w:cs="Tahoma"/>
                <w:sz w:val="18"/>
                <w:szCs w:val="18"/>
              </w:rPr>
              <w:t xml:space="preserve"> </w:t>
            </w:r>
            <w:r w:rsidRPr="00247904">
              <w:rPr>
                <w:rFonts w:ascii="Tahoma" w:hAnsi="Tahoma" w:cs="Tahoma"/>
                <w:sz w:val="18"/>
                <w:szCs w:val="18"/>
              </w:rPr>
              <w:t>opreme</w:t>
            </w:r>
            <w:r w:rsidR="00232D60" w:rsidRPr="00247904">
              <w:rPr>
                <w:rFonts w:ascii="Tahoma" w:hAnsi="Tahoma" w:cs="Tahoma"/>
                <w:sz w:val="18"/>
                <w:szCs w:val="18"/>
              </w:rPr>
              <w:t xml:space="preserve">, </w:t>
            </w:r>
            <w:r w:rsidRPr="00247904">
              <w:rPr>
                <w:rFonts w:ascii="Tahoma" w:hAnsi="Tahoma" w:cs="Tahoma"/>
                <w:sz w:val="18"/>
                <w:szCs w:val="18"/>
              </w:rPr>
              <w:t>te</w:t>
            </w:r>
            <w:r w:rsidR="00232D60" w:rsidRPr="00247904">
              <w:rPr>
                <w:rFonts w:ascii="Tahoma" w:hAnsi="Tahoma" w:cs="Tahoma"/>
                <w:sz w:val="18"/>
                <w:szCs w:val="18"/>
              </w:rPr>
              <w:t xml:space="preserve"> </w:t>
            </w:r>
            <w:r w:rsidRPr="00247904">
              <w:rPr>
                <w:rFonts w:ascii="Tahoma" w:hAnsi="Tahoma" w:cs="Tahoma"/>
                <w:sz w:val="18"/>
                <w:szCs w:val="18"/>
              </w:rPr>
              <w:t>lica</w:t>
            </w:r>
            <w:r w:rsidR="00232D60" w:rsidRPr="00247904">
              <w:rPr>
                <w:rFonts w:ascii="Tahoma" w:hAnsi="Tahoma" w:cs="Tahoma"/>
                <w:sz w:val="18"/>
                <w:szCs w:val="18"/>
              </w:rPr>
              <w:t xml:space="preserve"> </w:t>
            </w:r>
            <w:r w:rsidRPr="00247904">
              <w:rPr>
                <w:rFonts w:ascii="Tahoma" w:hAnsi="Tahoma" w:cs="Tahoma"/>
                <w:sz w:val="18"/>
                <w:szCs w:val="18"/>
              </w:rPr>
              <w:t>koja</w:t>
            </w:r>
            <w:r w:rsidR="00232D60" w:rsidRPr="00247904">
              <w:rPr>
                <w:rFonts w:ascii="Tahoma" w:hAnsi="Tahoma" w:cs="Tahoma"/>
                <w:sz w:val="18"/>
                <w:szCs w:val="18"/>
              </w:rPr>
              <w:t xml:space="preserve"> </w:t>
            </w:r>
            <w:r w:rsidRPr="00247904">
              <w:rPr>
                <w:rFonts w:ascii="Tahoma" w:hAnsi="Tahoma" w:cs="Tahoma"/>
                <w:sz w:val="18"/>
                <w:szCs w:val="18"/>
              </w:rPr>
              <w:t>ispred</w:t>
            </w:r>
            <w:r w:rsidR="00232D60" w:rsidRPr="00247904">
              <w:rPr>
                <w:rFonts w:ascii="Tahoma" w:hAnsi="Tahoma" w:cs="Tahoma"/>
                <w:sz w:val="18"/>
                <w:szCs w:val="18"/>
              </w:rPr>
              <w:t xml:space="preserve"> </w:t>
            </w:r>
            <w:r w:rsidRPr="00247904">
              <w:rPr>
                <w:rFonts w:ascii="Tahoma" w:hAnsi="Tahoma" w:cs="Tahoma"/>
                <w:sz w:val="18"/>
                <w:szCs w:val="18"/>
              </w:rPr>
              <w:t>preduzeća</w:t>
            </w:r>
            <w:r w:rsidR="00232D60" w:rsidRPr="00247904">
              <w:rPr>
                <w:rFonts w:ascii="Tahoma" w:hAnsi="Tahoma" w:cs="Tahoma"/>
                <w:sz w:val="18"/>
                <w:szCs w:val="18"/>
              </w:rPr>
              <w:t xml:space="preserve"> </w:t>
            </w:r>
            <w:r w:rsidRPr="00247904">
              <w:rPr>
                <w:rFonts w:ascii="Tahoma" w:hAnsi="Tahoma" w:cs="Tahoma"/>
                <w:sz w:val="18"/>
                <w:szCs w:val="18"/>
              </w:rPr>
              <w:t>imaju</w:t>
            </w:r>
            <w:r w:rsidR="00232D60" w:rsidRPr="00247904">
              <w:rPr>
                <w:rFonts w:ascii="Tahoma" w:hAnsi="Tahoma" w:cs="Tahoma"/>
                <w:sz w:val="18"/>
                <w:szCs w:val="18"/>
              </w:rPr>
              <w:t xml:space="preserve"> </w:t>
            </w:r>
            <w:r w:rsidRPr="00247904">
              <w:rPr>
                <w:rFonts w:ascii="Tahoma" w:hAnsi="Tahoma" w:cs="Tahoma"/>
                <w:sz w:val="18"/>
                <w:szCs w:val="18"/>
              </w:rPr>
              <w:t>ovlaštenja</w:t>
            </w:r>
            <w:r w:rsidR="00232D60" w:rsidRPr="00247904">
              <w:rPr>
                <w:rFonts w:ascii="Tahoma" w:hAnsi="Tahoma" w:cs="Tahoma"/>
                <w:sz w:val="18"/>
                <w:szCs w:val="18"/>
              </w:rPr>
              <w:t xml:space="preserve"> </w:t>
            </w:r>
            <w:r w:rsidRPr="00247904">
              <w:rPr>
                <w:rFonts w:ascii="Tahoma" w:hAnsi="Tahoma" w:cs="Tahoma"/>
                <w:sz w:val="18"/>
                <w:szCs w:val="18"/>
              </w:rPr>
              <w:t>za</w:t>
            </w:r>
            <w:r w:rsidR="00232D60" w:rsidRPr="00247904">
              <w:rPr>
                <w:rFonts w:ascii="Tahoma" w:hAnsi="Tahoma" w:cs="Tahoma"/>
                <w:sz w:val="18"/>
                <w:szCs w:val="18"/>
              </w:rPr>
              <w:t xml:space="preserve"> </w:t>
            </w:r>
            <w:r w:rsidRPr="00247904">
              <w:rPr>
                <w:rFonts w:ascii="Tahoma" w:hAnsi="Tahoma" w:cs="Tahoma"/>
                <w:sz w:val="18"/>
                <w:szCs w:val="18"/>
              </w:rPr>
              <w:t>takvo</w:t>
            </w:r>
            <w:r w:rsidR="00232D60" w:rsidRPr="00247904">
              <w:rPr>
                <w:rFonts w:ascii="Tahoma" w:hAnsi="Tahoma" w:cs="Tahoma"/>
                <w:sz w:val="18"/>
                <w:szCs w:val="18"/>
              </w:rPr>
              <w:t xml:space="preserve"> </w:t>
            </w:r>
            <w:r w:rsidRPr="00247904">
              <w:rPr>
                <w:rFonts w:ascii="Tahoma" w:hAnsi="Tahoma" w:cs="Tahoma"/>
                <w:sz w:val="18"/>
                <w:szCs w:val="18"/>
              </w:rPr>
              <w:t>postupanje</w:t>
            </w:r>
          </w:p>
        </w:tc>
        <w:tc>
          <w:tcPr>
            <w:tcW w:w="411" w:type="pct"/>
            <w:shd w:val="clear" w:color="000000" w:fill="FFFFFF"/>
          </w:tcPr>
          <w:p w14:paraId="4B06B3A6" w14:textId="77777777" w:rsidR="00232D60" w:rsidRPr="00247904" w:rsidRDefault="00232D60" w:rsidP="00C858D6">
            <w:pPr>
              <w:autoSpaceDE w:val="0"/>
              <w:autoSpaceDN w:val="0"/>
              <w:adjustRightInd w:val="0"/>
              <w:spacing w:before="40" w:afterLines="40" w:after="96"/>
              <w:jc w:val="center"/>
              <w:rPr>
                <w:rFonts w:ascii="Tahoma" w:hAnsi="Tahoma" w:cs="Tahoma"/>
                <w:sz w:val="18"/>
                <w:szCs w:val="18"/>
                <w:lang w:val="sr-Cyrl-RS"/>
              </w:rPr>
            </w:pPr>
            <w:r w:rsidRPr="00247904">
              <w:rPr>
                <w:rFonts w:ascii="Tahoma" w:hAnsi="Tahoma" w:cs="Tahoma"/>
                <w:sz w:val="18"/>
                <w:szCs w:val="18"/>
              </w:rPr>
              <w:t>100</w:t>
            </w:r>
            <w:r w:rsidRPr="00247904">
              <w:rPr>
                <w:rFonts w:ascii="Tahoma" w:hAnsi="Tahoma" w:cs="Tahoma"/>
                <w:sz w:val="18"/>
                <w:szCs w:val="18"/>
                <w:lang w:val="sr-Cyrl-RS"/>
              </w:rPr>
              <w:t xml:space="preserve"> </w:t>
            </w:r>
          </w:p>
          <w:p w14:paraId="5B26B681" w14:textId="77777777" w:rsidR="00232D60" w:rsidRPr="00247904" w:rsidRDefault="00232D60" w:rsidP="00C858D6">
            <w:pPr>
              <w:autoSpaceDE w:val="0"/>
              <w:autoSpaceDN w:val="0"/>
              <w:adjustRightInd w:val="0"/>
              <w:spacing w:before="40" w:afterLines="40" w:after="96"/>
              <w:jc w:val="center"/>
              <w:rPr>
                <w:rFonts w:ascii="Tahoma" w:hAnsi="Tahoma" w:cs="Tahoma"/>
                <w:sz w:val="18"/>
                <w:szCs w:val="18"/>
                <w:lang w:val="sr-Cyrl-RS"/>
              </w:rPr>
            </w:pPr>
          </w:p>
        </w:tc>
        <w:tc>
          <w:tcPr>
            <w:tcW w:w="1240" w:type="pct"/>
            <w:shd w:val="clear" w:color="000000" w:fill="FFFFFF"/>
          </w:tcPr>
          <w:p w14:paraId="77344C79" w14:textId="0B78CCD5" w:rsidR="00232D60" w:rsidRPr="00247904" w:rsidRDefault="00F65F07" w:rsidP="00C858D6">
            <w:pPr>
              <w:autoSpaceDE w:val="0"/>
              <w:autoSpaceDN w:val="0"/>
              <w:adjustRightInd w:val="0"/>
              <w:spacing w:before="40" w:afterLines="40" w:after="96"/>
              <w:jc w:val="both"/>
              <w:rPr>
                <w:rFonts w:ascii="Tahoma" w:hAnsi="Tahoma" w:cs="Tahoma"/>
                <w:sz w:val="18"/>
                <w:szCs w:val="18"/>
                <w:lang w:eastAsia="ru-RU"/>
              </w:rPr>
            </w:pPr>
            <w:r w:rsidRPr="00247904">
              <w:rPr>
                <w:rFonts w:ascii="Tahoma" w:hAnsi="Tahoma" w:cs="Tahoma"/>
                <w:sz w:val="18"/>
                <w:szCs w:val="18"/>
              </w:rPr>
              <w:t>Zapisnici</w:t>
            </w:r>
            <w:r w:rsidR="00232D60" w:rsidRPr="00247904">
              <w:rPr>
                <w:rFonts w:ascii="Tahoma" w:hAnsi="Tahoma" w:cs="Tahoma"/>
                <w:sz w:val="18"/>
                <w:szCs w:val="18"/>
              </w:rPr>
              <w:t xml:space="preserve"> </w:t>
            </w:r>
            <w:r w:rsidRPr="00247904">
              <w:rPr>
                <w:rFonts w:ascii="Tahoma" w:hAnsi="Tahoma" w:cs="Tahoma"/>
                <w:sz w:val="18"/>
                <w:szCs w:val="18"/>
              </w:rPr>
              <w:t>kojima</w:t>
            </w:r>
            <w:r w:rsidR="00232D60" w:rsidRPr="00247904">
              <w:rPr>
                <w:rFonts w:ascii="Tahoma" w:hAnsi="Tahoma" w:cs="Tahoma"/>
                <w:sz w:val="18"/>
                <w:szCs w:val="18"/>
              </w:rPr>
              <w:t xml:space="preserve"> </w:t>
            </w:r>
            <w:r w:rsidRPr="00247904">
              <w:rPr>
                <w:rFonts w:ascii="Tahoma" w:hAnsi="Tahoma" w:cs="Tahoma"/>
                <w:sz w:val="18"/>
                <w:szCs w:val="18"/>
              </w:rPr>
              <w:t>se</w:t>
            </w:r>
            <w:r w:rsidR="00232D60" w:rsidRPr="00247904">
              <w:rPr>
                <w:rFonts w:ascii="Tahoma" w:hAnsi="Tahoma" w:cs="Tahoma"/>
                <w:sz w:val="18"/>
                <w:szCs w:val="18"/>
              </w:rPr>
              <w:t xml:space="preserve"> </w:t>
            </w:r>
            <w:r w:rsidRPr="00247904">
              <w:rPr>
                <w:rFonts w:ascii="Tahoma" w:hAnsi="Tahoma" w:cs="Tahoma"/>
                <w:sz w:val="18"/>
                <w:szCs w:val="18"/>
              </w:rPr>
              <w:t>potvrđuje</w:t>
            </w:r>
            <w:r w:rsidR="00232D60" w:rsidRPr="00247904">
              <w:rPr>
                <w:rFonts w:ascii="Tahoma" w:hAnsi="Tahoma" w:cs="Tahoma"/>
                <w:sz w:val="18"/>
                <w:szCs w:val="18"/>
              </w:rPr>
              <w:t xml:space="preserve"> </w:t>
            </w:r>
            <w:r w:rsidRPr="00247904">
              <w:rPr>
                <w:rFonts w:ascii="Tahoma" w:hAnsi="Tahoma" w:cs="Tahoma"/>
                <w:sz w:val="18"/>
                <w:szCs w:val="18"/>
              </w:rPr>
              <w:t>trenutno</w:t>
            </w:r>
            <w:r w:rsidR="00232D60" w:rsidRPr="00247904">
              <w:rPr>
                <w:rFonts w:ascii="Tahoma" w:hAnsi="Tahoma" w:cs="Tahoma"/>
                <w:sz w:val="18"/>
                <w:szCs w:val="18"/>
              </w:rPr>
              <w:t xml:space="preserve"> </w:t>
            </w:r>
            <w:r w:rsidRPr="00247904">
              <w:rPr>
                <w:rFonts w:ascii="Tahoma" w:hAnsi="Tahoma" w:cs="Tahoma"/>
                <w:sz w:val="18"/>
                <w:szCs w:val="18"/>
              </w:rPr>
              <w:t>izvođenje</w:t>
            </w:r>
            <w:r w:rsidR="00232D60" w:rsidRPr="00247904">
              <w:rPr>
                <w:rFonts w:ascii="Tahoma" w:hAnsi="Tahoma" w:cs="Tahoma"/>
                <w:sz w:val="18"/>
                <w:szCs w:val="18"/>
              </w:rPr>
              <w:t xml:space="preserve"> </w:t>
            </w:r>
            <w:r w:rsidRPr="00247904">
              <w:rPr>
                <w:rFonts w:ascii="Tahoma" w:hAnsi="Tahoma" w:cs="Tahoma"/>
                <w:sz w:val="18"/>
                <w:szCs w:val="18"/>
              </w:rPr>
              <w:t>radova</w:t>
            </w:r>
            <w:r w:rsidR="00232D60" w:rsidRPr="00247904">
              <w:rPr>
                <w:rFonts w:ascii="Tahoma" w:hAnsi="Tahoma" w:cs="Tahoma"/>
                <w:sz w:val="18"/>
                <w:szCs w:val="18"/>
              </w:rPr>
              <w:t xml:space="preserve"> </w:t>
            </w:r>
            <w:r w:rsidRPr="00247904">
              <w:rPr>
                <w:rFonts w:ascii="Tahoma" w:hAnsi="Tahoma" w:cs="Tahoma"/>
                <w:sz w:val="18"/>
                <w:szCs w:val="18"/>
              </w:rPr>
              <w:t>i</w:t>
            </w:r>
            <w:r w:rsidR="00232D60" w:rsidRPr="00247904">
              <w:rPr>
                <w:rFonts w:ascii="Tahoma" w:hAnsi="Tahoma" w:cs="Tahoma"/>
                <w:sz w:val="18"/>
                <w:szCs w:val="18"/>
              </w:rPr>
              <w:t xml:space="preserve"> </w:t>
            </w:r>
            <w:r w:rsidRPr="00247904">
              <w:rPr>
                <w:rFonts w:ascii="Tahoma" w:hAnsi="Tahoma" w:cs="Tahoma"/>
                <w:sz w:val="18"/>
                <w:szCs w:val="18"/>
              </w:rPr>
              <w:t>dokument</w:t>
            </w:r>
            <w:r w:rsidR="00232D60" w:rsidRPr="00247904">
              <w:rPr>
                <w:rFonts w:ascii="Tahoma" w:hAnsi="Tahoma" w:cs="Tahoma"/>
                <w:sz w:val="18"/>
                <w:szCs w:val="18"/>
              </w:rPr>
              <w:t xml:space="preserve"> </w:t>
            </w:r>
            <w:r w:rsidRPr="00247904">
              <w:rPr>
                <w:rFonts w:ascii="Tahoma" w:hAnsi="Tahoma" w:cs="Tahoma"/>
                <w:sz w:val="18"/>
                <w:szCs w:val="18"/>
              </w:rPr>
              <w:t>kojim</w:t>
            </w:r>
            <w:r w:rsidR="00232D60" w:rsidRPr="00247904">
              <w:rPr>
                <w:rFonts w:ascii="Tahoma" w:hAnsi="Tahoma" w:cs="Tahoma"/>
                <w:sz w:val="18"/>
                <w:szCs w:val="18"/>
              </w:rPr>
              <w:t xml:space="preserve"> </w:t>
            </w:r>
            <w:r w:rsidRPr="00247904">
              <w:rPr>
                <w:rFonts w:ascii="Tahoma" w:hAnsi="Tahoma" w:cs="Tahoma"/>
                <w:sz w:val="18"/>
                <w:szCs w:val="18"/>
              </w:rPr>
              <w:t>se</w:t>
            </w:r>
            <w:r w:rsidR="00232D60" w:rsidRPr="00247904">
              <w:rPr>
                <w:rFonts w:ascii="Tahoma" w:hAnsi="Tahoma" w:cs="Tahoma"/>
                <w:sz w:val="18"/>
                <w:szCs w:val="18"/>
              </w:rPr>
              <w:t xml:space="preserve"> </w:t>
            </w:r>
            <w:r w:rsidRPr="00247904">
              <w:rPr>
                <w:rFonts w:ascii="Tahoma" w:hAnsi="Tahoma" w:cs="Tahoma"/>
                <w:sz w:val="18"/>
                <w:szCs w:val="18"/>
              </w:rPr>
              <w:t>izvođenje</w:t>
            </w:r>
            <w:r w:rsidR="00232D60" w:rsidRPr="00247904">
              <w:rPr>
                <w:rFonts w:ascii="Tahoma" w:hAnsi="Tahoma" w:cs="Tahoma"/>
                <w:sz w:val="18"/>
                <w:szCs w:val="18"/>
              </w:rPr>
              <w:t xml:space="preserve"> </w:t>
            </w:r>
            <w:r w:rsidRPr="00247904">
              <w:rPr>
                <w:rFonts w:ascii="Tahoma" w:hAnsi="Tahoma" w:cs="Tahoma"/>
                <w:sz w:val="18"/>
                <w:szCs w:val="18"/>
              </w:rPr>
              <w:t>radova</w:t>
            </w:r>
            <w:r w:rsidR="00232D60" w:rsidRPr="00247904">
              <w:rPr>
                <w:rFonts w:ascii="Tahoma" w:hAnsi="Tahoma" w:cs="Tahoma"/>
                <w:sz w:val="18"/>
                <w:szCs w:val="18"/>
              </w:rPr>
              <w:t xml:space="preserve"> </w:t>
            </w:r>
            <w:r w:rsidRPr="00247904">
              <w:rPr>
                <w:rFonts w:ascii="Tahoma" w:hAnsi="Tahoma" w:cs="Tahoma"/>
                <w:sz w:val="18"/>
                <w:szCs w:val="18"/>
              </w:rPr>
              <w:t>zabranjuje</w:t>
            </w:r>
          </w:p>
        </w:tc>
        <w:tc>
          <w:tcPr>
            <w:tcW w:w="1120" w:type="pct"/>
            <w:shd w:val="clear" w:color="000000" w:fill="FFFFFF"/>
          </w:tcPr>
          <w:p w14:paraId="2C66C774" w14:textId="77777777" w:rsidR="00232D60" w:rsidRPr="00247904" w:rsidRDefault="00232D60" w:rsidP="00C858D6">
            <w:pPr>
              <w:autoSpaceDE w:val="0"/>
              <w:autoSpaceDN w:val="0"/>
              <w:adjustRightInd w:val="0"/>
              <w:spacing w:before="40" w:afterLines="40" w:after="96"/>
              <w:jc w:val="both"/>
              <w:rPr>
                <w:rFonts w:ascii="Tahoma" w:hAnsi="Tahoma" w:cs="Tahoma"/>
                <w:sz w:val="18"/>
                <w:szCs w:val="18"/>
                <w:lang w:eastAsia="ru-RU"/>
              </w:rPr>
            </w:pPr>
          </w:p>
        </w:tc>
      </w:tr>
      <w:tr w:rsidR="00232D60" w:rsidRPr="00247904" w14:paraId="473775E0" w14:textId="77777777" w:rsidTr="00C858D6">
        <w:tblPrEx>
          <w:tblCellMar>
            <w:top w:w="85" w:type="dxa"/>
            <w:bottom w:w="85" w:type="dxa"/>
          </w:tblCellMar>
        </w:tblPrEx>
        <w:trPr>
          <w:trHeight w:val="465"/>
        </w:trPr>
        <w:tc>
          <w:tcPr>
            <w:tcW w:w="253" w:type="pct"/>
            <w:shd w:val="clear" w:color="000000" w:fill="FFFFFF"/>
          </w:tcPr>
          <w:p w14:paraId="24994A61" w14:textId="77777777" w:rsidR="00232D60" w:rsidRPr="00247904" w:rsidRDefault="00232D60" w:rsidP="00232D60">
            <w:pPr>
              <w:numPr>
                <w:ilvl w:val="0"/>
                <w:numId w:val="25"/>
              </w:numPr>
              <w:suppressAutoHyphens w:val="0"/>
              <w:autoSpaceDE w:val="0"/>
              <w:autoSpaceDN w:val="0"/>
              <w:adjustRightInd w:val="0"/>
              <w:spacing w:before="40" w:afterLines="40" w:after="96"/>
              <w:jc w:val="center"/>
              <w:rPr>
                <w:rFonts w:ascii="Tahoma" w:hAnsi="Tahoma" w:cs="Tahoma"/>
                <w:sz w:val="18"/>
                <w:szCs w:val="18"/>
                <w:lang w:eastAsia="ru-RU"/>
              </w:rPr>
            </w:pPr>
          </w:p>
        </w:tc>
        <w:tc>
          <w:tcPr>
            <w:tcW w:w="1975" w:type="pct"/>
            <w:shd w:val="clear" w:color="000000" w:fill="FFFFFF"/>
          </w:tcPr>
          <w:p w14:paraId="27C73D96" w14:textId="0F840F5B" w:rsidR="00232D60" w:rsidRPr="00247904" w:rsidRDefault="00F65F07" w:rsidP="00C858D6">
            <w:pPr>
              <w:autoSpaceDE w:val="0"/>
              <w:autoSpaceDN w:val="0"/>
              <w:adjustRightInd w:val="0"/>
              <w:spacing w:before="40" w:afterLines="40" w:after="96"/>
              <w:jc w:val="both"/>
              <w:rPr>
                <w:rFonts w:ascii="Tahoma" w:hAnsi="Tahoma" w:cs="Tahoma"/>
                <w:sz w:val="18"/>
                <w:szCs w:val="18"/>
                <w:lang w:eastAsia="ru-RU"/>
              </w:rPr>
            </w:pPr>
            <w:r w:rsidRPr="00247904">
              <w:rPr>
                <w:rFonts w:ascii="Tahoma" w:hAnsi="Tahoma" w:cs="Tahoma"/>
                <w:sz w:val="18"/>
                <w:szCs w:val="18"/>
              </w:rPr>
              <w:t>Korištenje</w:t>
            </w:r>
            <w:r w:rsidR="00232D60" w:rsidRPr="00247904">
              <w:rPr>
                <w:rFonts w:ascii="Tahoma" w:hAnsi="Tahoma" w:cs="Tahoma"/>
                <w:sz w:val="18"/>
                <w:szCs w:val="18"/>
              </w:rPr>
              <w:t xml:space="preserve"> </w:t>
            </w:r>
            <w:r w:rsidRPr="00247904">
              <w:rPr>
                <w:rFonts w:ascii="Tahoma" w:hAnsi="Tahoma" w:cs="Tahoma"/>
                <w:sz w:val="18"/>
                <w:szCs w:val="18"/>
              </w:rPr>
              <w:t>od</w:t>
            </w:r>
            <w:r w:rsidR="00232D60" w:rsidRPr="00247904">
              <w:rPr>
                <w:rFonts w:ascii="Tahoma" w:hAnsi="Tahoma" w:cs="Tahoma"/>
                <w:sz w:val="18"/>
                <w:szCs w:val="18"/>
              </w:rPr>
              <w:t xml:space="preserve"> </w:t>
            </w:r>
            <w:r w:rsidRPr="00247904">
              <w:rPr>
                <w:rFonts w:ascii="Tahoma" w:hAnsi="Tahoma" w:cs="Tahoma"/>
                <w:sz w:val="18"/>
                <w:szCs w:val="18"/>
              </w:rPr>
              <w:t>strane</w:t>
            </w:r>
            <w:r w:rsidR="00232D60" w:rsidRPr="00247904">
              <w:rPr>
                <w:rFonts w:ascii="Tahoma" w:hAnsi="Tahoma" w:cs="Tahoma"/>
                <w:sz w:val="18"/>
                <w:szCs w:val="18"/>
              </w:rPr>
              <w:t xml:space="preserve"> </w:t>
            </w:r>
            <w:r w:rsidRPr="00247904">
              <w:rPr>
                <w:rFonts w:ascii="Tahoma" w:hAnsi="Tahoma" w:cs="Tahoma"/>
                <w:sz w:val="18"/>
                <w:szCs w:val="18"/>
              </w:rPr>
              <w:t>Izvođača</w:t>
            </w:r>
            <w:r w:rsidR="00232D60" w:rsidRPr="00247904">
              <w:rPr>
                <w:rFonts w:ascii="Tahoma" w:hAnsi="Tahoma" w:cs="Tahoma"/>
                <w:sz w:val="18"/>
                <w:szCs w:val="18"/>
              </w:rPr>
              <w:t xml:space="preserve">, </w:t>
            </w:r>
            <w:r w:rsidRPr="00247904">
              <w:rPr>
                <w:rFonts w:ascii="Tahoma" w:hAnsi="Tahoma" w:cs="Tahoma"/>
                <w:sz w:val="18"/>
                <w:szCs w:val="18"/>
              </w:rPr>
              <w:t>a</w:t>
            </w:r>
            <w:r w:rsidR="00232D60" w:rsidRPr="00247904">
              <w:rPr>
                <w:rFonts w:ascii="Tahoma" w:hAnsi="Tahoma" w:cs="Tahoma"/>
                <w:sz w:val="18"/>
                <w:szCs w:val="18"/>
              </w:rPr>
              <w:t xml:space="preserve"> </w:t>
            </w:r>
            <w:r w:rsidRPr="00247904">
              <w:rPr>
                <w:rFonts w:ascii="Tahoma" w:hAnsi="Tahoma" w:cs="Tahoma"/>
                <w:sz w:val="18"/>
                <w:szCs w:val="18"/>
              </w:rPr>
              <w:t>prilikom</w:t>
            </w:r>
            <w:r w:rsidR="00232D60" w:rsidRPr="00247904">
              <w:rPr>
                <w:rFonts w:ascii="Tahoma" w:hAnsi="Tahoma" w:cs="Tahoma"/>
                <w:sz w:val="18"/>
                <w:szCs w:val="18"/>
              </w:rPr>
              <w:t xml:space="preserve"> </w:t>
            </w:r>
            <w:r w:rsidRPr="00247904">
              <w:rPr>
                <w:rFonts w:ascii="Tahoma" w:hAnsi="Tahoma" w:cs="Tahoma"/>
                <w:sz w:val="18"/>
                <w:szCs w:val="18"/>
              </w:rPr>
              <w:t>izvođenja</w:t>
            </w:r>
            <w:r w:rsidR="00232D60" w:rsidRPr="00247904">
              <w:rPr>
                <w:rFonts w:ascii="Tahoma" w:hAnsi="Tahoma" w:cs="Tahoma"/>
                <w:sz w:val="18"/>
                <w:szCs w:val="18"/>
              </w:rPr>
              <w:t xml:space="preserve"> </w:t>
            </w:r>
            <w:r w:rsidRPr="00247904">
              <w:rPr>
                <w:rFonts w:ascii="Tahoma" w:hAnsi="Tahoma" w:cs="Tahoma"/>
                <w:sz w:val="18"/>
                <w:szCs w:val="18"/>
              </w:rPr>
              <w:t>radova</w:t>
            </w:r>
            <w:r w:rsidR="00232D60" w:rsidRPr="00247904">
              <w:rPr>
                <w:rFonts w:ascii="Tahoma" w:hAnsi="Tahoma" w:cs="Tahoma"/>
                <w:sz w:val="18"/>
                <w:szCs w:val="18"/>
              </w:rPr>
              <w:t xml:space="preserve"> </w:t>
            </w:r>
            <w:r w:rsidRPr="00247904">
              <w:rPr>
                <w:rFonts w:ascii="Tahoma" w:hAnsi="Tahoma" w:cs="Tahoma"/>
                <w:sz w:val="18"/>
                <w:szCs w:val="18"/>
              </w:rPr>
              <w:t>na</w:t>
            </w:r>
            <w:r w:rsidR="00232D60" w:rsidRPr="00247904">
              <w:rPr>
                <w:rFonts w:ascii="Tahoma" w:hAnsi="Tahoma" w:cs="Tahoma"/>
                <w:sz w:val="18"/>
                <w:szCs w:val="18"/>
              </w:rPr>
              <w:t xml:space="preserve"> </w:t>
            </w:r>
            <w:r w:rsidRPr="00247904">
              <w:rPr>
                <w:rFonts w:ascii="Tahoma" w:hAnsi="Tahoma" w:cs="Tahoma"/>
                <w:sz w:val="18"/>
                <w:szCs w:val="18"/>
              </w:rPr>
              <w:t>objektu</w:t>
            </w:r>
            <w:r w:rsidR="00232D60" w:rsidRPr="00247904">
              <w:rPr>
                <w:rFonts w:ascii="Tahoma" w:hAnsi="Tahoma" w:cs="Tahoma"/>
                <w:sz w:val="18"/>
                <w:szCs w:val="18"/>
              </w:rPr>
              <w:t xml:space="preserve"> </w:t>
            </w:r>
            <w:r w:rsidRPr="00247904">
              <w:rPr>
                <w:rFonts w:ascii="Tahoma" w:hAnsi="Tahoma" w:cs="Tahoma"/>
                <w:sz w:val="18"/>
                <w:szCs w:val="18"/>
              </w:rPr>
              <w:t>Naručioca</w:t>
            </w:r>
            <w:r w:rsidR="00232D60" w:rsidRPr="00247904">
              <w:rPr>
                <w:rFonts w:ascii="Tahoma" w:hAnsi="Tahoma" w:cs="Tahoma"/>
                <w:sz w:val="18"/>
                <w:szCs w:val="18"/>
              </w:rPr>
              <w:t xml:space="preserve">, </w:t>
            </w:r>
            <w:r w:rsidRPr="00247904">
              <w:rPr>
                <w:rFonts w:ascii="Tahoma" w:hAnsi="Tahoma" w:cs="Tahoma"/>
                <w:sz w:val="18"/>
                <w:szCs w:val="18"/>
              </w:rPr>
              <w:t>tehničkih</w:t>
            </w:r>
            <w:r w:rsidR="00232D60" w:rsidRPr="00247904">
              <w:rPr>
                <w:rFonts w:ascii="Tahoma" w:hAnsi="Tahoma" w:cs="Tahoma"/>
                <w:sz w:val="18"/>
                <w:szCs w:val="18"/>
              </w:rPr>
              <w:t xml:space="preserve"> </w:t>
            </w:r>
            <w:r w:rsidRPr="00247904">
              <w:rPr>
                <w:rFonts w:ascii="Tahoma" w:hAnsi="Tahoma" w:cs="Tahoma"/>
                <w:sz w:val="18"/>
                <w:szCs w:val="18"/>
              </w:rPr>
              <w:t>uređaja</w:t>
            </w:r>
            <w:r w:rsidR="00232D60" w:rsidRPr="00247904">
              <w:rPr>
                <w:rFonts w:ascii="Tahoma" w:hAnsi="Tahoma" w:cs="Tahoma"/>
                <w:sz w:val="18"/>
                <w:szCs w:val="18"/>
              </w:rPr>
              <w:t xml:space="preserve">, </w:t>
            </w:r>
            <w:r w:rsidRPr="00247904">
              <w:rPr>
                <w:rFonts w:ascii="Tahoma" w:hAnsi="Tahoma" w:cs="Tahoma"/>
                <w:sz w:val="18"/>
                <w:szCs w:val="18"/>
              </w:rPr>
              <w:t>opreme</w:t>
            </w:r>
            <w:r w:rsidR="00232D60" w:rsidRPr="00247904">
              <w:rPr>
                <w:rFonts w:ascii="Tahoma" w:hAnsi="Tahoma" w:cs="Tahoma"/>
                <w:sz w:val="18"/>
                <w:szCs w:val="18"/>
              </w:rPr>
              <w:t xml:space="preserve">, </w:t>
            </w:r>
            <w:r w:rsidRPr="00247904">
              <w:rPr>
                <w:rFonts w:ascii="Tahoma" w:hAnsi="Tahoma" w:cs="Tahoma"/>
                <w:sz w:val="18"/>
                <w:szCs w:val="18"/>
              </w:rPr>
              <w:t>alata</w:t>
            </w:r>
            <w:r w:rsidR="00232D60" w:rsidRPr="00247904">
              <w:rPr>
                <w:rFonts w:ascii="Tahoma" w:hAnsi="Tahoma" w:cs="Tahoma"/>
                <w:sz w:val="18"/>
                <w:szCs w:val="18"/>
              </w:rPr>
              <w:t xml:space="preserve"> </w:t>
            </w:r>
            <w:r w:rsidRPr="00247904">
              <w:rPr>
                <w:rFonts w:ascii="Tahoma" w:hAnsi="Tahoma" w:cs="Tahoma"/>
                <w:sz w:val="18"/>
                <w:szCs w:val="18"/>
              </w:rPr>
              <w:t>koji</w:t>
            </w:r>
            <w:r w:rsidR="00232D60" w:rsidRPr="00247904">
              <w:rPr>
                <w:rFonts w:ascii="Tahoma" w:hAnsi="Tahoma" w:cs="Tahoma"/>
                <w:sz w:val="18"/>
                <w:szCs w:val="18"/>
              </w:rPr>
              <w:t xml:space="preserve"> </w:t>
            </w:r>
            <w:r w:rsidRPr="00247904">
              <w:rPr>
                <w:rFonts w:ascii="Tahoma" w:hAnsi="Tahoma" w:cs="Tahoma"/>
                <w:sz w:val="18"/>
                <w:szCs w:val="18"/>
              </w:rPr>
              <w:t>nisu</w:t>
            </w:r>
            <w:r w:rsidR="00232D60" w:rsidRPr="00247904">
              <w:rPr>
                <w:rFonts w:ascii="Tahoma" w:hAnsi="Tahoma" w:cs="Tahoma"/>
                <w:sz w:val="18"/>
                <w:szCs w:val="18"/>
              </w:rPr>
              <w:t xml:space="preserve"> </w:t>
            </w:r>
            <w:r w:rsidRPr="00247904">
              <w:rPr>
                <w:rFonts w:ascii="Tahoma" w:hAnsi="Tahoma" w:cs="Tahoma"/>
                <w:sz w:val="18"/>
                <w:szCs w:val="18"/>
              </w:rPr>
              <w:t>blagovremeno</w:t>
            </w:r>
            <w:r w:rsidR="00232D60" w:rsidRPr="00247904">
              <w:rPr>
                <w:rFonts w:ascii="Tahoma" w:hAnsi="Tahoma" w:cs="Tahoma"/>
                <w:sz w:val="18"/>
                <w:szCs w:val="18"/>
              </w:rPr>
              <w:t xml:space="preserve"> </w:t>
            </w:r>
            <w:r w:rsidRPr="00247904">
              <w:rPr>
                <w:rFonts w:ascii="Tahoma" w:hAnsi="Tahoma" w:cs="Tahoma"/>
                <w:sz w:val="18"/>
                <w:szCs w:val="18"/>
              </w:rPr>
              <w:t>podvrgnuti</w:t>
            </w:r>
            <w:r w:rsidR="00232D60" w:rsidRPr="00247904">
              <w:rPr>
                <w:rFonts w:ascii="Tahoma" w:hAnsi="Tahoma" w:cs="Tahoma"/>
                <w:sz w:val="18"/>
                <w:szCs w:val="18"/>
              </w:rPr>
              <w:t xml:space="preserve"> </w:t>
            </w:r>
            <w:r w:rsidRPr="00247904">
              <w:rPr>
                <w:rFonts w:ascii="Tahoma" w:hAnsi="Tahoma" w:cs="Tahoma"/>
                <w:sz w:val="18"/>
                <w:szCs w:val="18"/>
              </w:rPr>
              <w:t>ekspertizi</w:t>
            </w:r>
            <w:r w:rsidR="00232D60" w:rsidRPr="00247904">
              <w:rPr>
                <w:rFonts w:ascii="Tahoma" w:hAnsi="Tahoma" w:cs="Tahoma"/>
                <w:sz w:val="18"/>
                <w:szCs w:val="18"/>
              </w:rPr>
              <w:t xml:space="preserve"> </w:t>
            </w:r>
            <w:r w:rsidRPr="00247904">
              <w:rPr>
                <w:rFonts w:ascii="Tahoma" w:hAnsi="Tahoma" w:cs="Tahoma"/>
                <w:sz w:val="18"/>
                <w:szCs w:val="18"/>
              </w:rPr>
              <w:t>vezano</w:t>
            </w:r>
            <w:r w:rsidR="00232D60" w:rsidRPr="00247904">
              <w:rPr>
                <w:rFonts w:ascii="Tahoma" w:hAnsi="Tahoma" w:cs="Tahoma"/>
                <w:sz w:val="18"/>
                <w:szCs w:val="18"/>
              </w:rPr>
              <w:t xml:space="preserve"> </w:t>
            </w:r>
            <w:r w:rsidRPr="00247904">
              <w:rPr>
                <w:rFonts w:ascii="Tahoma" w:hAnsi="Tahoma" w:cs="Tahoma"/>
                <w:sz w:val="18"/>
                <w:szCs w:val="18"/>
              </w:rPr>
              <w:t>za</w:t>
            </w:r>
            <w:r w:rsidR="00232D60" w:rsidRPr="00247904">
              <w:rPr>
                <w:rFonts w:ascii="Tahoma" w:hAnsi="Tahoma" w:cs="Tahoma"/>
                <w:sz w:val="18"/>
                <w:szCs w:val="18"/>
              </w:rPr>
              <w:t xml:space="preserve"> </w:t>
            </w:r>
            <w:r w:rsidRPr="00247904">
              <w:rPr>
                <w:rFonts w:ascii="Tahoma" w:hAnsi="Tahoma" w:cs="Tahoma"/>
                <w:sz w:val="18"/>
                <w:szCs w:val="18"/>
              </w:rPr>
              <w:t>industrijsku</w:t>
            </w:r>
            <w:r w:rsidR="00232D60" w:rsidRPr="00247904">
              <w:rPr>
                <w:rFonts w:ascii="Tahoma" w:hAnsi="Tahoma" w:cs="Tahoma"/>
                <w:sz w:val="18"/>
                <w:szCs w:val="18"/>
              </w:rPr>
              <w:t xml:space="preserve"> </w:t>
            </w:r>
            <w:r w:rsidRPr="00247904">
              <w:rPr>
                <w:rFonts w:ascii="Tahoma" w:hAnsi="Tahoma" w:cs="Tahoma"/>
                <w:sz w:val="18"/>
                <w:szCs w:val="18"/>
              </w:rPr>
              <w:t>bezbjednost</w:t>
            </w:r>
            <w:r w:rsidR="00232D60" w:rsidRPr="00247904">
              <w:rPr>
                <w:rFonts w:ascii="Tahoma" w:hAnsi="Tahoma" w:cs="Tahoma"/>
                <w:sz w:val="18"/>
                <w:szCs w:val="18"/>
              </w:rPr>
              <w:t xml:space="preserve">, </w:t>
            </w:r>
            <w:r w:rsidRPr="00247904">
              <w:rPr>
                <w:rFonts w:ascii="Tahoma" w:hAnsi="Tahoma" w:cs="Tahoma"/>
                <w:sz w:val="18"/>
                <w:szCs w:val="18"/>
              </w:rPr>
              <w:t>kao</w:t>
            </w:r>
            <w:r w:rsidR="00232D60" w:rsidRPr="00247904">
              <w:rPr>
                <w:rFonts w:ascii="Tahoma" w:hAnsi="Tahoma" w:cs="Tahoma"/>
                <w:sz w:val="18"/>
                <w:szCs w:val="18"/>
              </w:rPr>
              <w:t xml:space="preserve"> </w:t>
            </w:r>
            <w:r w:rsidRPr="00247904">
              <w:rPr>
                <w:rFonts w:ascii="Tahoma" w:hAnsi="Tahoma" w:cs="Tahoma"/>
                <w:sz w:val="18"/>
                <w:szCs w:val="18"/>
              </w:rPr>
              <w:t>ni</w:t>
            </w:r>
            <w:r w:rsidR="00232D60" w:rsidRPr="00247904">
              <w:rPr>
                <w:rFonts w:ascii="Tahoma" w:hAnsi="Tahoma" w:cs="Tahoma"/>
                <w:sz w:val="18"/>
                <w:szCs w:val="18"/>
              </w:rPr>
              <w:t xml:space="preserve"> </w:t>
            </w:r>
            <w:r w:rsidRPr="00247904">
              <w:rPr>
                <w:rFonts w:ascii="Tahoma" w:hAnsi="Tahoma" w:cs="Tahoma"/>
                <w:sz w:val="18"/>
                <w:szCs w:val="18"/>
              </w:rPr>
              <w:t>ispitivanja</w:t>
            </w:r>
            <w:r w:rsidR="00232D60" w:rsidRPr="00247904">
              <w:rPr>
                <w:rFonts w:ascii="Tahoma" w:hAnsi="Tahoma" w:cs="Tahoma"/>
                <w:sz w:val="18"/>
                <w:szCs w:val="18"/>
              </w:rPr>
              <w:t xml:space="preserve"> </w:t>
            </w:r>
            <w:r w:rsidRPr="00247904">
              <w:rPr>
                <w:rFonts w:ascii="Tahoma" w:hAnsi="Tahoma" w:cs="Tahoma"/>
                <w:sz w:val="18"/>
                <w:szCs w:val="18"/>
              </w:rPr>
              <w:t>i</w:t>
            </w:r>
            <w:r w:rsidR="00232D60" w:rsidRPr="00247904">
              <w:rPr>
                <w:rFonts w:ascii="Tahoma" w:hAnsi="Tahoma" w:cs="Tahoma"/>
                <w:sz w:val="18"/>
                <w:szCs w:val="18"/>
              </w:rPr>
              <w:t xml:space="preserve"> </w:t>
            </w:r>
            <w:r w:rsidRPr="00247904">
              <w:rPr>
                <w:rFonts w:ascii="Tahoma" w:hAnsi="Tahoma" w:cs="Tahoma"/>
                <w:sz w:val="18"/>
                <w:szCs w:val="18"/>
              </w:rPr>
              <w:t>preglede</w:t>
            </w:r>
            <w:r w:rsidR="00232D60" w:rsidRPr="00247904">
              <w:rPr>
                <w:rFonts w:ascii="Tahoma" w:hAnsi="Tahoma" w:cs="Tahoma"/>
                <w:sz w:val="18"/>
                <w:szCs w:val="18"/>
              </w:rPr>
              <w:t xml:space="preserve"> </w:t>
            </w:r>
            <w:r w:rsidRPr="00247904">
              <w:rPr>
                <w:rFonts w:ascii="Tahoma" w:hAnsi="Tahoma" w:cs="Tahoma"/>
                <w:sz w:val="18"/>
                <w:szCs w:val="18"/>
              </w:rPr>
              <w:t>uz</w:t>
            </w:r>
            <w:r w:rsidR="00232D60" w:rsidRPr="00247904">
              <w:rPr>
                <w:rFonts w:ascii="Tahoma" w:hAnsi="Tahoma" w:cs="Tahoma"/>
                <w:sz w:val="18"/>
                <w:szCs w:val="18"/>
              </w:rPr>
              <w:t xml:space="preserve"> </w:t>
            </w:r>
            <w:r w:rsidRPr="00247904">
              <w:rPr>
                <w:rFonts w:ascii="Tahoma" w:hAnsi="Tahoma" w:cs="Tahoma"/>
                <w:sz w:val="18"/>
                <w:szCs w:val="18"/>
              </w:rPr>
              <w:t>izdavanje</w:t>
            </w:r>
            <w:r w:rsidR="00232D60" w:rsidRPr="00247904">
              <w:rPr>
                <w:rFonts w:ascii="Tahoma" w:hAnsi="Tahoma" w:cs="Tahoma"/>
                <w:sz w:val="18"/>
                <w:szCs w:val="18"/>
              </w:rPr>
              <w:t xml:space="preserve"> </w:t>
            </w:r>
            <w:r w:rsidRPr="00247904">
              <w:rPr>
                <w:rFonts w:ascii="Tahoma" w:hAnsi="Tahoma" w:cs="Tahoma"/>
                <w:sz w:val="18"/>
                <w:szCs w:val="18"/>
              </w:rPr>
              <w:t>potvrde</w:t>
            </w:r>
            <w:r w:rsidR="00232D60" w:rsidRPr="00247904">
              <w:rPr>
                <w:rFonts w:ascii="Tahoma" w:hAnsi="Tahoma" w:cs="Tahoma"/>
                <w:sz w:val="18"/>
                <w:szCs w:val="18"/>
              </w:rPr>
              <w:t xml:space="preserve">, </w:t>
            </w:r>
            <w:r w:rsidRPr="00247904">
              <w:rPr>
                <w:rFonts w:ascii="Tahoma" w:hAnsi="Tahoma" w:cs="Tahoma"/>
                <w:sz w:val="18"/>
                <w:szCs w:val="18"/>
              </w:rPr>
              <w:t>kao</w:t>
            </w:r>
            <w:r w:rsidR="00232D60" w:rsidRPr="00247904">
              <w:rPr>
                <w:rFonts w:ascii="Tahoma" w:hAnsi="Tahoma" w:cs="Tahoma"/>
                <w:sz w:val="18"/>
                <w:szCs w:val="18"/>
              </w:rPr>
              <w:t xml:space="preserve"> </w:t>
            </w:r>
            <w:r w:rsidRPr="00247904">
              <w:rPr>
                <w:rFonts w:ascii="Tahoma" w:hAnsi="Tahoma" w:cs="Tahoma"/>
                <w:sz w:val="18"/>
                <w:szCs w:val="18"/>
              </w:rPr>
              <w:t>i</w:t>
            </w:r>
            <w:r w:rsidR="00232D60" w:rsidRPr="00247904">
              <w:rPr>
                <w:rFonts w:ascii="Tahoma" w:hAnsi="Tahoma" w:cs="Tahoma"/>
                <w:sz w:val="18"/>
                <w:szCs w:val="18"/>
              </w:rPr>
              <w:t xml:space="preserve"> </w:t>
            </w:r>
            <w:r w:rsidRPr="00247904">
              <w:rPr>
                <w:rFonts w:ascii="Tahoma" w:hAnsi="Tahoma" w:cs="Tahoma"/>
                <w:sz w:val="18"/>
                <w:szCs w:val="18"/>
              </w:rPr>
              <w:t>onih</w:t>
            </w:r>
            <w:r w:rsidR="00232D60" w:rsidRPr="00247904">
              <w:rPr>
                <w:rFonts w:ascii="Tahoma" w:hAnsi="Tahoma" w:cs="Tahoma"/>
                <w:sz w:val="18"/>
                <w:szCs w:val="18"/>
              </w:rPr>
              <w:t xml:space="preserve"> </w:t>
            </w:r>
            <w:r w:rsidRPr="00247904">
              <w:rPr>
                <w:rFonts w:ascii="Tahoma" w:hAnsi="Tahoma" w:cs="Tahoma"/>
                <w:sz w:val="18"/>
                <w:szCs w:val="18"/>
              </w:rPr>
              <w:t>koji</w:t>
            </w:r>
            <w:r w:rsidR="00232D60" w:rsidRPr="00247904">
              <w:rPr>
                <w:rFonts w:ascii="Tahoma" w:hAnsi="Tahoma" w:cs="Tahoma"/>
                <w:sz w:val="18"/>
                <w:szCs w:val="18"/>
              </w:rPr>
              <w:t xml:space="preserve"> </w:t>
            </w:r>
            <w:r w:rsidRPr="00247904">
              <w:rPr>
                <w:rFonts w:ascii="Tahoma" w:hAnsi="Tahoma" w:cs="Tahoma"/>
                <w:sz w:val="18"/>
                <w:szCs w:val="18"/>
              </w:rPr>
              <w:t>ne</w:t>
            </w:r>
            <w:r w:rsidR="00232D60" w:rsidRPr="00247904">
              <w:rPr>
                <w:rFonts w:ascii="Tahoma" w:hAnsi="Tahoma" w:cs="Tahoma"/>
                <w:sz w:val="18"/>
                <w:szCs w:val="18"/>
              </w:rPr>
              <w:t xml:space="preserve"> </w:t>
            </w:r>
            <w:r w:rsidRPr="00247904">
              <w:rPr>
                <w:rFonts w:ascii="Tahoma" w:hAnsi="Tahoma" w:cs="Tahoma"/>
                <w:sz w:val="18"/>
                <w:szCs w:val="18"/>
              </w:rPr>
              <w:t>posjeduju</w:t>
            </w:r>
            <w:r w:rsidR="00232D60" w:rsidRPr="00247904">
              <w:rPr>
                <w:rFonts w:ascii="Tahoma" w:hAnsi="Tahoma" w:cs="Tahoma"/>
                <w:sz w:val="18"/>
                <w:szCs w:val="18"/>
              </w:rPr>
              <w:t xml:space="preserve"> </w:t>
            </w:r>
            <w:r w:rsidRPr="00247904">
              <w:rPr>
                <w:rFonts w:ascii="Tahoma" w:hAnsi="Tahoma" w:cs="Tahoma"/>
                <w:sz w:val="18"/>
                <w:szCs w:val="18"/>
              </w:rPr>
              <w:t>dozvole</w:t>
            </w:r>
            <w:r w:rsidR="00232D60" w:rsidRPr="00247904">
              <w:rPr>
                <w:rFonts w:ascii="Tahoma" w:hAnsi="Tahoma" w:cs="Tahoma"/>
                <w:sz w:val="18"/>
                <w:szCs w:val="18"/>
              </w:rPr>
              <w:t xml:space="preserve"> </w:t>
            </w:r>
            <w:r w:rsidRPr="00247904">
              <w:rPr>
                <w:rFonts w:ascii="Tahoma" w:hAnsi="Tahoma" w:cs="Tahoma"/>
                <w:sz w:val="18"/>
                <w:szCs w:val="18"/>
              </w:rPr>
              <w:t>državnih</w:t>
            </w:r>
            <w:r w:rsidR="00232D60" w:rsidRPr="00247904">
              <w:rPr>
                <w:rFonts w:ascii="Tahoma" w:hAnsi="Tahoma" w:cs="Tahoma"/>
                <w:sz w:val="18"/>
                <w:szCs w:val="18"/>
              </w:rPr>
              <w:t xml:space="preserve"> </w:t>
            </w:r>
            <w:r w:rsidRPr="00247904">
              <w:rPr>
                <w:rFonts w:ascii="Tahoma" w:hAnsi="Tahoma" w:cs="Tahoma"/>
                <w:sz w:val="18"/>
                <w:szCs w:val="18"/>
              </w:rPr>
              <w:t>nadzornih</w:t>
            </w:r>
            <w:r w:rsidR="00232D60" w:rsidRPr="00247904">
              <w:rPr>
                <w:rFonts w:ascii="Tahoma" w:hAnsi="Tahoma" w:cs="Tahoma"/>
                <w:sz w:val="18"/>
                <w:szCs w:val="18"/>
              </w:rPr>
              <w:t xml:space="preserve"> </w:t>
            </w:r>
            <w:r w:rsidRPr="00247904">
              <w:rPr>
                <w:rFonts w:ascii="Tahoma" w:hAnsi="Tahoma" w:cs="Tahoma"/>
                <w:sz w:val="18"/>
                <w:szCs w:val="18"/>
              </w:rPr>
              <w:t>organa</w:t>
            </w:r>
            <w:r w:rsidR="00232D60" w:rsidRPr="00247904">
              <w:rPr>
                <w:rFonts w:ascii="Tahoma" w:hAnsi="Tahoma" w:cs="Tahoma"/>
                <w:sz w:val="18"/>
                <w:szCs w:val="18"/>
              </w:rPr>
              <w:t xml:space="preserve"> </w:t>
            </w:r>
            <w:r w:rsidRPr="00247904">
              <w:rPr>
                <w:rFonts w:ascii="Tahoma" w:hAnsi="Tahoma" w:cs="Tahoma"/>
                <w:sz w:val="18"/>
                <w:szCs w:val="18"/>
              </w:rPr>
              <w:t>za</w:t>
            </w:r>
            <w:r w:rsidR="00232D60" w:rsidRPr="00247904">
              <w:rPr>
                <w:rFonts w:ascii="Tahoma" w:hAnsi="Tahoma" w:cs="Tahoma"/>
                <w:sz w:val="18"/>
                <w:szCs w:val="18"/>
              </w:rPr>
              <w:t xml:space="preserve"> </w:t>
            </w:r>
            <w:r w:rsidRPr="00247904">
              <w:rPr>
                <w:rFonts w:ascii="Tahoma" w:hAnsi="Tahoma" w:cs="Tahoma"/>
                <w:sz w:val="18"/>
                <w:szCs w:val="18"/>
              </w:rPr>
              <w:t>primjenu</w:t>
            </w:r>
            <w:r w:rsidR="00232D60" w:rsidRPr="00247904">
              <w:rPr>
                <w:rFonts w:ascii="Tahoma" w:hAnsi="Tahoma" w:cs="Tahoma"/>
                <w:sz w:val="18"/>
                <w:szCs w:val="18"/>
              </w:rPr>
              <w:t xml:space="preserve"> </w:t>
            </w:r>
            <w:r w:rsidRPr="00247904">
              <w:rPr>
                <w:rFonts w:ascii="Tahoma" w:hAnsi="Tahoma" w:cs="Tahoma"/>
                <w:sz w:val="18"/>
                <w:szCs w:val="18"/>
              </w:rPr>
              <w:t>na</w:t>
            </w:r>
            <w:r w:rsidR="00232D60" w:rsidRPr="00247904">
              <w:rPr>
                <w:rFonts w:ascii="Tahoma" w:hAnsi="Tahoma" w:cs="Tahoma"/>
                <w:sz w:val="18"/>
                <w:szCs w:val="18"/>
              </w:rPr>
              <w:t xml:space="preserve"> </w:t>
            </w:r>
            <w:r w:rsidRPr="00247904">
              <w:rPr>
                <w:rFonts w:ascii="Tahoma" w:hAnsi="Tahoma" w:cs="Tahoma"/>
                <w:sz w:val="18"/>
                <w:szCs w:val="18"/>
              </w:rPr>
              <w:t>opasnom</w:t>
            </w:r>
            <w:r w:rsidR="00232D60" w:rsidRPr="00247904">
              <w:rPr>
                <w:rFonts w:ascii="Tahoma" w:hAnsi="Tahoma" w:cs="Tahoma"/>
                <w:sz w:val="18"/>
                <w:szCs w:val="18"/>
              </w:rPr>
              <w:t xml:space="preserve"> </w:t>
            </w:r>
            <w:r w:rsidRPr="00247904">
              <w:rPr>
                <w:rFonts w:ascii="Tahoma" w:hAnsi="Tahoma" w:cs="Tahoma"/>
                <w:sz w:val="18"/>
                <w:szCs w:val="18"/>
              </w:rPr>
              <w:t>proizvodnom</w:t>
            </w:r>
            <w:r w:rsidR="00232D60" w:rsidRPr="00247904">
              <w:rPr>
                <w:rFonts w:ascii="Tahoma" w:hAnsi="Tahoma" w:cs="Tahoma"/>
                <w:sz w:val="18"/>
                <w:szCs w:val="18"/>
              </w:rPr>
              <w:t xml:space="preserve"> </w:t>
            </w:r>
            <w:r w:rsidRPr="00247904">
              <w:rPr>
                <w:rFonts w:ascii="Tahoma" w:hAnsi="Tahoma" w:cs="Tahoma"/>
                <w:sz w:val="18"/>
                <w:szCs w:val="18"/>
              </w:rPr>
              <w:t>objektu</w:t>
            </w:r>
          </w:p>
        </w:tc>
        <w:tc>
          <w:tcPr>
            <w:tcW w:w="411" w:type="pct"/>
            <w:shd w:val="clear" w:color="000000" w:fill="FFFFFF"/>
          </w:tcPr>
          <w:p w14:paraId="21926EDF" w14:textId="77777777" w:rsidR="00232D60" w:rsidRPr="00247904" w:rsidRDefault="00232D60" w:rsidP="00C858D6">
            <w:pPr>
              <w:autoSpaceDE w:val="0"/>
              <w:autoSpaceDN w:val="0"/>
              <w:adjustRightInd w:val="0"/>
              <w:spacing w:before="40" w:afterLines="40" w:after="96"/>
              <w:jc w:val="center"/>
              <w:rPr>
                <w:rFonts w:ascii="Tahoma" w:hAnsi="Tahoma" w:cs="Tahoma"/>
                <w:sz w:val="18"/>
                <w:szCs w:val="18"/>
                <w:lang w:val="sr-Cyrl-RS"/>
              </w:rPr>
            </w:pPr>
            <w:r w:rsidRPr="00247904">
              <w:rPr>
                <w:rFonts w:ascii="Tahoma" w:hAnsi="Tahoma" w:cs="Tahoma"/>
                <w:sz w:val="18"/>
                <w:szCs w:val="18"/>
              </w:rPr>
              <w:t>100</w:t>
            </w:r>
            <w:r w:rsidRPr="00247904">
              <w:rPr>
                <w:rFonts w:ascii="Tahoma" w:hAnsi="Tahoma" w:cs="Tahoma"/>
                <w:sz w:val="18"/>
                <w:szCs w:val="18"/>
                <w:lang w:val="sr-Cyrl-RS"/>
              </w:rPr>
              <w:t xml:space="preserve"> </w:t>
            </w:r>
          </w:p>
          <w:p w14:paraId="09B43084" w14:textId="77777777" w:rsidR="00232D60" w:rsidRPr="00247904" w:rsidRDefault="00232D60" w:rsidP="00C858D6">
            <w:pPr>
              <w:autoSpaceDE w:val="0"/>
              <w:autoSpaceDN w:val="0"/>
              <w:adjustRightInd w:val="0"/>
              <w:spacing w:before="40" w:afterLines="40" w:after="96"/>
              <w:jc w:val="center"/>
              <w:rPr>
                <w:rFonts w:ascii="Tahoma" w:hAnsi="Tahoma" w:cs="Tahoma"/>
                <w:sz w:val="18"/>
                <w:szCs w:val="18"/>
                <w:lang w:val="sr-Cyrl-RS"/>
              </w:rPr>
            </w:pPr>
          </w:p>
        </w:tc>
        <w:tc>
          <w:tcPr>
            <w:tcW w:w="1240" w:type="pct"/>
            <w:shd w:val="clear" w:color="000000" w:fill="FFFFFF"/>
          </w:tcPr>
          <w:p w14:paraId="60B5E0B6" w14:textId="593D9D8F" w:rsidR="00232D60" w:rsidRPr="00247904" w:rsidRDefault="00F65F07" w:rsidP="00C858D6">
            <w:pPr>
              <w:autoSpaceDE w:val="0"/>
              <w:autoSpaceDN w:val="0"/>
              <w:adjustRightInd w:val="0"/>
              <w:spacing w:before="40" w:afterLines="40" w:after="96"/>
              <w:jc w:val="both"/>
              <w:rPr>
                <w:rFonts w:ascii="Tahoma" w:hAnsi="Tahoma" w:cs="Tahoma"/>
                <w:sz w:val="18"/>
                <w:szCs w:val="18"/>
                <w:lang w:eastAsia="ru-RU"/>
              </w:rPr>
            </w:pPr>
            <w:r w:rsidRPr="00247904">
              <w:rPr>
                <w:rFonts w:ascii="Tahoma" w:hAnsi="Tahoma" w:cs="Tahoma"/>
                <w:sz w:val="18"/>
                <w:szCs w:val="18"/>
              </w:rPr>
              <w:t>Zapisnici</w:t>
            </w:r>
            <w:r w:rsidR="00232D60" w:rsidRPr="00247904">
              <w:rPr>
                <w:rFonts w:ascii="Tahoma" w:hAnsi="Tahoma" w:cs="Tahoma"/>
                <w:sz w:val="18"/>
                <w:szCs w:val="18"/>
              </w:rPr>
              <w:t xml:space="preserve"> </w:t>
            </w:r>
            <w:r w:rsidRPr="00247904">
              <w:rPr>
                <w:rFonts w:ascii="Tahoma" w:hAnsi="Tahoma" w:cs="Tahoma"/>
                <w:sz w:val="18"/>
                <w:szCs w:val="18"/>
              </w:rPr>
              <w:t>koji</w:t>
            </w:r>
            <w:r w:rsidR="00232D60" w:rsidRPr="00247904">
              <w:rPr>
                <w:rFonts w:ascii="Tahoma" w:hAnsi="Tahoma" w:cs="Tahoma"/>
                <w:sz w:val="18"/>
                <w:szCs w:val="18"/>
              </w:rPr>
              <w:t xml:space="preserve"> </w:t>
            </w:r>
            <w:r w:rsidRPr="00247904">
              <w:rPr>
                <w:rFonts w:ascii="Tahoma" w:hAnsi="Tahoma" w:cs="Tahoma"/>
                <w:sz w:val="18"/>
                <w:szCs w:val="18"/>
              </w:rPr>
              <w:t>su</w:t>
            </w:r>
            <w:r w:rsidR="00232D60" w:rsidRPr="00247904">
              <w:rPr>
                <w:rFonts w:ascii="Tahoma" w:hAnsi="Tahoma" w:cs="Tahoma"/>
                <w:sz w:val="18"/>
                <w:szCs w:val="18"/>
              </w:rPr>
              <w:t xml:space="preserve"> </w:t>
            </w:r>
            <w:r w:rsidRPr="00247904">
              <w:rPr>
                <w:rFonts w:ascii="Tahoma" w:hAnsi="Tahoma" w:cs="Tahoma"/>
                <w:sz w:val="18"/>
                <w:szCs w:val="18"/>
              </w:rPr>
              <w:t>posebno</w:t>
            </w:r>
            <w:r w:rsidR="00232D60" w:rsidRPr="00247904">
              <w:rPr>
                <w:rFonts w:ascii="Tahoma" w:hAnsi="Tahoma" w:cs="Tahoma"/>
                <w:sz w:val="18"/>
                <w:szCs w:val="18"/>
              </w:rPr>
              <w:t xml:space="preserve"> </w:t>
            </w:r>
            <w:r w:rsidRPr="00247904">
              <w:rPr>
                <w:rFonts w:ascii="Tahoma" w:hAnsi="Tahoma" w:cs="Tahoma"/>
                <w:sz w:val="18"/>
                <w:szCs w:val="18"/>
              </w:rPr>
              <w:t>sačinjeni</w:t>
            </w:r>
            <w:r w:rsidR="00232D60" w:rsidRPr="00247904">
              <w:rPr>
                <w:rFonts w:ascii="Tahoma" w:hAnsi="Tahoma" w:cs="Tahoma"/>
                <w:sz w:val="18"/>
                <w:szCs w:val="18"/>
              </w:rPr>
              <w:t xml:space="preserve"> </w:t>
            </w:r>
            <w:r w:rsidRPr="00247904">
              <w:rPr>
                <w:rFonts w:ascii="Tahoma" w:hAnsi="Tahoma" w:cs="Tahoma"/>
                <w:sz w:val="18"/>
                <w:szCs w:val="18"/>
              </w:rPr>
              <w:t>za</w:t>
            </w:r>
            <w:r w:rsidR="00232D60" w:rsidRPr="00247904">
              <w:rPr>
                <w:rFonts w:ascii="Tahoma" w:hAnsi="Tahoma" w:cs="Tahoma"/>
                <w:sz w:val="18"/>
                <w:szCs w:val="18"/>
              </w:rPr>
              <w:t xml:space="preserve"> </w:t>
            </w:r>
            <w:r w:rsidRPr="00247904">
              <w:rPr>
                <w:rFonts w:ascii="Tahoma" w:hAnsi="Tahoma" w:cs="Tahoma"/>
                <w:sz w:val="18"/>
                <w:szCs w:val="18"/>
              </w:rPr>
              <w:t>svaki</w:t>
            </w:r>
            <w:r w:rsidR="00232D60" w:rsidRPr="00247904">
              <w:rPr>
                <w:rFonts w:ascii="Tahoma" w:hAnsi="Tahoma" w:cs="Tahoma"/>
                <w:sz w:val="18"/>
                <w:szCs w:val="18"/>
              </w:rPr>
              <w:t xml:space="preserve"> </w:t>
            </w:r>
            <w:r w:rsidRPr="00247904">
              <w:rPr>
                <w:rFonts w:ascii="Tahoma" w:hAnsi="Tahoma" w:cs="Tahoma"/>
                <w:sz w:val="18"/>
                <w:szCs w:val="18"/>
              </w:rPr>
              <w:t>uređaj</w:t>
            </w:r>
            <w:r w:rsidR="00232D60" w:rsidRPr="00247904">
              <w:rPr>
                <w:rFonts w:ascii="Tahoma" w:hAnsi="Tahoma" w:cs="Tahoma"/>
                <w:sz w:val="18"/>
                <w:szCs w:val="18"/>
              </w:rPr>
              <w:t xml:space="preserve">, </w:t>
            </w:r>
            <w:r w:rsidRPr="00247904">
              <w:rPr>
                <w:rFonts w:ascii="Tahoma" w:hAnsi="Tahoma" w:cs="Tahoma"/>
                <w:sz w:val="18"/>
                <w:szCs w:val="18"/>
              </w:rPr>
              <w:t>opremu</w:t>
            </w:r>
            <w:r w:rsidR="00232D60" w:rsidRPr="00247904">
              <w:rPr>
                <w:rFonts w:ascii="Tahoma" w:hAnsi="Tahoma" w:cs="Tahoma"/>
                <w:sz w:val="18"/>
                <w:szCs w:val="18"/>
              </w:rPr>
              <w:t xml:space="preserve">, </w:t>
            </w:r>
            <w:r w:rsidRPr="00247904">
              <w:rPr>
                <w:rFonts w:ascii="Tahoma" w:hAnsi="Tahoma" w:cs="Tahoma"/>
                <w:sz w:val="18"/>
                <w:szCs w:val="18"/>
              </w:rPr>
              <w:t>alat</w:t>
            </w:r>
            <w:r w:rsidR="00232D60" w:rsidRPr="00247904">
              <w:rPr>
                <w:rFonts w:ascii="Tahoma" w:hAnsi="Tahoma" w:cs="Tahoma"/>
                <w:sz w:val="18"/>
                <w:szCs w:val="18"/>
              </w:rPr>
              <w:t xml:space="preserve">, </w:t>
            </w:r>
            <w:r w:rsidRPr="00247904">
              <w:rPr>
                <w:rFonts w:ascii="Tahoma" w:hAnsi="Tahoma" w:cs="Tahoma"/>
                <w:sz w:val="18"/>
                <w:szCs w:val="18"/>
              </w:rPr>
              <w:t>i</w:t>
            </w:r>
            <w:r w:rsidR="00232D60" w:rsidRPr="00247904">
              <w:rPr>
                <w:rFonts w:ascii="Tahoma" w:hAnsi="Tahoma" w:cs="Tahoma"/>
                <w:sz w:val="18"/>
                <w:szCs w:val="18"/>
              </w:rPr>
              <w:t xml:space="preserve"> </w:t>
            </w:r>
            <w:r w:rsidRPr="00247904">
              <w:rPr>
                <w:rFonts w:ascii="Tahoma" w:hAnsi="Tahoma" w:cs="Tahoma"/>
                <w:sz w:val="18"/>
                <w:szCs w:val="18"/>
              </w:rPr>
              <w:t>uzajamno</w:t>
            </w:r>
            <w:r w:rsidR="00232D60" w:rsidRPr="00247904">
              <w:rPr>
                <w:rFonts w:ascii="Tahoma" w:hAnsi="Tahoma" w:cs="Tahoma"/>
                <w:sz w:val="18"/>
                <w:szCs w:val="18"/>
              </w:rPr>
              <w:t xml:space="preserve"> </w:t>
            </w:r>
            <w:r w:rsidRPr="00247904">
              <w:rPr>
                <w:rFonts w:ascii="Tahoma" w:hAnsi="Tahoma" w:cs="Tahoma"/>
                <w:sz w:val="18"/>
                <w:szCs w:val="18"/>
              </w:rPr>
              <w:t>potpisani</w:t>
            </w:r>
            <w:r w:rsidR="00232D60" w:rsidRPr="00247904">
              <w:rPr>
                <w:rFonts w:ascii="Tahoma" w:hAnsi="Tahoma" w:cs="Tahoma"/>
                <w:sz w:val="18"/>
                <w:szCs w:val="18"/>
              </w:rPr>
              <w:t xml:space="preserve"> </w:t>
            </w:r>
            <w:r w:rsidRPr="00247904">
              <w:rPr>
                <w:rFonts w:ascii="Tahoma" w:hAnsi="Tahoma" w:cs="Tahoma"/>
                <w:sz w:val="18"/>
                <w:szCs w:val="18"/>
              </w:rPr>
              <w:t>od</w:t>
            </w:r>
            <w:r w:rsidR="00232D60" w:rsidRPr="00247904">
              <w:rPr>
                <w:rFonts w:ascii="Tahoma" w:hAnsi="Tahoma" w:cs="Tahoma"/>
                <w:sz w:val="18"/>
                <w:szCs w:val="18"/>
              </w:rPr>
              <w:t xml:space="preserve"> </w:t>
            </w:r>
            <w:r w:rsidRPr="00247904">
              <w:rPr>
                <w:rFonts w:ascii="Tahoma" w:hAnsi="Tahoma" w:cs="Tahoma"/>
                <w:sz w:val="18"/>
                <w:szCs w:val="18"/>
              </w:rPr>
              <w:t>strane</w:t>
            </w:r>
            <w:r w:rsidR="00232D60" w:rsidRPr="00247904">
              <w:rPr>
                <w:rFonts w:ascii="Tahoma" w:hAnsi="Tahoma" w:cs="Tahoma"/>
                <w:sz w:val="18"/>
                <w:szCs w:val="18"/>
              </w:rPr>
              <w:t xml:space="preserve"> </w:t>
            </w:r>
            <w:r w:rsidRPr="00247904">
              <w:rPr>
                <w:rFonts w:ascii="Tahoma" w:hAnsi="Tahoma" w:cs="Tahoma"/>
                <w:sz w:val="18"/>
                <w:szCs w:val="18"/>
              </w:rPr>
              <w:t>predstavnika</w:t>
            </w:r>
            <w:r w:rsidR="00232D60" w:rsidRPr="00247904">
              <w:rPr>
                <w:rFonts w:ascii="Tahoma" w:hAnsi="Tahoma" w:cs="Tahoma"/>
                <w:sz w:val="18"/>
                <w:szCs w:val="18"/>
              </w:rPr>
              <w:t xml:space="preserve"> </w:t>
            </w:r>
            <w:r w:rsidRPr="00247904">
              <w:rPr>
                <w:rFonts w:ascii="Tahoma" w:hAnsi="Tahoma" w:cs="Tahoma"/>
                <w:sz w:val="18"/>
                <w:szCs w:val="18"/>
              </w:rPr>
              <w:t>Naručioca</w:t>
            </w:r>
            <w:r w:rsidR="00232D60" w:rsidRPr="00247904">
              <w:rPr>
                <w:rFonts w:ascii="Tahoma" w:hAnsi="Tahoma" w:cs="Tahoma"/>
                <w:sz w:val="18"/>
                <w:szCs w:val="18"/>
              </w:rPr>
              <w:t xml:space="preserve"> </w:t>
            </w:r>
            <w:r w:rsidRPr="00247904">
              <w:rPr>
                <w:rFonts w:ascii="Tahoma" w:hAnsi="Tahoma" w:cs="Tahoma"/>
                <w:sz w:val="18"/>
                <w:szCs w:val="18"/>
              </w:rPr>
              <w:t>i</w:t>
            </w:r>
            <w:r w:rsidR="00232D60" w:rsidRPr="00247904">
              <w:rPr>
                <w:rFonts w:ascii="Tahoma" w:hAnsi="Tahoma" w:cs="Tahoma"/>
                <w:sz w:val="18"/>
                <w:szCs w:val="18"/>
              </w:rPr>
              <w:t xml:space="preserve"> </w:t>
            </w:r>
            <w:r w:rsidRPr="00247904">
              <w:rPr>
                <w:rFonts w:ascii="Tahoma" w:hAnsi="Tahoma" w:cs="Tahoma"/>
                <w:sz w:val="18"/>
                <w:szCs w:val="18"/>
              </w:rPr>
              <w:t>Izvođača</w:t>
            </w:r>
          </w:p>
        </w:tc>
        <w:tc>
          <w:tcPr>
            <w:tcW w:w="1120" w:type="pct"/>
            <w:shd w:val="clear" w:color="000000" w:fill="FFFFFF"/>
          </w:tcPr>
          <w:p w14:paraId="3C7A9F20" w14:textId="09CC6833" w:rsidR="00232D60" w:rsidRPr="00247904" w:rsidRDefault="00F65F07" w:rsidP="00C858D6">
            <w:pPr>
              <w:autoSpaceDE w:val="0"/>
              <w:autoSpaceDN w:val="0"/>
              <w:adjustRightInd w:val="0"/>
              <w:spacing w:before="40" w:afterLines="40" w:after="96"/>
              <w:jc w:val="both"/>
              <w:rPr>
                <w:rFonts w:ascii="Tahoma" w:hAnsi="Tahoma" w:cs="Tahoma"/>
                <w:sz w:val="18"/>
                <w:szCs w:val="18"/>
                <w:lang w:eastAsia="ru-RU"/>
              </w:rPr>
            </w:pPr>
            <w:r w:rsidRPr="00247904">
              <w:rPr>
                <w:rFonts w:ascii="Tahoma" w:hAnsi="Tahoma" w:cs="Tahoma"/>
                <w:sz w:val="18"/>
                <w:szCs w:val="18"/>
              </w:rPr>
              <w:t>Stručni</w:t>
            </w:r>
            <w:r w:rsidR="00232D60" w:rsidRPr="00247904">
              <w:rPr>
                <w:rFonts w:ascii="Tahoma" w:hAnsi="Tahoma" w:cs="Tahoma"/>
                <w:sz w:val="18"/>
                <w:szCs w:val="18"/>
              </w:rPr>
              <w:t xml:space="preserve"> </w:t>
            </w:r>
            <w:r w:rsidRPr="00247904">
              <w:rPr>
                <w:rFonts w:ascii="Tahoma" w:hAnsi="Tahoma" w:cs="Tahoma"/>
                <w:sz w:val="18"/>
                <w:szCs w:val="18"/>
              </w:rPr>
              <w:t>zaklјučak</w:t>
            </w:r>
            <w:r w:rsidR="00232D60" w:rsidRPr="00247904">
              <w:rPr>
                <w:rFonts w:ascii="Tahoma" w:hAnsi="Tahoma" w:cs="Tahoma"/>
                <w:sz w:val="18"/>
                <w:szCs w:val="18"/>
              </w:rPr>
              <w:t xml:space="preserve"> (</w:t>
            </w:r>
            <w:r w:rsidRPr="00247904">
              <w:rPr>
                <w:rFonts w:ascii="Tahoma" w:hAnsi="Tahoma" w:cs="Tahoma"/>
                <w:sz w:val="18"/>
                <w:szCs w:val="18"/>
              </w:rPr>
              <w:t>ekspertiza</w:t>
            </w:r>
            <w:r w:rsidR="00232D60" w:rsidRPr="00247904">
              <w:rPr>
                <w:rFonts w:ascii="Tahoma" w:hAnsi="Tahoma" w:cs="Tahoma"/>
                <w:sz w:val="18"/>
                <w:szCs w:val="18"/>
              </w:rPr>
              <w:t xml:space="preserve">) </w:t>
            </w:r>
            <w:r w:rsidRPr="00247904">
              <w:rPr>
                <w:rFonts w:ascii="Tahoma" w:hAnsi="Tahoma" w:cs="Tahoma"/>
                <w:sz w:val="18"/>
                <w:szCs w:val="18"/>
              </w:rPr>
              <w:t>vezano</w:t>
            </w:r>
            <w:r w:rsidR="00232D60" w:rsidRPr="00247904">
              <w:rPr>
                <w:rFonts w:ascii="Tahoma" w:hAnsi="Tahoma" w:cs="Tahoma"/>
                <w:sz w:val="18"/>
                <w:szCs w:val="18"/>
              </w:rPr>
              <w:t xml:space="preserve"> </w:t>
            </w:r>
            <w:r w:rsidRPr="00247904">
              <w:rPr>
                <w:rFonts w:ascii="Tahoma" w:hAnsi="Tahoma" w:cs="Tahoma"/>
                <w:sz w:val="18"/>
                <w:szCs w:val="18"/>
              </w:rPr>
              <w:t>za</w:t>
            </w:r>
            <w:r w:rsidR="00232D60" w:rsidRPr="00247904">
              <w:rPr>
                <w:rFonts w:ascii="Tahoma" w:hAnsi="Tahoma" w:cs="Tahoma"/>
                <w:sz w:val="18"/>
                <w:szCs w:val="18"/>
              </w:rPr>
              <w:t xml:space="preserve"> </w:t>
            </w:r>
            <w:r w:rsidRPr="00247904">
              <w:rPr>
                <w:rFonts w:ascii="Tahoma" w:hAnsi="Tahoma" w:cs="Tahoma"/>
                <w:sz w:val="18"/>
                <w:szCs w:val="18"/>
              </w:rPr>
              <w:t>industrijsku</w:t>
            </w:r>
            <w:r w:rsidR="00232D60" w:rsidRPr="00247904">
              <w:rPr>
                <w:rFonts w:ascii="Tahoma" w:hAnsi="Tahoma" w:cs="Tahoma"/>
                <w:sz w:val="18"/>
                <w:szCs w:val="18"/>
              </w:rPr>
              <w:t xml:space="preserve"> </w:t>
            </w:r>
            <w:r w:rsidRPr="00247904">
              <w:rPr>
                <w:rFonts w:ascii="Tahoma" w:hAnsi="Tahoma" w:cs="Tahoma"/>
                <w:sz w:val="18"/>
                <w:szCs w:val="18"/>
              </w:rPr>
              <w:t>bezbjednost</w:t>
            </w:r>
            <w:r w:rsidR="00232D60" w:rsidRPr="00247904">
              <w:rPr>
                <w:rFonts w:ascii="Tahoma" w:hAnsi="Tahoma" w:cs="Tahoma"/>
                <w:sz w:val="18"/>
                <w:szCs w:val="18"/>
              </w:rPr>
              <w:t xml:space="preserve"> </w:t>
            </w:r>
            <w:r w:rsidRPr="00247904">
              <w:rPr>
                <w:rFonts w:ascii="Tahoma" w:hAnsi="Tahoma" w:cs="Tahoma"/>
                <w:sz w:val="18"/>
                <w:szCs w:val="18"/>
              </w:rPr>
              <w:t>mora</w:t>
            </w:r>
            <w:r w:rsidR="00232D60" w:rsidRPr="00247904">
              <w:rPr>
                <w:rFonts w:ascii="Tahoma" w:hAnsi="Tahoma" w:cs="Tahoma"/>
                <w:sz w:val="18"/>
                <w:szCs w:val="18"/>
              </w:rPr>
              <w:t xml:space="preserve"> </w:t>
            </w:r>
            <w:r w:rsidRPr="00247904">
              <w:rPr>
                <w:rFonts w:ascii="Tahoma" w:hAnsi="Tahoma" w:cs="Tahoma"/>
                <w:sz w:val="18"/>
                <w:szCs w:val="18"/>
              </w:rPr>
              <w:t>biti</w:t>
            </w:r>
            <w:r w:rsidR="00232D60" w:rsidRPr="00247904">
              <w:rPr>
                <w:rFonts w:ascii="Tahoma" w:hAnsi="Tahoma" w:cs="Tahoma"/>
                <w:sz w:val="18"/>
                <w:szCs w:val="18"/>
              </w:rPr>
              <w:t xml:space="preserve"> </w:t>
            </w:r>
            <w:r w:rsidRPr="00247904">
              <w:rPr>
                <w:rFonts w:ascii="Tahoma" w:hAnsi="Tahoma" w:cs="Tahoma"/>
                <w:sz w:val="18"/>
                <w:szCs w:val="18"/>
              </w:rPr>
              <w:t>pozitivan</w:t>
            </w:r>
            <w:r w:rsidR="00232D60" w:rsidRPr="00247904">
              <w:rPr>
                <w:rFonts w:ascii="Tahoma" w:hAnsi="Tahoma" w:cs="Tahoma"/>
                <w:sz w:val="18"/>
                <w:szCs w:val="18"/>
              </w:rPr>
              <w:t xml:space="preserve"> </w:t>
            </w:r>
            <w:r w:rsidRPr="00247904">
              <w:rPr>
                <w:rFonts w:ascii="Tahoma" w:hAnsi="Tahoma" w:cs="Tahoma"/>
                <w:sz w:val="18"/>
                <w:szCs w:val="18"/>
              </w:rPr>
              <w:t>i</w:t>
            </w:r>
            <w:r w:rsidR="00232D60" w:rsidRPr="00247904">
              <w:rPr>
                <w:rFonts w:ascii="Tahoma" w:hAnsi="Tahoma" w:cs="Tahoma"/>
                <w:sz w:val="18"/>
                <w:szCs w:val="18"/>
              </w:rPr>
              <w:t xml:space="preserve"> </w:t>
            </w:r>
            <w:r w:rsidRPr="00247904">
              <w:rPr>
                <w:rFonts w:ascii="Tahoma" w:hAnsi="Tahoma" w:cs="Tahoma"/>
                <w:sz w:val="18"/>
                <w:szCs w:val="18"/>
              </w:rPr>
              <w:t>registrovan</w:t>
            </w:r>
            <w:r w:rsidR="00232D60" w:rsidRPr="00247904">
              <w:rPr>
                <w:rFonts w:ascii="Tahoma" w:hAnsi="Tahoma" w:cs="Tahoma"/>
                <w:sz w:val="18"/>
                <w:szCs w:val="18"/>
              </w:rPr>
              <w:t xml:space="preserve"> </w:t>
            </w:r>
            <w:r w:rsidRPr="00247904">
              <w:rPr>
                <w:rFonts w:ascii="Tahoma" w:hAnsi="Tahoma" w:cs="Tahoma"/>
                <w:sz w:val="18"/>
                <w:szCs w:val="18"/>
              </w:rPr>
              <w:t>na</w:t>
            </w:r>
            <w:r w:rsidR="00232D60" w:rsidRPr="00247904">
              <w:rPr>
                <w:rFonts w:ascii="Tahoma" w:hAnsi="Tahoma" w:cs="Tahoma"/>
                <w:sz w:val="18"/>
                <w:szCs w:val="18"/>
              </w:rPr>
              <w:t xml:space="preserve"> </w:t>
            </w:r>
            <w:r w:rsidRPr="00247904">
              <w:rPr>
                <w:rFonts w:ascii="Tahoma" w:hAnsi="Tahoma" w:cs="Tahoma"/>
                <w:sz w:val="18"/>
                <w:szCs w:val="18"/>
              </w:rPr>
              <w:t>propisan</w:t>
            </w:r>
            <w:r w:rsidR="00232D60" w:rsidRPr="00247904">
              <w:rPr>
                <w:rFonts w:ascii="Tahoma" w:hAnsi="Tahoma" w:cs="Tahoma"/>
                <w:sz w:val="18"/>
                <w:szCs w:val="18"/>
              </w:rPr>
              <w:t xml:space="preserve"> </w:t>
            </w:r>
            <w:r w:rsidRPr="00247904">
              <w:rPr>
                <w:rFonts w:ascii="Tahoma" w:hAnsi="Tahoma" w:cs="Tahoma"/>
                <w:sz w:val="18"/>
                <w:szCs w:val="18"/>
              </w:rPr>
              <w:t>način</w:t>
            </w:r>
            <w:r w:rsidR="00232D60" w:rsidRPr="00247904">
              <w:rPr>
                <w:rFonts w:ascii="Tahoma" w:hAnsi="Tahoma" w:cs="Tahoma"/>
                <w:sz w:val="18"/>
                <w:szCs w:val="18"/>
              </w:rPr>
              <w:t xml:space="preserve">, </w:t>
            </w:r>
            <w:r w:rsidRPr="00247904">
              <w:rPr>
                <w:rFonts w:ascii="Tahoma" w:hAnsi="Tahoma" w:cs="Tahoma"/>
                <w:sz w:val="18"/>
                <w:szCs w:val="18"/>
              </w:rPr>
              <w:t>i</w:t>
            </w:r>
            <w:r w:rsidR="00232D60" w:rsidRPr="00247904">
              <w:rPr>
                <w:rFonts w:ascii="Tahoma" w:hAnsi="Tahoma" w:cs="Tahoma"/>
                <w:sz w:val="18"/>
                <w:szCs w:val="18"/>
              </w:rPr>
              <w:t xml:space="preserve"> </w:t>
            </w:r>
            <w:r w:rsidRPr="00247904">
              <w:rPr>
                <w:rFonts w:ascii="Tahoma" w:hAnsi="Tahoma" w:cs="Tahoma"/>
                <w:sz w:val="18"/>
                <w:szCs w:val="18"/>
              </w:rPr>
              <w:t>ne</w:t>
            </w:r>
            <w:r w:rsidR="00232D60" w:rsidRPr="00247904">
              <w:rPr>
                <w:rFonts w:ascii="Tahoma" w:hAnsi="Tahoma" w:cs="Tahoma"/>
                <w:sz w:val="18"/>
                <w:szCs w:val="18"/>
              </w:rPr>
              <w:t xml:space="preserve"> </w:t>
            </w:r>
            <w:r w:rsidRPr="00247904">
              <w:rPr>
                <w:rFonts w:ascii="Tahoma" w:hAnsi="Tahoma" w:cs="Tahoma"/>
                <w:sz w:val="18"/>
                <w:szCs w:val="18"/>
              </w:rPr>
              <w:t>smije</w:t>
            </w:r>
            <w:r w:rsidR="00232D60" w:rsidRPr="00247904">
              <w:rPr>
                <w:rFonts w:ascii="Tahoma" w:hAnsi="Tahoma" w:cs="Tahoma"/>
                <w:sz w:val="18"/>
                <w:szCs w:val="18"/>
              </w:rPr>
              <w:t xml:space="preserve"> </w:t>
            </w:r>
            <w:r w:rsidRPr="00247904">
              <w:rPr>
                <w:rFonts w:ascii="Tahoma" w:hAnsi="Tahoma" w:cs="Tahoma"/>
                <w:sz w:val="18"/>
                <w:szCs w:val="18"/>
              </w:rPr>
              <w:t>se</w:t>
            </w:r>
            <w:r w:rsidR="00232D60" w:rsidRPr="00247904">
              <w:rPr>
                <w:rFonts w:ascii="Tahoma" w:hAnsi="Tahoma" w:cs="Tahoma"/>
                <w:sz w:val="18"/>
                <w:szCs w:val="18"/>
              </w:rPr>
              <w:t xml:space="preserve"> </w:t>
            </w:r>
            <w:r w:rsidRPr="00247904">
              <w:rPr>
                <w:rFonts w:ascii="Tahoma" w:hAnsi="Tahoma" w:cs="Tahoma"/>
                <w:sz w:val="18"/>
                <w:szCs w:val="18"/>
              </w:rPr>
              <w:t>desiti</w:t>
            </w:r>
            <w:r w:rsidR="00232D60" w:rsidRPr="00247904">
              <w:rPr>
                <w:rFonts w:ascii="Tahoma" w:hAnsi="Tahoma" w:cs="Tahoma"/>
                <w:sz w:val="18"/>
                <w:szCs w:val="18"/>
              </w:rPr>
              <w:t xml:space="preserve"> </w:t>
            </w:r>
            <w:r w:rsidRPr="00247904">
              <w:rPr>
                <w:rFonts w:ascii="Tahoma" w:hAnsi="Tahoma" w:cs="Tahoma"/>
                <w:sz w:val="18"/>
                <w:szCs w:val="18"/>
              </w:rPr>
              <w:t>da</w:t>
            </w:r>
            <w:r w:rsidR="00232D60" w:rsidRPr="00247904">
              <w:rPr>
                <w:rFonts w:ascii="Tahoma" w:hAnsi="Tahoma" w:cs="Tahoma"/>
                <w:sz w:val="18"/>
                <w:szCs w:val="18"/>
              </w:rPr>
              <w:t xml:space="preserve"> </w:t>
            </w:r>
            <w:r w:rsidRPr="00247904">
              <w:rPr>
                <w:rFonts w:ascii="Tahoma" w:hAnsi="Tahoma" w:cs="Tahoma"/>
                <w:sz w:val="18"/>
                <w:szCs w:val="18"/>
              </w:rPr>
              <w:t>je</w:t>
            </w:r>
            <w:r w:rsidR="00232D60" w:rsidRPr="00247904">
              <w:rPr>
                <w:rFonts w:ascii="Tahoma" w:hAnsi="Tahoma" w:cs="Tahoma"/>
                <w:sz w:val="18"/>
                <w:szCs w:val="18"/>
              </w:rPr>
              <w:t xml:space="preserve"> </w:t>
            </w:r>
            <w:r w:rsidRPr="00247904">
              <w:rPr>
                <w:rFonts w:ascii="Tahoma" w:hAnsi="Tahoma" w:cs="Tahoma"/>
                <w:sz w:val="18"/>
                <w:szCs w:val="18"/>
              </w:rPr>
              <w:t>istekao</w:t>
            </w:r>
            <w:r w:rsidR="00232D60" w:rsidRPr="00247904">
              <w:rPr>
                <w:rFonts w:ascii="Tahoma" w:hAnsi="Tahoma" w:cs="Tahoma"/>
                <w:sz w:val="18"/>
                <w:szCs w:val="18"/>
              </w:rPr>
              <w:t xml:space="preserve"> </w:t>
            </w:r>
            <w:r w:rsidRPr="00247904">
              <w:rPr>
                <w:rFonts w:ascii="Tahoma" w:hAnsi="Tahoma" w:cs="Tahoma"/>
                <w:sz w:val="18"/>
                <w:szCs w:val="18"/>
              </w:rPr>
              <w:t>rok</w:t>
            </w:r>
            <w:r w:rsidR="00232D60" w:rsidRPr="00247904">
              <w:rPr>
                <w:rFonts w:ascii="Tahoma" w:hAnsi="Tahoma" w:cs="Tahoma"/>
                <w:sz w:val="18"/>
                <w:szCs w:val="18"/>
              </w:rPr>
              <w:t xml:space="preserve"> </w:t>
            </w:r>
            <w:r w:rsidRPr="00247904">
              <w:rPr>
                <w:rFonts w:ascii="Tahoma" w:hAnsi="Tahoma" w:cs="Tahoma"/>
                <w:sz w:val="18"/>
                <w:szCs w:val="18"/>
              </w:rPr>
              <w:t>važenja</w:t>
            </w:r>
            <w:r w:rsidR="00232D60" w:rsidRPr="00247904">
              <w:rPr>
                <w:rFonts w:ascii="Tahoma" w:hAnsi="Tahoma" w:cs="Tahoma"/>
                <w:sz w:val="18"/>
                <w:szCs w:val="18"/>
              </w:rPr>
              <w:t xml:space="preserve"> </w:t>
            </w:r>
            <w:r w:rsidRPr="00247904">
              <w:rPr>
                <w:rFonts w:ascii="Tahoma" w:hAnsi="Tahoma" w:cs="Tahoma"/>
                <w:sz w:val="18"/>
                <w:szCs w:val="18"/>
              </w:rPr>
              <w:t>stručnog</w:t>
            </w:r>
            <w:r w:rsidR="00232D60" w:rsidRPr="00247904">
              <w:rPr>
                <w:rFonts w:ascii="Tahoma" w:hAnsi="Tahoma" w:cs="Tahoma"/>
                <w:sz w:val="18"/>
                <w:szCs w:val="18"/>
              </w:rPr>
              <w:t xml:space="preserve"> </w:t>
            </w:r>
            <w:r w:rsidRPr="00247904">
              <w:rPr>
                <w:rFonts w:ascii="Tahoma" w:hAnsi="Tahoma" w:cs="Tahoma"/>
                <w:sz w:val="18"/>
                <w:szCs w:val="18"/>
              </w:rPr>
              <w:t>zaklјučka</w:t>
            </w:r>
            <w:r w:rsidR="00232D60" w:rsidRPr="00247904">
              <w:rPr>
                <w:rFonts w:ascii="Tahoma" w:hAnsi="Tahoma" w:cs="Tahoma"/>
                <w:sz w:val="18"/>
                <w:szCs w:val="18"/>
              </w:rPr>
              <w:t xml:space="preserve"> (</w:t>
            </w:r>
            <w:r w:rsidRPr="00247904">
              <w:rPr>
                <w:rFonts w:ascii="Tahoma" w:hAnsi="Tahoma" w:cs="Tahoma"/>
                <w:sz w:val="18"/>
                <w:szCs w:val="18"/>
              </w:rPr>
              <w:t>ekspertize</w:t>
            </w:r>
            <w:r w:rsidR="00232D60" w:rsidRPr="00247904">
              <w:rPr>
                <w:rFonts w:ascii="Tahoma" w:hAnsi="Tahoma" w:cs="Tahoma"/>
                <w:sz w:val="18"/>
                <w:szCs w:val="18"/>
              </w:rPr>
              <w:t xml:space="preserve">), </w:t>
            </w:r>
            <w:r w:rsidRPr="00247904">
              <w:rPr>
                <w:rFonts w:ascii="Tahoma" w:hAnsi="Tahoma" w:cs="Tahoma"/>
                <w:sz w:val="18"/>
                <w:szCs w:val="18"/>
              </w:rPr>
              <w:t>ispitivanja</w:t>
            </w:r>
            <w:r w:rsidR="00232D60" w:rsidRPr="00247904">
              <w:rPr>
                <w:rFonts w:ascii="Tahoma" w:hAnsi="Tahoma" w:cs="Tahoma"/>
                <w:sz w:val="18"/>
                <w:szCs w:val="18"/>
              </w:rPr>
              <w:t xml:space="preserve">, </w:t>
            </w:r>
            <w:r w:rsidRPr="00247904">
              <w:rPr>
                <w:rFonts w:ascii="Tahoma" w:hAnsi="Tahoma" w:cs="Tahoma"/>
                <w:sz w:val="18"/>
                <w:szCs w:val="18"/>
              </w:rPr>
              <w:t>potvrde</w:t>
            </w:r>
            <w:r w:rsidR="00232D60" w:rsidRPr="00247904">
              <w:rPr>
                <w:rFonts w:ascii="Tahoma" w:hAnsi="Tahoma" w:cs="Tahoma"/>
                <w:sz w:val="18"/>
                <w:szCs w:val="18"/>
              </w:rPr>
              <w:t xml:space="preserve"> </w:t>
            </w:r>
            <w:r w:rsidRPr="00247904">
              <w:rPr>
                <w:rFonts w:ascii="Tahoma" w:hAnsi="Tahoma" w:cs="Tahoma"/>
                <w:sz w:val="18"/>
                <w:szCs w:val="18"/>
              </w:rPr>
              <w:t>izdate</w:t>
            </w:r>
            <w:r w:rsidR="00232D60" w:rsidRPr="00247904">
              <w:rPr>
                <w:rFonts w:ascii="Tahoma" w:hAnsi="Tahoma" w:cs="Tahoma"/>
                <w:sz w:val="18"/>
                <w:szCs w:val="18"/>
              </w:rPr>
              <w:t xml:space="preserve"> </w:t>
            </w:r>
            <w:r w:rsidRPr="00247904">
              <w:rPr>
                <w:rFonts w:ascii="Tahoma" w:hAnsi="Tahoma" w:cs="Tahoma"/>
                <w:sz w:val="18"/>
                <w:szCs w:val="18"/>
              </w:rPr>
              <w:t>nakon</w:t>
            </w:r>
            <w:r w:rsidR="00232D60" w:rsidRPr="00247904">
              <w:rPr>
                <w:rFonts w:ascii="Tahoma" w:hAnsi="Tahoma" w:cs="Tahoma"/>
                <w:sz w:val="18"/>
                <w:szCs w:val="18"/>
              </w:rPr>
              <w:t xml:space="preserve"> </w:t>
            </w:r>
            <w:r w:rsidRPr="00247904">
              <w:rPr>
                <w:rFonts w:ascii="Tahoma" w:hAnsi="Tahoma" w:cs="Tahoma"/>
                <w:sz w:val="18"/>
                <w:szCs w:val="18"/>
              </w:rPr>
              <w:t>pregleda</w:t>
            </w:r>
          </w:p>
        </w:tc>
      </w:tr>
      <w:tr w:rsidR="00232D60" w:rsidRPr="00247904" w14:paraId="13564893" w14:textId="77777777" w:rsidTr="00C858D6">
        <w:tblPrEx>
          <w:tblCellMar>
            <w:top w:w="85" w:type="dxa"/>
            <w:bottom w:w="85" w:type="dxa"/>
          </w:tblCellMar>
        </w:tblPrEx>
        <w:trPr>
          <w:trHeight w:val="2649"/>
        </w:trPr>
        <w:tc>
          <w:tcPr>
            <w:tcW w:w="253" w:type="pct"/>
            <w:shd w:val="clear" w:color="000000" w:fill="FFFFFF"/>
          </w:tcPr>
          <w:p w14:paraId="35B1F7C1" w14:textId="77777777" w:rsidR="00232D60" w:rsidRPr="00247904" w:rsidRDefault="00232D60" w:rsidP="00232D60">
            <w:pPr>
              <w:numPr>
                <w:ilvl w:val="0"/>
                <w:numId w:val="25"/>
              </w:numPr>
              <w:suppressAutoHyphens w:val="0"/>
              <w:autoSpaceDE w:val="0"/>
              <w:autoSpaceDN w:val="0"/>
              <w:adjustRightInd w:val="0"/>
              <w:spacing w:before="40" w:afterLines="40" w:after="96"/>
              <w:jc w:val="center"/>
              <w:rPr>
                <w:rFonts w:ascii="Tahoma" w:hAnsi="Tahoma" w:cs="Tahoma"/>
                <w:sz w:val="18"/>
                <w:szCs w:val="18"/>
                <w:lang w:eastAsia="ru-RU"/>
              </w:rPr>
            </w:pPr>
          </w:p>
        </w:tc>
        <w:tc>
          <w:tcPr>
            <w:tcW w:w="1975" w:type="pct"/>
            <w:shd w:val="clear" w:color="000000" w:fill="FFFFFF"/>
          </w:tcPr>
          <w:p w14:paraId="077A77BD" w14:textId="1078F112" w:rsidR="00232D60" w:rsidRPr="00247904" w:rsidRDefault="00F65F07" w:rsidP="00C858D6">
            <w:pPr>
              <w:autoSpaceDE w:val="0"/>
              <w:autoSpaceDN w:val="0"/>
              <w:adjustRightInd w:val="0"/>
              <w:spacing w:before="40" w:afterLines="40" w:after="96"/>
              <w:jc w:val="both"/>
              <w:rPr>
                <w:rFonts w:ascii="Tahoma" w:hAnsi="Tahoma" w:cs="Tahoma"/>
                <w:sz w:val="18"/>
                <w:szCs w:val="18"/>
                <w:lang w:eastAsia="ru-RU"/>
              </w:rPr>
            </w:pPr>
            <w:r w:rsidRPr="00247904">
              <w:rPr>
                <w:rFonts w:ascii="Tahoma" w:hAnsi="Tahoma" w:cs="Tahoma"/>
                <w:sz w:val="18"/>
                <w:szCs w:val="18"/>
              </w:rPr>
              <w:t>Izvođač</w:t>
            </w:r>
            <w:r w:rsidR="00232D60" w:rsidRPr="00247904">
              <w:rPr>
                <w:rFonts w:ascii="Tahoma" w:hAnsi="Tahoma" w:cs="Tahoma"/>
                <w:sz w:val="18"/>
                <w:szCs w:val="18"/>
              </w:rPr>
              <w:t xml:space="preserve"> </w:t>
            </w:r>
            <w:r w:rsidRPr="00247904">
              <w:rPr>
                <w:rFonts w:ascii="Tahoma" w:hAnsi="Tahoma" w:cs="Tahoma"/>
                <w:sz w:val="18"/>
                <w:szCs w:val="18"/>
              </w:rPr>
              <w:t>ne</w:t>
            </w:r>
            <w:r w:rsidR="00232D60" w:rsidRPr="00247904">
              <w:rPr>
                <w:rFonts w:ascii="Tahoma" w:hAnsi="Tahoma" w:cs="Tahoma"/>
                <w:sz w:val="18"/>
                <w:szCs w:val="18"/>
              </w:rPr>
              <w:t xml:space="preserve"> </w:t>
            </w:r>
            <w:r w:rsidRPr="00247904">
              <w:rPr>
                <w:rFonts w:ascii="Tahoma" w:hAnsi="Tahoma" w:cs="Tahoma"/>
                <w:sz w:val="18"/>
                <w:szCs w:val="18"/>
              </w:rPr>
              <w:t>posjeduje</w:t>
            </w:r>
            <w:r w:rsidR="00232D60" w:rsidRPr="00247904">
              <w:rPr>
                <w:rFonts w:ascii="Tahoma" w:hAnsi="Tahoma" w:cs="Tahoma"/>
                <w:sz w:val="18"/>
                <w:szCs w:val="18"/>
              </w:rPr>
              <w:t xml:space="preserve"> </w:t>
            </w:r>
            <w:r w:rsidRPr="00247904">
              <w:rPr>
                <w:rFonts w:ascii="Tahoma" w:hAnsi="Tahoma" w:cs="Tahoma"/>
                <w:sz w:val="18"/>
                <w:szCs w:val="18"/>
              </w:rPr>
              <w:t>dokumentaciju</w:t>
            </w:r>
            <w:r w:rsidR="00232D60" w:rsidRPr="00247904">
              <w:rPr>
                <w:rFonts w:ascii="Tahoma" w:hAnsi="Tahoma" w:cs="Tahoma"/>
                <w:sz w:val="18"/>
                <w:szCs w:val="18"/>
              </w:rPr>
              <w:t xml:space="preserve"> </w:t>
            </w:r>
            <w:r w:rsidRPr="00247904">
              <w:rPr>
                <w:rFonts w:ascii="Tahoma" w:hAnsi="Tahoma" w:cs="Tahoma"/>
                <w:sz w:val="18"/>
                <w:szCs w:val="18"/>
              </w:rPr>
              <w:t>definisanu</w:t>
            </w:r>
            <w:r w:rsidR="00232D60" w:rsidRPr="00247904">
              <w:rPr>
                <w:rFonts w:ascii="Tahoma" w:hAnsi="Tahoma" w:cs="Tahoma"/>
                <w:sz w:val="18"/>
                <w:szCs w:val="18"/>
              </w:rPr>
              <w:t xml:space="preserve"> </w:t>
            </w:r>
            <w:r w:rsidRPr="00247904">
              <w:rPr>
                <w:rFonts w:ascii="Tahoma" w:hAnsi="Tahoma" w:cs="Tahoma"/>
                <w:sz w:val="18"/>
                <w:szCs w:val="18"/>
              </w:rPr>
              <w:t>zahtjevima</w:t>
            </w:r>
            <w:r w:rsidR="00232D60" w:rsidRPr="00247904">
              <w:rPr>
                <w:rFonts w:ascii="Tahoma" w:hAnsi="Tahoma" w:cs="Tahoma"/>
                <w:sz w:val="18"/>
                <w:szCs w:val="18"/>
              </w:rPr>
              <w:t xml:space="preserve"> </w:t>
            </w:r>
            <w:r w:rsidRPr="00247904">
              <w:rPr>
                <w:rFonts w:ascii="Tahoma" w:hAnsi="Tahoma" w:cs="Tahoma"/>
                <w:sz w:val="18"/>
                <w:szCs w:val="18"/>
              </w:rPr>
              <w:t>iz</w:t>
            </w:r>
            <w:r w:rsidR="00232D60" w:rsidRPr="00247904">
              <w:rPr>
                <w:rFonts w:ascii="Tahoma" w:hAnsi="Tahoma" w:cs="Tahoma"/>
                <w:sz w:val="18"/>
                <w:szCs w:val="18"/>
              </w:rPr>
              <w:t xml:space="preserve"> </w:t>
            </w:r>
            <w:r w:rsidRPr="00247904">
              <w:rPr>
                <w:rFonts w:ascii="Tahoma" w:hAnsi="Tahoma" w:cs="Tahoma"/>
                <w:sz w:val="18"/>
                <w:szCs w:val="18"/>
              </w:rPr>
              <w:t>važećih</w:t>
            </w:r>
            <w:r w:rsidR="00232D60" w:rsidRPr="00247904">
              <w:rPr>
                <w:rFonts w:ascii="Tahoma" w:hAnsi="Tahoma" w:cs="Tahoma"/>
                <w:sz w:val="18"/>
                <w:szCs w:val="18"/>
              </w:rPr>
              <w:t xml:space="preserve"> </w:t>
            </w:r>
            <w:r w:rsidRPr="00247904">
              <w:rPr>
                <w:rFonts w:ascii="Tahoma" w:hAnsi="Tahoma" w:cs="Tahoma"/>
                <w:sz w:val="18"/>
                <w:szCs w:val="18"/>
              </w:rPr>
              <w:t>normativnih</w:t>
            </w:r>
            <w:r w:rsidR="00232D60" w:rsidRPr="00247904">
              <w:rPr>
                <w:rFonts w:ascii="Tahoma" w:hAnsi="Tahoma" w:cs="Tahoma"/>
                <w:sz w:val="18"/>
                <w:szCs w:val="18"/>
              </w:rPr>
              <w:t xml:space="preserve"> </w:t>
            </w:r>
            <w:r w:rsidRPr="00247904">
              <w:rPr>
                <w:rFonts w:ascii="Tahoma" w:hAnsi="Tahoma" w:cs="Tahoma"/>
                <w:sz w:val="18"/>
                <w:szCs w:val="18"/>
              </w:rPr>
              <w:t>dokumenata</w:t>
            </w:r>
            <w:r w:rsidR="00232D60" w:rsidRPr="00247904">
              <w:rPr>
                <w:rFonts w:ascii="Tahoma" w:hAnsi="Tahoma" w:cs="Tahoma"/>
                <w:sz w:val="18"/>
                <w:szCs w:val="18"/>
              </w:rPr>
              <w:t xml:space="preserve"> </w:t>
            </w:r>
            <w:r w:rsidRPr="00247904">
              <w:rPr>
                <w:rFonts w:ascii="Tahoma" w:hAnsi="Tahoma" w:cs="Tahoma"/>
                <w:sz w:val="18"/>
                <w:szCs w:val="18"/>
              </w:rPr>
              <w:t>u</w:t>
            </w:r>
            <w:r w:rsidR="00232D60" w:rsidRPr="00247904">
              <w:rPr>
                <w:rFonts w:ascii="Tahoma" w:hAnsi="Tahoma" w:cs="Tahoma"/>
                <w:sz w:val="18"/>
                <w:szCs w:val="18"/>
              </w:rPr>
              <w:t xml:space="preserve"> </w:t>
            </w:r>
            <w:r w:rsidRPr="00247904">
              <w:rPr>
                <w:rFonts w:ascii="Tahoma" w:hAnsi="Tahoma" w:cs="Tahoma"/>
                <w:sz w:val="18"/>
                <w:szCs w:val="18"/>
              </w:rPr>
              <w:t>oblasti</w:t>
            </w:r>
            <w:r w:rsidR="00232D60" w:rsidRPr="00247904">
              <w:rPr>
                <w:rFonts w:ascii="Tahoma" w:hAnsi="Tahoma" w:cs="Tahoma"/>
                <w:sz w:val="18"/>
                <w:szCs w:val="18"/>
              </w:rPr>
              <w:t xml:space="preserve"> </w:t>
            </w:r>
            <w:r w:rsidRPr="00247904">
              <w:rPr>
                <w:rFonts w:ascii="Tahoma" w:hAnsi="Tahoma" w:cs="Tahoma"/>
                <w:sz w:val="18"/>
                <w:szCs w:val="18"/>
              </w:rPr>
              <w:t>zaštite</w:t>
            </w:r>
            <w:r w:rsidR="00232D60" w:rsidRPr="00247904">
              <w:rPr>
                <w:rFonts w:ascii="Tahoma" w:hAnsi="Tahoma" w:cs="Tahoma"/>
                <w:sz w:val="18"/>
                <w:szCs w:val="18"/>
              </w:rPr>
              <w:t xml:space="preserve"> </w:t>
            </w:r>
            <w:r w:rsidRPr="00247904">
              <w:rPr>
                <w:rFonts w:ascii="Tahoma" w:hAnsi="Tahoma" w:cs="Tahoma"/>
                <w:sz w:val="18"/>
                <w:szCs w:val="18"/>
              </w:rPr>
              <w:t>na</w:t>
            </w:r>
            <w:r w:rsidR="00232D60" w:rsidRPr="00247904">
              <w:rPr>
                <w:rFonts w:ascii="Tahoma" w:hAnsi="Tahoma" w:cs="Tahoma"/>
                <w:sz w:val="18"/>
                <w:szCs w:val="18"/>
              </w:rPr>
              <w:t xml:space="preserve"> </w:t>
            </w:r>
            <w:r w:rsidRPr="00247904">
              <w:rPr>
                <w:rFonts w:ascii="Tahoma" w:hAnsi="Tahoma" w:cs="Tahoma"/>
                <w:sz w:val="18"/>
                <w:szCs w:val="18"/>
              </w:rPr>
              <w:t>radu</w:t>
            </w:r>
            <w:r w:rsidR="00232D60" w:rsidRPr="00247904">
              <w:rPr>
                <w:rFonts w:ascii="Tahoma" w:hAnsi="Tahoma" w:cs="Tahoma"/>
                <w:sz w:val="18"/>
                <w:szCs w:val="18"/>
              </w:rPr>
              <w:t xml:space="preserve">, </w:t>
            </w:r>
            <w:r w:rsidRPr="00247904">
              <w:rPr>
                <w:rFonts w:ascii="Tahoma" w:hAnsi="Tahoma" w:cs="Tahoma"/>
                <w:sz w:val="18"/>
                <w:szCs w:val="18"/>
              </w:rPr>
              <w:t>industrijske</w:t>
            </w:r>
            <w:r w:rsidR="00232D60" w:rsidRPr="00247904">
              <w:rPr>
                <w:rFonts w:ascii="Tahoma" w:hAnsi="Tahoma" w:cs="Tahoma"/>
                <w:sz w:val="18"/>
                <w:szCs w:val="18"/>
              </w:rPr>
              <w:t xml:space="preserve"> </w:t>
            </w:r>
            <w:r w:rsidRPr="00247904">
              <w:rPr>
                <w:rFonts w:ascii="Tahoma" w:hAnsi="Tahoma" w:cs="Tahoma"/>
                <w:sz w:val="18"/>
                <w:szCs w:val="18"/>
              </w:rPr>
              <w:t>bezbjednosti</w:t>
            </w:r>
            <w:r w:rsidR="00232D60" w:rsidRPr="00247904">
              <w:rPr>
                <w:rFonts w:ascii="Tahoma" w:hAnsi="Tahoma" w:cs="Tahoma"/>
                <w:sz w:val="18"/>
                <w:szCs w:val="18"/>
              </w:rPr>
              <w:t xml:space="preserve">, </w:t>
            </w:r>
            <w:r w:rsidRPr="00247904">
              <w:rPr>
                <w:rFonts w:ascii="Tahoma" w:hAnsi="Tahoma" w:cs="Tahoma"/>
                <w:sz w:val="18"/>
                <w:szCs w:val="18"/>
              </w:rPr>
              <w:t>zaštite</w:t>
            </w:r>
            <w:r w:rsidR="00232D60" w:rsidRPr="00247904">
              <w:rPr>
                <w:rFonts w:ascii="Tahoma" w:hAnsi="Tahoma" w:cs="Tahoma"/>
                <w:sz w:val="18"/>
                <w:szCs w:val="18"/>
              </w:rPr>
              <w:t xml:space="preserve"> </w:t>
            </w:r>
            <w:r w:rsidRPr="00247904">
              <w:rPr>
                <w:rFonts w:ascii="Tahoma" w:hAnsi="Tahoma" w:cs="Tahoma"/>
                <w:sz w:val="18"/>
                <w:szCs w:val="18"/>
              </w:rPr>
              <w:t>od</w:t>
            </w:r>
            <w:r w:rsidR="00232D60" w:rsidRPr="00247904">
              <w:rPr>
                <w:rFonts w:ascii="Tahoma" w:hAnsi="Tahoma" w:cs="Tahoma"/>
                <w:sz w:val="18"/>
                <w:szCs w:val="18"/>
              </w:rPr>
              <w:t xml:space="preserve"> </w:t>
            </w:r>
            <w:r w:rsidRPr="00247904">
              <w:rPr>
                <w:rFonts w:ascii="Tahoma" w:hAnsi="Tahoma" w:cs="Tahoma"/>
                <w:sz w:val="18"/>
                <w:szCs w:val="18"/>
              </w:rPr>
              <w:t>požara</w:t>
            </w:r>
            <w:r w:rsidR="00232D60" w:rsidRPr="00247904">
              <w:rPr>
                <w:rFonts w:ascii="Tahoma" w:hAnsi="Tahoma" w:cs="Tahoma"/>
                <w:sz w:val="18"/>
                <w:szCs w:val="18"/>
              </w:rPr>
              <w:t xml:space="preserve"> </w:t>
            </w:r>
            <w:r w:rsidRPr="00247904">
              <w:rPr>
                <w:rFonts w:ascii="Tahoma" w:hAnsi="Tahoma" w:cs="Tahoma"/>
                <w:sz w:val="18"/>
                <w:szCs w:val="18"/>
              </w:rPr>
              <w:t>i</w:t>
            </w:r>
            <w:r w:rsidR="00232D60" w:rsidRPr="00247904">
              <w:rPr>
                <w:rFonts w:ascii="Tahoma" w:hAnsi="Tahoma" w:cs="Tahoma"/>
                <w:sz w:val="18"/>
                <w:szCs w:val="18"/>
              </w:rPr>
              <w:t xml:space="preserve"> </w:t>
            </w:r>
            <w:r w:rsidRPr="00247904">
              <w:rPr>
                <w:rFonts w:ascii="Tahoma" w:hAnsi="Tahoma" w:cs="Tahoma"/>
                <w:sz w:val="18"/>
                <w:szCs w:val="18"/>
              </w:rPr>
              <w:t>zaštite</w:t>
            </w:r>
            <w:r w:rsidR="00232D60" w:rsidRPr="00247904">
              <w:rPr>
                <w:rFonts w:ascii="Tahoma" w:hAnsi="Tahoma" w:cs="Tahoma"/>
                <w:sz w:val="18"/>
                <w:szCs w:val="18"/>
              </w:rPr>
              <w:t xml:space="preserve"> </w:t>
            </w:r>
            <w:r w:rsidRPr="00247904">
              <w:rPr>
                <w:rFonts w:ascii="Tahoma" w:hAnsi="Tahoma" w:cs="Tahoma"/>
                <w:sz w:val="18"/>
                <w:szCs w:val="18"/>
                <w:lang w:val="sr-Cyrl-BA"/>
              </w:rPr>
              <w:t>životne</w:t>
            </w:r>
            <w:r w:rsidR="00232D60" w:rsidRPr="00247904">
              <w:rPr>
                <w:rFonts w:ascii="Tahoma" w:hAnsi="Tahoma" w:cs="Tahoma"/>
                <w:sz w:val="18"/>
                <w:szCs w:val="18"/>
                <w:lang w:val="sr-Cyrl-BA"/>
              </w:rPr>
              <w:t xml:space="preserve"> </w:t>
            </w:r>
            <w:r w:rsidRPr="00247904">
              <w:rPr>
                <w:rFonts w:ascii="Tahoma" w:hAnsi="Tahoma" w:cs="Tahoma"/>
                <w:sz w:val="18"/>
                <w:szCs w:val="18"/>
                <w:lang w:val="sr-Cyrl-BA"/>
              </w:rPr>
              <w:t>sredine</w:t>
            </w:r>
            <w:r w:rsidR="00232D60" w:rsidRPr="00247904">
              <w:rPr>
                <w:rFonts w:ascii="Tahoma" w:hAnsi="Tahoma" w:cs="Tahoma"/>
                <w:sz w:val="18"/>
                <w:szCs w:val="18"/>
              </w:rPr>
              <w:t xml:space="preserve">, </w:t>
            </w:r>
            <w:r w:rsidRPr="00247904">
              <w:rPr>
                <w:rFonts w:ascii="Tahoma" w:hAnsi="Tahoma" w:cs="Tahoma"/>
                <w:sz w:val="18"/>
                <w:szCs w:val="18"/>
              </w:rPr>
              <w:t>koji</w:t>
            </w:r>
            <w:r w:rsidR="00232D60" w:rsidRPr="00247904">
              <w:rPr>
                <w:rFonts w:ascii="Tahoma" w:hAnsi="Tahoma" w:cs="Tahoma"/>
                <w:sz w:val="18"/>
                <w:szCs w:val="18"/>
              </w:rPr>
              <w:t xml:space="preserve"> </w:t>
            </w:r>
            <w:r w:rsidRPr="00247904">
              <w:rPr>
                <w:rFonts w:ascii="Tahoma" w:hAnsi="Tahoma" w:cs="Tahoma"/>
                <w:sz w:val="18"/>
                <w:szCs w:val="18"/>
              </w:rPr>
              <w:t>zahtijevaju</w:t>
            </w:r>
            <w:r w:rsidR="00232D60" w:rsidRPr="00247904">
              <w:rPr>
                <w:rFonts w:ascii="Tahoma" w:hAnsi="Tahoma" w:cs="Tahoma"/>
                <w:sz w:val="18"/>
                <w:szCs w:val="18"/>
              </w:rPr>
              <w:t xml:space="preserve"> </w:t>
            </w:r>
            <w:r w:rsidRPr="00247904">
              <w:rPr>
                <w:rFonts w:ascii="Tahoma" w:hAnsi="Tahoma" w:cs="Tahoma"/>
                <w:sz w:val="18"/>
                <w:szCs w:val="18"/>
              </w:rPr>
              <w:t>obavezno</w:t>
            </w:r>
            <w:r w:rsidR="00232D60" w:rsidRPr="00247904">
              <w:rPr>
                <w:rFonts w:ascii="Tahoma" w:hAnsi="Tahoma" w:cs="Tahoma"/>
                <w:sz w:val="18"/>
                <w:szCs w:val="18"/>
              </w:rPr>
              <w:t xml:space="preserve"> </w:t>
            </w:r>
            <w:r w:rsidRPr="00247904">
              <w:rPr>
                <w:rFonts w:ascii="Tahoma" w:hAnsi="Tahoma" w:cs="Tahoma"/>
                <w:sz w:val="18"/>
                <w:szCs w:val="18"/>
              </w:rPr>
              <w:t>usaglašavanje</w:t>
            </w:r>
            <w:r w:rsidR="00232D60" w:rsidRPr="00247904">
              <w:rPr>
                <w:rFonts w:ascii="Tahoma" w:hAnsi="Tahoma" w:cs="Tahoma"/>
                <w:sz w:val="18"/>
                <w:szCs w:val="18"/>
              </w:rPr>
              <w:t xml:space="preserve"> </w:t>
            </w:r>
            <w:r w:rsidRPr="00247904">
              <w:rPr>
                <w:rFonts w:ascii="Tahoma" w:hAnsi="Tahoma" w:cs="Tahoma"/>
                <w:sz w:val="18"/>
                <w:szCs w:val="18"/>
              </w:rPr>
              <w:t>sa</w:t>
            </w:r>
            <w:r w:rsidR="00232D60" w:rsidRPr="00247904">
              <w:rPr>
                <w:rFonts w:ascii="Tahoma" w:hAnsi="Tahoma" w:cs="Tahoma"/>
                <w:sz w:val="18"/>
                <w:szCs w:val="18"/>
              </w:rPr>
              <w:t xml:space="preserve"> </w:t>
            </w:r>
            <w:r w:rsidRPr="00247904">
              <w:rPr>
                <w:rFonts w:ascii="Tahoma" w:hAnsi="Tahoma" w:cs="Tahoma"/>
                <w:sz w:val="18"/>
                <w:szCs w:val="18"/>
              </w:rPr>
              <w:t>kontrolno</w:t>
            </w:r>
            <w:r w:rsidR="00232D60" w:rsidRPr="00247904">
              <w:rPr>
                <w:rFonts w:ascii="Tahoma" w:hAnsi="Tahoma" w:cs="Tahoma"/>
                <w:sz w:val="18"/>
                <w:szCs w:val="18"/>
              </w:rPr>
              <w:t>-</w:t>
            </w:r>
            <w:r w:rsidRPr="00247904">
              <w:rPr>
                <w:rFonts w:ascii="Tahoma" w:hAnsi="Tahoma" w:cs="Tahoma"/>
                <w:sz w:val="18"/>
                <w:szCs w:val="18"/>
              </w:rPr>
              <w:t>nadzornim</w:t>
            </w:r>
            <w:r w:rsidR="00232D60" w:rsidRPr="00247904">
              <w:rPr>
                <w:rFonts w:ascii="Tahoma" w:hAnsi="Tahoma" w:cs="Tahoma"/>
                <w:sz w:val="18"/>
                <w:szCs w:val="18"/>
              </w:rPr>
              <w:t xml:space="preserve"> </w:t>
            </w:r>
            <w:r w:rsidRPr="00247904">
              <w:rPr>
                <w:rFonts w:ascii="Tahoma" w:hAnsi="Tahoma" w:cs="Tahoma"/>
                <w:sz w:val="18"/>
                <w:szCs w:val="18"/>
              </w:rPr>
              <w:t>organima</w:t>
            </w:r>
            <w:r w:rsidR="00232D60" w:rsidRPr="00247904">
              <w:rPr>
                <w:rFonts w:ascii="Tahoma" w:hAnsi="Tahoma" w:cs="Tahoma"/>
                <w:sz w:val="18"/>
                <w:szCs w:val="18"/>
              </w:rPr>
              <w:t xml:space="preserve"> </w:t>
            </w:r>
            <w:r w:rsidRPr="00247904">
              <w:rPr>
                <w:rFonts w:ascii="Tahoma" w:hAnsi="Tahoma" w:cs="Tahoma"/>
                <w:sz w:val="18"/>
                <w:szCs w:val="18"/>
              </w:rPr>
              <w:t>prilikom</w:t>
            </w:r>
            <w:r w:rsidR="00232D60" w:rsidRPr="00247904">
              <w:rPr>
                <w:rFonts w:ascii="Tahoma" w:hAnsi="Tahoma" w:cs="Tahoma"/>
                <w:sz w:val="18"/>
                <w:szCs w:val="18"/>
              </w:rPr>
              <w:t xml:space="preserve"> </w:t>
            </w:r>
            <w:r w:rsidRPr="00247904">
              <w:rPr>
                <w:rFonts w:ascii="Tahoma" w:hAnsi="Tahoma" w:cs="Tahoma"/>
                <w:sz w:val="18"/>
                <w:szCs w:val="18"/>
              </w:rPr>
              <w:t>izvođenja</w:t>
            </w:r>
            <w:r w:rsidR="00232D60" w:rsidRPr="00247904">
              <w:rPr>
                <w:rFonts w:ascii="Tahoma" w:hAnsi="Tahoma" w:cs="Tahoma"/>
                <w:sz w:val="18"/>
                <w:szCs w:val="18"/>
              </w:rPr>
              <w:t xml:space="preserve"> </w:t>
            </w:r>
            <w:r w:rsidRPr="00247904">
              <w:rPr>
                <w:rFonts w:ascii="Tahoma" w:hAnsi="Tahoma" w:cs="Tahoma"/>
                <w:sz w:val="18"/>
                <w:szCs w:val="18"/>
              </w:rPr>
              <w:t>odgovarajućih</w:t>
            </w:r>
            <w:r w:rsidR="00232D60" w:rsidRPr="00247904">
              <w:rPr>
                <w:rFonts w:ascii="Tahoma" w:hAnsi="Tahoma" w:cs="Tahoma"/>
                <w:sz w:val="18"/>
                <w:szCs w:val="18"/>
              </w:rPr>
              <w:t xml:space="preserve"> </w:t>
            </w:r>
            <w:r w:rsidRPr="00247904">
              <w:rPr>
                <w:rFonts w:ascii="Tahoma" w:hAnsi="Tahoma" w:cs="Tahoma"/>
                <w:sz w:val="18"/>
                <w:szCs w:val="18"/>
              </w:rPr>
              <w:t>radova</w:t>
            </w:r>
          </w:p>
        </w:tc>
        <w:tc>
          <w:tcPr>
            <w:tcW w:w="411" w:type="pct"/>
            <w:shd w:val="clear" w:color="000000" w:fill="FFFFFF"/>
          </w:tcPr>
          <w:p w14:paraId="00505239" w14:textId="77777777" w:rsidR="00232D60" w:rsidRPr="00247904" w:rsidRDefault="00232D60" w:rsidP="00C858D6">
            <w:pPr>
              <w:autoSpaceDE w:val="0"/>
              <w:autoSpaceDN w:val="0"/>
              <w:adjustRightInd w:val="0"/>
              <w:spacing w:before="40" w:afterLines="40" w:after="96"/>
              <w:jc w:val="center"/>
              <w:rPr>
                <w:rFonts w:ascii="Tahoma" w:hAnsi="Tahoma" w:cs="Tahoma"/>
                <w:sz w:val="18"/>
                <w:szCs w:val="18"/>
                <w:lang w:val="sr-Cyrl-RS"/>
              </w:rPr>
            </w:pPr>
            <w:r w:rsidRPr="00247904">
              <w:rPr>
                <w:rFonts w:ascii="Tahoma" w:hAnsi="Tahoma" w:cs="Tahoma"/>
                <w:sz w:val="18"/>
                <w:szCs w:val="18"/>
              </w:rPr>
              <w:t>50</w:t>
            </w:r>
            <w:r w:rsidRPr="00247904">
              <w:rPr>
                <w:rFonts w:ascii="Tahoma" w:hAnsi="Tahoma" w:cs="Tahoma"/>
                <w:sz w:val="18"/>
                <w:szCs w:val="18"/>
                <w:lang w:val="sr-Cyrl-RS"/>
              </w:rPr>
              <w:t xml:space="preserve"> </w:t>
            </w:r>
          </w:p>
          <w:p w14:paraId="246F0FE7" w14:textId="77777777" w:rsidR="00232D60" w:rsidRPr="00247904" w:rsidRDefault="00232D60" w:rsidP="00C858D6">
            <w:pPr>
              <w:autoSpaceDE w:val="0"/>
              <w:autoSpaceDN w:val="0"/>
              <w:adjustRightInd w:val="0"/>
              <w:spacing w:before="40" w:afterLines="40" w:after="96"/>
              <w:jc w:val="center"/>
              <w:rPr>
                <w:rFonts w:ascii="Tahoma" w:hAnsi="Tahoma" w:cs="Tahoma"/>
                <w:sz w:val="18"/>
                <w:szCs w:val="18"/>
                <w:lang w:val="sr-Cyrl-RS"/>
              </w:rPr>
            </w:pPr>
          </w:p>
        </w:tc>
        <w:tc>
          <w:tcPr>
            <w:tcW w:w="1240" w:type="pct"/>
            <w:shd w:val="clear" w:color="000000" w:fill="FFFFFF"/>
          </w:tcPr>
          <w:p w14:paraId="53C1D76D" w14:textId="3FCB7C36" w:rsidR="00232D60" w:rsidRPr="00247904" w:rsidRDefault="00F65F07" w:rsidP="00C858D6">
            <w:pPr>
              <w:autoSpaceDE w:val="0"/>
              <w:autoSpaceDN w:val="0"/>
              <w:adjustRightInd w:val="0"/>
              <w:spacing w:before="40" w:afterLines="40" w:after="96"/>
              <w:jc w:val="both"/>
              <w:rPr>
                <w:rFonts w:ascii="Tahoma" w:hAnsi="Tahoma" w:cs="Tahoma"/>
                <w:sz w:val="18"/>
                <w:szCs w:val="18"/>
                <w:lang w:eastAsia="ru-RU"/>
              </w:rPr>
            </w:pPr>
            <w:r w:rsidRPr="00247904">
              <w:rPr>
                <w:rFonts w:ascii="Tahoma" w:hAnsi="Tahoma" w:cs="Tahoma"/>
                <w:sz w:val="18"/>
                <w:szCs w:val="18"/>
              </w:rPr>
              <w:t>Zapisnici</w:t>
            </w:r>
            <w:r w:rsidR="00232D60" w:rsidRPr="00247904">
              <w:rPr>
                <w:rFonts w:ascii="Tahoma" w:hAnsi="Tahoma" w:cs="Tahoma"/>
                <w:sz w:val="18"/>
                <w:szCs w:val="18"/>
              </w:rPr>
              <w:t xml:space="preserve"> </w:t>
            </w:r>
            <w:r w:rsidRPr="00247904">
              <w:rPr>
                <w:rFonts w:ascii="Tahoma" w:hAnsi="Tahoma" w:cs="Tahoma"/>
                <w:sz w:val="18"/>
                <w:szCs w:val="18"/>
              </w:rPr>
              <w:t>koji</w:t>
            </w:r>
            <w:r w:rsidR="00232D60" w:rsidRPr="00247904">
              <w:rPr>
                <w:rFonts w:ascii="Tahoma" w:hAnsi="Tahoma" w:cs="Tahoma"/>
                <w:sz w:val="18"/>
                <w:szCs w:val="18"/>
              </w:rPr>
              <w:t xml:space="preserve"> </w:t>
            </w:r>
            <w:r w:rsidRPr="00247904">
              <w:rPr>
                <w:rFonts w:ascii="Tahoma" w:hAnsi="Tahoma" w:cs="Tahoma"/>
                <w:sz w:val="18"/>
                <w:szCs w:val="18"/>
              </w:rPr>
              <w:t>su</w:t>
            </w:r>
            <w:r w:rsidR="00232D60" w:rsidRPr="00247904">
              <w:rPr>
                <w:rFonts w:ascii="Tahoma" w:hAnsi="Tahoma" w:cs="Tahoma"/>
                <w:sz w:val="18"/>
                <w:szCs w:val="18"/>
              </w:rPr>
              <w:t xml:space="preserve"> </w:t>
            </w:r>
            <w:r w:rsidRPr="00247904">
              <w:rPr>
                <w:rFonts w:ascii="Tahoma" w:hAnsi="Tahoma" w:cs="Tahoma"/>
                <w:sz w:val="18"/>
                <w:szCs w:val="18"/>
              </w:rPr>
              <w:t>posebno</w:t>
            </w:r>
            <w:r w:rsidR="00232D60" w:rsidRPr="00247904">
              <w:rPr>
                <w:rFonts w:ascii="Tahoma" w:hAnsi="Tahoma" w:cs="Tahoma"/>
                <w:sz w:val="18"/>
                <w:szCs w:val="18"/>
              </w:rPr>
              <w:t xml:space="preserve"> </w:t>
            </w:r>
            <w:r w:rsidRPr="00247904">
              <w:rPr>
                <w:rFonts w:ascii="Tahoma" w:hAnsi="Tahoma" w:cs="Tahoma"/>
                <w:sz w:val="18"/>
                <w:szCs w:val="18"/>
              </w:rPr>
              <w:t>sačinjeni</w:t>
            </w:r>
            <w:r w:rsidR="00232D60" w:rsidRPr="00247904">
              <w:rPr>
                <w:rFonts w:ascii="Tahoma" w:hAnsi="Tahoma" w:cs="Tahoma"/>
                <w:sz w:val="18"/>
                <w:szCs w:val="18"/>
              </w:rPr>
              <w:t xml:space="preserve"> </w:t>
            </w:r>
            <w:r w:rsidRPr="00247904">
              <w:rPr>
                <w:rFonts w:ascii="Tahoma" w:hAnsi="Tahoma" w:cs="Tahoma"/>
                <w:sz w:val="18"/>
                <w:szCs w:val="18"/>
              </w:rPr>
              <w:t>za</w:t>
            </w:r>
            <w:r w:rsidR="00232D60" w:rsidRPr="00247904">
              <w:rPr>
                <w:rFonts w:ascii="Tahoma" w:hAnsi="Tahoma" w:cs="Tahoma"/>
                <w:sz w:val="18"/>
                <w:szCs w:val="18"/>
              </w:rPr>
              <w:t xml:space="preserve"> </w:t>
            </w:r>
            <w:r w:rsidRPr="00247904">
              <w:rPr>
                <w:rFonts w:ascii="Tahoma" w:hAnsi="Tahoma" w:cs="Tahoma"/>
                <w:sz w:val="18"/>
                <w:szCs w:val="18"/>
              </w:rPr>
              <w:t>svaki</w:t>
            </w:r>
            <w:r w:rsidR="00232D60" w:rsidRPr="00247904">
              <w:rPr>
                <w:rFonts w:ascii="Tahoma" w:hAnsi="Tahoma" w:cs="Tahoma"/>
                <w:sz w:val="18"/>
                <w:szCs w:val="18"/>
              </w:rPr>
              <w:t xml:space="preserve"> </w:t>
            </w:r>
            <w:r w:rsidRPr="00247904">
              <w:rPr>
                <w:rFonts w:ascii="Tahoma" w:hAnsi="Tahoma" w:cs="Tahoma"/>
                <w:sz w:val="18"/>
                <w:szCs w:val="18"/>
              </w:rPr>
              <w:t>dokument</w:t>
            </w:r>
            <w:r w:rsidR="00232D60" w:rsidRPr="00247904">
              <w:rPr>
                <w:rFonts w:ascii="Tahoma" w:hAnsi="Tahoma" w:cs="Tahoma"/>
                <w:sz w:val="18"/>
                <w:szCs w:val="18"/>
              </w:rPr>
              <w:t xml:space="preserve"> </w:t>
            </w:r>
            <w:r w:rsidRPr="00247904">
              <w:rPr>
                <w:rFonts w:ascii="Tahoma" w:hAnsi="Tahoma" w:cs="Tahoma"/>
                <w:sz w:val="18"/>
                <w:szCs w:val="18"/>
              </w:rPr>
              <w:t>i</w:t>
            </w:r>
            <w:r w:rsidR="00232D60" w:rsidRPr="00247904">
              <w:rPr>
                <w:rFonts w:ascii="Tahoma" w:hAnsi="Tahoma" w:cs="Tahoma"/>
                <w:sz w:val="18"/>
                <w:szCs w:val="18"/>
              </w:rPr>
              <w:t xml:space="preserve"> </w:t>
            </w:r>
            <w:r w:rsidRPr="00247904">
              <w:rPr>
                <w:rFonts w:ascii="Tahoma" w:hAnsi="Tahoma" w:cs="Tahoma"/>
                <w:sz w:val="18"/>
                <w:szCs w:val="18"/>
              </w:rPr>
              <w:t>uzajamno</w:t>
            </w:r>
            <w:r w:rsidR="00232D60" w:rsidRPr="00247904">
              <w:rPr>
                <w:rFonts w:ascii="Tahoma" w:hAnsi="Tahoma" w:cs="Tahoma"/>
                <w:sz w:val="18"/>
                <w:szCs w:val="18"/>
              </w:rPr>
              <w:t xml:space="preserve"> </w:t>
            </w:r>
            <w:r w:rsidRPr="00247904">
              <w:rPr>
                <w:rFonts w:ascii="Tahoma" w:hAnsi="Tahoma" w:cs="Tahoma"/>
                <w:sz w:val="18"/>
                <w:szCs w:val="18"/>
              </w:rPr>
              <w:t>potpisani</w:t>
            </w:r>
            <w:r w:rsidR="00232D60" w:rsidRPr="00247904">
              <w:rPr>
                <w:rFonts w:ascii="Tahoma" w:hAnsi="Tahoma" w:cs="Tahoma"/>
                <w:sz w:val="18"/>
                <w:szCs w:val="18"/>
              </w:rPr>
              <w:t xml:space="preserve"> </w:t>
            </w:r>
            <w:r w:rsidRPr="00247904">
              <w:rPr>
                <w:rFonts w:ascii="Tahoma" w:hAnsi="Tahoma" w:cs="Tahoma"/>
                <w:sz w:val="18"/>
                <w:szCs w:val="18"/>
              </w:rPr>
              <w:t>od</w:t>
            </w:r>
            <w:r w:rsidR="00232D60" w:rsidRPr="00247904">
              <w:rPr>
                <w:rFonts w:ascii="Tahoma" w:hAnsi="Tahoma" w:cs="Tahoma"/>
                <w:sz w:val="18"/>
                <w:szCs w:val="18"/>
              </w:rPr>
              <w:t xml:space="preserve"> </w:t>
            </w:r>
            <w:r w:rsidRPr="00247904">
              <w:rPr>
                <w:rFonts w:ascii="Tahoma" w:hAnsi="Tahoma" w:cs="Tahoma"/>
                <w:sz w:val="18"/>
                <w:szCs w:val="18"/>
              </w:rPr>
              <w:t>strane</w:t>
            </w:r>
            <w:r w:rsidR="00232D60" w:rsidRPr="00247904">
              <w:rPr>
                <w:rFonts w:ascii="Tahoma" w:hAnsi="Tahoma" w:cs="Tahoma"/>
                <w:sz w:val="18"/>
                <w:szCs w:val="18"/>
              </w:rPr>
              <w:t xml:space="preserve"> </w:t>
            </w:r>
            <w:r w:rsidRPr="00247904">
              <w:rPr>
                <w:rFonts w:ascii="Tahoma" w:hAnsi="Tahoma" w:cs="Tahoma"/>
                <w:sz w:val="18"/>
                <w:szCs w:val="18"/>
              </w:rPr>
              <w:t>predstavnika</w:t>
            </w:r>
            <w:r w:rsidR="00232D60" w:rsidRPr="00247904">
              <w:rPr>
                <w:rFonts w:ascii="Tahoma" w:hAnsi="Tahoma" w:cs="Tahoma"/>
                <w:sz w:val="18"/>
                <w:szCs w:val="18"/>
              </w:rPr>
              <w:t xml:space="preserve"> </w:t>
            </w:r>
            <w:r w:rsidRPr="00247904">
              <w:rPr>
                <w:rFonts w:ascii="Tahoma" w:hAnsi="Tahoma" w:cs="Tahoma"/>
                <w:sz w:val="18"/>
                <w:szCs w:val="18"/>
              </w:rPr>
              <w:t>Naručioca</w:t>
            </w:r>
            <w:r w:rsidR="00232D60" w:rsidRPr="00247904">
              <w:rPr>
                <w:rFonts w:ascii="Tahoma" w:hAnsi="Tahoma" w:cs="Tahoma"/>
                <w:sz w:val="18"/>
                <w:szCs w:val="18"/>
              </w:rPr>
              <w:t xml:space="preserve"> </w:t>
            </w:r>
            <w:r w:rsidRPr="00247904">
              <w:rPr>
                <w:rFonts w:ascii="Tahoma" w:hAnsi="Tahoma" w:cs="Tahoma"/>
                <w:sz w:val="18"/>
                <w:szCs w:val="18"/>
              </w:rPr>
              <w:t>i</w:t>
            </w:r>
            <w:r w:rsidR="00232D60" w:rsidRPr="00247904">
              <w:rPr>
                <w:rFonts w:ascii="Tahoma" w:hAnsi="Tahoma" w:cs="Tahoma"/>
                <w:sz w:val="18"/>
                <w:szCs w:val="18"/>
              </w:rPr>
              <w:t xml:space="preserve"> </w:t>
            </w:r>
            <w:r w:rsidRPr="00247904">
              <w:rPr>
                <w:rFonts w:ascii="Tahoma" w:hAnsi="Tahoma" w:cs="Tahoma"/>
                <w:sz w:val="18"/>
                <w:szCs w:val="18"/>
              </w:rPr>
              <w:t>Izvođača</w:t>
            </w:r>
            <w:r w:rsidR="00232D60" w:rsidRPr="00247904">
              <w:rPr>
                <w:rFonts w:ascii="Tahoma" w:hAnsi="Tahoma" w:cs="Tahoma"/>
                <w:sz w:val="18"/>
                <w:szCs w:val="18"/>
              </w:rPr>
              <w:t xml:space="preserve">, </w:t>
            </w:r>
            <w:r w:rsidRPr="00247904">
              <w:rPr>
                <w:rFonts w:ascii="Tahoma" w:hAnsi="Tahoma" w:cs="Tahoma"/>
                <w:sz w:val="18"/>
                <w:szCs w:val="18"/>
              </w:rPr>
              <w:t>sa</w:t>
            </w:r>
            <w:r w:rsidR="00232D60" w:rsidRPr="00247904">
              <w:rPr>
                <w:rFonts w:ascii="Tahoma" w:hAnsi="Tahoma" w:cs="Tahoma"/>
                <w:sz w:val="18"/>
                <w:szCs w:val="18"/>
              </w:rPr>
              <w:t xml:space="preserve"> </w:t>
            </w:r>
            <w:r w:rsidRPr="00247904">
              <w:rPr>
                <w:rFonts w:ascii="Tahoma" w:hAnsi="Tahoma" w:cs="Tahoma"/>
                <w:sz w:val="18"/>
                <w:szCs w:val="18"/>
              </w:rPr>
              <w:t>priloženom</w:t>
            </w:r>
            <w:r w:rsidR="00232D60" w:rsidRPr="00247904">
              <w:rPr>
                <w:rFonts w:ascii="Tahoma" w:hAnsi="Tahoma" w:cs="Tahoma"/>
                <w:sz w:val="18"/>
                <w:szCs w:val="18"/>
              </w:rPr>
              <w:t xml:space="preserve"> </w:t>
            </w:r>
            <w:r w:rsidRPr="00247904">
              <w:rPr>
                <w:rFonts w:ascii="Tahoma" w:hAnsi="Tahoma" w:cs="Tahoma"/>
                <w:sz w:val="18"/>
                <w:szCs w:val="18"/>
              </w:rPr>
              <w:t>naslovnom</w:t>
            </w:r>
            <w:r w:rsidR="00232D60" w:rsidRPr="00247904">
              <w:rPr>
                <w:rFonts w:ascii="Tahoma" w:hAnsi="Tahoma" w:cs="Tahoma"/>
                <w:sz w:val="18"/>
                <w:szCs w:val="18"/>
              </w:rPr>
              <w:t xml:space="preserve"> </w:t>
            </w:r>
            <w:r w:rsidRPr="00247904">
              <w:rPr>
                <w:rFonts w:ascii="Tahoma" w:hAnsi="Tahoma" w:cs="Tahoma"/>
                <w:sz w:val="18"/>
                <w:szCs w:val="18"/>
              </w:rPr>
              <w:t>stranom</w:t>
            </w:r>
            <w:r w:rsidR="00232D60" w:rsidRPr="00247904">
              <w:rPr>
                <w:rFonts w:ascii="Tahoma" w:hAnsi="Tahoma" w:cs="Tahoma"/>
                <w:sz w:val="18"/>
                <w:szCs w:val="18"/>
              </w:rPr>
              <w:t xml:space="preserve"> </w:t>
            </w:r>
            <w:r w:rsidRPr="00247904">
              <w:rPr>
                <w:rFonts w:ascii="Tahoma" w:hAnsi="Tahoma" w:cs="Tahoma"/>
                <w:sz w:val="18"/>
                <w:szCs w:val="18"/>
              </w:rPr>
              <w:t>dokumenta</w:t>
            </w:r>
            <w:r w:rsidR="00232D60" w:rsidRPr="00247904">
              <w:rPr>
                <w:rFonts w:ascii="Tahoma" w:hAnsi="Tahoma" w:cs="Tahoma"/>
                <w:sz w:val="18"/>
                <w:szCs w:val="18"/>
              </w:rPr>
              <w:t xml:space="preserve"> </w:t>
            </w:r>
            <w:r w:rsidRPr="00247904">
              <w:rPr>
                <w:rFonts w:ascii="Tahoma" w:hAnsi="Tahoma" w:cs="Tahoma"/>
                <w:sz w:val="18"/>
                <w:szCs w:val="18"/>
              </w:rPr>
              <w:t>i</w:t>
            </w:r>
            <w:r w:rsidR="00232D60" w:rsidRPr="00247904">
              <w:rPr>
                <w:rFonts w:ascii="Tahoma" w:hAnsi="Tahoma" w:cs="Tahoma"/>
                <w:sz w:val="18"/>
                <w:szCs w:val="18"/>
              </w:rPr>
              <w:t xml:space="preserve"> </w:t>
            </w:r>
            <w:r w:rsidRPr="00247904">
              <w:rPr>
                <w:rFonts w:ascii="Tahoma" w:hAnsi="Tahoma" w:cs="Tahoma"/>
                <w:sz w:val="18"/>
                <w:szCs w:val="18"/>
              </w:rPr>
              <w:t>stranicama</w:t>
            </w:r>
            <w:r w:rsidR="00232D60" w:rsidRPr="00247904">
              <w:rPr>
                <w:rFonts w:ascii="Tahoma" w:hAnsi="Tahoma" w:cs="Tahoma"/>
                <w:sz w:val="18"/>
                <w:szCs w:val="18"/>
              </w:rPr>
              <w:t xml:space="preserve"> </w:t>
            </w:r>
            <w:r w:rsidRPr="00247904">
              <w:rPr>
                <w:rFonts w:ascii="Tahoma" w:hAnsi="Tahoma" w:cs="Tahoma"/>
                <w:sz w:val="18"/>
                <w:szCs w:val="18"/>
              </w:rPr>
              <w:t>kojima</w:t>
            </w:r>
            <w:r w:rsidR="00232D60" w:rsidRPr="00247904">
              <w:rPr>
                <w:rFonts w:ascii="Tahoma" w:hAnsi="Tahoma" w:cs="Tahoma"/>
                <w:sz w:val="18"/>
                <w:szCs w:val="18"/>
              </w:rPr>
              <w:t xml:space="preserve"> </w:t>
            </w:r>
            <w:r w:rsidRPr="00247904">
              <w:rPr>
                <w:rFonts w:ascii="Tahoma" w:hAnsi="Tahoma" w:cs="Tahoma"/>
                <w:sz w:val="18"/>
                <w:szCs w:val="18"/>
              </w:rPr>
              <w:t>je</w:t>
            </w:r>
            <w:r w:rsidR="00232D60" w:rsidRPr="00247904">
              <w:rPr>
                <w:rFonts w:ascii="Tahoma" w:hAnsi="Tahoma" w:cs="Tahoma"/>
                <w:sz w:val="18"/>
                <w:szCs w:val="18"/>
              </w:rPr>
              <w:t xml:space="preserve"> </w:t>
            </w:r>
            <w:r w:rsidRPr="00247904">
              <w:rPr>
                <w:rFonts w:ascii="Tahoma" w:hAnsi="Tahoma" w:cs="Tahoma"/>
                <w:sz w:val="18"/>
                <w:szCs w:val="18"/>
              </w:rPr>
              <w:t>dokument</w:t>
            </w:r>
            <w:r w:rsidR="00232D60" w:rsidRPr="00247904">
              <w:rPr>
                <w:rFonts w:ascii="Tahoma" w:hAnsi="Tahoma" w:cs="Tahoma"/>
                <w:sz w:val="18"/>
                <w:szCs w:val="18"/>
              </w:rPr>
              <w:t xml:space="preserve"> </w:t>
            </w:r>
            <w:r w:rsidRPr="00247904">
              <w:rPr>
                <w:rFonts w:ascii="Tahoma" w:hAnsi="Tahoma" w:cs="Tahoma"/>
                <w:sz w:val="18"/>
                <w:szCs w:val="18"/>
              </w:rPr>
              <w:t>usvojen</w:t>
            </w:r>
            <w:r w:rsidR="00232D60" w:rsidRPr="00247904">
              <w:rPr>
                <w:rFonts w:ascii="Tahoma" w:hAnsi="Tahoma" w:cs="Tahoma"/>
                <w:sz w:val="18"/>
                <w:szCs w:val="18"/>
              </w:rPr>
              <w:t xml:space="preserve"> </w:t>
            </w:r>
            <w:r w:rsidRPr="00247904">
              <w:rPr>
                <w:rFonts w:ascii="Tahoma" w:hAnsi="Tahoma" w:cs="Tahoma"/>
                <w:sz w:val="18"/>
                <w:szCs w:val="18"/>
              </w:rPr>
              <w:t>i</w:t>
            </w:r>
            <w:r w:rsidR="00232D60" w:rsidRPr="00247904">
              <w:rPr>
                <w:rFonts w:ascii="Tahoma" w:hAnsi="Tahoma" w:cs="Tahoma"/>
                <w:sz w:val="18"/>
                <w:szCs w:val="18"/>
              </w:rPr>
              <w:t xml:space="preserve"> </w:t>
            </w:r>
            <w:r w:rsidRPr="00247904">
              <w:rPr>
                <w:rFonts w:ascii="Tahoma" w:hAnsi="Tahoma" w:cs="Tahoma"/>
                <w:sz w:val="18"/>
                <w:szCs w:val="18"/>
              </w:rPr>
              <w:t>usaglašen</w:t>
            </w:r>
            <w:r w:rsidR="00232D60" w:rsidRPr="00247904">
              <w:rPr>
                <w:rFonts w:ascii="Tahoma" w:hAnsi="Tahoma" w:cs="Tahoma"/>
                <w:sz w:val="18"/>
                <w:szCs w:val="18"/>
              </w:rPr>
              <w:t xml:space="preserve">, </w:t>
            </w:r>
            <w:r w:rsidRPr="00247904">
              <w:rPr>
                <w:rFonts w:ascii="Tahoma" w:hAnsi="Tahoma" w:cs="Tahoma"/>
                <w:sz w:val="18"/>
                <w:szCs w:val="18"/>
              </w:rPr>
              <w:t>a</w:t>
            </w:r>
            <w:r w:rsidR="00232D60" w:rsidRPr="00247904">
              <w:rPr>
                <w:rFonts w:ascii="Tahoma" w:hAnsi="Tahoma" w:cs="Tahoma"/>
                <w:sz w:val="18"/>
                <w:szCs w:val="18"/>
              </w:rPr>
              <w:t xml:space="preserve"> </w:t>
            </w:r>
            <w:r w:rsidRPr="00247904">
              <w:rPr>
                <w:rFonts w:ascii="Tahoma" w:hAnsi="Tahoma" w:cs="Tahoma"/>
                <w:sz w:val="18"/>
                <w:szCs w:val="18"/>
              </w:rPr>
              <w:t>koji</w:t>
            </w:r>
            <w:r w:rsidR="00232D60" w:rsidRPr="00247904">
              <w:rPr>
                <w:rFonts w:ascii="Tahoma" w:hAnsi="Tahoma" w:cs="Tahoma"/>
                <w:sz w:val="18"/>
                <w:szCs w:val="18"/>
              </w:rPr>
              <w:t xml:space="preserve"> </w:t>
            </w:r>
            <w:r w:rsidRPr="00247904">
              <w:rPr>
                <w:rFonts w:ascii="Tahoma" w:hAnsi="Tahoma" w:cs="Tahoma"/>
                <w:sz w:val="18"/>
                <w:szCs w:val="18"/>
              </w:rPr>
              <w:t>je</w:t>
            </w:r>
            <w:r w:rsidR="00232D60" w:rsidRPr="00247904">
              <w:rPr>
                <w:rFonts w:ascii="Tahoma" w:hAnsi="Tahoma" w:cs="Tahoma"/>
                <w:sz w:val="18"/>
                <w:szCs w:val="18"/>
              </w:rPr>
              <w:t xml:space="preserve"> </w:t>
            </w:r>
            <w:r w:rsidRPr="00247904">
              <w:rPr>
                <w:rFonts w:ascii="Tahoma" w:hAnsi="Tahoma" w:cs="Tahoma"/>
                <w:sz w:val="18"/>
                <w:szCs w:val="18"/>
              </w:rPr>
              <w:t>ispostavio</w:t>
            </w:r>
            <w:r w:rsidR="00232D60" w:rsidRPr="00247904">
              <w:rPr>
                <w:rFonts w:ascii="Tahoma" w:hAnsi="Tahoma" w:cs="Tahoma"/>
                <w:sz w:val="18"/>
                <w:szCs w:val="18"/>
              </w:rPr>
              <w:t xml:space="preserve"> </w:t>
            </w:r>
            <w:r w:rsidRPr="00247904">
              <w:rPr>
                <w:rFonts w:ascii="Tahoma" w:hAnsi="Tahoma" w:cs="Tahoma"/>
                <w:sz w:val="18"/>
                <w:szCs w:val="18"/>
              </w:rPr>
              <w:t>Izvođač</w:t>
            </w:r>
          </w:p>
        </w:tc>
        <w:tc>
          <w:tcPr>
            <w:tcW w:w="1120" w:type="pct"/>
            <w:shd w:val="clear" w:color="000000" w:fill="FFFFFF"/>
          </w:tcPr>
          <w:p w14:paraId="4E7255E6" w14:textId="77777777" w:rsidR="00232D60" w:rsidRPr="00247904" w:rsidRDefault="00232D60" w:rsidP="00C858D6">
            <w:pPr>
              <w:autoSpaceDE w:val="0"/>
              <w:autoSpaceDN w:val="0"/>
              <w:adjustRightInd w:val="0"/>
              <w:spacing w:before="40" w:afterLines="40" w:after="96"/>
              <w:jc w:val="both"/>
              <w:rPr>
                <w:rFonts w:ascii="Tahoma" w:hAnsi="Tahoma" w:cs="Tahoma"/>
                <w:sz w:val="18"/>
                <w:szCs w:val="18"/>
                <w:lang w:eastAsia="ru-RU"/>
              </w:rPr>
            </w:pPr>
          </w:p>
        </w:tc>
      </w:tr>
      <w:tr w:rsidR="00232D60" w:rsidRPr="00247904" w14:paraId="05B2A503" w14:textId="77777777" w:rsidTr="00C858D6">
        <w:tblPrEx>
          <w:tblCellMar>
            <w:top w:w="85" w:type="dxa"/>
            <w:bottom w:w="85" w:type="dxa"/>
          </w:tblCellMar>
        </w:tblPrEx>
        <w:trPr>
          <w:trHeight w:val="1516"/>
        </w:trPr>
        <w:tc>
          <w:tcPr>
            <w:tcW w:w="253" w:type="pct"/>
            <w:shd w:val="clear" w:color="000000" w:fill="FFFFFF"/>
          </w:tcPr>
          <w:p w14:paraId="702AF815" w14:textId="77777777" w:rsidR="00232D60" w:rsidRPr="00247904" w:rsidRDefault="00232D60" w:rsidP="00232D60">
            <w:pPr>
              <w:numPr>
                <w:ilvl w:val="0"/>
                <w:numId w:val="25"/>
              </w:numPr>
              <w:suppressAutoHyphens w:val="0"/>
              <w:autoSpaceDE w:val="0"/>
              <w:autoSpaceDN w:val="0"/>
              <w:adjustRightInd w:val="0"/>
              <w:spacing w:before="40" w:afterLines="40" w:after="96"/>
              <w:jc w:val="center"/>
              <w:rPr>
                <w:rFonts w:ascii="Tahoma" w:hAnsi="Tahoma" w:cs="Tahoma"/>
                <w:sz w:val="18"/>
                <w:szCs w:val="18"/>
                <w:lang w:eastAsia="ru-RU"/>
              </w:rPr>
            </w:pPr>
          </w:p>
        </w:tc>
        <w:tc>
          <w:tcPr>
            <w:tcW w:w="1975" w:type="pct"/>
            <w:shd w:val="clear" w:color="000000" w:fill="FFFFFF"/>
          </w:tcPr>
          <w:p w14:paraId="3B7C1ED0" w14:textId="50E84923" w:rsidR="00232D60" w:rsidRPr="00247904" w:rsidRDefault="00F65F07" w:rsidP="00C858D6">
            <w:pPr>
              <w:autoSpaceDE w:val="0"/>
              <w:autoSpaceDN w:val="0"/>
              <w:adjustRightInd w:val="0"/>
              <w:spacing w:before="40" w:afterLines="40" w:after="96"/>
              <w:jc w:val="both"/>
              <w:rPr>
                <w:rFonts w:ascii="Tahoma" w:hAnsi="Tahoma" w:cs="Tahoma"/>
                <w:sz w:val="18"/>
                <w:szCs w:val="18"/>
                <w:lang w:eastAsia="ru-RU"/>
              </w:rPr>
            </w:pPr>
            <w:r w:rsidRPr="00247904">
              <w:rPr>
                <w:rFonts w:ascii="Tahoma" w:hAnsi="Tahoma" w:cs="Tahoma"/>
                <w:sz w:val="18"/>
                <w:szCs w:val="18"/>
              </w:rPr>
              <w:t>Rasklapanje</w:t>
            </w:r>
            <w:r w:rsidR="00232D60" w:rsidRPr="00247904">
              <w:rPr>
                <w:rFonts w:ascii="Tahoma" w:hAnsi="Tahoma" w:cs="Tahoma"/>
                <w:sz w:val="18"/>
                <w:szCs w:val="18"/>
              </w:rPr>
              <w:t xml:space="preserve"> </w:t>
            </w:r>
            <w:r w:rsidRPr="00247904">
              <w:rPr>
                <w:rFonts w:ascii="Tahoma" w:hAnsi="Tahoma" w:cs="Tahoma"/>
                <w:sz w:val="18"/>
                <w:szCs w:val="18"/>
              </w:rPr>
              <w:t>objekata</w:t>
            </w:r>
            <w:r w:rsidR="00232D60" w:rsidRPr="00247904">
              <w:rPr>
                <w:rFonts w:ascii="Tahoma" w:hAnsi="Tahoma" w:cs="Tahoma"/>
                <w:sz w:val="18"/>
                <w:szCs w:val="18"/>
              </w:rPr>
              <w:t xml:space="preserve"> (</w:t>
            </w:r>
            <w:r w:rsidRPr="00247904">
              <w:rPr>
                <w:rFonts w:ascii="Tahoma" w:hAnsi="Tahoma" w:cs="Tahoma"/>
                <w:sz w:val="18"/>
                <w:szCs w:val="18"/>
              </w:rPr>
              <w:t>punilišta</w:t>
            </w:r>
            <w:r w:rsidR="00232D60" w:rsidRPr="00247904">
              <w:rPr>
                <w:rFonts w:ascii="Tahoma" w:hAnsi="Tahoma" w:cs="Tahoma"/>
                <w:sz w:val="18"/>
                <w:szCs w:val="18"/>
              </w:rPr>
              <w:t xml:space="preserve">, </w:t>
            </w:r>
            <w:r w:rsidRPr="00247904">
              <w:rPr>
                <w:rFonts w:ascii="Tahoma" w:hAnsi="Tahoma" w:cs="Tahoma"/>
                <w:sz w:val="18"/>
                <w:szCs w:val="18"/>
              </w:rPr>
              <w:t>zaštitne</w:t>
            </w:r>
            <w:r w:rsidR="00232D60" w:rsidRPr="00247904">
              <w:rPr>
                <w:rFonts w:ascii="Tahoma" w:hAnsi="Tahoma" w:cs="Tahoma"/>
                <w:sz w:val="18"/>
                <w:szCs w:val="18"/>
              </w:rPr>
              <w:t xml:space="preserve"> </w:t>
            </w:r>
            <w:r w:rsidRPr="00247904">
              <w:rPr>
                <w:rFonts w:ascii="Tahoma" w:hAnsi="Tahoma" w:cs="Tahoma"/>
                <w:sz w:val="18"/>
                <w:szCs w:val="18"/>
              </w:rPr>
              <w:t>ograde</w:t>
            </w:r>
            <w:r w:rsidR="00232D60" w:rsidRPr="00247904">
              <w:rPr>
                <w:rFonts w:ascii="Tahoma" w:hAnsi="Tahoma" w:cs="Tahoma"/>
                <w:sz w:val="18"/>
                <w:szCs w:val="18"/>
              </w:rPr>
              <w:t xml:space="preserve">), </w:t>
            </w:r>
            <w:r w:rsidRPr="00247904">
              <w:rPr>
                <w:rFonts w:ascii="Tahoma" w:hAnsi="Tahoma" w:cs="Tahoma"/>
                <w:sz w:val="18"/>
                <w:szCs w:val="18"/>
              </w:rPr>
              <w:t>električnih</w:t>
            </w:r>
            <w:r w:rsidR="00232D60" w:rsidRPr="00247904">
              <w:rPr>
                <w:rFonts w:ascii="Tahoma" w:hAnsi="Tahoma" w:cs="Tahoma"/>
                <w:sz w:val="18"/>
                <w:szCs w:val="18"/>
              </w:rPr>
              <w:t xml:space="preserve"> </w:t>
            </w:r>
            <w:r w:rsidRPr="00247904">
              <w:rPr>
                <w:rFonts w:ascii="Tahoma" w:hAnsi="Tahoma" w:cs="Tahoma"/>
                <w:sz w:val="18"/>
                <w:szCs w:val="18"/>
              </w:rPr>
              <w:t>vodova</w:t>
            </w:r>
            <w:r w:rsidR="00232D60" w:rsidRPr="00247904">
              <w:rPr>
                <w:rFonts w:ascii="Tahoma" w:hAnsi="Tahoma" w:cs="Tahoma"/>
                <w:sz w:val="18"/>
                <w:szCs w:val="18"/>
              </w:rPr>
              <w:t xml:space="preserve">, </w:t>
            </w:r>
            <w:r w:rsidRPr="00247904">
              <w:rPr>
                <w:rFonts w:ascii="Tahoma" w:hAnsi="Tahoma" w:cs="Tahoma"/>
                <w:sz w:val="18"/>
                <w:szCs w:val="18"/>
              </w:rPr>
              <w:t>tehničkih</w:t>
            </w:r>
            <w:r w:rsidR="00232D60" w:rsidRPr="00247904">
              <w:rPr>
                <w:rFonts w:ascii="Tahoma" w:hAnsi="Tahoma" w:cs="Tahoma"/>
                <w:sz w:val="18"/>
                <w:szCs w:val="18"/>
              </w:rPr>
              <w:t xml:space="preserve"> </w:t>
            </w:r>
            <w:r w:rsidRPr="00247904">
              <w:rPr>
                <w:rFonts w:ascii="Tahoma" w:hAnsi="Tahoma" w:cs="Tahoma"/>
                <w:sz w:val="18"/>
                <w:szCs w:val="18"/>
              </w:rPr>
              <w:t>uređaja</w:t>
            </w:r>
            <w:r w:rsidR="00232D60" w:rsidRPr="00247904">
              <w:rPr>
                <w:rFonts w:ascii="Tahoma" w:hAnsi="Tahoma" w:cs="Tahoma"/>
                <w:sz w:val="18"/>
                <w:szCs w:val="18"/>
              </w:rPr>
              <w:t xml:space="preserve">, </w:t>
            </w:r>
            <w:r w:rsidRPr="00247904">
              <w:rPr>
                <w:rFonts w:ascii="Tahoma" w:hAnsi="Tahoma" w:cs="Tahoma"/>
                <w:sz w:val="18"/>
                <w:szCs w:val="18"/>
              </w:rPr>
              <w:t>opreme</w:t>
            </w:r>
            <w:r w:rsidR="00232D60" w:rsidRPr="00247904">
              <w:rPr>
                <w:rFonts w:ascii="Tahoma" w:hAnsi="Tahoma" w:cs="Tahoma"/>
                <w:sz w:val="18"/>
                <w:szCs w:val="18"/>
              </w:rPr>
              <w:t xml:space="preserve">, </w:t>
            </w:r>
            <w:r w:rsidRPr="00247904">
              <w:rPr>
                <w:rFonts w:ascii="Tahoma" w:hAnsi="Tahoma" w:cs="Tahoma"/>
                <w:sz w:val="18"/>
                <w:szCs w:val="18"/>
              </w:rPr>
              <w:t>podzemnih</w:t>
            </w:r>
            <w:r w:rsidR="00232D60" w:rsidRPr="00247904">
              <w:rPr>
                <w:rFonts w:ascii="Tahoma" w:hAnsi="Tahoma" w:cs="Tahoma"/>
                <w:sz w:val="18"/>
                <w:szCs w:val="18"/>
              </w:rPr>
              <w:t xml:space="preserve"> </w:t>
            </w:r>
            <w:r w:rsidRPr="00247904">
              <w:rPr>
                <w:rFonts w:ascii="Tahoma" w:hAnsi="Tahoma" w:cs="Tahoma"/>
                <w:sz w:val="18"/>
                <w:szCs w:val="18"/>
              </w:rPr>
              <w:t>instalacija</w:t>
            </w:r>
            <w:r w:rsidR="00232D60" w:rsidRPr="00247904">
              <w:rPr>
                <w:rFonts w:ascii="Tahoma" w:hAnsi="Tahoma" w:cs="Tahoma"/>
                <w:sz w:val="18"/>
                <w:szCs w:val="18"/>
              </w:rPr>
              <w:t xml:space="preserve"> (</w:t>
            </w:r>
            <w:r w:rsidRPr="00247904">
              <w:rPr>
                <w:rFonts w:ascii="Tahoma" w:hAnsi="Tahoma" w:cs="Tahoma"/>
                <w:sz w:val="18"/>
                <w:szCs w:val="18"/>
              </w:rPr>
              <w:t>uklјučujući</w:t>
            </w:r>
            <w:r w:rsidR="00232D60" w:rsidRPr="00247904">
              <w:rPr>
                <w:rFonts w:ascii="Tahoma" w:hAnsi="Tahoma" w:cs="Tahoma"/>
                <w:sz w:val="18"/>
                <w:szCs w:val="18"/>
              </w:rPr>
              <w:t xml:space="preserve"> </w:t>
            </w:r>
            <w:r w:rsidRPr="00247904">
              <w:rPr>
                <w:rFonts w:ascii="Tahoma" w:hAnsi="Tahoma" w:cs="Tahoma"/>
                <w:sz w:val="18"/>
                <w:szCs w:val="18"/>
              </w:rPr>
              <w:t>kablovske</w:t>
            </w:r>
            <w:r w:rsidR="00232D60" w:rsidRPr="00247904">
              <w:rPr>
                <w:rFonts w:ascii="Tahoma" w:hAnsi="Tahoma" w:cs="Tahoma"/>
                <w:sz w:val="18"/>
                <w:szCs w:val="18"/>
              </w:rPr>
              <w:t xml:space="preserve"> </w:t>
            </w:r>
            <w:r w:rsidRPr="00247904">
              <w:rPr>
                <w:rFonts w:ascii="Tahoma" w:hAnsi="Tahoma" w:cs="Tahoma"/>
                <w:sz w:val="18"/>
                <w:szCs w:val="18"/>
              </w:rPr>
              <w:t>vodove</w:t>
            </w:r>
            <w:r w:rsidR="00232D60" w:rsidRPr="00247904">
              <w:rPr>
                <w:rFonts w:ascii="Tahoma" w:hAnsi="Tahoma" w:cs="Tahoma"/>
                <w:sz w:val="18"/>
                <w:szCs w:val="18"/>
              </w:rPr>
              <w:t xml:space="preserve">), </w:t>
            </w:r>
            <w:r w:rsidRPr="00247904">
              <w:rPr>
                <w:rFonts w:ascii="Tahoma" w:hAnsi="Tahoma" w:cs="Tahoma"/>
                <w:sz w:val="18"/>
                <w:szCs w:val="18"/>
              </w:rPr>
              <w:t>uklјučujući</w:t>
            </w:r>
            <w:r w:rsidR="00232D60" w:rsidRPr="00247904">
              <w:rPr>
                <w:rFonts w:ascii="Tahoma" w:hAnsi="Tahoma" w:cs="Tahoma"/>
                <w:sz w:val="18"/>
                <w:szCs w:val="18"/>
              </w:rPr>
              <w:t xml:space="preserve"> </w:t>
            </w:r>
            <w:r w:rsidRPr="00247904">
              <w:rPr>
                <w:rFonts w:ascii="Tahoma" w:hAnsi="Tahoma" w:cs="Tahoma"/>
                <w:sz w:val="18"/>
                <w:szCs w:val="18"/>
              </w:rPr>
              <w:t>šahtove</w:t>
            </w:r>
            <w:r w:rsidR="00232D60" w:rsidRPr="00247904">
              <w:rPr>
                <w:rFonts w:ascii="Tahoma" w:hAnsi="Tahoma" w:cs="Tahoma"/>
                <w:sz w:val="18"/>
                <w:szCs w:val="18"/>
              </w:rPr>
              <w:t xml:space="preserve"> </w:t>
            </w:r>
            <w:r w:rsidRPr="00247904">
              <w:rPr>
                <w:rFonts w:ascii="Tahoma" w:hAnsi="Tahoma" w:cs="Tahoma"/>
                <w:sz w:val="18"/>
                <w:szCs w:val="18"/>
              </w:rPr>
              <w:t>bunara</w:t>
            </w:r>
          </w:p>
        </w:tc>
        <w:tc>
          <w:tcPr>
            <w:tcW w:w="411" w:type="pct"/>
            <w:shd w:val="clear" w:color="000000" w:fill="FFFFFF"/>
          </w:tcPr>
          <w:p w14:paraId="23B6DBAB" w14:textId="77777777" w:rsidR="00232D60" w:rsidRPr="00247904" w:rsidRDefault="00232D60" w:rsidP="00C858D6">
            <w:pPr>
              <w:autoSpaceDE w:val="0"/>
              <w:autoSpaceDN w:val="0"/>
              <w:adjustRightInd w:val="0"/>
              <w:spacing w:before="40" w:afterLines="40" w:after="96"/>
              <w:jc w:val="center"/>
              <w:rPr>
                <w:rFonts w:ascii="Tahoma" w:hAnsi="Tahoma" w:cs="Tahoma"/>
                <w:sz w:val="18"/>
                <w:szCs w:val="18"/>
                <w:lang w:eastAsia="ru-RU"/>
              </w:rPr>
            </w:pPr>
            <w:r w:rsidRPr="00247904">
              <w:rPr>
                <w:rFonts w:ascii="Tahoma" w:hAnsi="Tahoma" w:cs="Tahoma"/>
                <w:sz w:val="18"/>
                <w:szCs w:val="18"/>
                <w:lang w:eastAsia="ru-RU"/>
              </w:rPr>
              <w:t>1000</w:t>
            </w:r>
          </w:p>
          <w:p w14:paraId="3915FB40" w14:textId="77777777" w:rsidR="00232D60" w:rsidRPr="00247904" w:rsidRDefault="00232D60" w:rsidP="00C858D6">
            <w:pPr>
              <w:autoSpaceDE w:val="0"/>
              <w:autoSpaceDN w:val="0"/>
              <w:adjustRightInd w:val="0"/>
              <w:spacing w:before="40" w:afterLines="40" w:after="96"/>
              <w:jc w:val="center"/>
              <w:rPr>
                <w:rFonts w:ascii="Tahoma" w:hAnsi="Tahoma" w:cs="Tahoma"/>
                <w:sz w:val="18"/>
                <w:szCs w:val="18"/>
                <w:lang w:eastAsia="ru-RU"/>
              </w:rPr>
            </w:pPr>
          </w:p>
          <w:p w14:paraId="1B548EB5" w14:textId="77777777" w:rsidR="00232D60" w:rsidRPr="00247904" w:rsidRDefault="00232D60" w:rsidP="00C858D6">
            <w:pPr>
              <w:autoSpaceDE w:val="0"/>
              <w:autoSpaceDN w:val="0"/>
              <w:adjustRightInd w:val="0"/>
              <w:spacing w:before="40" w:afterLines="40" w:after="96"/>
              <w:jc w:val="center"/>
              <w:rPr>
                <w:rFonts w:ascii="Tahoma" w:hAnsi="Tahoma" w:cs="Tahoma"/>
                <w:sz w:val="18"/>
                <w:szCs w:val="18"/>
                <w:lang w:eastAsia="ru-RU"/>
              </w:rPr>
            </w:pPr>
          </w:p>
        </w:tc>
        <w:tc>
          <w:tcPr>
            <w:tcW w:w="1240" w:type="pct"/>
            <w:shd w:val="clear" w:color="000000" w:fill="FFFFFF"/>
          </w:tcPr>
          <w:p w14:paraId="15F38209" w14:textId="1C93965D" w:rsidR="00232D60" w:rsidRPr="00247904" w:rsidRDefault="00F65F07" w:rsidP="00C858D6">
            <w:pPr>
              <w:autoSpaceDE w:val="0"/>
              <w:autoSpaceDN w:val="0"/>
              <w:adjustRightInd w:val="0"/>
              <w:spacing w:before="40" w:afterLines="40" w:after="96"/>
              <w:jc w:val="both"/>
              <w:rPr>
                <w:rFonts w:ascii="Tahoma" w:hAnsi="Tahoma" w:cs="Tahoma"/>
                <w:sz w:val="18"/>
                <w:szCs w:val="18"/>
                <w:lang w:eastAsia="ru-RU"/>
              </w:rPr>
            </w:pPr>
            <w:r w:rsidRPr="00247904">
              <w:rPr>
                <w:rFonts w:ascii="Tahoma" w:hAnsi="Tahoma" w:cs="Tahoma"/>
                <w:sz w:val="18"/>
                <w:szCs w:val="18"/>
              </w:rPr>
              <w:t>Zapisnici</w:t>
            </w:r>
            <w:r w:rsidR="00232D60" w:rsidRPr="00247904">
              <w:rPr>
                <w:rFonts w:ascii="Tahoma" w:hAnsi="Tahoma" w:cs="Tahoma"/>
                <w:sz w:val="18"/>
                <w:szCs w:val="18"/>
              </w:rPr>
              <w:t xml:space="preserve"> </w:t>
            </w:r>
            <w:r w:rsidRPr="00247904">
              <w:rPr>
                <w:rFonts w:ascii="Tahoma" w:hAnsi="Tahoma" w:cs="Tahoma"/>
                <w:sz w:val="18"/>
                <w:szCs w:val="18"/>
              </w:rPr>
              <w:t>sačinjeni</w:t>
            </w:r>
            <w:r w:rsidR="00232D60" w:rsidRPr="00247904">
              <w:rPr>
                <w:rFonts w:ascii="Tahoma" w:hAnsi="Tahoma" w:cs="Tahoma"/>
                <w:sz w:val="18"/>
                <w:szCs w:val="18"/>
              </w:rPr>
              <w:t xml:space="preserve"> </w:t>
            </w:r>
            <w:r w:rsidRPr="00247904">
              <w:rPr>
                <w:rFonts w:ascii="Tahoma" w:hAnsi="Tahoma" w:cs="Tahoma"/>
                <w:sz w:val="18"/>
                <w:szCs w:val="18"/>
              </w:rPr>
              <w:t>za</w:t>
            </w:r>
            <w:r w:rsidR="00232D60" w:rsidRPr="00247904">
              <w:rPr>
                <w:rFonts w:ascii="Tahoma" w:hAnsi="Tahoma" w:cs="Tahoma"/>
                <w:sz w:val="18"/>
                <w:szCs w:val="18"/>
              </w:rPr>
              <w:t xml:space="preserve"> </w:t>
            </w:r>
            <w:r w:rsidRPr="00247904">
              <w:rPr>
                <w:rFonts w:ascii="Tahoma" w:hAnsi="Tahoma" w:cs="Tahoma"/>
                <w:sz w:val="18"/>
                <w:szCs w:val="18"/>
              </w:rPr>
              <w:t>svaki</w:t>
            </w:r>
            <w:r w:rsidR="00232D60" w:rsidRPr="00247904">
              <w:rPr>
                <w:rFonts w:ascii="Tahoma" w:hAnsi="Tahoma" w:cs="Tahoma"/>
                <w:sz w:val="18"/>
                <w:szCs w:val="18"/>
              </w:rPr>
              <w:t xml:space="preserve"> </w:t>
            </w:r>
            <w:r w:rsidRPr="00247904">
              <w:rPr>
                <w:rFonts w:ascii="Tahoma" w:hAnsi="Tahoma" w:cs="Tahoma"/>
                <w:sz w:val="18"/>
                <w:szCs w:val="18"/>
              </w:rPr>
              <w:t>tehnički</w:t>
            </w:r>
            <w:r w:rsidR="00232D60" w:rsidRPr="00247904">
              <w:rPr>
                <w:rFonts w:ascii="Tahoma" w:hAnsi="Tahoma" w:cs="Tahoma"/>
                <w:sz w:val="18"/>
                <w:szCs w:val="18"/>
              </w:rPr>
              <w:t xml:space="preserve"> </w:t>
            </w:r>
            <w:r w:rsidRPr="00247904">
              <w:rPr>
                <w:rFonts w:ascii="Tahoma" w:hAnsi="Tahoma" w:cs="Tahoma"/>
                <w:sz w:val="18"/>
                <w:szCs w:val="18"/>
              </w:rPr>
              <w:t>uređaj</w:t>
            </w:r>
            <w:r w:rsidR="00232D60" w:rsidRPr="00247904">
              <w:rPr>
                <w:rFonts w:ascii="Tahoma" w:hAnsi="Tahoma" w:cs="Tahoma"/>
                <w:sz w:val="18"/>
                <w:szCs w:val="18"/>
              </w:rPr>
              <w:t xml:space="preserve">, </w:t>
            </w:r>
            <w:r w:rsidRPr="00247904">
              <w:rPr>
                <w:rFonts w:ascii="Tahoma" w:hAnsi="Tahoma" w:cs="Tahoma"/>
                <w:sz w:val="18"/>
                <w:szCs w:val="18"/>
              </w:rPr>
              <w:t>potpore</w:t>
            </w:r>
            <w:r w:rsidR="00232D60" w:rsidRPr="00247904">
              <w:rPr>
                <w:rFonts w:ascii="Tahoma" w:hAnsi="Tahoma" w:cs="Tahoma"/>
                <w:sz w:val="18"/>
                <w:szCs w:val="18"/>
              </w:rPr>
              <w:t xml:space="preserve">, </w:t>
            </w:r>
            <w:r w:rsidRPr="00247904">
              <w:rPr>
                <w:rFonts w:ascii="Tahoma" w:hAnsi="Tahoma" w:cs="Tahoma"/>
                <w:sz w:val="18"/>
                <w:szCs w:val="18"/>
              </w:rPr>
              <w:t>cjevovod</w:t>
            </w:r>
            <w:r w:rsidR="00232D60" w:rsidRPr="00247904">
              <w:rPr>
                <w:rFonts w:ascii="Tahoma" w:hAnsi="Tahoma" w:cs="Tahoma"/>
                <w:sz w:val="18"/>
                <w:szCs w:val="18"/>
              </w:rPr>
              <w:t xml:space="preserve">, </w:t>
            </w:r>
            <w:r w:rsidRPr="00247904">
              <w:rPr>
                <w:rFonts w:ascii="Tahoma" w:hAnsi="Tahoma" w:cs="Tahoma"/>
                <w:sz w:val="18"/>
                <w:szCs w:val="18"/>
              </w:rPr>
              <w:t>šaht</w:t>
            </w:r>
            <w:r w:rsidR="00232D60" w:rsidRPr="00247904">
              <w:rPr>
                <w:rFonts w:ascii="Tahoma" w:hAnsi="Tahoma" w:cs="Tahoma"/>
                <w:sz w:val="18"/>
                <w:szCs w:val="18"/>
              </w:rPr>
              <w:t xml:space="preserve"> </w:t>
            </w:r>
            <w:r w:rsidRPr="00247904">
              <w:rPr>
                <w:rFonts w:ascii="Tahoma" w:hAnsi="Tahoma" w:cs="Tahoma"/>
                <w:sz w:val="18"/>
                <w:szCs w:val="18"/>
              </w:rPr>
              <w:t>bunara</w:t>
            </w:r>
            <w:r w:rsidR="00232D60" w:rsidRPr="00247904">
              <w:rPr>
                <w:rFonts w:ascii="Tahoma" w:hAnsi="Tahoma" w:cs="Tahoma"/>
                <w:sz w:val="18"/>
                <w:szCs w:val="18"/>
              </w:rPr>
              <w:t xml:space="preserve">, </w:t>
            </w:r>
            <w:r w:rsidRPr="00247904">
              <w:rPr>
                <w:rFonts w:ascii="Tahoma" w:hAnsi="Tahoma" w:cs="Tahoma"/>
                <w:sz w:val="18"/>
                <w:szCs w:val="18"/>
              </w:rPr>
              <w:t>i</w:t>
            </w:r>
            <w:r w:rsidR="00232D60" w:rsidRPr="00247904">
              <w:rPr>
                <w:rFonts w:ascii="Tahoma" w:hAnsi="Tahoma" w:cs="Tahoma"/>
                <w:sz w:val="18"/>
                <w:szCs w:val="18"/>
              </w:rPr>
              <w:t xml:space="preserve"> </w:t>
            </w:r>
            <w:r w:rsidRPr="00247904">
              <w:rPr>
                <w:rFonts w:ascii="Tahoma" w:hAnsi="Tahoma" w:cs="Tahoma"/>
                <w:sz w:val="18"/>
                <w:szCs w:val="18"/>
              </w:rPr>
              <w:t>uzajamno</w:t>
            </w:r>
            <w:r w:rsidR="00232D60" w:rsidRPr="00247904">
              <w:rPr>
                <w:rFonts w:ascii="Tahoma" w:hAnsi="Tahoma" w:cs="Tahoma"/>
                <w:sz w:val="18"/>
                <w:szCs w:val="18"/>
              </w:rPr>
              <w:t xml:space="preserve"> </w:t>
            </w:r>
            <w:r w:rsidRPr="00247904">
              <w:rPr>
                <w:rFonts w:ascii="Tahoma" w:hAnsi="Tahoma" w:cs="Tahoma"/>
                <w:sz w:val="18"/>
                <w:szCs w:val="18"/>
              </w:rPr>
              <w:t>potpisani</w:t>
            </w:r>
            <w:r w:rsidR="00232D60" w:rsidRPr="00247904">
              <w:rPr>
                <w:rFonts w:ascii="Tahoma" w:hAnsi="Tahoma" w:cs="Tahoma"/>
                <w:sz w:val="18"/>
                <w:szCs w:val="18"/>
              </w:rPr>
              <w:t xml:space="preserve"> </w:t>
            </w:r>
            <w:r w:rsidRPr="00247904">
              <w:rPr>
                <w:rFonts w:ascii="Tahoma" w:hAnsi="Tahoma" w:cs="Tahoma"/>
                <w:sz w:val="18"/>
                <w:szCs w:val="18"/>
              </w:rPr>
              <w:t>od</w:t>
            </w:r>
            <w:r w:rsidR="00232D60" w:rsidRPr="00247904">
              <w:rPr>
                <w:rFonts w:ascii="Tahoma" w:hAnsi="Tahoma" w:cs="Tahoma"/>
                <w:sz w:val="18"/>
                <w:szCs w:val="18"/>
              </w:rPr>
              <w:t xml:space="preserve"> </w:t>
            </w:r>
            <w:r w:rsidRPr="00247904">
              <w:rPr>
                <w:rFonts w:ascii="Tahoma" w:hAnsi="Tahoma" w:cs="Tahoma"/>
                <w:sz w:val="18"/>
                <w:szCs w:val="18"/>
              </w:rPr>
              <w:t>strane</w:t>
            </w:r>
            <w:r w:rsidR="00232D60" w:rsidRPr="00247904">
              <w:rPr>
                <w:rFonts w:ascii="Tahoma" w:hAnsi="Tahoma" w:cs="Tahoma"/>
                <w:sz w:val="18"/>
                <w:szCs w:val="18"/>
              </w:rPr>
              <w:t xml:space="preserve"> </w:t>
            </w:r>
            <w:r w:rsidRPr="00247904">
              <w:rPr>
                <w:rFonts w:ascii="Tahoma" w:hAnsi="Tahoma" w:cs="Tahoma"/>
                <w:sz w:val="18"/>
                <w:szCs w:val="18"/>
              </w:rPr>
              <w:t>predstavnika</w:t>
            </w:r>
            <w:r w:rsidR="00232D60" w:rsidRPr="00247904">
              <w:rPr>
                <w:rFonts w:ascii="Tahoma" w:hAnsi="Tahoma" w:cs="Tahoma"/>
                <w:sz w:val="18"/>
                <w:szCs w:val="18"/>
              </w:rPr>
              <w:t xml:space="preserve"> </w:t>
            </w:r>
            <w:r w:rsidRPr="00247904">
              <w:rPr>
                <w:rFonts w:ascii="Tahoma" w:hAnsi="Tahoma" w:cs="Tahoma"/>
                <w:sz w:val="18"/>
                <w:szCs w:val="18"/>
              </w:rPr>
              <w:t>Naručioca</w:t>
            </w:r>
            <w:r w:rsidR="00232D60" w:rsidRPr="00247904">
              <w:rPr>
                <w:rFonts w:ascii="Tahoma" w:hAnsi="Tahoma" w:cs="Tahoma"/>
                <w:sz w:val="18"/>
                <w:szCs w:val="18"/>
              </w:rPr>
              <w:t xml:space="preserve"> </w:t>
            </w:r>
            <w:r w:rsidRPr="00247904">
              <w:rPr>
                <w:rFonts w:ascii="Tahoma" w:hAnsi="Tahoma" w:cs="Tahoma"/>
                <w:sz w:val="18"/>
                <w:szCs w:val="18"/>
              </w:rPr>
              <w:t>i</w:t>
            </w:r>
            <w:r w:rsidR="00232D60" w:rsidRPr="00247904">
              <w:rPr>
                <w:rFonts w:ascii="Tahoma" w:hAnsi="Tahoma" w:cs="Tahoma"/>
                <w:sz w:val="18"/>
                <w:szCs w:val="18"/>
              </w:rPr>
              <w:t xml:space="preserve"> </w:t>
            </w:r>
            <w:r w:rsidRPr="00247904">
              <w:rPr>
                <w:rFonts w:ascii="Tahoma" w:hAnsi="Tahoma" w:cs="Tahoma"/>
                <w:sz w:val="18"/>
                <w:szCs w:val="18"/>
              </w:rPr>
              <w:t>Izvođača</w:t>
            </w:r>
          </w:p>
        </w:tc>
        <w:tc>
          <w:tcPr>
            <w:tcW w:w="1120" w:type="pct"/>
            <w:shd w:val="clear" w:color="000000" w:fill="FFFFFF"/>
          </w:tcPr>
          <w:p w14:paraId="39D0434D" w14:textId="3835D1C5" w:rsidR="00232D60" w:rsidRPr="00247904" w:rsidRDefault="00F65F07" w:rsidP="00C858D6">
            <w:pPr>
              <w:autoSpaceDE w:val="0"/>
              <w:autoSpaceDN w:val="0"/>
              <w:adjustRightInd w:val="0"/>
              <w:spacing w:before="40" w:afterLines="40" w:after="96"/>
              <w:jc w:val="both"/>
              <w:rPr>
                <w:rFonts w:ascii="Tahoma" w:hAnsi="Tahoma" w:cs="Tahoma"/>
                <w:sz w:val="18"/>
                <w:szCs w:val="18"/>
                <w:lang w:val="sr-Cyrl-BA" w:eastAsia="ru-RU"/>
              </w:rPr>
            </w:pPr>
            <w:r w:rsidRPr="00247904">
              <w:rPr>
                <w:rFonts w:ascii="Tahoma" w:hAnsi="Tahoma" w:cs="Tahoma"/>
                <w:sz w:val="18"/>
                <w:szCs w:val="18"/>
                <w:lang w:eastAsia="ru-RU"/>
              </w:rPr>
              <w:t>Pri</w:t>
            </w:r>
            <w:r w:rsidR="00232D60" w:rsidRPr="00247904">
              <w:rPr>
                <w:rFonts w:ascii="Tahoma" w:hAnsi="Tahoma" w:cs="Tahoma"/>
                <w:sz w:val="18"/>
                <w:szCs w:val="18"/>
                <w:lang w:eastAsia="ru-RU"/>
              </w:rPr>
              <w:t xml:space="preserve"> </w:t>
            </w:r>
            <w:r w:rsidRPr="00247904">
              <w:rPr>
                <w:rFonts w:ascii="Tahoma" w:hAnsi="Tahoma" w:cs="Tahoma"/>
                <w:sz w:val="18"/>
                <w:szCs w:val="18"/>
                <w:lang w:eastAsia="ru-RU"/>
              </w:rPr>
              <w:t>naličii</w:t>
            </w:r>
            <w:r w:rsidR="00232D60" w:rsidRPr="00247904">
              <w:rPr>
                <w:rFonts w:ascii="Tahoma" w:hAnsi="Tahoma" w:cs="Tahoma"/>
                <w:sz w:val="18"/>
                <w:szCs w:val="18"/>
                <w:lang w:eastAsia="ru-RU"/>
              </w:rPr>
              <w:t xml:space="preserve"> </w:t>
            </w:r>
            <w:r w:rsidRPr="00247904">
              <w:rPr>
                <w:rFonts w:ascii="Tahoma" w:hAnsi="Tahoma" w:cs="Tahoma"/>
                <w:sz w:val="18"/>
                <w:szCs w:val="18"/>
                <w:lang w:eastAsia="ru-RU"/>
              </w:rPr>
              <w:t>dokumentov</w:t>
            </w:r>
            <w:r w:rsidR="00232D60" w:rsidRPr="00247904">
              <w:rPr>
                <w:rFonts w:ascii="Tahoma" w:hAnsi="Tahoma" w:cs="Tahoma"/>
                <w:sz w:val="18"/>
                <w:szCs w:val="18"/>
                <w:lang w:eastAsia="ru-RU"/>
              </w:rPr>
              <w:t xml:space="preserve">, </w:t>
            </w:r>
            <w:r w:rsidRPr="00247904">
              <w:rPr>
                <w:rFonts w:ascii="Tahoma" w:hAnsi="Tahoma" w:cs="Tahoma"/>
                <w:sz w:val="18"/>
                <w:szCs w:val="18"/>
                <w:lang w:eastAsia="ru-RU"/>
              </w:rPr>
              <w:t>podtveržda</w:t>
            </w:r>
            <w:r w:rsidR="00232D60" w:rsidRPr="00247904">
              <w:rPr>
                <w:rFonts w:ascii="Tahoma" w:hAnsi="Tahoma" w:cs="Tahoma"/>
                <w:sz w:val="18"/>
                <w:szCs w:val="18"/>
                <w:lang w:eastAsia="ru-RU"/>
              </w:rPr>
              <w:t>ющ</w:t>
            </w:r>
            <w:r w:rsidRPr="00247904">
              <w:rPr>
                <w:rFonts w:ascii="Tahoma" w:hAnsi="Tahoma" w:cs="Tahoma"/>
                <w:sz w:val="18"/>
                <w:szCs w:val="18"/>
                <w:lang w:eastAsia="ru-RU"/>
              </w:rPr>
              <w:t>ih</w:t>
            </w:r>
            <w:r w:rsidR="00232D60" w:rsidRPr="00247904">
              <w:rPr>
                <w:rFonts w:ascii="Tahoma" w:hAnsi="Tahoma" w:cs="Tahoma"/>
                <w:sz w:val="18"/>
                <w:szCs w:val="18"/>
                <w:lang w:eastAsia="ru-RU"/>
              </w:rPr>
              <w:t xml:space="preserve"> </w:t>
            </w:r>
            <w:r w:rsidRPr="00247904">
              <w:rPr>
                <w:rFonts w:ascii="Tahoma" w:hAnsi="Tahoma" w:cs="Tahoma"/>
                <w:sz w:val="18"/>
                <w:szCs w:val="18"/>
                <w:lang w:eastAsia="ru-RU"/>
              </w:rPr>
              <w:t>naličie</w:t>
            </w:r>
            <w:r w:rsidR="00232D60" w:rsidRPr="00247904">
              <w:rPr>
                <w:rFonts w:ascii="Tahoma" w:hAnsi="Tahoma" w:cs="Tahoma"/>
                <w:sz w:val="18"/>
                <w:szCs w:val="18"/>
                <w:lang w:eastAsia="ru-RU"/>
              </w:rPr>
              <w:t xml:space="preserve"> </w:t>
            </w:r>
            <w:r w:rsidRPr="00247904">
              <w:rPr>
                <w:rFonts w:ascii="Tahoma" w:hAnsi="Tahoma" w:cs="Tahoma"/>
                <w:sz w:val="18"/>
                <w:szCs w:val="18"/>
                <w:lang w:eastAsia="ru-RU"/>
              </w:rPr>
              <w:t>u</w:t>
            </w:r>
            <w:r w:rsidR="00232D60" w:rsidRPr="00247904">
              <w:rPr>
                <w:rFonts w:ascii="Tahoma" w:hAnsi="Tahoma" w:cs="Tahoma"/>
                <w:sz w:val="18"/>
                <w:szCs w:val="18"/>
                <w:lang w:eastAsia="ru-RU"/>
              </w:rPr>
              <w:t>щ</w:t>
            </w:r>
            <w:r w:rsidRPr="00247904">
              <w:rPr>
                <w:rFonts w:ascii="Tahoma" w:hAnsi="Tahoma" w:cs="Tahoma"/>
                <w:sz w:val="18"/>
                <w:szCs w:val="18"/>
                <w:lang w:eastAsia="ru-RU"/>
              </w:rPr>
              <w:t>erba</w:t>
            </w:r>
            <w:r w:rsidR="00232D60" w:rsidRPr="00247904">
              <w:rPr>
                <w:rFonts w:ascii="Tahoma" w:hAnsi="Tahoma" w:cs="Tahoma"/>
                <w:sz w:val="18"/>
                <w:szCs w:val="18"/>
                <w:lang w:eastAsia="ru-RU"/>
              </w:rPr>
              <w:t xml:space="preserve"> </w:t>
            </w:r>
            <w:r w:rsidRPr="00247904">
              <w:rPr>
                <w:rFonts w:ascii="Tahoma" w:hAnsi="Tahoma" w:cs="Tahoma"/>
                <w:sz w:val="18"/>
                <w:szCs w:val="18"/>
                <w:lang w:eastAsia="ru-RU"/>
              </w:rPr>
              <w:t>veličino</w:t>
            </w:r>
            <w:r w:rsidR="00232D60" w:rsidRPr="00247904">
              <w:rPr>
                <w:rFonts w:ascii="Tahoma" w:hAnsi="Tahoma" w:cs="Tahoma"/>
                <w:sz w:val="18"/>
                <w:szCs w:val="18"/>
                <w:lang w:eastAsia="ru-RU"/>
              </w:rPr>
              <w:t xml:space="preserve">й </w:t>
            </w:r>
            <w:r w:rsidRPr="00247904">
              <w:rPr>
                <w:rFonts w:ascii="Tahoma" w:hAnsi="Tahoma" w:cs="Tahoma"/>
                <w:sz w:val="18"/>
                <w:szCs w:val="18"/>
                <w:lang w:eastAsia="ru-RU"/>
              </w:rPr>
              <w:t>bolee</w:t>
            </w:r>
            <w:r w:rsidR="00232D60" w:rsidRPr="00247904">
              <w:rPr>
                <w:rFonts w:ascii="Tahoma" w:hAnsi="Tahoma" w:cs="Tahoma"/>
                <w:sz w:val="18"/>
                <w:szCs w:val="18"/>
                <w:lang w:eastAsia="ru-RU"/>
              </w:rPr>
              <w:t xml:space="preserve"> 10 </w:t>
            </w:r>
            <w:r w:rsidRPr="00247904">
              <w:rPr>
                <w:rFonts w:ascii="Tahoma" w:hAnsi="Tahoma" w:cs="Tahoma"/>
                <w:sz w:val="18"/>
                <w:szCs w:val="18"/>
                <w:lang w:eastAsia="ru-RU"/>
              </w:rPr>
              <w:t>t</w:t>
            </w:r>
            <w:r w:rsidR="00232D60" w:rsidRPr="00247904">
              <w:rPr>
                <w:rFonts w:ascii="Tahoma" w:hAnsi="Tahoma" w:cs="Tahoma"/>
                <w:sz w:val="18"/>
                <w:szCs w:val="18"/>
                <w:lang w:eastAsia="ru-RU"/>
              </w:rPr>
              <w:t>ы</w:t>
            </w:r>
            <w:r w:rsidRPr="00247904">
              <w:rPr>
                <w:rFonts w:ascii="Tahoma" w:hAnsi="Tahoma" w:cs="Tahoma"/>
                <w:sz w:val="18"/>
                <w:szCs w:val="18"/>
                <w:lang w:eastAsia="ru-RU"/>
              </w:rPr>
              <w:t>s</w:t>
            </w:r>
            <w:r w:rsidR="00232D60" w:rsidRPr="00247904">
              <w:rPr>
                <w:rFonts w:ascii="Tahoma" w:hAnsi="Tahoma" w:cs="Tahoma"/>
                <w:sz w:val="18"/>
                <w:szCs w:val="18"/>
                <w:lang w:eastAsia="ru-RU"/>
              </w:rPr>
              <w:t xml:space="preserve">. </w:t>
            </w:r>
            <w:r w:rsidR="00232D60" w:rsidRPr="00247904">
              <w:rPr>
                <w:rFonts w:ascii="Tahoma" w:hAnsi="Tahoma" w:cs="Tahoma"/>
                <w:sz w:val="18"/>
                <w:szCs w:val="18"/>
                <w:lang w:val="sr-Latn-RS" w:eastAsia="ru-RU"/>
              </w:rPr>
              <w:t>KM</w:t>
            </w:r>
            <w:r w:rsidR="00232D60" w:rsidRPr="00247904">
              <w:rPr>
                <w:rFonts w:ascii="Tahoma" w:hAnsi="Tahoma" w:cs="Tahoma"/>
                <w:sz w:val="18"/>
                <w:szCs w:val="18"/>
                <w:lang w:val="sr-Cyrl-BA" w:eastAsia="ru-RU"/>
              </w:rPr>
              <w:t xml:space="preserve"> </w:t>
            </w:r>
            <w:r w:rsidRPr="00247904">
              <w:rPr>
                <w:rFonts w:ascii="Tahoma" w:hAnsi="Tahoma" w:cs="Tahoma"/>
                <w:sz w:val="18"/>
                <w:szCs w:val="18"/>
              </w:rPr>
              <w:t>Ukoliko</w:t>
            </w:r>
            <w:r w:rsidR="00232D60" w:rsidRPr="00247904">
              <w:rPr>
                <w:rFonts w:ascii="Tahoma" w:hAnsi="Tahoma" w:cs="Tahoma"/>
                <w:sz w:val="18"/>
                <w:szCs w:val="18"/>
              </w:rPr>
              <w:t xml:space="preserve"> </w:t>
            </w:r>
            <w:r w:rsidRPr="00247904">
              <w:rPr>
                <w:rFonts w:ascii="Tahoma" w:hAnsi="Tahoma" w:cs="Tahoma"/>
                <w:sz w:val="18"/>
                <w:szCs w:val="18"/>
              </w:rPr>
              <w:t>postoje</w:t>
            </w:r>
            <w:r w:rsidR="00232D60" w:rsidRPr="00247904">
              <w:rPr>
                <w:rFonts w:ascii="Tahoma" w:hAnsi="Tahoma" w:cs="Tahoma"/>
                <w:sz w:val="18"/>
                <w:szCs w:val="18"/>
              </w:rPr>
              <w:t xml:space="preserve"> </w:t>
            </w:r>
            <w:r w:rsidRPr="00247904">
              <w:rPr>
                <w:rFonts w:ascii="Tahoma" w:hAnsi="Tahoma" w:cs="Tahoma"/>
                <w:sz w:val="18"/>
                <w:szCs w:val="18"/>
              </w:rPr>
              <w:t>dokumenti</w:t>
            </w:r>
            <w:r w:rsidR="00232D60" w:rsidRPr="00247904">
              <w:rPr>
                <w:rFonts w:ascii="Tahoma" w:hAnsi="Tahoma" w:cs="Tahoma"/>
                <w:sz w:val="18"/>
                <w:szCs w:val="18"/>
              </w:rPr>
              <w:t xml:space="preserve"> </w:t>
            </w:r>
            <w:r w:rsidRPr="00247904">
              <w:rPr>
                <w:rFonts w:ascii="Tahoma" w:hAnsi="Tahoma" w:cs="Tahoma"/>
                <w:sz w:val="18"/>
                <w:szCs w:val="18"/>
              </w:rPr>
              <w:t>kojima</w:t>
            </w:r>
            <w:r w:rsidR="00232D60" w:rsidRPr="00247904">
              <w:rPr>
                <w:rFonts w:ascii="Tahoma" w:hAnsi="Tahoma" w:cs="Tahoma"/>
                <w:sz w:val="18"/>
                <w:szCs w:val="18"/>
              </w:rPr>
              <w:t xml:space="preserve"> </w:t>
            </w:r>
            <w:r w:rsidRPr="00247904">
              <w:rPr>
                <w:rFonts w:ascii="Tahoma" w:hAnsi="Tahoma" w:cs="Tahoma"/>
                <w:sz w:val="18"/>
                <w:szCs w:val="18"/>
              </w:rPr>
              <w:t>se</w:t>
            </w:r>
            <w:r w:rsidR="00232D60" w:rsidRPr="00247904">
              <w:rPr>
                <w:rFonts w:ascii="Tahoma" w:hAnsi="Tahoma" w:cs="Tahoma"/>
                <w:sz w:val="18"/>
                <w:szCs w:val="18"/>
              </w:rPr>
              <w:t xml:space="preserve"> </w:t>
            </w:r>
            <w:r w:rsidRPr="00247904">
              <w:rPr>
                <w:rFonts w:ascii="Tahoma" w:hAnsi="Tahoma" w:cs="Tahoma"/>
                <w:sz w:val="18"/>
                <w:szCs w:val="18"/>
              </w:rPr>
              <w:t>potvrđuje</w:t>
            </w:r>
            <w:r w:rsidR="00232D60" w:rsidRPr="00247904">
              <w:rPr>
                <w:rFonts w:ascii="Tahoma" w:hAnsi="Tahoma" w:cs="Tahoma"/>
                <w:sz w:val="18"/>
                <w:szCs w:val="18"/>
              </w:rPr>
              <w:t xml:space="preserve"> </w:t>
            </w:r>
            <w:r w:rsidRPr="00247904">
              <w:rPr>
                <w:rFonts w:ascii="Tahoma" w:hAnsi="Tahoma" w:cs="Tahoma"/>
                <w:sz w:val="18"/>
                <w:szCs w:val="18"/>
              </w:rPr>
              <w:t>šteta</w:t>
            </w:r>
            <w:r w:rsidR="00232D60" w:rsidRPr="00247904">
              <w:rPr>
                <w:rFonts w:ascii="Tahoma" w:hAnsi="Tahoma" w:cs="Tahoma"/>
                <w:sz w:val="18"/>
                <w:szCs w:val="18"/>
              </w:rPr>
              <w:t xml:space="preserve"> </w:t>
            </w:r>
            <w:r w:rsidRPr="00247904">
              <w:rPr>
                <w:rFonts w:ascii="Tahoma" w:hAnsi="Tahoma" w:cs="Tahoma"/>
                <w:sz w:val="18"/>
                <w:szCs w:val="18"/>
              </w:rPr>
              <w:t>u</w:t>
            </w:r>
            <w:r w:rsidR="00232D60" w:rsidRPr="00247904">
              <w:rPr>
                <w:rFonts w:ascii="Tahoma" w:hAnsi="Tahoma" w:cs="Tahoma"/>
                <w:sz w:val="18"/>
                <w:szCs w:val="18"/>
              </w:rPr>
              <w:t xml:space="preserve"> </w:t>
            </w:r>
            <w:r w:rsidRPr="00247904">
              <w:rPr>
                <w:rFonts w:ascii="Tahoma" w:hAnsi="Tahoma" w:cs="Tahoma"/>
                <w:sz w:val="18"/>
                <w:szCs w:val="18"/>
              </w:rPr>
              <w:t>visini</w:t>
            </w:r>
            <w:r w:rsidR="00232D60" w:rsidRPr="00247904">
              <w:rPr>
                <w:rFonts w:ascii="Tahoma" w:hAnsi="Tahoma" w:cs="Tahoma"/>
                <w:sz w:val="18"/>
                <w:szCs w:val="18"/>
              </w:rPr>
              <w:t xml:space="preserve"> </w:t>
            </w:r>
            <w:r w:rsidRPr="00247904">
              <w:rPr>
                <w:rFonts w:ascii="Tahoma" w:hAnsi="Tahoma" w:cs="Tahoma"/>
                <w:sz w:val="18"/>
                <w:szCs w:val="18"/>
              </w:rPr>
              <w:t>od</w:t>
            </w:r>
            <w:r w:rsidR="00232D60" w:rsidRPr="00247904">
              <w:rPr>
                <w:rFonts w:ascii="Tahoma" w:hAnsi="Tahoma" w:cs="Tahoma"/>
                <w:sz w:val="18"/>
                <w:szCs w:val="18"/>
              </w:rPr>
              <w:t xml:space="preserve"> </w:t>
            </w:r>
            <w:r w:rsidRPr="00247904">
              <w:rPr>
                <w:rFonts w:ascii="Tahoma" w:hAnsi="Tahoma" w:cs="Tahoma"/>
                <w:sz w:val="18"/>
                <w:szCs w:val="18"/>
              </w:rPr>
              <w:t>preko</w:t>
            </w:r>
            <w:r w:rsidR="00232D60" w:rsidRPr="00247904">
              <w:rPr>
                <w:rFonts w:ascii="Tahoma" w:hAnsi="Tahoma" w:cs="Tahoma"/>
                <w:sz w:val="18"/>
                <w:szCs w:val="18"/>
              </w:rPr>
              <w:t xml:space="preserve"> 10.000 </w:t>
            </w:r>
            <w:r w:rsidRPr="00247904">
              <w:rPr>
                <w:rFonts w:ascii="Tahoma" w:hAnsi="Tahoma" w:cs="Tahoma"/>
                <w:sz w:val="18"/>
                <w:szCs w:val="18"/>
                <w:lang w:val="sr-Cyrl-BA"/>
              </w:rPr>
              <w:t>KM</w:t>
            </w:r>
          </w:p>
        </w:tc>
      </w:tr>
      <w:tr w:rsidR="00232D60" w:rsidRPr="00247904" w14:paraId="5E6E1FD8" w14:textId="77777777" w:rsidTr="00C858D6">
        <w:tblPrEx>
          <w:tblCellMar>
            <w:top w:w="85" w:type="dxa"/>
            <w:bottom w:w="85" w:type="dxa"/>
          </w:tblCellMar>
        </w:tblPrEx>
        <w:trPr>
          <w:trHeight w:val="920"/>
        </w:trPr>
        <w:tc>
          <w:tcPr>
            <w:tcW w:w="253" w:type="pct"/>
            <w:shd w:val="clear" w:color="000000" w:fill="FFFFFF"/>
          </w:tcPr>
          <w:p w14:paraId="317114DF" w14:textId="77777777" w:rsidR="00232D60" w:rsidRPr="00247904" w:rsidRDefault="00232D60" w:rsidP="00232D60">
            <w:pPr>
              <w:numPr>
                <w:ilvl w:val="0"/>
                <w:numId w:val="25"/>
              </w:numPr>
              <w:suppressAutoHyphens w:val="0"/>
              <w:autoSpaceDE w:val="0"/>
              <w:autoSpaceDN w:val="0"/>
              <w:adjustRightInd w:val="0"/>
              <w:spacing w:before="40" w:afterLines="40" w:after="96"/>
              <w:jc w:val="center"/>
              <w:rPr>
                <w:rFonts w:ascii="Tahoma" w:hAnsi="Tahoma" w:cs="Tahoma"/>
                <w:sz w:val="18"/>
                <w:szCs w:val="18"/>
                <w:lang w:eastAsia="ru-RU"/>
              </w:rPr>
            </w:pPr>
          </w:p>
        </w:tc>
        <w:tc>
          <w:tcPr>
            <w:tcW w:w="1975" w:type="pct"/>
            <w:shd w:val="clear" w:color="000000" w:fill="FFFFFF"/>
          </w:tcPr>
          <w:p w14:paraId="5A3A6C01" w14:textId="42795EC6" w:rsidR="00232D60" w:rsidRPr="00247904" w:rsidRDefault="00F65F07" w:rsidP="00C858D6">
            <w:pPr>
              <w:autoSpaceDE w:val="0"/>
              <w:autoSpaceDN w:val="0"/>
              <w:adjustRightInd w:val="0"/>
              <w:spacing w:before="40" w:afterLines="40" w:after="96"/>
              <w:jc w:val="both"/>
              <w:rPr>
                <w:rFonts w:ascii="Tahoma" w:hAnsi="Tahoma" w:cs="Tahoma"/>
                <w:sz w:val="18"/>
                <w:szCs w:val="18"/>
                <w:lang w:eastAsia="ru-RU"/>
              </w:rPr>
            </w:pPr>
            <w:r w:rsidRPr="00247904">
              <w:rPr>
                <w:rFonts w:ascii="Tahoma" w:hAnsi="Tahoma" w:cs="Tahoma"/>
                <w:sz w:val="18"/>
                <w:szCs w:val="18"/>
              </w:rPr>
              <w:t>Kršenje</w:t>
            </w:r>
            <w:r w:rsidR="00232D60" w:rsidRPr="00247904">
              <w:rPr>
                <w:rFonts w:ascii="Tahoma" w:hAnsi="Tahoma" w:cs="Tahoma"/>
                <w:sz w:val="18"/>
                <w:szCs w:val="18"/>
              </w:rPr>
              <w:t xml:space="preserve"> </w:t>
            </w:r>
            <w:r w:rsidRPr="00247904">
              <w:rPr>
                <w:rFonts w:ascii="Tahoma" w:hAnsi="Tahoma" w:cs="Tahoma"/>
                <w:sz w:val="18"/>
                <w:szCs w:val="18"/>
              </w:rPr>
              <w:t>zahtjeva</w:t>
            </w:r>
            <w:r w:rsidR="00232D60" w:rsidRPr="00247904">
              <w:rPr>
                <w:rFonts w:ascii="Tahoma" w:hAnsi="Tahoma" w:cs="Tahoma"/>
                <w:sz w:val="18"/>
                <w:szCs w:val="18"/>
              </w:rPr>
              <w:t xml:space="preserve"> </w:t>
            </w:r>
            <w:r w:rsidRPr="00247904">
              <w:rPr>
                <w:rFonts w:ascii="Tahoma" w:hAnsi="Tahoma" w:cs="Tahoma"/>
                <w:sz w:val="18"/>
                <w:szCs w:val="18"/>
              </w:rPr>
              <w:t>iz</w:t>
            </w:r>
            <w:r w:rsidR="00232D60" w:rsidRPr="00247904">
              <w:rPr>
                <w:rFonts w:ascii="Tahoma" w:hAnsi="Tahoma" w:cs="Tahoma"/>
                <w:sz w:val="18"/>
                <w:szCs w:val="18"/>
              </w:rPr>
              <w:t xml:space="preserve"> </w:t>
            </w:r>
            <w:r w:rsidRPr="00247904">
              <w:rPr>
                <w:rFonts w:ascii="Tahoma" w:hAnsi="Tahoma" w:cs="Tahoma"/>
                <w:sz w:val="18"/>
                <w:szCs w:val="18"/>
              </w:rPr>
              <w:t>normativnih</w:t>
            </w:r>
            <w:r w:rsidR="00232D60" w:rsidRPr="00247904">
              <w:rPr>
                <w:rFonts w:ascii="Tahoma" w:hAnsi="Tahoma" w:cs="Tahoma"/>
                <w:sz w:val="18"/>
                <w:szCs w:val="18"/>
              </w:rPr>
              <w:t xml:space="preserve"> </w:t>
            </w:r>
            <w:r w:rsidRPr="00247904">
              <w:rPr>
                <w:rFonts w:ascii="Tahoma" w:hAnsi="Tahoma" w:cs="Tahoma"/>
                <w:sz w:val="18"/>
                <w:szCs w:val="18"/>
              </w:rPr>
              <w:t>dokumenata</w:t>
            </w:r>
            <w:r w:rsidR="00232D60" w:rsidRPr="00247904">
              <w:rPr>
                <w:rFonts w:ascii="Tahoma" w:hAnsi="Tahoma" w:cs="Tahoma"/>
                <w:sz w:val="18"/>
                <w:szCs w:val="18"/>
              </w:rPr>
              <w:t xml:space="preserve">, </w:t>
            </w:r>
            <w:r w:rsidRPr="00247904">
              <w:rPr>
                <w:rFonts w:ascii="Tahoma" w:hAnsi="Tahoma" w:cs="Tahoma"/>
                <w:sz w:val="18"/>
                <w:szCs w:val="18"/>
              </w:rPr>
              <w:t>vezanih</w:t>
            </w:r>
            <w:r w:rsidR="00232D60" w:rsidRPr="00247904">
              <w:rPr>
                <w:rFonts w:ascii="Tahoma" w:hAnsi="Tahoma" w:cs="Tahoma"/>
                <w:sz w:val="18"/>
                <w:szCs w:val="18"/>
              </w:rPr>
              <w:t xml:space="preserve"> </w:t>
            </w:r>
            <w:r w:rsidRPr="00247904">
              <w:rPr>
                <w:rFonts w:ascii="Tahoma" w:hAnsi="Tahoma" w:cs="Tahoma"/>
                <w:sz w:val="18"/>
                <w:szCs w:val="18"/>
              </w:rPr>
              <w:t>za</w:t>
            </w:r>
            <w:r w:rsidR="00232D60" w:rsidRPr="00247904">
              <w:rPr>
                <w:rFonts w:ascii="Tahoma" w:hAnsi="Tahoma" w:cs="Tahoma"/>
                <w:sz w:val="18"/>
                <w:szCs w:val="18"/>
              </w:rPr>
              <w:t xml:space="preserve"> </w:t>
            </w:r>
            <w:r w:rsidRPr="00247904">
              <w:rPr>
                <w:rFonts w:ascii="Tahoma" w:hAnsi="Tahoma" w:cs="Tahoma"/>
                <w:sz w:val="18"/>
                <w:szCs w:val="18"/>
              </w:rPr>
              <w:t>zaštitu</w:t>
            </w:r>
            <w:r w:rsidR="00232D60" w:rsidRPr="00247904">
              <w:rPr>
                <w:rFonts w:ascii="Tahoma" w:hAnsi="Tahoma" w:cs="Tahoma"/>
                <w:sz w:val="18"/>
                <w:szCs w:val="18"/>
              </w:rPr>
              <w:t xml:space="preserve"> </w:t>
            </w:r>
            <w:r w:rsidRPr="00247904">
              <w:rPr>
                <w:rFonts w:ascii="Tahoma" w:hAnsi="Tahoma" w:cs="Tahoma"/>
                <w:sz w:val="18"/>
                <w:szCs w:val="18"/>
              </w:rPr>
              <w:t>na</w:t>
            </w:r>
            <w:r w:rsidR="00232D60" w:rsidRPr="00247904">
              <w:rPr>
                <w:rFonts w:ascii="Tahoma" w:hAnsi="Tahoma" w:cs="Tahoma"/>
                <w:sz w:val="18"/>
                <w:szCs w:val="18"/>
              </w:rPr>
              <w:t xml:space="preserve"> </w:t>
            </w:r>
            <w:r w:rsidRPr="00247904">
              <w:rPr>
                <w:rFonts w:ascii="Tahoma" w:hAnsi="Tahoma" w:cs="Tahoma"/>
                <w:sz w:val="18"/>
                <w:szCs w:val="18"/>
              </w:rPr>
              <w:t>radu</w:t>
            </w:r>
            <w:r w:rsidR="00232D60" w:rsidRPr="00247904">
              <w:rPr>
                <w:rFonts w:ascii="Tahoma" w:hAnsi="Tahoma" w:cs="Tahoma"/>
                <w:sz w:val="18"/>
                <w:szCs w:val="18"/>
              </w:rPr>
              <w:t xml:space="preserve">, </w:t>
            </w:r>
            <w:r w:rsidRPr="00247904">
              <w:rPr>
                <w:rFonts w:ascii="Tahoma" w:hAnsi="Tahoma" w:cs="Tahoma"/>
                <w:sz w:val="18"/>
                <w:szCs w:val="18"/>
              </w:rPr>
              <w:t>Propisa</w:t>
            </w:r>
            <w:r w:rsidR="00232D60" w:rsidRPr="00247904">
              <w:rPr>
                <w:rFonts w:ascii="Tahoma" w:hAnsi="Tahoma" w:cs="Tahoma"/>
                <w:sz w:val="18"/>
                <w:szCs w:val="18"/>
              </w:rPr>
              <w:t xml:space="preserve"> </w:t>
            </w:r>
            <w:r w:rsidRPr="00247904">
              <w:rPr>
                <w:rFonts w:ascii="Tahoma" w:hAnsi="Tahoma" w:cs="Tahoma"/>
                <w:sz w:val="18"/>
                <w:szCs w:val="18"/>
              </w:rPr>
              <w:t>o</w:t>
            </w:r>
            <w:r w:rsidR="00232D60" w:rsidRPr="00247904">
              <w:rPr>
                <w:rFonts w:ascii="Tahoma" w:hAnsi="Tahoma" w:cs="Tahoma"/>
                <w:sz w:val="18"/>
                <w:szCs w:val="18"/>
              </w:rPr>
              <w:t xml:space="preserve"> </w:t>
            </w:r>
            <w:r w:rsidRPr="00247904">
              <w:rPr>
                <w:rFonts w:ascii="Tahoma" w:hAnsi="Tahoma" w:cs="Tahoma"/>
                <w:sz w:val="18"/>
                <w:szCs w:val="18"/>
              </w:rPr>
              <w:t>zaštiti</w:t>
            </w:r>
            <w:r w:rsidR="00232D60" w:rsidRPr="00247904">
              <w:rPr>
                <w:rFonts w:ascii="Tahoma" w:hAnsi="Tahoma" w:cs="Tahoma"/>
                <w:sz w:val="18"/>
                <w:szCs w:val="18"/>
              </w:rPr>
              <w:t xml:space="preserve"> </w:t>
            </w:r>
            <w:r w:rsidRPr="00247904">
              <w:rPr>
                <w:rFonts w:ascii="Tahoma" w:hAnsi="Tahoma" w:cs="Tahoma"/>
                <w:sz w:val="18"/>
                <w:szCs w:val="18"/>
              </w:rPr>
              <w:t>na</w:t>
            </w:r>
            <w:r w:rsidR="00232D60" w:rsidRPr="00247904">
              <w:rPr>
                <w:rFonts w:ascii="Tahoma" w:hAnsi="Tahoma" w:cs="Tahoma"/>
                <w:sz w:val="18"/>
                <w:szCs w:val="18"/>
              </w:rPr>
              <w:t xml:space="preserve"> </w:t>
            </w:r>
            <w:r w:rsidRPr="00247904">
              <w:rPr>
                <w:rFonts w:ascii="Tahoma" w:hAnsi="Tahoma" w:cs="Tahoma"/>
                <w:sz w:val="18"/>
                <w:szCs w:val="18"/>
              </w:rPr>
              <w:t>radu</w:t>
            </w:r>
            <w:r w:rsidR="00232D60" w:rsidRPr="00247904">
              <w:rPr>
                <w:rFonts w:ascii="Tahoma" w:hAnsi="Tahoma" w:cs="Tahoma"/>
                <w:sz w:val="18"/>
                <w:szCs w:val="18"/>
              </w:rPr>
              <w:t xml:space="preserve"> (</w:t>
            </w:r>
            <w:r w:rsidRPr="00247904">
              <w:rPr>
                <w:rFonts w:ascii="Tahoma" w:hAnsi="Tahoma" w:cs="Tahoma"/>
                <w:sz w:val="18"/>
                <w:szCs w:val="18"/>
              </w:rPr>
              <w:t>za</w:t>
            </w:r>
            <w:r w:rsidR="00232D60" w:rsidRPr="00247904">
              <w:rPr>
                <w:rFonts w:ascii="Tahoma" w:hAnsi="Tahoma" w:cs="Tahoma"/>
                <w:sz w:val="18"/>
                <w:szCs w:val="18"/>
              </w:rPr>
              <w:t xml:space="preserve"> </w:t>
            </w:r>
            <w:r w:rsidRPr="00247904">
              <w:rPr>
                <w:rFonts w:ascii="Tahoma" w:hAnsi="Tahoma" w:cs="Tahoma"/>
                <w:sz w:val="18"/>
                <w:szCs w:val="18"/>
              </w:rPr>
              <w:t>svako</w:t>
            </w:r>
            <w:r w:rsidR="00232D60" w:rsidRPr="00247904">
              <w:rPr>
                <w:rFonts w:ascii="Tahoma" w:hAnsi="Tahoma" w:cs="Tahoma"/>
                <w:sz w:val="18"/>
                <w:szCs w:val="18"/>
              </w:rPr>
              <w:t xml:space="preserve"> </w:t>
            </w:r>
            <w:r w:rsidRPr="00247904">
              <w:rPr>
                <w:rFonts w:ascii="Tahoma" w:hAnsi="Tahoma" w:cs="Tahoma"/>
                <w:sz w:val="18"/>
                <w:szCs w:val="18"/>
              </w:rPr>
              <w:t>takvo</w:t>
            </w:r>
            <w:r w:rsidR="00232D60" w:rsidRPr="00247904">
              <w:rPr>
                <w:rFonts w:ascii="Tahoma" w:hAnsi="Tahoma" w:cs="Tahoma"/>
                <w:sz w:val="18"/>
                <w:szCs w:val="18"/>
              </w:rPr>
              <w:t xml:space="preserve"> </w:t>
            </w:r>
            <w:r w:rsidRPr="00247904">
              <w:rPr>
                <w:rFonts w:ascii="Tahoma" w:hAnsi="Tahoma" w:cs="Tahoma"/>
                <w:sz w:val="18"/>
                <w:szCs w:val="18"/>
              </w:rPr>
              <w:t>kršenje</w:t>
            </w:r>
            <w:r w:rsidR="00232D60" w:rsidRPr="00247904">
              <w:rPr>
                <w:rFonts w:ascii="Tahoma" w:hAnsi="Tahoma" w:cs="Tahoma"/>
                <w:sz w:val="18"/>
                <w:szCs w:val="18"/>
              </w:rPr>
              <w:t xml:space="preserve">), </w:t>
            </w:r>
            <w:r w:rsidRPr="00247904">
              <w:rPr>
                <w:rFonts w:ascii="Tahoma" w:hAnsi="Tahoma" w:cs="Tahoma"/>
                <w:sz w:val="18"/>
                <w:szCs w:val="18"/>
              </w:rPr>
              <w:t>osim</w:t>
            </w:r>
            <w:r w:rsidR="00232D60" w:rsidRPr="00247904">
              <w:rPr>
                <w:rFonts w:ascii="Tahoma" w:hAnsi="Tahoma" w:cs="Tahoma"/>
                <w:sz w:val="18"/>
                <w:szCs w:val="18"/>
              </w:rPr>
              <w:t xml:space="preserve"> </w:t>
            </w:r>
            <w:r w:rsidRPr="00247904">
              <w:rPr>
                <w:rFonts w:ascii="Tahoma" w:hAnsi="Tahoma" w:cs="Tahoma"/>
                <w:sz w:val="18"/>
                <w:szCs w:val="18"/>
              </w:rPr>
              <w:t>onih</w:t>
            </w:r>
            <w:r w:rsidR="00232D60" w:rsidRPr="00247904">
              <w:rPr>
                <w:rFonts w:ascii="Tahoma" w:hAnsi="Tahoma" w:cs="Tahoma"/>
                <w:sz w:val="18"/>
                <w:szCs w:val="18"/>
              </w:rPr>
              <w:t xml:space="preserve"> </w:t>
            </w:r>
            <w:r w:rsidRPr="00247904">
              <w:rPr>
                <w:rFonts w:ascii="Tahoma" w:hAnsi="Tahoma" w:cs="Tahoma"/>
                <w:sz w:val="18"/>
                <w:szCs w:val="18"/>
              </w:rPr>
              <w:t>koji</w:t>
            </w:r>
            <w:r w:rsidR="00232D60" w:rsidRPr="00247904">
              <w:rPr>
                <w:rFonts w:ascii="Tahoma" w:hAnsi="Tahoma" w:cs="Tahoma"/>
                <w:sz w:val="18"/>
                <w:szCs w:val="18"/>
              </w:rPr>
              <w:t xml:space="preserve"> </w:t>
            </w:r>
            <w:r w:rsidRPr="00247904">
              <w:rPr>
                <w:rFonts w:ascii="Tahoma" w:hAnsi="Tahoma" w:cs="Tahoma"/>
                <w:sz w:val="18"/>
                <w:szCs w:val="18"/>
              </w:rPr>
              <w:t>su</w:t>
            </w:r>
            <w:r w:rsidR="00232D60" w:rsidRPr="00247904">
              <w:rPr>
                <w:rFonts w:ascii="Tahoma" w:hAnsi="Tahoma" w:cs="Tahoma"/>
                <w:sz w:val="18"/>
                <w:szCs w:val="18"/>
              </w:rPr>
              <w:t xml:space="preserve"> </w:t>
            </w:r>
            <w:r w:rsidRPr="00247904">
              <w:rPr>
                <w:rFonts w:ascii="Tahoma" w:hAnsi="Tahoma" w:cs="Tahoma"/>
                <w:sz w:val="18"/>
                <w:szCs w:val="18"/>
              </w:rPr>
              <w:t>već</w:t>
            </w:r>
            <w:r w:rsidR="00232D60" w:rsidRPr="00247904">
              <w:rPr>
                <w:rFonts w:ascii="Tahoma" w:hAnsi="Tahoma" w:cs="Tahoma"/>
                <w:sz w:val="18"/>
                <w:szCs w:val="18"/>
              </w:rPr>
              <w:t xml:space="preserve"> </w:t>
            </w:r>
            <w:r w:rsidRPr="00247904">
              <w:rPr>
                <w:rFonts w:ascii="Tahoma" w:hAnsi="Tahoma" w:cs="Tahoma"/>
                <w:sz w:val="18"/>
                <w:szCs w:val="18"/>
              </w:rPr>
              <w:t>navedeni</w:t>
            </w:r>
            <w:r w:rsidR="00232D60" w:rsidRPr="00247904">
              <w:rPr>
                <w:rFonts w:ascii="Tahoma" w:hAnsi="Tahoma" w:cs="Tahoma"/>
                <w:sz w:val="18"/>
                <w:szCs w:val="18"/>
              </w:rPr>
              <w:t xml:space="preserve"> </w:t>
            </w:r>
            <w:r w:rsidRPr="00247904">
              <w:rPr>
                <w:rFonts w:ascii="Tahoma" w:hAnsi="Tahoma" w:cs="Tahoma"/>
                <w:sz w:val="18"/>
                <w:szCs w:val="18"/>
              </w:rPr>
              <w:t>u</w:t>
            </w:r>
            <w:r w:rsidR="00232D60" w:rsidRPr="00247904">
              <w:rPr>
                <w:rFonts w:ascii="Tahoma" w:hAnsi="Tahoma" w:cs="Tahoma"/>
                <w:sz w:val="18"/>
                <w:szCs w:val="18"/>
              </w:rPr>
              <w:t xml:space="preserve"> </w:t>
            </w:r>
            <w:r w:rsidRPr="00247904">
              <w:rPr>
                <w:rFonts w:ascii="Tahoma" w:hAnsi="Tahoma" w:cs="Tahoma"/>
                <w:sz w:val="18"/>
                <w:szCs w:val="18"/>
              </w:rPr>
              <w:t>ovom</w:t>
            </w:r>
            <w:r w:rsidR="00232D60" w:rsidRPr="00247904">
              <w:rPr>
                <w:rFonts w:ascii="Tahoma" w:hAnsi="Tahoma" w:cs="Tahoma"/>
                <w:sz w:val="18"/>
                <w:szCs w:val="18"/>
              </w:rPr>
              <w:t xml:space="preserve"> </w:t>
            </w:r>
            <w:r w:rsidRPr="00247904">
              <w:rPr>
                <w:rFonts w:ascii="Tahoma" w:hAnsi="Tahoma" w:cs="Tahoma"/>
                <w:sz w:val="18"/>
                <w:szCs w:val="18"/>
              </w:rPr>
              <w:t>dokumentu</w:t>
            </w:r>
          </w:p>
        </w:tc>
        <w:tc>
          <w:tcPr>
            <w:tcW w:w="411" w:type="pct"/>
            <w:shd w:val="clear" w:color="000000" w:fill="FFFFFF"/>
          </w:tcPr>
          <w:p w14:paraId="0E4E36A9" w14:textId="77777777" w:rsidR="00232D60" w:rsidRPr="00247904" w:rsidRDefault="00232D60" w:rsidP="00C858D6">
            <w:pPr>
              <w:autoSpaceDE w:val="0"/>
              <w:autoSpaceDN w:val="0"/>
              <w:adjustRightInd w:val="0"/>
              <w:spacing w:before="40" w:afterLines="40" w:after="96"/>
              <w:jc w:val="center"/>
              <w:rPr>
                <w:rFonts w:ascii="Tahoma" w:hAnsi="Tahoma" w:cs="Tahoma"/>
                <w:sz w:val="18"/>
                <w:szCs w:val="18"/>
                <w:lang w:eastAsia="ru-RU"/>
              </w:rPr>
            </w:pPr>
            <w:r w:rsidRPr="00247904">
              <w:rPr>
                <w:rFonts w:ascii="Tahoma" w:hAnsi="Tahoma" w:cs="Tahoma"/>
                <w:sz w:val="18"/>
                <w:szCs w:val="18"/>
                <w:lang w:eastAsia="ru-RU"/>
              </w:rPr>
              <w:t>50</w:t>
            </w:r>
          </w:p>
          <w:p w14:paraId="6993B221" w14:textId="77777777" w:rsidR="00232D60" w:rsidRPr="00247904" w:rsidRDefault="00232D60" w:rsidP="00C858D6">
            <w:pPr>
              <w:autoSpaceDE w:val="0"/>
              <w:autoSpaceDN w:val="0"/>
              <w:adjustRightInd w:val="0"/>
              <w:spacing w:before="40" w:afterLines="40" w:after="96"/>
              <w:jc w:val="center"/>
              <w:rPr>
                <w:rFonts w:ascii="Tahoma" w:hAnsi="Tahoma" w:cs="Tahoma"/>
                <w:sz w:val="18"/>
                <w:szCs w:val="18"/>
                <w:lang w:eastAsia="ru-RU"/>
              </w:rPr>
            </w:pPr>
          </w:p>
        </w:tc>
        <w:tc>
          <w:tcPr>
            <w:tcW w:w="1240" w:type="pct"/>
            <w:shd w:val="clear" w:color="000000" w:fill="FFFFFF"/>
          </w:tcPr>
          <w:p w14:paraId="622599CB" w14:textId="1AD74476" w:rsidR="00232D60" w:rsidRPr="00247904" w:rsidRDefault="00F65F07" w:rsidP="00C858D6">
            <w:pPr>
              <w:autoSpaceDE w:val="0"/>
              <w:autoSpaceDN w:val="0"/>
              <w:adjustRightInd w:val="0"/>
              <w:spacing w:before="40" w:afterLines="40" w:after="96"/>
              <w:jc w:val="both"/>
              <w:rPr>
                <w:rFonts w:ascii="Tahoma" w:hAnsi="Tahoma" w:cs="Tahoma"/>
                <w:sz w:val="18"/>
                <w:szCs w:val="18"/>
                <w:lang w:eastAsia="ru-RU"/>
              </w:rPr>
            </w:pPr>
            <w:r w:rsidRPr="00247904">
              <w:rPr>
                <w:rFonts w:ascii="Tahoma" w:hAnsi="Tahoma" w:cs="Tahoma"/>
                <w:sz w:val="18"/>
                <w:szCs w:val="18"/>
              </w:rPr>
              <w:t>Zapisnik</w:t>
            </w:r>
            <w:r w:rsidR="00232D60" w:rsidRPr="00247904">
              <w:rPr>
                <w:rFonts w:ascii="Tahoma" w:hAnsi="Tahoma" w:cs="Tahoma"/>
                <w:sz w:val="18"/>
                <w:szCs w:val="18"/>
              </w:rPr>
              <w:t xml:space="preserve"> </w:t>
            </w:r>
            <w:r w:rsidRPr="00247904">
              <w:rPr>
                <w:rFonts w:ascii="Tahoma" w:hAnsi="Tahoma" w:cs="Tahoma"/>
                <w:sz w:val="18"/>
                <w:szCs w:val="18"/>
              </w:rPr>
              <w:t>sačinjen</w:t>
            </w:r>
            <w:r w:rsidR="00232D60" w:rsidRPr="00247904">
              <w:rPr>
                <w:rFonts w:ascii="Tahoma" w:hAnsi="Tahoma" w:cs="Tahoma"/>
                <w:sz w:val="18"/>
                <w:szCs w:val="18"/>
              </w:rPr>
              <w:t xml:space="preserve"> </w:t>
            </w:r>
            <w:r w:rsidRPr="00247904">
              <w:rPr>
                <w:rFonts w:ascii="Tahoma" w:hAnsi="Tahoma" w:cs="Tahoma"/>
                <w:sz w:val="18"/>
                <w:szCs w:val="18"/>
              </w:rPr>
              <w:t>nakon</w:t>
            </w:r>
            <w:r w:rsidR="00232D60" w:rsidRPr="00247904">
              <w:rPr>
                <w:rFonts w:ascii="Tahoma" w:hAnsi="Tahoma" w:cs="Tahoma"/>
                <w:sz w:val="18"/>
                <w:szCs w:val="18"/>
              </w:rPr>
              <w:t xml:space="preserve"> </w:t>
            </w:r>
            <w:r w:rsidRPr="00247904">
              <w:rPr>
                <w:rFonts w:ascii="Tahoma" w:hAnsi="Tahoma" w:cs="Tahoma"/>
                <w:sz w:val="18"/>
                <w:szCs w:val="18"/>
              </w:rPr>
              <w:t>provjere</w:t>
            </w:r>
            <w:r w:rsidR="00232D60" w:rsidRPr="00247904">
              <w:rPr>
                <w:rFonts w:ascii="Tahoma" w:hAnsi="Tahoma" w:cs="Tahoma"/>
                <w:sz w:val="18"/>
                <w:szCs w:val="18"/>
              </w:rPr>
              <w:t xml:space="preserve"> </w:t>
            </w:r>
            <w:r w:rsidRPr="00247904">
              <w:rPr>
                <w:rFonts w:ascii="Tahoma" w:hAnsi="Tahoma" w:cs="Tahoma"/>
                <w:sz w:val="18"/>
                <w:szCs w:val="18"/>
              </w:rPr>
              <w:t>na</w:t>
            </w:r>
            <w:r w:rsidR="00232D60" w:rsidRPr="00247904">
              <w:rPr>
                <w:rFonts w:ascii="Tahoma" w:hAnsi="Tahoma" w:cs="Tahoma"/>
                <w:sz w:val="18"/>
                <w:szCs w:val="18"/>
              </w:rPr>
              <w:t xml:space="preserve"> </w:t>
            </w:r>
            <w:r w:rsidRPr="00247904">
              <w:rPr>
                <w:rFonts w:ascii="Tahoma" w:hAnsi="Tahoma" w:cs="Tahoma"/>
                <w:sz w:val="18"/>
                <w:szCs w:val="18"/>
              </w:rPr>
              <w:t>svakom</w:t>
            </w:r>
            <w:r w:rsidR="00232D60" w:rsidRPr="00247904">
              <w:rPr>
                <w:rFonts w:ascii="Tahoma" w:hAnsi="Tahoma" w:cs="Tahoma"/>
                <w:sz w:val="18"/>
                <w:szCs w:val="18"/>
              </w:rPr>
              <w:t xml:space="preserve"> </w:t>
            </w:r>
            <w:r w:rsidRPr="00247904">
              <w:rPr>
                <w:rFonts w:ascii="Tahoma" w:hAnsi="Tahoma" w:cs="Tahoma"/>
                <w:sz w:val="18"/>
                <w:szCs w:val="18"/>
              </w:rPr>
              <w:t>mjestu</w:t>
            </w:r>
            <w:r w:rsidR="00232D60" w:rsidRPr="00247904">
              <w:rPr>
                <w:rFonts w:ascii="Tahoma" w:hAnsi="Tahoma" w:cs="Tahoma"/>
                <w:sz w:val="18"/>
                <w:szCs w:val="18"/>
              </w:rPr>
              <w:t xml:space="preserve"> </w:t>
            </w:r>
            <w:r w:rsidRPr="00247904">
              <w:rPr>
                <w:rFonts w:ascii="Tahoma" w:hAnsi="Tahoma" w:cs="Tahoma"/>
                <w:sz w:val="18"/>
                <w:szCs w:val="18"/>
              </w:rPr>
              <w:t>izvođenja</w:t>
            </w:r>
            <w:r w:rsidR="00232D60" w:rsidRPr="00247904">
              <w:rPr>
                <w:rFonts w:ascii="Tahoma" w:hAnsi="Tahoma" w:cs="Tahoma"/>
                <w:sz w:val="18"/>
                <w:szCs w:val="18"/>
              </w:rPr>
              <w:t xml:space="preserve"> </w:t>
            </w:r>
            <w:r w:rsidRPr="00247904">
              <w:rPr>
                <w:rFonts w:ascii="Tahoma" w:hAnsi="Tahoma" w:cs="Tahoma"/>
                <w:sz w:val="18"/>
                <w:szCs w:val="18"/>
              </w:rPr>
              <w:t>radova</w:t>
            </w:r>
            <w:r w:rsidR="00232D60" w:rsidRPr="00247904">
              <w:rPr>
                <w:rFonts w:ascii="Tahoma" w:hAnsi="Tahoma" w:cs="Tahoma"/>
                <w:sz w:val="18"/>
                <w:szCs w:val="18"/>
              </w:rPr>
              <w:t xml:space="preserve"> </w:t>
            </w:r>
            <w:r w:rsidRPr="00247904">
              <w:rPr>
                <w:rFonts w:ascii="Tahoma" w:hAnsi="Tahoma" w:cs="Tahoma"/>
                <w:sz w:val="18"/>
                <w:szCs w:val="18"/>
              </w:rPr>
              <w:t>i</w:t>
            </w:r>
            <w:r w:rsidR="00232D60" w:rsidRPr="00247904">
              <w:rPr>
                <w:rFonts w:ascii="Tahoma" w:hAnsi="Tahoma" w:cs="Tahoma"/>
                <w:sz w:val="18"/>
                <w:szCs w:val="18"/>
              </w:rPr>
              <w:t xml:space="preserve"> </w:t>
            </w:r>
            <w:r w:rsidRPr="00247904">
              <w:rPr>
                <w:rFonts w:ascii="Tahoma" w:hAnsi="Tahoma" w:cs="Tahoma"/>
                <w:sz w:val="18"/>
                <w:szCs w:val="18"/>
              </w:rPr>
              <w:t>poslan</w:t>
            </w:r>
            <w:r w:rsidR="00232D60" w:rsidRPr="00247904">
              <w:rPr>
                <w:rFonts w:ascii="Tahoma" w:hAnsi="Tahoma" w:cs="Tahoma"/>
                <w:sz w:val="18"/>
                <w:szCs w:val="18"/>
              </w:rPr>
              <w:t xml:space="preserve"> </w:t>
            </w:r>
            <w:r w:rsidRPr="00247904">
              <w:rPr>
                <w:rFonts w:ascii="Tahoma" w:hAnsi="Tahoma" w:cs="Tahoma"/>
                <w:sz w:val="18"/>
                <w:szCs w:val="18"/>
              </w:rPr>
              <w:t>rukovodiocu</w:t>
            </w:r>
            <w:r w:rsidR="00232D60" w:rsidRPr="00247904">
              <w:rPr>
                <w:rFonts w:ascii="Tahoma" w:hAnsi="Tahoma" w:cs="Tahoma"/>
                <w:sz w:val="18"/>
                <w:szCs w:val="18"/>
              </w:rPr>
              <w:t xml:space="preserve"> </w:t>
            </w:r>
            <w:r w:rsidRPr="00247904">
              <w:rPr>
                <w:rFonts w:ascii="Tahoma" w:hAnsi="Tahoma" w:cs="Tahoma"/>
                <w:sz w:val="18"/>
                <w:szCs w:val="18"/>
              </w:rPr>
              <w:t>Izvođača</w:t>
            </w:r>
          </w:p>
        </w:tc>
        <w:tc>
          <w:tcPr>
            <w:tcW w:w="1120" w:type="pct"/>
            <w:shd w:val="clear" w:color="000000" w:fill="FFFFFF"/>
          </w:tcPr>
          <w:p w14:paraId="5789D99C" w14:textId="01692701" w:rsidR="00232D60" w:rsidRPr="00247904" w:rsidRDefault="00F65F07" w:rsidP="00C858D6">
            <w:pPr>
              <w:autoSpaceDE w:val="0"/>
              <w:autoSpaceDN w:val="0"/>
              <w:adjustRightInd w:val="0"/>
              <w:spacing w:before="40" w:afterLines="40" w:after="96"/>
              <w:jc w:val="both"/>
              <w:rPr>
                <w:rFonts w:ascii="Tahoma" w:hAnsi="Tahoma" w:cs="Tahoma"/>
                <w:sz w:val="18"/>
                <w:szCs w:val="18"/>
                <w:lang w:eastAsia="ru-RU"/>
              </w:rPr>
            </w:pPr>
            <w:r w:rsidRPr="00247904">
              <w:rPr>
                <w:rFonts w:ascii="Tahoma" w:hAnsi="Tahoma" w:cs="Tahoma"/>
                <w:sz w:val="18"/>
                <w:szCs w:val="18"/>
              </w:rPr>
              <w:t>Prekršaj</w:t>
            </w:r>
            <w:r w:rsidR="00232D60" w:rsidRPr="00247904">
              <w:rPr>
                <w:rFonts w:ascii="Tahoma" w:hAnsi="Tahoma" w:cs="Tahoma"/>
                <w:sz w:val="18"/>
                <w:szCs w:val="18"/>
              </w:rPr>
              <w:t xml:space="preserve"> </w:t>
            </w:r>
            <w:r w:rsidRPr="00247904">
              <w:rPr>
                <w:rFonts w:ascii="Tahoma" w:hAnsi="Tahoma" w:cs="Tahoma"/>
                <w:sz w:val="18"/>
                <w:szCs w:val="18"/>
              </w:rPr>
              <w:t>uočen</w:t>
            </w:r>
            <w:r w:rsidR="00232D60" w:rsidRPr="00247904">
              <w:rPr>
                <w:rFonts w:ascii="Tahoma" w:hAnsi="Tahoma" w:cs="Tahoma"/>
                <w:sz w:val="18"/>
                <w:szCs w:val="18"/>
              </w:rPr>
              <w:t xml:space="preserve"> </w:t>
            </w:r>
            <w:r w:rsidRPr="00247904">
              <w:rPr>
                <w:rFonts w:ascii="Tahoma" w:hAnsi="Tahoma" w:cs="Tahoma"/>
                <w:sz w:val="18"/>
                <w:szCs w:val="18"/>
              </w:rPr>
              <w:t>u</w:t>
            </w:r>
            <w:r w:rsidR="00232D60" w:rsidRPr="00247904">
              <w:rPr>
                <w:rFonts w:ascii="Tahoma" w:hAnsi="Tahoma" w:cs="Tahoma"/>
                <w:sz w:val="18"/>
                <w:szCs w:val="18"/>
              </w:rPr>
              <w:t xml:space="preserve"> </w:t>
            </w:r>
            <w:r w:rsidRPr="00247904">
              <w:rPr>
                <w:rFonts w:ascii="Tahoma" w:hAnsi="Tahoma" w:cs="Tahoma"/>
                <w:sz w:val="18"/>
                <w:szCs w:val="18"/>
              </w:rPr>
              <w:t>prisustvu</w:t>
            </w:r>
            <w:r w:rsidR="00232D60" w:rsidRPr="00247904">
              <w:rPr>
                <w:rFonts w:ascii="Tahoma" w:hAnsi="Tahoma" w:cs="Tahoma"/>
                <w:sz w:val="18"/>
                <w:szCs w:val="18"/>
              </w:rPr>
              <w:t xml:space="preserve"> </w:t>
            </w:r>
            <w:r w:rsidRPr="00247904">
              <w:rPr>
                <w:rFonts w:ascii="Tahoma" w:hAnsi="Tahoma" w:cs="Tahoma"/>
                <w:sz w:val="18"/>
                <w:szCs w:val="18"/>
              </w:rPr>
              <w:t>lica</w:t>
            </w:r>
            <w:r w:rsidR="00232D60" w:rsidRPr="00247904">
              <w:rPr>
                <w:rFonts w:ascii="Tahoma" w:hAnsi="Tahoma" w:cs="Tahoma"/>
                <w:sz w:val="18"/>
                <w:szCs w:val="18"/>
              </w:rPr>
              <w:t xml:space="preserve"> </w:t>
            </w:r>
            <w:r w:rsidRPr="00247904">
              <w:rPr>
                <w:rFonts w:ascii="Tahoma" w:hAnsi="Tahoma" w:cs="Tahoma"/>
                <w:sz w:val="18"/>
                <w:szCs w:val="18"/>
              </w:rPr>
              <w:t>odogovornog</w:t>
            </w:r>
            <w:r w:rsidR="00232D60" w:rsidRPr="00247904">
              <w:rPr>
                <w:rFonts w:ascii="Tahoma" w:hAnsi="Tahoma" w:cs="Tahoma"/>
                <w:sz w:val="18"/>
                <w:szCs w:val="18"/>
              </w:rPr>
              <w:t xml:space="preserve"> </w:t>
            </w:r>
            <w:r w:rsidRPr="00247904">
              <w:rPr>
                <w:rFonts w:ascii="Tahoma" w:hAnsi="Tahoma" w:cs="Tahoma"/>
                <w:sz w:val="18"/>
                <w:szCs w:val="18"/>
              </w:rPr>
              <w:t>za</w:t>
            </w:r>
            <w:r w:rsidR="00232D60" w:rsidRPr="00247904">
              <w:rPr>
                <w:rFonts w:ascii="Tahoma" w:hAnsi="Tahoma" w:cs="Tahoma"/>
                <w:sz w:val="18"/>
                <w:szCs w:val="18"/>
              </w:rPr>
              <w:t xml:space="preserve"> </w:t>
            </w:r>
            <w:r w:rsidRPr="00247904">
              <w:rPr>
                <w:rFonts w:ascii="Tahoma" w:hAnsi="Tahoma" w:cs="Tahoma"/>
                <w:sz w:val="18"/>
                <w:szCs w:val="18"/>
              </w:rPr>
              <w:t>izvršenje</w:t>
            </w:r>
            <w:r w:rsidR="00232D60" w:rsidRPr="00247904">
              <w:rPr>
                <w:rFonts w:ascii="Tahoma" w:hAnsi="Tahoma" w:cs="Tahoma"/>
                <w:sz w:val="18"/>
                <w:szCs w:val="18"/>
              </w:rPr>
              <w:t xml:space="preserve"> </w:t>
            </w:r>
            <w:r w:rsidRPr="00247904">
              <w:rPr>
                <w:rFonts w:ascii="Tahoma" w:hAnsi="Tahoma" w:cs="Tahoma"/>
                <w:sz w:val="18"/>
                <w:szCs w:val="18"/>
              </w:rPr>
              <w:t>datog</w:t>
            </w:r>
            <w:r w:rsidR="00232D60" w:rsidRPr="00247904">
              <w:rPr>
                <w:rFonts w:ascii="Tahoma" w:hAnsi="Tahoma" w:cs="Tahoma"/>
                <w:sz w:val="18"/>
                <w:szCs w:val="18"/>
              </w:rPr>
              <w:t xml:space="preserve"> </w:t>
            </w:r>
            <w:r w:rsidRPr="00247904">
              <w:rPr>
                <w:rFonts w:ascii="Tahoma" w:hAnsi="Tahoma" w:cs="Tahoma"/>
                <w:sz w:val="18"/>
                <w:szCs w:val="18"/>
              </w:rPr>
              <w:t>posla</w:t>
            </w:r>
            <w:r w:rsidR="00232D60" w:rsidRPr="00247904">
              <w:rPr>
                <w:rFonts w:ascii="Tahoma" w:hAnsi="Tahoma" w:cs="Tahoma"/>
                <w:sz w:val="18"/>
                <w:szCs w:val="18"/>
              </w:rPr>
              <w:t xml:space="preserve"> </w:t>
            </w:r>
            <w:r w:rsidRPr="00247904">
              <w:rPr>
                <w:rFonts w:ascii="Tahoma" w:hAnsi="Tahoma" w:cs="Tahoma"/>
                <w:sz w:val="18"/>
                <w:szCs w:val="18"/>
              </w:rPr>
              <w:t>na</w:t>
            </w:r>
            <w:r w:rsidR="00232D60" w:rsidRPr="00247904">
              <w:rPr>
                <w:rFonts w:ascii="Tahoma" w:hAnsi="Tahoma" w:cs="Tahoma"/>
                <w:sz w:val="18"/>
                <w:szCs w:val="18"/>
              </w:rPr>
              <w:t xml:space="preserve"> </w:t>
            </w:r>
            <w:r w:rsidRPr="00247904">
              <w:rPr>
                <w:rFonts w:ascii="Tahoma" w:hAnsi="Tahoma" w:cs="Tahoma"/>
                <w:sz w:val="18"/>
                <w:szCs w:val="18"/>
              </w:rPr>
              <w:t>datom</w:t>
            </w:r>
            <w:r w:rsidR="00232D60" w:rsidRPr="00247904">
              <w:rPr>
                <w:rFonts w:ascii="Tahoma" w:hAnsi="Tahoma" w:cs="Tahoma"/>
                <w:sz w:val="18"/>
                <w:szCs w:val="18"/>
              </w:rPr>
              <w:t xml:space="preserve"> </w:t>
            </w:r>
            <w:r w:rsidRPr="00247904">
              <w:rPr>
                <w:rFonts w:ascii="Tahoma" w:hAnsi="Tahoma" w:cs="Tahoma"/>
                <w:sz w:val="18"/>
                <w:szCs w:val="18"/>
              </w:rPr>
              <w:t>objektu</w:t>
            </w:r>
          </w:p>
        </w:tc>
      </w:tr>
      <w:tr w:rsidR="00232D60" w:rsidRPr="00247904" w14:paraId="2EFFBDBD" w14:textId="77777777" w:rsidTr="00C858D6">
        <w:tblPrEx>
          <w:tblCellMar>
            <w:top w:w="85" w:type="dxa"/>
            <w:bottom w:w="85" w:type="dxa"/>
          </w:tblCellMar>
        </w:tblPrEx>
        <w:trPr>
          <w:trHeight w:val="910"/>
        </w:trPr>
        <w:tc>
          <w:tcPr>
            <w:tcW w:w="253" w:type="pct"/>
            <w:shd w:val="clear" w:color="000000" w:fill="FFFFFF"/>
          </w:tcPr>
          <w:p w14:paraId="41C88A12" w14:textId="77777777" w:rsidR="00232D60" w:rsidRPr="00247904" w:rsidRDefault="00232D60" w:rsidP="00232D60">
            <w:pPr>
              <w:numPr>
                <w:ilvl w:val="0"/>
                <w:numId w:val="25"/>
              </w:numPr>
              <w:suppressAutoHyphens w:val="0"/>
              <w:autoSpaceDE w:val="0"/>
              <w:autoSpaceDN w:val="0"/>
              <w:adjustRightInd w:val="0"/>
              <w:spacing w:before="40" w:afterLines="40" w:after="96"/>
              <w:jc w:val="center"/>
              <w:rPr>
                <w:rFonts w:ascii="Tahoma" w:hAnsi="Tahoma" w:cs="Tahoma"/>
                <w:sz w:val="18"/>
                <w:szCs w:val="18"/>
                <w:lang w:eastAsia="ru-RU"/>
              </w:rPr>
            </w:pPr>
          </w:p>
        </w:tc>
        <w:tc>
          <w:tcPr>
            <w:tcW w:w="1975" w:type="pct"/>
            <w:shd w:val="clear" w:color="000000" w:fill="FFFFFF"/>
          </w:tcPr>
          <w:p w14:paraId="45659DE5" w14:textId="2CCFF467" w:rsidR="00232D60" w:rsidRPr="00247904" w:rsidRDefault="00F65F07" w:rsidP="00C858D6">
            <w:pPr>
              <w:autoSpaceDE w:val="0"/>
              <w:autoSpaceDN w:val="0"/>
              <w:adjustRightInd w:val="0"/>
              <w:spacing w:before="40" w:afterLines="40" w:after="96"/>
              <w:jc w:val="both"/>
              <w:rPr>
                <w:rFonts w:ascii="Tahoma" w:hAnsi="Tahoma" w:cs="Tahoma"/>
                <w:sz w:val="18"/>
                <w:szCs w:val="18"/>
                <w:lang w:eastAsia="ru-RU"/>
              </w:rPr>
            </w:pPr>
            <w:r w:rsidRPr="00247904">
              <w:rPr>
                <w:rFonts w:ascii="Tahoma" w:hAnsi="Tahoma" w:cs="Tahoma"/>
                <w:sz w:val="18"/>
                <w:szCs w:val="18"/>
              </w:rPr>
              <w:t>Kršenje</w:t>
            </w:r>
            <w:r w:rsidR="00232D60" w:rsidRPr="00247904">
              <w:rPr>
                <w:rFonts w:ascii="Tahoma" w:hAnsi="Tahoma" w:cs="Tahoma"/>
                <w:sz w:val="18"/>
                <w:szCs w:val="18"/>
              </w:rPr>
              <w:t xml:space="preserve"> </w:t>
            </w:r>
            <w:r w:rsidRPr="00247904">
              <w:rPr>
                <w:rFonts w:ascii="Tahoma" w:hAnsi="Tahoma" w:cs="Tahoma"/>
                <w:sz w:val="18"/>
                <w:szCs w:val="18"/>
              </w:rPr>
              <w:t>zahtjeva</w:t>
            </w:r>
            <w:r w:rsidR="00232D60" w:rsidRPr="00247904">
              <w:rPr>
                <w:rFonts w:ascii="Tahoma" w:hAnsi="Tahoma" w:cs="Tahoma"/>
                <w:sz w:val="18"/>
                <w:szCs w:val="18"/>
              </w:rPr>
              <w:t xml:space="preserve"> </w:t>
            </w:r>
            <w:r w:rsidRPr="00247904">
              <w:rPr>
                <w:rFonts w:ascii="Tahoma" w:hAnsi="Tahoma" w:cs="Tahoma"/>
                <w:sz w:val="18"/>
                <w:szCs w:val="18"/>
              </w:rPr>
              <w:t>iz</w:t>
            </w:r>
            <w:r w:rsidR="00232D60" w:rsidRPr="00247904">
              <w:rPr>
                <w:rFonts w:ascii="Tahoma" w:hAnsi="Tahoma" w:cs="Tahoma"/>
                <w:sz w:val="18"/>
                <w:szCs w:val="18"/>
              </w:rPr>
              <w:t xml:space="preserve"> </w:t>
            </w:r>
            <w:r w:rsidRPr="00247904">
              <w:rPr>
                <w:rFonts w:ascii="Tahoma" w:hAnsi="Tahoma" w:cs="Tahoma"/>
                <w:sz w:val="18"/>
                <w:szCs w:val="18"/>
              </w:rPr>
              <w:t>građevinskih</w:t>
            </w:r>
            <w:r w:rsidR="00232D60" w:rsidRPr="00247904">
              <w:rPr>
                <w:rFonts w:ascii="Tahoma" w:hAnsi="Tahoma" w:cs="Tahoma"/>
                <w:sz w:val="18"/>
                <w:szCs w:val="18"/>
              </w:rPr>
              <w:t xml:space="preserve"> </w:t>
            </w:r>
            <w:r w:rsidRPr="00247904">
              <w:rPr>
                <w:rFonts w:ascii="Tahoma" w:hAnsi="Tahoma" w:cs="Tahoma"/>
                <w:sz w:val="18"/>
                <w:szCs w:val="18"/>
              </w:rPr>
              <w:t>normi</w:t>
            </w:r>
            <w:r w:rsidR="00232D60" w:rsidRPr="00247904">
              <w:rPr>
                <w:rFonts w:ascii="Tahoma" w:hAnsi="Tahoma" w:cs="Tahoma"/>
                <w:sz w:val="18"/>
                <w:szCs w:val="18"/>
              </w:rPr>
              <w:t xml:space="preserve"> </w:t>
            </w:r>
            <w:r w:rsidRPr="00247904">
              <w:rPr>
                <w:rFonts w:ascii="Tahoma" w:hAnsi="Tahoma" w:cs="Tahoma"/>
                <w:sz w:val="18"/>
                <w:szCs w:val="18"/>
              </w:rPr>
              <w:t>i</w:t>
            </w:r>
            <w:r w:rsidR="00232D60" w:rsidRPr="00247904">
              <w:rPr>
                <w:rFonts w:ascii="Tahoma" w:hAnsi="Tahoma" w:cs="Tahoma"/>
                <w:sz w:val="18"/>
                <w:szCs w:val="18"/>
              </w:rPr>
              <w:t xml:space="preserve"> </w:t>
            </w:r>
            <w:r w:rsidRPr="00247904">
              <w:rPr>
                <w:rFonts w:ascii="Tahoma" w:hAnsi="Tahoma" w:cs="Tahoma"/>
                <w:sz w:val="18"/>
                <w:szCs w:val="18"/>
              </w:rPr>
              <w:t>propisa</w:t>
            </w:r>
            <w:r w:rsidR="00232D60" w:rsidRPr="00247904">
              <w:rPr>
                <w:rFonts w:ascii="Tahoma" w:hAnsi="Tahoma" w:cs="Tahoma"/>
                <w:sz w:val="18"/>
                <w:szCs w:val="18"/>
              </w:rPr>
              <w:t xml:space="preserve"> (</w:t>
            </w:r>
            <w:r w:rsidRPr="00247904">
              <w:rPr>
                <w:rFonts w:ascii="Tahoma" w:hAnsi="Tahoma" w:cs="Tahoma"/>
                <w:sz w:val="18"/>
                <w:szCs w:val="18"/>
              </w:rPr>
              <w:t>za</w:t>
            </w:r>
            <w:r w:rsidR="00232D60" w:rsidRPr="00247904">
              <w:rPr>
                <w:rFonts w:ascii="Tahoma" w:hAnsi="Tahoma" w:cs="Tahoma"/>
                <w:sz w:val="18"/>
                <w:szCs w:val="18"/>
              </w:rPr>
              <w:t xml:space="preserve"> </w:t>
            </w:r>
            <w:r w:rsidRPr="00247904">
              <w:rPr>
                <w:rFonts w:ascii="Tahoma" w:hAnsi="Tahoma" w:cs="Tahoma"/>
                <w:sz w:val="18"/>
                <w:szCs w:val="18"/>
              </w:rPr>
              <w:t>svako</w:t>
            </w:r>
            <w:r w:rsidR="00232D60" w:rsidRPr="00247904">
              <w:rPr>
                <w:rFonts w:ascii="Tahoma" w:hAnsi="Tahoma" w:cs="Tahoma"/>
                <w:sz w:val="18"/>
                <w:szCs w:val="18"/>
              </w:rPr>
              <w:t xml:space="preserve"> </w:t>
            </w:r>
            <w:r w:rsidRPr="00247904">
              <w:rPr>
                <w:rFonts w:ascii="Tahoma" w:hAnsi="Tahoma" w:cs="Tahoma"/>
                <w:sz w:val="18"/>
                <w:szCs w:val="18"/>
              </w:rPr>
              <w:t>takvo</w:t>
            </w:r>
            <w:r w:rsidR="00232D60" w:rsidRPr="00247904">
              <w:rPr>
                <w:rFonts w:ascii="Tahoma" w:hAnsi="Tahoma" w:cs="Tahoma"/>
                <w:sz w:val="18"/>
                <w:szCs w:val="18"/>
              </w:rPr>
              <w:t xml:space="preserve"> </w:t>
            </w:r>
            <w:r w:rsidRPr="00247904">
              <w:rPr>
                <w:rFonts w:ascii="Tahoma" w:hAnsi="Tahoma" w:cs="Tahoma"/>
                <w:sz w:val="18"/>
                <w:szCs w:val="18"/>
              </w:rPr>
              <w:t>kršenje</w:t>
            </w:r>
            <w:r w:rsidR="00232D60" w:rsidRPr="00247904">
              <w:rPr>
                <w:rFonts w:ascii="Tahoma" w:hAnsi="Tahoma" w:cs="Tahoma"/>
                <w:sz w:val="18"/>
                <w:szCs w:val="18"/>
              </w:rPr>
              <w:t xml:space="preserve">), </w:t>
            </w:r>
            <w:r w:rsidRPr="00247904">
              <w:rPr>
                <w:rFonts w:ascii="Tahoma" w:hAnsi="Tahoma" w:cs="Tahoma"/>
                <w:sz w:val="18"/>
                <w:szCs w:val="18"/>
              </w:rPr>
              <w:t>osim</w:t>
            </w:r>
            <w:r w:rsidR="00232D60" w:rsidRPr="00247904">
              <w:rPr>
                <w:rFonts w:ascii="Tahoma" w:hAnsi="Tahoma" w:cs="Tahoma"/>
                <w:sz w:val="18"/>
                <w:szCs w:val="18"/>
              </w:rPr>
              <w:t xml:space="preserve"> </w:t>
            </w:r>
            <w:r w:rsidRPr="00247904">
              <w:rPr>
                <w:rFonts w:ascii="Tahoma" w:hAnsi="Tahoma" w:cs="Tahoma"/>
                <w:sz w:val="18"/>
                <w:szCs w:val="18"/>
              </w:rPr>
              <w:t>onih</w:t>
            </w:r>
            <w:r w:rsidR="00232D60" w:rsidRPr="00247904">
              <w:rPr>
                <w:rFonts w:ascii="Tahoma" w:hAnsi="Tahoma" w:cs="Tahoma"/>
                <w:sz w:val="18"/>
                <w:szCs w:val="18"/>
              </w:rPr>
              <w:t xml:space="preserve"> </w:t>
            </w:r>
            <w:r w:rsidRPr="00247904">
              <w:rPr>
                <w:rFonts w:ascii="Tahoma" w:hAnsi="Tahoma" w:cs="Tahoma"/>
                <w:sz w:val="18"/>
                <w:szCs w:val="18"/>
              </w:rPr>
              <w:t>koji</w:t>
            </w:r>
            <w:r w:rsidR="00232D60" w:rsidRPr="00247904">
              <w:rPr>
                <w:rFonts w:ascii="Tahoma" w:hAnsi="Tahoma" w:cs="Tahoma"/>
                <w:sz w:val="18"/>
                <w:szCs w:val="18"/>
              </w:rPr>
              <w:t xml:space="preserve"> </w:t>
            </w:r>
            <w:r w:rsidRPr="00247904">
              <w:rPr>
                <w:rFonts w:ascii="Tahoma" w:hAnsi="Tahoma" w:cs="Tahoma"/>
                <w:sz w:val="18"/>
                <w:szCs w:val="18"/>
              </w:rPr>
              <w:t>su</w:t>
            </w:r>
            <w:r w:rsidR="00232D60" w:rsidRPr="00247904">
              <w:rPr>
                <w:rFonts w:ascii="Tahoma" w:hAnsi="Tahoma" w:cs="Tahoma"/>
                <w:sz w:val="18"/>
                <w:szCs w:val="18"/>
              </w:rPr>
              <w:t xml:space="preserve"> </w:t>
            </w:r>
            <w:r w:rsidRPr="00247904">
              <w:rPr>
                <w:rFonts w:ascii="Tahoma" w:hAnsi="Tahoma" w:cs="Tahoma"/>
                <w:sz w:val="18"/>
                <w:szCs w:val="18"/>
              </w:rPr>
              <w:t>već</w:t>
            </w:r>
            <w:r w:rsidR="00232D60" w:rsidRPr="00247904">
              <w:rPr>
                <w:rFonts w:ascii="Tahoma" w:hAnsi="Tahoma" w:cs="Tahoma"/>
                <w:sz w:val="18"/>
                <w:szCs w:val="18"/>
              </w:rPr>
              <w:t xml:space="preserve"> </w:t>
            </w:r>
            <w:r w:rsidRPr="00247904">
              <w:rPr>
                <w:rFonts w:ascii="Tahoma" w:hAnsi="Tahoma" w:cs="Tahoma"/>
                <w:sz w:val="18"/>
                <w:szCs w:val="18"/>
              </w:rPr>
              <w:t>navedeni</w:t>
            </w:r>
            <w:r w:rsidR="00232D60" w:rsidRPr="00247904">
              <w:rPr>
                <w:rFonts w:ascii="Tahoma" w:hAnsi="Tahoma" w:cs="Tahoma"/>
                <w:sz w:val="18"/>
                <w:szCs w:val="18"/>
              </w:rPr>
              <w:t xml:space="preserve"> </w:t>
            </w:r>
            <w:r w:rsidRPr="00247904">
              <w:rPr>
                <w:rFonts w:ascii="Tahoma" w:hAnsi="Tahoma" w:cs="Tahoma"/>
                <w:sz w:val="18"/>
                <w:szCs w:val="18"/>
              </w:rPr>
              <w:t>u</w:t>
            </w:r>
            <w:r w:rsidR="00232D60" w:rsidRPr="00247904">
              <w:rPr>
                <w:rFonts w:ascii="Tahoma" w:hAnsi="Tahoma" w:cs="Tahoma"/>
                <w:sz w:val="18"/>
                <w:szCs w:val="18"/>
              </w:rPr>
              <w:t xml:space="preserve"> </w:t>
            </w:r>
            <w:r w:rsidRPr="00247904">
              <w:rPr>
                <w:rFonts w:ascii="Tahoma" w:hAnsi="Tahoma" w:cs="Tahoma"/>
                <w:sz w:val="18"/>
                <w:szCs w:val="18"/>
              </w:rPr>
              <w:t>ovom</w:t>
            </w:r>
            <w:r w:rsidR="00232D60" w:rsidRPr="00247904">
              <w:rPr>
                <w:rFonts w:ascii="Tahoma" w:hAnsi="Tahoma" w:cs="Tahoma"/>
                <w:sz w:val="18"/>
                <w:szCs w:val="18"/>
              </w:rPr>
              <w:t xml:space="preserve"> </w:t>
            </w:r>
            <w:r w:rsidRPr="00247904">
              <w:rPr>
                <w:rFonts w:ascii="Tahoma" w:hAnsi="Tahoma" w:cs="Tahoma"/>
                <w:sz w:val="18"/>
                <w:szCs w:val="18"/>
              </w:rPr>
              <w:t>dokumentu</w:t>
            </w:r>
          </w:p>
        </w:tc>
        <w:tc>
          <w:tcPr>
            <w:tcW w:w="411" w:type="pct"/>
            <w:shd w:val="clear" w:color="000000" w:fill="FFFFFF"/>
          </w:tcPr>
          <w:p w14:paraId="66672D5C" w14:textId="77777777" w:rsidR="00232D60" w:rsidRPr="00247904" w:rsidRDefault="00232D60" w:rsidP="00C858D6">
            <w:pPr>
              <w:autoSpaceDE w:val="0"/>
              <w:autoSpaceDN w:val="0"/>
              <w:adjustRightInd w:val="0"/>
              <w:spacing w:before="40" w:afterLines="40" w:after="96"/>
              <w:jc w:val="center"/>
              <w:rPr>
                <w:rFonts w:ascii="Tahoma" w:hAnsi="Tahoma" w:cs="Tahoma"/>
                <w:sz w:val="18"/>
                <w:szCs w:val="18"/>
                <w:lang w:eastAsia="ru-RU"/>
              </w:rPr>
            </w:pPr>
            <w:r w:rsidRPr="00247904">
              <w:rPr>
                <w:rFonts w:ascii="Tahoma" w:hAnsi="Tahoma" w:cs="Tahoma"/>
                <w:sz w:val="18"/>
                <w:szCs w:val="18"/>
                <w:lang w:eastAsia="ru-RU"/>
              </w:rPr>
              <w:t>50</w:t>
            </w:r>
          </w:p>
          <w:p w14:paraId="1F441417" w14:textId="77777777" w:rsidR="00232D60" w:rsidRPr="00247904" w:rsidRDefault="00232D60" w:rsidP="00C858D6">
            <w:pPr>
              <w:autoSpaceDE w:val="0"/>
              <w:autoSpaceDN w:val="0"/>
              <w:adjustRightInd w:val="0"/>
              <w:spacing w:before="40" w:afterLines="40" w:after="96"/>
              <w:jc w:val="center"/>
              <w:rPr>
                <w:rFonts w:ascii="Tahoma" w:hAnsi="Tahoma" w:cs="Tahoma"/>
                <w:color w:val="FF0000"/>
                <w:sz w:val="18"/>
                <w:szCs w:val="18"/>
                <w:lang w:eastAsia="ru-RU"/>
              </w:rPr>
            </w:pPr>
          </w:p>
          <w:p w14:paraId="11C37EE4" w14:textId="77777777" w:rsidR="00232D60" w:rsidRPr="00247904" w:rsidRDefault="00232D60" w:rsidP="00C858D6">
            <w:pPr>
              <w:autoSpaceDE w:val="0"/>
              <w:autoSpaceDN w:val="0"/>
              <w:adjustRightInd w:val="0"/>
              <w:spacing w:before="40" w:afterLines="40" w:after="96"/>
              <w:jc w:val="center"/>
              <w:rPr>
                <w:rFonts w:ascii="Tahoma" w:hAnsi="Tahoma" w:cs="Tahoma"/>
                <w:sz w:val="18"/>
                <w:szCs w:val="18"/>
                <w:lang w:val="sr-Cyrl-RS" w:eastAsia="ru-RU"/>
              </w:rPr>
            </w:pPr>
          </w:p>
        </w:tc>
        <w:tc>
          <w:tcPr>
            <w:tcW w:w="1240" w:type="pct"/>
            <w:shd w:val="clear" w:color="000000" w:fill="FFFFFF"/>
          </w:tcPr>
          <w:p w14:paraId="13E79DB7" w14:textId="22519879" w:rsidR="00232D60" w:rsidRPr="00247904" w:rsidRDefault="00F65F07" w:rsidP="00C858D6">
            <w:pPr>
              <w:autoSpaceDE w:val="0"/>
              <w:autoSpaceDN w:val="0"/>
              <w:adjustRightInd w:val="0"/>
              <w:spacing w:before="40" w:afterLines="40" w:after="96"/>
              <w:jc w:val="both"/>
              <w:rPr>
                <w:rFonts w:ascii="Tahoma" w:hAnsi="Tahoma" w:cs="Tahoma"/>
                <w:sz w:val="18"/>
                <w:szCs w:val="18"/>
                <w:lang w:eastAsia="ru-RU"/>
              </w:rPr>
            </w:pPr>
            <w:r w:rsidRPr="00247904">
              <w:rPr>
                <w:rFonts w:ascii="Tahoma" w:hAnsi="Tahoma" w:cs="Tahoma"/>
                <w:sz w:val="18"/>
                <w:szCs w:val="18"/>
              </w:rPr>
              <w:t>Zapisnik</w:t>
            </w:r>
            <w:r w:rsidR="00232D60" w:rsidRPr="00247904">
              <w:rPr>
                <w:rFonts w:ascii="Tahoma" w:hAnsi="Tahoma" w:cs="Tahoma"/>
                <w:sz w:val="18"/>
                <w:szCs w:val="18"/>
              </w:rPr>
              <w:t xml:space="preserve"> </w:t>
            </w:r>
            <w:r w:rsidRPr="00247904">
              <w:rPr>
                <w:rFonts w:ascii="Tahoma" w:hAnsi="Tahoma" w:cs="Tahoma"/>
                <w:sz w:val="18"/>
                <w:szCs w:val="18"/>
              </w:rPr>
              <w:t>sačinjen</w:t>
            </w:r>
            <w:r w:rsidR="00232D60" w:rsidRPr="00247904">
              <w:rPr>
                <w:rFonts w:ascii="Tahoma" w:hAnsi="Tahoma" w:cs="Tahoma"/>
                <w:sz w:val="18"/>
                <w:szCs w:val="18"/>
              </w:rPr>
              <w:t xml:space="preserve"> </w:t>
            </w:r>
            <w:r w:rsidRPr="00247904">
              <w:rPr>
                <w:rFonts w:ascii="Tahoma" w:hAnsi="Tahoma" w:cs="Tahoma"/>
                <w:sz w:val="18"/>
                <w:szCs w:val="18"/>
              </w:rPr>
              <w:t>nakon</w:t>
            </w:r>
            <w:r w:rsidR="00232D60" w:rsidRPr="00247904">
              <w:rPr>
                <w:rFonts w:ascii="Tahoma" w:hAnsi="Tahoma" w:cs="Tahoma"/>
                <w:sz w:val="18"/>
                <w:szCs w:val="18"/>
              </w:rPr>
              <w:t xml:space="preserve"> </w:t>
            </w:r>
            <w:r w:rsidRPr="00247904">
              <w:rPr>
                <w:rFonts w:ascii="Tahoma" w:hAnsi="Tahoma" w:cs="Tahoma"/>
                <w:sz w:val="18"/>
                <w:szCs w:val="18"/>
              </w:rPr>
              <w:t>provjere</w:t>
            </w:r>
            <w:r w:rsidR="00232D60" w:rsidRPr="00247904">
              <w:rPr>
                <w:rFonts w:ascii="Tahoma" w:hAnsi="Tahoma" w:cs="Tahoma"/>
                <w:sz w:val="18"/>
                <w:szCs w:val="18"/>
              </w:rPr>
              <w:t xml:space="preserve"> </w:t>
            </w:r>
            <w:r w:rsidRPr="00247904">
              <w:rPr>
                <w:rFonts w:ascii="Tahoma" w:hAnsi="Tahoma" w:cs="Tahoma"/>
                <w:sz w:val="18"/>
                <w:szCs w:val="18"/>
              </w:rPr>
              <w:t>na</w:t>
            </w:r>
            <w:r w:rsidR="00232D60" w:rsidRPr="00247904">
              <w:rPr>
                <w:rFonts w:ascii="Tahoma" w:hAnsi="Tahoma" w:cs="Tahoma"/>
                <w:sz w:val="18"/>
                <w:szCs w:val="18"/>
              </w:rPr>
              <w:t xml:space="preserve"> </w:t>
            </w:r>
            <w:r w:rsidRPr="00247904">
              <w:rPr>
                <w:rFonts w:ascii="Tahoma" w:hAnsi="Tahoma" w:cs="Tahoma"/>
                <w:sz w:val="18"/>
                <w:szCs w:val="18"/>
              </w:rPr>
              <w:t>svakom</w:t>
            </w:r>
            <w:r w:rsidR="00232D60" w:rsidRPr="00247904">
              <w:rPr>
                <w:rFonts w:ascii="Tahoma" w:hAnsi="Tahoma" w:cs="Tahoma"/>
                <w:sz w:val="18"/>
                <w:szCs w:val="18"/>
              </w:rPr>
              <w:t xml:space="preserve"> </w:t>
            </w:r>
            <w:r w:rsidRPr="00247904">
              <w:rPr>
                <w:rFonts w:ascii="Tahoma" w:hAnsi="Tahoma" w:cs="Tahoma"/>
                <w:sz w:val="18"/>
                <w:szCs w:val="18"/>
              </w:rPr>
              <w:t>mjestu</w:t>
            </w:r>
            <w:r w:rsidR="00232D60" w:rsidRPr="00247904">
              <w:rPr>
                <w:rFonts w:ascii="Tahoma" w:hAnsi="Tahoma" w:cs="Tahoma"/>
                <w:sz w:val="18"/>
                <w:szCs w:val="18"/>
              </w:rPr>
              <w:t xml:space="preserve"> </w:t>
            </w:r>
            <w:r w:rsidRPr="00247904">
              <w:rPr>
                <w:rFonts w:ascii="Tahoma" w:hAnsi="Tahoma" w:cs="Tahoma"/>
                <w:sz w:val="18"/>
                <w:szCs w:val="18"/>
              </w:rPr>
              <w:t>izvođenja</w:t>
            </w:r>
            <w:r w:rsidR="00232D60" w:rsidRPr="00247904">
              <w:rPr>
                <w:rFonts w:ascii="Tahoma" w:hAnsi="Tahoma" w:cs="Tahoma"/>
                <w:sz w:val="18"/>
                <w:szCs w:val="18"/>
              </w:rPr>
              <w:t xml:space="preserve"> </w:t>
            </w:r>
            <w:r w:rsidRPr="00247904">
              <w:rPr>
                <w:rFonts w:ascii="Tahoma" w:hAnsi="Tahoma" w:cs="Tahoma"/>
                <w:sz w:val="18"/>
                <w:szCs w:val="18"/>
              </w:rPr>
              <w:t>radova</w:t>
            </w:r>
            <w:r w:rsidR="00232D60" w:rsidRPr="00247904">
              <w:rPr>
                <w:rFonts w:ascii="Tahoma" w:hAnsi="Tahoma" w:cs="Tahoma"/>
                <w:sz w:val="18"/>
                <w:szCs w:val="18"/>
              </w:rPr>
              <w:t xml:space="preserve"> </w:t>
            </w:r>
            <w:r w:rsidRPr="00247904">
              <w:rPr>
                <w:rFonts w:ascii="Tahoma" w:hAnsi="Tahoma" w:cs="Tahoma"/>
                <w:sz w:val="18"/>
                <w:szCs w:val="18"/>
              </w:rPr>
              <w:t>i</w:t>
            </w:r>
            <w:r w:rsidR="00232D60" w:rsidRPr="00247904">
              <w:rPr>
                <w:rFonts w:ascii="Tahoma" w:hAnsi="Tahoma" w:cs="Tahoma"/>
                <w:sz w:val="18"/>
                <w:szCs w:val="18"/>
              </w:rPr>
              <w:t xml:space="preserve"> </w:t>
            </w:r>
            <w:r w:rsidRPr="00247904">
              <w:rPr>
                <w:rFonts w:ascii="Tahoma" w:hAnsi="Tahoma" w:cs="Tahoma"/>
                <w:sz w:val="18"/>
                <w:szCs w:val="18"/>
              </w:rPr>
              <w:t>poslan</w:t>
            </w:r>
            <w:r w:rsidR="00232D60" w:rsidRPr="00247904">
              <w:rPr>
                <w:rFonts w:ascii="Tahoma" w:hAnsi="Tahoma" w:cs="Tahoma"/>
                <w:sz w:val="18"/>
                <w:szCs w:val="18"/>
              </w:rPr>
              <w:t xml:space="preserve"> </w:t>
            </w:r>
            <w:r w:rsidRPr="00247904">
              <w:rPr>
                <w:rFonts w:ascii="Tahoma" w:hAnsi="Tahoma" w:cs="Tahoma"/>
                <w:sz w:val="18"/>
                <w:szCs w:val="18"/>
              </w:rPr>
              <w:t>rukovodiocu</w:t>
            </w:r>
            <w:r w:rsidR="00232D60" w:rsidRPr="00247904">
              <w:rPr>
                <w:rFonts w:ascii="Tahoma" w:hAnsi="Tahoma" w:cs="Tahoma"/>
                <w:sz w:val="18"/>
                <w:szCs w:val="18"/>
              </w:rPr>
              <w:t xml:space="preserve"> </w:t>
            </w:r>
            <w:r w:rsidRPr="00247904">
              <w:rPr>
                <w:rFonts w:ascii="Tahoma" w:hAnsi="Tahoma" w:cs="Tahoma"/>
                <w:sz w:val="18"/>
                <w:szCs w:val="18"/>
              </w:rPr>
              <w:t>Izvođača</w:t>
            </w:r>
          </w:p>
        </w:tc>
        <w:tc>
          <w:tcPr>
            <w:tcW w:w="1120" w:type="pct"/>
            <w:shd w:val="clear" w:color="000000" w:fill="FFFFFF"/>
          </w:tcPr>
          <w:p w14:paraId="379A2164" w14:textId="63BDCA2A" w:rsidR="00232D60" w:rsidRPr="00247904" w:rsidRDefault="00F65F07" w:rsidP="00C858D6">
            <w:pPr>
              <w:autoSpaceDE w:val="0"/>
              <w:autoSpaceDN w:val="0"/>
              <w:adjustRightInd w:val="0"/>
              <w:spacing w:before="40" w:afterLines="40" w:after="96"/>
              <w:jc w:val="both"/>
              <w:rPr>
                <w:rFonts w:ascii="Tahoma" w:hAnsi="Tahoma" w:cs="Tahoma"/>
                <w:sz w:val="18"/>
                <w:szCs w:val="18"/>
                <w:lang w:eastAsia="ru-RU"/>
              </w:rPr>
            </w:pPr>
            <w:r w:rsidRPr="00247904">
              <w:rPr>
                <w:rFonts w:ascii="Tahoma" w:hAnsi="Tahoma" w:cs="Tahoma"/>
                <w:sz w:val="18"/>
                <w:szCs w:val="18"/>
              </w:rPr>
              <w:t>Prekršaj</w:t>
            </w:r>
            <w:r w:rsidR="00232D60" w:rsidRPr="00247904">
              <w:rPr>
                <w:rFonts w:ascii="Tahoma" w:hAnsi="Tahoma" w:cs="Tahoma"/>
                <w:sz w:val="18"/>
                <w:szCs w:val="18"/>
              </w:rPr>
              <w:t xml:space="preserve"> </w:t>
            </w:r>
            <w:r w:rsidRPr="00247904">
              <w:rPr>
                <w:rFonts w:ascii="Tahoma" w:hAnsi="Tahoma" w:cs="Tahoma"/>
                <w:sz w:val="18"/>
                <w:szCs w:val="18"/>
              </w:rPr>
              <w:t>uočen</w:t>
            </w:r>
            <w:r w:rsidR="00232D60" w:rsidRPr="00247904">
              <w:rPr>
                <w:rFonts w:ascii="Tahoma" w:hAnsi="Tahoma" w:cs="Tahoma"/>
                <w:sz w:val="18"/>
                <w:szCs w:val="18"/>
              </w:rPr>
              <w:t xml:space="preserve"> </w:t>
            </w:r>
            <w:r w:rsidRPr="00247904">
              <w:rPr>
                <w:rFonts w:ascii="Tahoma" w:hAnsi="Tahoma" w:cs="Tahoma"/>
                <w:sz w:val="18"/>
                <w:szCs w:val="18"/>
              </w:rPr>
              <w:t>u</w:t>
            </w:r>
            <w:r w:rsidR="00232D60" w:rsidRPr="00247904">
              <w:rPr>
                <w:rFonts w:ascii="Tahoma" w:hAnsi="Tahoma" w:cs="Tahoma"/>
                <w:sz w:val="18"/>
                <w:szCs w:val="18"/>
              </w:rPr>
              <w:t xml:space="preserve"> </w:t>
            </w:r>
            <w:r w:rsidRPr="00247904">
              <w:rPr>
                <w:rFonts w:ascii="Tahoma" w:hAnsi="Tahoma" w:cs="Tahoma"/>
                <w:sz w:val="18"/>
                <w:szCs w:val="18"/>
              </w:rPr>
              <w:t>prisustvu</w:t>
            </w:r>
            <w:r w:rsidR="00232D60" w:rsidRPr="00247904">
              <w:rPr>
                <w:rFonts w:ascii="Tahoma" w:hAnsi="Tahoma" w:cs="Tahoma"/>
                <w:sz w:val="18"/>
                <w:szCs w:val="18"/>
              </w:rPr>
              <w:t xml:space="preserve"> </w:t>
            </w:r>
            <w:r w:rsidRPr="00247904">
              <w:rPr>
                <w:rFonts w:ascii="Tahoma" w:hAnsi="Tahoma" w:cs="Tahoma"/>
                <w:sz w:val="18"/>
                <w:szCs w:val="18"/>
              </w:rPr>
              <w:t>lica</w:t>
            </w:r>
            <w:r w:rsidR="00232D60" w:rsidRPr="00247904">
              <w:rPr>
                <w:rFonts w:ascii="Tahoma" w:hAnsi="Tahoma" w:cs="Tahoma"/>
                <w:sz w:val="18"/>
                <w:szCs w:val="18"/>
              </w:rPr>
              <w:t xml:space="preserve"> </w:t>
            </w:r>
            <w:r w:rsidRPr="00247904">
              <w:rPr>
                <w:rFonts w:ascii="Tahoma" w:hAnsi="Tahoma" w:cs="Tahoma"/>
                <w:sz w:val="18"/>
                <w:szCs w:val="18"/>
              </w:rPr>
              <w:t>odogovornog</w:t>
            </w:r>
            <w:r w:rsidR="00232D60" w:rsidRPr="00247904">
              <w:rPr>
                <w:rFonts w:ascii="Tahoma" w:hAnsi="Tahoma" w:cs="Tahoma"/>
                <w:sz w:val="18"/>
                <w:szCs w:val="18"/>
              </w:rPr>
              <w:t xml:space="preserve"> </w:t>
            </w:r>
            <w:r w:rsidRPr="00247904">
              <w:rPr>
                <w:rFonts w:ascii="Tahoma" w:hAnsi="Tahoma" w:cs="Tahoma"/>
                <w:sz w:val="18"/>
                <w:szCs w:val="18"/>
              </w:rPr>
              <w:t>za</w:t>
            </w:r>
            <w:r w:rsidR="00232D60" w:rsidRPr="00247904">
              <w:rPr>
                <w:rFonts w:ascii="Tahoma" w:hAnsi="Tahoma" w:cs="Tahoma"/>
                <w:sz w:val="18"/>
                <w:szCs w:val="18"/>
              </w:rPr>
              <w:t xml:space="preserve"> </w:t>
            </w:r>
            <w:r w:rsidRPr="00247904">
              <w:rPr>
                <w:rFonts w:ascii="Tahoma" w:hAnsi="Tahoma" w:cs="Tahoma"/>
                <w:sz w:val="18"/>
                <w:szCs w:val="18"/>
              </w:rPr>
              <w:t>izvršenje</w:t>
            </w:r>
            <w:r w:rsidR="00232D60" w:rsidRPr="00247904">
              <w:rPr>
                <w:rFonts w:ascii="Tahoma" w:hAnsi="Tahoma" w:cs="Tahoma"/>
                <w:sz w:val="18"/>
                <w:szCs w:val="18"/>
              </w:rPr>
              <w:t xml:space="preserve"> </w:t>
            </w:r>
            <w:r w:rsidRPr="00247904">
              <w:rPr>
                <w:rFonts w:ascii="Tahoma" w:hAnsi="Tahoma" w:cs="Tahoma"/>
                <w:sz w:val="18"/>
                <w:szCs w:val="18"/>
              </w:rPr>
              <w:t>datog</w:t>
            </w:r>
            <w:r w:rsidR="00232D60" w:rsidRPr="00247904">
              <w:rPr>
                <w:rFonts w:ascii="Tahoma" w:hAnsi="Tahoma" w:cs="Tahoma"/>
                <w:sz w:val="18"/>
                <w:szCs w:val="18"/>
              </w:rPr>
              <w:t xml:space="preserve"> </w:t>
            </w:r>
            <w:r w:rsidRPr="00247904">
              <w:rPr>
                <w:rFonts w:ascii="Tahoma" w:hAnsi="Tahoma" w:cs="Tahoma"/>
                <w:sz w:val="18"/>
                <w:szCs w:val="18"/>
              </w:rPr>
              <w:t>posla</w:t>
            </w:r>
            <w:r w:rsidR="00232D60" w:rsidRPr="00247904">
              <w:rPr>
                <w:rFonts w:ascii="Tahoma" w:hAnsi="Tahoma" w:cs="Tahoma"/>
                <w:sz w:val="18"/>
                <w:szCs w:val="18"/>
              </w:rPr>
              <w:t xml:space="preserve"> </w:t>
            </w:r>
            <w:r w:rsidRPr="00247904">
              <w:rPr>
                <w:rFonts w:ascii="Tahoma" w:hAnsi="Tahoma" w:cs="Tahoma"/>
                <w:sz w:val="18"/>
                <w:szCs w:val="18"/>
              </w:rPr>
              <w:t>na</w:t>
            </w:r>
            <w:r w:rsidR="00232D60" w:rsidRPr="00247904">
              <w:rPr>
                <w:rFonts w:ascii="Tahoma" w:hAnsi="Tahoma" w:cs="Tahoma"/>
                <w:sz w:val="18"/>
                <w:szCs w:val="18"/>
              </w:rPr>
              <w:t xml:space="preserve"> </w:t>
            </w:r>
            <w:r w:rsidRPr="00247904">
              <w:rPr>
                <w:rFonts w:ascii="Tahoma" w:hAnsi="Tahoma" w:cs="Tahoma"/>
                <w:sz w:val="18"/>
                <w:szCs w:val="18"/>
              </w:rPr>
              <w:t>datom</w:t>
            </w:r>
            <w:r w:rsidR="00232D60" w:rsidRPr="00247904">
              <w:rPr>
                <w:rFonts w:ascii="Tahoma" w:hAnsi="Tahoma" w:cs="Tahoma"/>
                <w:sz w:val="18"/>
                <w:szCs w:val="18"/>
              </w:rPr>
              <w:t xml:space="preserve"> </w:t>
            </w:r>
            <w:r w:rsidRPr="00247904">
              <w:rPr>
                <w:rFonts w:ascii="Tahoma" w:hAnsi="Tahoma" w:cs="Tahoma"/>
                <w:sz w:val="18"/>
                <w:szCs w:val="18"/>
              </w:rPr>
              <w:t>objektu</w:t>
            </w:r>
          </w:p>
        </w:tc>
      </w:tr>
      <w:tr w:rsidR="00232D60" w:rsidRPr="00247904" w14:paraId="3259FED1" w14:textId="77777777" w:rsidTr="00C858D6">
        <w:tblPrEx>
          <w:tblCellMar>
            <w:top w:w="85" w:type="dxa"/>
            <w:bottom w:w="85" w:type="dxa"/>
          </w:tblCellMar>
        </w:tblPrEx>
        <w:trPr>
          <w:trHeight w:val="944"/>
        </w:trPr>
        <w:tc>
          <w:tcPr>
            <w:tcW w:w="253" w:type="pct"/>
            <w:shd w:val="clear" w:color="000000" w:fill="FFFFFF"/>
          </w:tcPr>
          <w:p w14:paraId="241ECF48" w14:textId="77777777" w:rsidR="00232D60" w:rsidRPr="00247904" w:rsidRDefault="00232D60" w:rsidP="00232D60">
            <w:pPr>
              <w:numPr>
                <w:ilvl w:val="0"/>
                <w:numId w:val="25"/>
              </w:numPr>
              <w:suppressAutoHyphens w:val="0"/>
              <w:autoSpaceDE w:val="0"/>
              <w:autoSpaceDN w:val="0"/>
              <w:adjustRightInd w:val="0"/>
              <w:spacing w:before="40" w:afterLines="40" w:after="96"/>
              <w:jc w:val="center"/>
              <w:rPr>
                <w:rFonts w:ascii="Tahoma" w:hAnsi="Tahoma" w:cs="Tahoma"/>
                <w:sz w:val="18"/>
                <w:szCs w:val="18"/>
                <w:lang w:eastAsia="ru-RU"/>
              </w:rPr>
            </w:pPr>
          </w:p>
        </w:tc>
        <w:tc>
          <w:tcPr>
            <w:tcW w:w="1975" w:type="pct"/>
            <w:shd w:val="clear" w:color="000000" w:fill="FFFFFF"/>
          </w:tcPr>
          <w:p w14:paraId="4D02CBE8" w14:textId="1B56938D" w:rsidR="00232D60" w:rsidRPr="00247904" w:rsidRDefault="00F65F07" w:rsidP="00C858D6">
            <w:pPr>
              <w:autoSpaceDE w:val="0"/>
              <w:autoSpaceDN w:val="0"/>
              <w:adjustRightInd w:val="0"/>
              <w:spacing w:before="40" w:afterLines="40" w:after="96"/>
              <w:jc w:val="both"/>
              <w:rPr>
                <w:rFonts w:ascii="Tahoma" w:hAnsi="Tahoma" w:cs="Tahoma"/>
                <w:sz w:val="18"/>
                <w:szCs w:val="18"/>
                <w:lang w:val="sr-Latn-BA" w:eastAsia="ru-RU"/>
              </w:rPr>
            </w:pPr>
            <w:r w:rsidRPr="00247904">
              <w:rPr>
                <w:rFonts w:ascii="Tahoma" w:hAnsi="Tahoma" w:cs="Tahoma"/>
                <w:sz w:val="18"/>
                <w:szCs w:val="18"/>
              </w:rPr>
              <w:t>Kršenje</w:t>
            </w:r>
            <w:r w:rsidR="00232D60" w:rsidRPr="00247904">
              <w:rPr>
                <w:rFonts w:ascii="Tahoma" w:hAnsi="Tahoma" w:cs="Tahoma"/>
                <w:sz w:val="18"/>
                <w:szCs w:val="18"/>
              </w:rPr>
              <w:t xml:space="preserve"> </w:t>
            </w:r>
            <w:r w:rsidRPr="00247904">
              <w:rPr>
                <w:rFonts w:ascii="Tahoma" w:hAnsi="Tahoma" w:cs="Tahoma"/>
                <w:sz w:val="18"/>
                <w:szCs w:val="18"/>
              </w:rPr>
              <w:t>zahtjeva</w:t>
            </w:r>
            <w:r w:rsidR="00232D60" w:rsidRPr="00247904">
              <w:rPr>
                <w:rFonts w:ascii="Tahoma" w:hAnsi="Tahoma" w:cs="Tahoma"/>
                <w:sz w:val="18"/>
                <w:szCs w:val="18"/>
              </w:rPr>
              <w:t xml:space="preserve"> </w:t>
            </w:r>
            <w:r w:rsidRPr="00247904">
              <w:rPr>
                <w:rFonts w:ascii="Tahoma" w:hAnsi="Tahoma" w:cs="Tahoma"/>
                <w:sz w:val="18"/>
                <w:szCs w:val="18"/>
              </w:rPr>
              <w:t>vezanih</w:t>
            </w:r>
            <w:r w:rsidR="00232D60" w:rsidRPr="00247904">
              <w:rPr>
                <w:rFonts w:ascii="Tahoma" w:hAnsi="Tahoma" w:cs="Tahoma"/>
                <w:sz w:val="18"/>
                <w:szCs w:val="18"/>
              </w:rPr>
              <w:t xml:space="preserve"> </w:t>
            </w:r>
            <w:r w:rsidRPr="00247904">
              <w:rPr>
                <w:rFonts w:ascii="Tahoma" w:hAnsi="Tahoma" w:cs="Tahoma"/>
                <w:sz w:val="18"/>
                <w:szCs w:val="18"/>
              </w:rPr>
              <w:t>za</w:t>
            </w:r>
            <w:r w:rsidR="00232D60" w:rsidRPr="00247904">
              <w:rPr>
                <w:rFonts w:ascii="Tahoma" w:hAnsi="Tahoma" w:cs="Tahoma"/>
                <w:sz w:val="18"/>
                <w:szCs w:val="18"/>
              </w:rPr>
              <w:t xml:space="preserve"> </w:t>
            </w:r>
            <w:r w:rsidRPr="00247904">
              <w:rPr>
                <w:rFonts w:ascii="Tahoma" w:hAnsi="Tahoma" w:cs="Tahoma"/>
                <w:sz w:val="18"/>
                <w:szCs w:val="18"/>
              </w:rPr>
              <w:t>zaštitu</w:t>
            </w:r>
            <w:r w:rsidR="00232D60" w:rsidRPr="00247904">
              <w:rPr>
                <w:rFonts w:ascii="Tahoma" w:hAnsi="Tahoma" w:cs="Tahoma"/>
                <w:sz w:val="18"/>
                <w:szCs w:val="18"/>
              </w:rPr>
              <w:t xml:space="preserve"> </w:t>
            </w:r>
            <w:r w:rsidRPr="00247904">
              <w:rPr>
                <w:rFonts w:ascii="Tahoma" w:hAnsi="Tahoma" w:cs="Tahoma"/>
                <w:sz w:val="18"/>
                <w:szCs w:val="18"/>
              </w:rPr>
              <w:t>od</w:t>
            </w:r>
            <w:r w:rsidR="00232D60" w:rsidRPr="00247904">
              <w:rPr>
                <w:rFonts w:ascii="Tahoma" w:hAnsi="Tahoma" w:cs="Tahoma"/>
                <w:sz w:val="18"/>
                <w:szCs w:val="18"/>
              </w:rPr>
              <w:t xml:space="preserve"> </w:t>
            </w:r>
            <w:r w:rsidRPr="00247904">
              <w:rPr>
                <w:rFonts w:ascii="Tahoma" w:hAnsi="Tahoma" w:cs="Tahoma"/>
                <w:sz w:val="18"/>
                <w:szCs w:val="18"/>
              </w:rPr>
              <w:t>požara</w:t>
            </w:r>
            <w:r w:rsidR="00232D60" w:rsidRPr="00247904">
              <w:rPr>
                <w:rFonts w:ascii="Tahoma" w:hAnsi="Tahoma" w:cs="Tahoma"/>
                <w:sz w:val="18"/>
                <w:szCs w:val="18"/>
              </w:rPr>
              <w:t xml:space="preserve"> (</w:t>
            </w:r>
            <w:r w:rsidRPr="00247904">
              <w:rPr>
                <w:rFonts w:ascii="Tahoma" w:hAnsi="Tahoma" w:cs="Tahoma"/>
                <w:sz w:val="18"/>
                <w:szCs w:val="18"/>
              </w:rPr>
              <w:t>za</w:t>
            </w:r>
            <w:r w:rsidR="00232D60" w:rsidRPr="00247904">
              <w:rPr>
                <w:rFonts w:ascii="Tahoma" w:hAnsi="Tahoma" w:cs="Tahoma"/>
                <w:sz w:val="18"/>
                <w:szCs w:val="18"/>
              </w:rPr>
              <w:t xml:space="preserve"> </w:t>
            </w:r>
            <w:r w:rsidRPr="00247904">
              <w:rPr>
                <w:rFonts w:ascii="Tahoma" w:hAnsi="Tahoma" w:cs="Tahoma"/>
                <w:sz w:val="18"/>
                <w:szCs w:val="18"/>
              </w:rPr>
              <w:t>svako</w:t>
            </w:r>
            <w:r w:rsidR="00232D60" w:rsidRPr="00247904">
              <w:rPr>
                <w:rFonts w:ascii="Tahoma" w:hAnsi="Tahoma" w:cs="Tahoma"/>
                <w:sz w:val="18"/>
                <w:szCs w:val="18"/>
              </w:rPr>
              <w:t xml:space="preserve"> </w:t>
            </w:r>
            <w:r w:rsidRPr="00247904">
              <w:rPr>
                <w:rFonts w:ascii="Tahoma" w:hAnsi="Tahoma" w:cs="Tahoma"/>
                <w:sz w:val="18"/>
                <w:szCs w:val="18"/>
              </w:rPr>
              <w:t>takvo</w:t>
            </w:r>
            <w:r w:rsidR="00232D60" w:rsidRPr="00247904">
              <w:rPr>
                <w:rFonts w:ascii="Tahoma" w:hAnsi="Tahoma" w:cs="Tahoma"/>
                <w:sz w:val="18"/>
                <w:szCs w:val="18"/>
              </w:rPr>
              <w:t xml:space="preserve"> </w:t>
            </w:r>
            <w:r w:rsidRPr="00247904">
              <w:rPr>
                <w:rFonts w:ascii="Tahoma" w:hAnsi="Tahoma" w:cs="Tahoma"/>
                <w:sz w:val="18"/>
                <w:szCs w:val="18"/>
              </w:rPr>
              <w:t>kršenje</w:t>
            </w:r>
            <w:r w:rsidR="00232D60" w:rsidRPr="00247904">
              <w:rPr>
                <w:rFonts w:ascii="Tahoma" w:hAnsi="Tahoma" w:cs="Tahoma"/>
                <w:sz w:val="18"/>
                <w:szCs w:val="18"/>
              </w:rPr>
              <w:t>)</w:t>
            </w:r>
          </w:p>
        </w:tc>
        <w:tc>
          <w:tcPr>
            <w:tcW w:w="411" w:type="pct"/>
            <w:shd w:val="clear" w:color="000000" w:fill="FFFFFF"/>
          </w:tcPr>
          <w:p w14:paraId="7F555972" w14:textId="77777777" w:rsidR="00232D60" w:rsidRPr="00247904" w:rsidRDefault="00232D60" w:rsidP="00C858D6">
            <w:pPr>
              <w:autoSpaceDE w:val="0"/>
              <w:autoSpaceDN w:val="0"/>
              <w:adjustRightInd w:val="0"/>
              <w:spacing w:before="40" w:afterLines="40" w:after="96"/>
              <w:jc w:val="center"/>
              <w:rPr>
                <w:rFonts w:ascii="Tahoma" w:hAnsi="Tahoma" w:cs="Tahoma"/>
                <w:color w:val="FF0000"/>
                <w:sz w:val="18"/>
                <w:szCs w:val="18"/>
                <w:lang w:eastAsia="ru-RU"/>
              </w:rPr>
            </w:pPr>
            <w:r w:rsidRPr="00247904">
              <w:rPr>
                <w:rFonts w:ascii="Tahoma" w:hAnsi="Tahoma" w:cs="Tahoma"/>
                <w:sz w:val="18"/>
                <w:szCs w:val="18"/>
                <w:lang w:eastAsia="ru-RU"/>
              </w:rPr>
              <w:t>50</w:t>
            </w:r>
          </w:p>
          <w:p w14:paraId="08556646" w14:textId="77777777" w:rsidR="00232D60" w:rsidRPr="00247904" w:rsidRDefault="00232D60" w:rsidP="00C858D6">
            <w:pPr>
              <w:autoSpaceDE w:val="0"/>
              <w:autoSpaceDN w:val="0"/>
              <w:adjustRightInd w:val="0"/>
              <w:spacing w:before="40" w:afterLines="40" w:after="96"/>
              <w:jc w:val="center"/>
              <w:rPr>
                <w:rFonts w:ascii="Tahoma" w:hAnsi="Tahoma" w:cs="Tahoma"/>
                <w:sz w:val="18"/>
                <w:szCs w:val="18"/>
                <w:lang w:val="sr-Cyrl-RS" w:eastAsia="ru-RU"/>
              </w:rPr>
            </w:pPr>
          </w:p>
        </w:tc>
        <w:tc>
          <w:tcPr>
            <w:tcW w:w="1240" w:type="pct"/>
            <w:shd w:val="clear" w:color="000000" w:fill="FFFFFF"/>
          </w:tcPr>
          <w:p w14:paraId="4F4148A5" w14:textId="05FCFFD2" w:rsidR="00232D60" w:rsidRPr="00247904" w:rsidRDefault="00F65F07" w:rsidP="00C858D6">
            <w:pPr>
              <w:autoSpaceDE w:val="0"/>
              <w:autoSpaceDN w:val="0"/>
              <w:adjustRightInd w:val="0"/>
              <w:spacing w:before="40" w:afterLines="40" w:after="96"/>
              <w:jc w:val="both"/>
              <w:rPr>
                <w:rFonts w:ascii="Tahoma" w:hAnsi="Tahoma" w:cs="Tahoma"/>
                <w:sz w:val="18"/>
                <w:szCs w:val="18"/>
                <w:lang w:eastAsia="ru-RU"/>
              </w:rPr>
            </w:pPr>
            <w:r w:rsidRPr="00247904">
              <w:rPr>
                <w:rFonts w:ascii="Tahoma" w:hAnsi="Tahoma" w:cs="Tahoma"/>
                <w:sz w:val="18"/>
                <w:szCs w:val="18"/>
              </w:rPr>
              <w:t>Zapisnik</w:t>
            </w:r>
            <w:r w:rsidR="00232D60" w:rsidRPr="00247904">
              <w:rPr>
                <w:rFonts w:ascii="Tahoma" w:hAnsi="Tahoma" w:cs="Tahoma"/>
                <w:sz w:val="18"/>
                <w:szCs w:val="18"/>
              </w:rPr>
              <w:t xml:space="preserve"> </w:t>
            </w:r>
            <w:r w:rsidRPr="00247904">
              <w:rPr>
                <w:rFonts w:ascii="Tahoma" w:hAnsi="Tahoma" w:cs="Tahoma"/>
                <w:sz w:val="18"/>
                <w:szCs w:val="18"/>
              </w:rPr>
              <w:t>sačinjen</w:t>
            </w:r>
            <w:r w:rsidR="00232D60" w:rsidRPr="00247904">
              <w:rPr>
                <w:rFonts w:ascii="Tahoma" w:hAnsi="Tahoma" w:cs="Tahoma"/>
                <w:sz w:val="18"/>
                <w:szCs w:val="18"/>
              </w:rPr>
              <w:t xml:space="preserve"> </w:t>
            </w:r>
            <w:r w:rsidRPr="00247904">
              <w:rPr>
                <w:rFonts w:ascii="Tahoma" w:hAnsi="Tahoma" w:cs="Tahoma"/>
                <w:sz w:val="18"/>
                <w:szCs w:val="18"/>
              </w:rPr>
              <w:t>nakon</w:t>
            </w:r>
            <w:r w:rsidR="00232D60" w:rsidRPr="00247904">
              <w:rPr>
                <w:rFonts w:ascii="Tahoma" w:hAnsi="Tahoma" w:cs="Tahoma"/>
                <w:sz w:val="18"/>
                <w:szCs w:val="18"/>
              </w:rPr>
              <w:t xml:space="preserve"> </w:t>
            </w:r>
            <w:r w:rsidRPr="00247904">
              <w:rPr>
                <w:rFonts w:ascii="Tahoma" w:hAnsi="Tahoma" w:cs="Tahoma"/>
                <w:sz w:val="18"/>
                <w:szCs w:val="18"/>
              </w:rPr>
              <w:t>provjere</w:t>
            </w:r>
            <w:r w:rsidR="00232D60" w:rsidRPr="00247904">
              <w:rPr>
                <w:rFonts w:ascii="Tahoma" w:hAnsi="Tahoma" w:cs="Tahoma"/>
                <w:sz w:val="18"/>
                <w:szCs w:val="18"/>
              </w:rPr>
              <w:t xml:space="preserve"> </w:t>
            </w:r>
            <w:r w:rsidRPr="00247904">
              <w:rPr>
                <w:rFonts w:ascii="Tahoma" w:hAnsi="Tahoma" w:cs="Tahoma"/>
                <w:sz w:val="18"/>
                <w:szCs w:val="18"/>
              </w:rPr>
              <w:t>na</w:t>
            </w:r>
            <w:r w:rsidR="00232D60" w:rsidRPr="00247904">
              <w:rPr>
                <w:rFonts w:ascii="Tahoma" w:hAnsi="Tahoma" w:cs="Tahoma"/>
                <w:sz w:val="18"/>
                <w:szCs w:val="18"/>
              </w:rPr>
              <w:t xml:space="preserve"> </w:t>
            </w:r>
            <w:r w:rsidRPr="00247904">
              <w:rPr>
                <w:rFonts w:ascii="Tahoma" w:hAnsi="Tahoma" w:cs="Tahoma"/>
                <w:sz w:val="18"/>
                <w:szCs w:val="18"/>
              </w:rPr>
              <w:t>svakom</w:t>
            </w:r>
            <w:r w:rsidR="00232D60" w:rsidRPr="00247904">
              <w:rPr>
                <w:rFonts w:ascii="Tahoma" w:hAnsi="Tahoma" w:cs="Tahoma"/>
                <w:sz w:val="18"/>
                <w:szCs w:val="18"/>
              </w:rPr>
              <w:t xml:space="preserve"> </w:t>
            </w:r>
            <w:r w:rsidRPr="00247904">
              <w:rPr>
                <w:rFonts w:ascii="Tahoma" w:hAnsi="Tahoma" w:cs="Tahoma"/>
                <w:sz w:val="18"/>
                <w:szCs w:val="18"/>
              </w:rPr>
              <w:t>mjestu</w:t>
            </w:r>
            <w:r w:rsidR="00232D60" w:rsidRPr="00247904">
              <w:rPr>
                <w:rFonts w:ascii="Tahoma" w:hAnsi="Tahoma" w:cs="Tahoma"/>
                <w:sz w:val="18"/>
                <w:szCs w:val="18"/>
              </w:rPr>
              <w:t xml:space="preserve"> </w:t>
            </w:r>
            <w:r w:rsidRPr="00247904">
              <w:rPr>
                <w:rFonts w:ascii="Tahoma" w:hAnsi="Tahoma" w:cs="Tahoma"/>
                <w:sz w:val="18"/>
                <w:szCs w:val="18"/>
              </w:rPr>
              <w:t>izvođenja</w:t>
            </w:r>
            <w:r w:rsidR="00232D60" w:rsidRPr="00247904">
              <w:rPr>
                <w:rFonts w:ascii="Tahoma" w:hAnsi="Tahoma" w:cs="Tahoma"/>
                <w:sz w:val="18"/>
                <w:szCs w:val="18"/>
              </w:rPr>
              <w:t xml:space="preserve"> </w:t>
            </w:r>
            <w:r w:rsidRPr="00247904">
              <w:rPr>
                <w:rFonts w:ascii="Tahoma" w:hAnsi="Tahoma" w:cs="Tahoma"/>
                <w:sz w:val="18"/>
                <w:szCs w:val="18"/>
              </w:rPr>
              <w:t>radova</w:t>
            </w:r>
            <w:r w:rsidR="00232D60" w:rsidRPr="00247904">
              <w:rPr>
                <w:rFonts w:ascii="Tahoma" w:hAnsi="Tahoma" w:cs="Tahoma"/>
                <w:sz w:val="18"/>
                <w:szCs w:val="18"/>
              </w:rPr>
              <w:t xml:space="preserve"> </w:t>
            </w:r>
            <w:r w:rsidRPr="00247904">
              <w:rPr>
                <w:rFonts w:ascii="Tahoma" w:hAnsi="Tahoma" w:cs="Tahoma"/>
                <w:sz w:val="18"/>
                <w:szCs w:val="18"/>
              </w:rPr>
              <w:t>i</w:t>
            </w:r>
            <w:r w:rsidR="00232D60" w:rsidRPr="00247904">
              <w:rPr>
                <w:rFonts w:ascii="Tahoma" w:hAnsi="Tahoma" w:cs="Tahoma"/>
                <w:sz w:val="18"/>
                <w:szCs w:val="18"/>
              </w:rPr>
              <w:t xml:space="preserve"> </w:t>
            </w:r>
            <w:r w:rsidRPr="00247904">
              <w:rPr>
                <w:rFonts w:ascii="Tahoma" w:hAnsi="Tahoma" w:cs="Tahoma"/>
                <w:sz w:val="18"/>
                <w:szCs w:val="18"/>
              </w:rPr>
              <w:t>poslan</w:t>
            </w:r>
            <w:r w:rsidR="00232D60" w:rsidRPr="00247904">
              <w:rPr>
                <w:rFonts w:ascii="Tahoma" w:hAnsi="Tahoma" w:cs="Tahoma"/>
                <w:sz w:val="18"/>
                <w:szCs w:val="18"/>
              </w:rPr>
              <w:t xml:space="preserve"> </w:t>
            </w:r>
            <w:r w:rsidRPr="00247904">
              <w:rPr>
                <w:rFonts w:ascii="Tahoma" w:hAnsi="Tahoma" w:cs="Tahoma"/>
                <w:sz w:val="18"/>
                <w:szCs w:val="18"/>
              </w:rPr>
              <w:t>rukovodiocu</w:t>
            </w:r>
            <w:r w:rsidR="00232D60" w:rsidRPr="00247904">
              <w:rPr>
                <w:rFonts w:ascii="Tahoma" w:hAnsi="Tahoma" w:cs="Tahoma"/>
                <w:sz w:val="18"/>
                <w:szCs w:val="18"/>
              </w:rPr>
              <w:t xml:space="preserve"> </w:t>
            </w:r>
            <w:r w:rsidRPr="00247904">
              <w:rPr>
                <w:rFonts w:ascii="Tahoma" w:hAnsi="Tahoma" w:cs="Tahoma"/>
                <w:sz w:val="18"/>
                <w:szCs w:val="18"/>
              </w:rPr>
              <w:t>Izvođača</w:t>
            </w:r>
          </w:p>
        </w:tc>
        <w:tc>
          <w:tcPr>
            <w:tcW w:w="1120" w:type="pct"/>
            <w:shd w:val="clear" w:color="000000" w:fill="FFFFFF"/>
          </w:tcPr>
          <w:p w14:paraId="168CCB25" w14:textId="5C93629C" w:rsidR="00232D60" w:rsidRPr="00247904" w:rsidRDefault="00F65F07" w:rsidP="00C858D6">
            <w:pPr>
              <w:autoSpaceDE w:val="0"/>
              <w:autoSpaceDN w:val="0"/>
              <w:adjustRightInd w:val="0"/>
              <w:spacing w:before="40" w:afterLines="40" w:after="96"/>
              <w:jc w:val="both"/>
              <w:rPr>
                <w:rFonts w:ascii="Tahoma" w:hAnsi="Tahoma" w:cs="Tahoma"/>
                <w:sz w:val="18"/>
                <w:szCs w:val="18"/>
                <w:lang w:eastAsia="ru-RU"/>
              </w:rPr>
            </w:pPr>
            <w:r w:rsidRPr="00247904">
              <w:rPr>
                <w:rFonts w:ascii="Tahoma" w:hAnsi="Tahoma" w:cs="Tahoma"/>
                <w:sz w:val="18"/>
                <w:szCs w:val="18"/>
              </w:rPr>
              <w:t>Prekršaj</w:t>
            </w:r>
            <w:r w:rsidR="00232D60" w:rsidRPr="00247904">
              <w:rPr>
                <w:rFonts w:ascii="Tahoma" w:hAnsi="Tahoma" w:cs="Tahoma"/>
                <w:sz w:val="18"/>
                <w:szCs w:val="18"/>
              </w:rPr>
              <w:t xml:space="preserve"> </w:t>
            </w:r>
            <w:r w:rsidRPr="00247904">
              <w:rPr>
                <w:rFonts w:ascii="Tahoma" w:hAnsi="Tahoma" w:cs="Tahoma"/>
                <w:sz w:val="18"/>
                <w:szCs w:val="18"/>
              </w:rPr>
              <w:t>uočen</w:t>
            </w:r>
            <w:r w:rsidR="00232D60" w:rsidRPr="00247904">
              <w:rPr>
                <w:rFonts w:ascii="Tahoma" w:hAnsi="Tahoma" w:cs="Tahoma"/>
                <w:sz w:val="18"/>
                <w:szCs w:val="18"/>
              </w:rPr>
              <w:t xml:space="preserve"> </w:t>
            </w:r>
            <w:r w:rsidRPr="00247904">
              <w:rPr>
                <w:rFonts w:ascii="Tahoma" w:hAnsi="Tahoma" w:cs="Tahoma"/>
                <w:sz w:val="18"/>
                <w:szCs w:val="18"/>
              </w:rPr>
              <w:t>u</w:t>
            </w:r>
            <w:r w:rsidR="00232D60" w:rsidRPr="00247904">
              <w:rPr>
                <w:rFonts w:ascii="Tahoma" w:hAnsi="Tahoma" w:cs="Tahoma"/>
                <w:sz w:val="18"/>
                <w:szCs w:val="18"/>
              </w:rPr>
              <w:t xml:space="preserve"> </w:t>
            </w:r>
            <w:r w:rsidRPr="00247904">
              <w:rPr>
                <w:rFonts w:ascii="Tahoma" w:hAnsi="Tahoma" w:cs="Tahoma"/>
                <w:sz w:val="18"/>
                <w:szCs w:val="18"/>
              </w:rPr>
              <w:t>prisustvu</w:t>
            </w:r>
            <w:r w:rsidR="00232D60" w:rsidRPr="00247904">
              <w:rPr>
                <w:rFonts w:ascii="Tahoma" w:hAnsi="Tahoma" w:cs="Tahoma"/>
                <w:sz w:val="18"/>
                <w:szCs w:val="18"/>
              </w:rPr>
              <w:t xml:space="preserve"> </w:t>
            </w:r>
            <w:r w:rsidRPr="00247904">
              <w:rPr>
                <w:rFonts w:ascii="Tahoma" w:hAnsi="Tahoma" w:cs="Tahoma"/>
                <w:sz w:val="18"/>
                <w:szCs w:val="18"/>
              </w:rPr>
              <w:t>lica</w:t>
            </w:r>
            <w:r w:rsidR="00232D60" w:rsidRPr="00247904">
              <w:rPr>
                <w:rFonts w:ascii="Tahoma" w:hAnsi="Tahoma" w:cs="Tahoma"/>
                <w:sz w:val="18"/>
                <w:szCs w:val="18"/>
              </w:rPr>
              <w:t xml:space="preserve"> </w:t>
            </w:r>
            <w:r w:rsidRPr="00247904">
              <w:rPr>
                <w:rFonts w:ascii="Tahoma" w:hAnsi="Tahoma" w:cs="Tahoma"/>
                <w:sz w:val="18"/>
                <w:szCs w:val="18"/>
              </w:rPr>
              <w:t>odogovornog</w:t>
            </w:r>
            <w:r w:rsidR="00232D60" w:rsidRPr="00247904">
              <w:rPr>
                <w:rFonts w:ascii="Tahoma" w:hAnsi="Tahoma" w:cs="Tahoma"/>
                <w:sz w:val="18"/>
                <w:szCs w:val="18"/>
              </w:rPr>
              <w:t xml:space="preserve"> </w:t>
            </w:r>
            <w:r w:rsidRPr="00247904">
              <w:rPr>
                <w:rFonts w:ascii="Tahoma" w:hAnsi="Tahoma" w:cs="Tahoma"/>
                <w:sz w:val="18"/>
                <w:szCs w:val="18"/>
              </w:rPr>
              <w:t>za</w:t>
            </w:r>
            <w:r w:rsidR="00232D60" w:rsidRPr="00247904">
              <w:rPr>
                <w:rFonts w:ascii="Tahoma" w:hAnsi="Tahoma" w:cs="Tahoma"/>
                <w:sz w:val="18"/>
                <w:szCs w:val="18"/>
              </w:rPr>
              <w:t xml:space="preserve"> </w:t>
            </w:r>
            <w:r w:rsidRPr="00247904">
              <w:rPr>
                <w:rFonts w:ascii="Tahoma" w:hAnsi="Tahoma" w:cs="Tahoma"/>
                <w:sz w:val="18"/>
                <w:szCs w:val="18"/>
              </w:rPr>
              <w:t>izvršenje</w:t>
            </w:r>
            <w:r w:rsidR="00232D60" w:rsidRPr="00247904">
              <w:rPr>
                <w:rFonts w:ascii="Tahoma" w:hAnsi="Tahoma" w:cs="Tahoma"/>
                <w:sz w:val="18"/>
                <w:szCs w:val="18"/>
              </w:rPr>
              <w:t xml:space="preserve"> </w:t>
            </w:r>
            <w:r w:rsidRPr="00247904">
              <w:rPr>
                <w:rFonts w:ascii="Tahoma" w:hAnsi="Tahoma" w:cs="Tahoma"/>
                <w:sz w:val="18"/>
                <w:szCs w:val="18"/>
              </w:rPr>
              <w:t>datog</w:t>
            </w:r>
            <w:r w:rsidR="00232D60" w:rsidRPr="00247904">
              <w:rPr>
                <w:rFonts w:ascii="Tahoma" w:hAnsi="Tahoma" w:cs="Tahoma"/>
                <w:sz w:val="18"/>
                <w:szCs w:val="18"/>
              </w:rPr>
              <w:t xml:space="preserve"> </w:t>
            </w:r>
            <w:r w:rsidRPr="00247904">
              <w:rPr>
                <w:rFonts w:ascii="Tahoma" w:hAnsi="Tahoma" w:cs="Tahoma"/>
                <w:sz w:val="18"/>
                <w:szCs w:val="18"/>
              </w:rPr>
              <w:t>posla</w:t>
            </w:r>
            <w:r w:rsidR="00232D60" w:rsidRPr="00247904">
              <w:rPr>
                <w:rFonts w:ascii="Tahoma" w:hAnsi="Tahoma" w:cs="Tahoma"/>
                <w:sz w:val="18"/>
                <w:szCs w:val="18"/>
              </w:rPr>
              <w:t xml:space="preserve"> </w:t>
            </w:r>
            <w:r w:rsidRPr="00247904">
              <w:rPr>
                <w:rFonts w:ascii="Tahoma" w:hAnsi="Tahoma" w:cs="Tahoma"/>
                <w:sz w:val="18"/>
                <w:szCs w:val="18"/>
              </w:rPr>
              <w:t>na</w:t>
            </w:r>
            <w:r w:rsidR="00232D60" w:rsidRPr="00247904">
              <w:rPr>
                <w:rFonts w:ascii="Tahoma" w:hAnsi="Tahoma" w:cs="Tahoma"/>
                <w:sz w:val="18"/>
                <w:szCs w:val="18"/>
              </w:rPr>
              <w:t xml:space="preserve"> </w:t>
            </w:r>
            <w:r w:rsidRPr="00247904">
              <w:rPr>
                <w:rFonts w:ascii="Tahoma" w:hAnsi="Tahoma" w:cs="Tahoma"/>
                <w:sz w:val="18"/>
                <w:szCs w:val="18"/>
              </w:rPr>
              <w:t>datom</w:t>
            </w:r>
            <w:r w:rsidR="00232D60" w:rsidRPr="00247904">
              <w:rPr>
                <w:rFonts w:ascii="Tahoma" w:hAnsi="Tahoma" w:cs="Tahoma"/>
                <w:sz w:val="18"/>
                <w:szCs w:val="18"/>
              </w:rPr>
              <w:t xml:space="preserve"> </w:t>
            </w:r>
            <w:r w:rsidRPr="00247904">
              <w:rPr>
                <w:rFonts w:ascii="Tahoma" w:hAnsi="Tahoma" w:cs="Tahoma"/>
                <w:sz w:val="18"/>
                <w:szCs w:val="18"/>
              </w:rPr>
              <w:t>objektu</w:t>
            </w:r>
          </w:p>
        </w:tc>
      </w:tr>
      <w:tr w:rsidR="00232D60" w:rsidRPr="00247904" w14:paraId="5DEF6180" w14:textId="77777777" w:rsidTr="00C858D6">
        <w:tblPrEx>
          <w:tblCellMar>
            <w:top w:w="85" w:type="dxa"/>
            <w:bottom w:w="85" w:type="dxa"/>
          </w:tblCellMar>
        </w:tblPrEx>
        <w:trPr>
          <w:trHeight w:val="163"/>
        </w:trPr>
        <w:tc>
          <w:tcPr>
            <w:tcW w:w="253" w:type="pct"/>
            <w:shd w:val="clear" w:color="000000" w:fill="FFFFFF"/>
          </w:tcPr>
          <w:p w14:paraId="4191707E" w14:textId="77777777" w:rsidR="00232D60" w:rsidRPr="00247904" w:rsidRDefault="00232D60" w:rsidP="00232D60">
            <w:pPr>
              <w:numPr>
                <w:ilvl w:val="0"/>
                <w:numId w:val="25"/>
              </w:numPr>
              <w:suppressAutoHyphens w:val="0"/>
              <w:autoSpaceDE w:val="0"/>
              <w:autoSpaceDN w:val="0"/>
              <w:adjustRightInd w:val="0"/>
              <w:spacing w:before="40" w:afterLines="40" w:after="96"/>
              <w:jc w:val="center"/>
              <w:rPr>
                <w:rFonts w:ascii="Tahoma" w:hAnsi="Tahoma" w:cs="Tahoma"/>
                <w:sz w:val="18"/>
                <w:szCs w:val="18"/>
                <w:lang w:eastAsia="ru-RU"/>
              </w:rPr>
            </w:pPr>
          </w:p>
        </w:tc>
        <w:tc>
          <w:tcPr>
            <w:tcW w:w="1975" w:type="pct"/>
            <w:shd w:val="clear" w:color="000000" w:fill="FFFFFF"/>
          </w:tcPr>
          <w:p w14:paraId="03956014" w14:textId="62D378CC" w:rsidR="00232D60" w:rsidRPr="00247904" w:rsidRDefault="00F65F07" w:rsidP="00C858D6">
            <w:pPr>
              <w:autoSpaceDE w:val="0"/>
              <w:autoSpaceDN w:val="0"/>
              <w:adjustRightInd w:val="0"/>
              <w:spacing w:before="40" w:afterLines="40" w:after="96"/>
              <w:jc w:val="both"/>
              <w:rPr>
                <w:rFonts w:ascii="Tahoma" w:hAnsi="Tahoma" w:cs="Tahoma"/>
                <w:sz w:val="18"/>
                <w:szCs w:val="18"/>
                <w:lang w:eastAsia="ru-RU"/>
              </w:rPr>
            </w:pPr>
            <w:r w:rsidRPr="00247904">
              <w:rPr>
                <w:rFonts w:ascii="Tahoma" w:hAnsi="Tahoma" w:cs="Tahoma"/>
                <w:sz w:val="18"/>
                <w:szCs w:val="18"/>
              </w:rPr>
              <w:t>Radnje</w:t>
            </w:r>
            <w:r w:rsidR="00232D60" w:rsidRPr="00247904">
              <w:rPr>
                <w:rFonts w:ascii="Tahoma" w:hAnsi="Tahoma" w:cs="Tahoma"/>
                <w:sz w:val="18"/>
                <w:szCs w:val="18"/>
              </w:rPr>
              <w:t xml:space="preserve"> </w:t>
            </w:r>
            <w:r w:rsidRPr="00247904">
              <w:rPr>
                <w:rFonts w:ascii="Tahoma" w:hAnsi="Tahoma" w:cs="Tahoma"/>
                <w:sz w:val="18"/>
                <w:szCs w:val="18"/>
              </w:rPr>
              <w:t>Izvođača</w:t>
            </w:r>
            <w:r w:rsidR="00232D60" w:rsidRPr="00247904">
              <w:rPr>
                <w:rFonts w:ascii="Tahoma" w:hAnsi="Tahoma" w:cs="Tahoma"/>
                <w:sz w:val="18"/>
                <w:szCs w:val="18"/>
              </w:rPr>
              <w:t xml:space="preserve">, </w:t>
            </w:r>
            <w:r w:rsidRPr="00247904">
              <w:rPr>
                <w:rFonts w:ascii="Tahoma" w:hAnsi="Tahoma" w:cs="Tahoma"/>
                <w:sz w:val="18"/>
                <w:szCs w:val="18"/>
              </w:rPr>
              <w:t>koje</w:t>
            </w:r>
            <w:r w:rsidR="00232D60" w:rsidRPr="00247904">
              <w:rPr>
                <w:rFonts w:ascii="Tahoma" w:hAnsi="Tahoma" w:cs="Tahoma"/>
                <w:sz w:val="18"/>
                <w:szCs w:val="18"/>
              </w:rPr>
              <w:t xml:space="preserve"> </w:t>
            </w:r>
            <w:r w:rsidRPr="00247904">
              <w:rPr>
                <w:rFonts w:ascii="Tahoma" w:hAnsi="Tahoma" w:cs="Tahoma"/>
                <w:sz w:val="18"/>
                <w:szCs w:val="18"/>
              </w:rPr>
              <w:t>su</w:t>
            </w:r>
            <w:r w:rsidR="00232D60" w:rsidRPr="00247904">
              <w:rPr>
                <w:rFonts w:ascii="Tahoma" w:hAnsi="Tahoma" w:cs="Tahoma"/>
                <w:sz w:val="18"/>
                <w:szCs w:val="18"/>
              </w:rPr>
              <w:t xml:space="preserve"> </w:t>
            </w:r>
            <w:r w:rsidRPr="00247904">
              <w:rPr>
                <w:rFonts w:ascii="Tahoma" w:hAnsi="Tahoma" w:cs="Tahoma"/>
                <w:sz w:val="18"/>
                <w:szCs w:val="18"/>
              </w:rPr>
              <w:t>direktno</w:t>
            </w:r>
            <w:r w:rsidR="00232D60" w:rsidRPr="00247904">
              <w:rPr>
                <w:rFonts w:ascii="Tahoma" w:hAnsi="Tahoma" w:cs="Tahoma"/>
                <w:sz w:val="18"/>
                <w:szCs w:val="18"/>
              </w:rPr>
              <w:t xml:space="preserve"> </w:t>
            </w:r>
            <w:r w:rsidRPr="00247904">
              <w:rPr>
                <w:rFonts w:ascii="Tahoma" w:hAnsi="Tahoma" w:cs="Tahoma"/>
                <w:sz w:val="18"/>
                <w:szCs w:val="18"/>
              </w:rPr>
              <w:t>ili</w:t>
            </w:r>
            <w:r w:rsidR="00232D60" w:rsidRPr="00247904">
              <w:rPr>
                <w:rFonts w:ascii="Tahoma" w:hAnsi="Tahoma" w:cs="Tahoma"/>
                <w:sz w:val="18"/>
                <w:szCs w:val="18"/>
              </w:rPr>
              <w:t xml:space="preserve"> </w:t>
            </w:r>
            <w:r w:rsidRPr="00247904">
              <w:rPr>
                <w:rFonts w:ascii="Tahoma" w:hAnsi="Tahoma" w:cs="Tahoma"/>
                <w:sz w:val="18"/>
                <w:szCs w:val="18"/>
              </w:rPr>
              <w:t>indirektno</w:t>
            </w:r>
            <w:r w:rsidR="00232D60" w:rsidRPr="00247904">
              <w:rPr>
                <w:rFonts w:ascii="Tahoma" w:hAnsi="Tahoma" w:cs="Tahoma"/>
                <w:sz w:val="18"/>
                <w:szCs w:val="18"/>
              </w:rPr>
              <w:t xml:space="preserve"> </w:t>
            </w:r>
            <w:r w:rsidRPr="00247904">
              <w:rPr>
                <w:rFonts w:ascii="Tahoma" w:hAnsi="Tahoma" w:cs="Tahoma"/>
                <w:sz w:val="18"/>
                <w:szCs w:val="18"/>
              </w:rPr>
              <w:t>uzrokovale</w:t>
            </w:r>
            <w:r w:rsidR="00232D60" w:rsidRPr="00247904">
              <w:rPr>
                <w:rFonts w:ascii="Tahoma" w:hAnsi="Tahoma" w:cs="Tahoma"/>
                <w:sz w:val="18"/>
                <w:szCs w:val="18"/>
              </w:rPr>
              <w:t xml:space="preserve"> </w:t>
            </w:r>
            <w:r w:rsidRPr="00247904">
              <w:rPr>
                <w:rFonts w:ascii="Tahoma" w:hAnsi="Tahoma" w:cs="Tahoma"/>
                <w:sz w:val="18"/>
                <w:szCs w:val="18"/>
              </w:rPr>
              <w:t>havariju</w:t>
            </w:r>
            <w:r w:rsidR="00232D60" w:rsidRPr="00247904">
              <w:rPr>
                <w:rFonts w:ascii="Tahoma" w:hAnsi="Tahoma" w:cs="Tahoma"/>
                <w:sz w:val="18"/>
                <w:szCs w:val="18"/>
              </w:rPr>
              <w:t xml:space="preserve"> </w:t>
            </w:r>
            <w:r w:rsidRPr="00247904">
              <w:rPr>
                <w:rFonts w:ascii="Tahoma" w:hAnsi="Tahoma" w:cs="Tahoma"/>
                <w:sz w:val="18"/>
                <w:szCs w:val="18"/>
              </w:rPr>
              <w:t>na</w:t>
            </w:r>
            <w:r w:rsidR="00232D60" w:rsidRPr="00247904">
              <w:rPr>
                <w:rFonts w:ascii="Tahoma" w:hAnsi="Tahoma" w:cs="Tahoma"/>
                <w:sz w:val="18"/>
                <w:szCs w:val="18"/>
              </w:rPr>
              <w:t xml:space="preserve"> </w:t>
            </w:r>
            <w:r w:rsidRPr="00247904">
              <w:rPr>
                <w:rFonts w:ascii="Tahoma" w:hAnsi="Tahoma" w:cs="Tahoma"/>
                <w:sz w:val="18"/>
                <w:szCs w:val="18"/>
              </w:rPr>
              <w:t>opasnim</w:t>
            </w:r>
            <w:r w:rsidR="00232D60" w:rsidRPr="00247904">
              <w:rPr>
                <w:rFonts w:ascii="Tahoma" w:hAnsi="Tahoma" w:cs="Tahoma"/>
                <w:sz w:val="18"/>
                <w:szCs w:val="18"/>
              </w:rPr>
              <w:t xml:space="preserve"> </w:t>
            </w:r>
            <w:r w:rsidRPr="00247904">
              <w:rPr>
                <w:rFonts w:ascii="Tahoma" w:hAnsi="Tahoma" w:cs="Tahoma"/>
                <w:sz w:val="18"/>
                <w:szCs w:val="18"/>
              </w:rPr>
              <w:t>proizvodnim</w:t>
            </w:r>
            <w:r w:rsidR="00232D60" w:rsidRPr="00247904">
              <w:rPr>
                <w:rFonts w:ascii="Tahoma" w:hAnsi="Tahoma" w:cs="Tahoma"/>
                <w:sz w:val="18"/>
                <w:szCs w:val="18"/>
              </w:rPr>
              <w:t xml:space="preserve"> </w:t>
            </w:r>
            <w:r w:rsidRPr="00247904">
              <w:rPr>
                <w:rFonts w:ascii="Tahoma" w:hAnsi="Tahoma" w:cs="Tahoma"/>
                <w:sz w:val="18"/>
                <w:szCs w:val="18"/>
              </w:rPr>
              <w:t>objektima</w:t>
            </w:r>
            <w:r w:rsidR="00232D60" w:rsidRPr="00247904">
              <w:rPr>
                <w:rFonts w:ascii="Tahoma" w:hAnsi="Tahoma" w:cs="Tahoma"/>
                <w:sz w:val="18"/>
                <w:szCs w:val="18"/>
              </w:rPr>
              <w:t xml:space="preserve"> </w:t>
            </w:r>
            <w:r w:rsidRPr="00247904">
              <w:rPr>
                <w:rFonts w:ascii="Tahoma" w:hAnsi="Tahoma" w:cs="Tahoma"/>
                <w:sz w:val="18"/>
                <w:szCs w:val="18"/>
              </w:rPr>
              <w:t>Naručioca</w:t>
            </w:r>
          </w:p>
        </w:tc>
        <w:tc>
          <w:tcPr>
            <w:tcW w:w="411" w:type="pct"/>
            <w:shd w:val="clear" w:color="000000" w:fill="FFFFFF"/>
          </w:tcPr>
          <w:p w14:paraId="14938BA0" w14:textId="77777777" w:rsidR="00232D60" w:rsidRPr="00247904" w:rsidRDefault="00232D60" w:rsidP="00C858D6">
            <w:pPr>
              <w:autoSpaceDE w:val="0"/>
              <w:autoSpaceDN w:val="0"/>
              <w:adjustRightInd w:val="0"/>
              <w:spacing w:before="40" w:afterLines="40" w:after="96"/>
              <w:jc w:val="center"/>
              <w:rPr>
                <w:rFonts w:ascii="Tahoma" w:hAnsi="Tahoma" w:cs="Tahoma"/>
                <w:sz w:val="18"/>
                <w:szCs w:val="18"/>
                <w:lang w:eastAsia="ru-RU"/>
              </w:rPr>
            </w:pPr>
            <w:r w:rsidRPr="00247904">
              <w:rPr>
                <w:rFonts w:ascii="Tahoma" w:hAnsi="Tahoma" w:cs="Tahoma"/>
                <w:sz w:val="18"/>
                <w:szCs w:val="18"/>
                <w:lang w:eastAsia="ru-RU"/>
              </w:rPr>
              <w:t>1000</w:t>
            </w:r>
          </w:p>
          <w:p w14:paraId="7B6040FA" w14:textId="77777777" w:rsidR="00232D60" w:rsidRPr="00247904" w:rsidRDefault="00232D60" w:rsidP="00C858D6">
            <w:pPr>
              <w:autoSpaceDE w:val="0"/>
              <w:autoSpaceDN w:val="0"/>
              <w:adjustRightInd w:val="0"/>
              <w:spacing w:before="40" w:afterLines="40" w:after="96"/>
              <w:jc w:val="center"/>
              <w:rPr>
                <w:rFonts w:ascii="Tahoma" w:hAnsi="Tahoma" w:cs="Tahoma"/>
                <w:sz w:val="18"/>
                <w:szCs w:val="18"/>
                <w:lang w:eastAsia="ru-RU"/>
              </w:rPr>
            </w:pPr>
          </w:p>
        </w:tc>
        <w:tc>
          <w:tcPr>
            <w:tcW w:w="1240" w:type="pct"/>
            <w:shd w:val="clear" w:color="000000" w:fill="FFFFFF"/>
          </w:tcPr>
          <w:p w14:paraId="36A9BE71" w14:textId="2D463E42" w:rsidR="00232D60" w:rsidRPr="00247904" w:rsidRDefault="00F65F07" w:rsidP="00C858D6">
            <w:pPr>
              <w:autoSpaceDE w:val="0"/>
              <w:autoSpaceDN w:val="0"/>
              <w:adjustRightInd w:val="0"/>
              <w:spacing w:before="40" w:afterLines="40" w:after="96"/>
              <w:jc w:val="both"/>
              <w:rPr>
                <w:rFonts w:ascii="Tahoma" w:hAnsi="Tahoma" w:cs="Tahoma"/>
                <w:sz w:val="18"/>
                <w:szCs w:val="18"/>
                <w:lang w:eastAsia="ru-RU"/>
              </w:rPr>
            </w:pPr>
            <w:r w:rsidRPr="00247904">
              <w:rPr>
                <w:rFonts w:ascii="Tahoma" w:hAnsi="Tahoma" w:cs="Tahoma"/>
                <w:sz w:val="18"/>
                <w:szCs w:val="18"/>
              </w:rPr>
              <w:t>Zapisnik</w:t>
            </w:r>
            <w:r w:rsidR="00232D60" w:rsidRPr="00247904">
              <w:rPr>
                <w:rFonts w:ascii="Tahoma" w:hAnsi="Tahoma" w:cs="Tahoma"/>
                <w:sz w:val="18"/>
                <w:szCs w:val="18"/>
              </w:rPr>
              <w:t xml:space="preserve"> </w:t>
            </w:r>
            <w:r w:rsidRPr="00247904">
              <w:rPr>
                <w:rFonts w:ascii="Tahoma" w:hAnsi="Tahoma" w:cs="Tahoma"/>
                <w:sz w:val="18"/>
                <w:szCs w:val="18"/>
              </w:rPr>
              <w:t>o</w:t>
            </w:r>
            <w:r w:rsidR="00232D60" w:rsidRPr="00247904">
              <w:rPr>
                <w:rFonts w:ascii="Tahoma" w:hAnsi="Tahoma" w:cs="Tahoma"/>
                <w:sz w:val="18"/>
                <w:szCs w:val="18"/>
              </w:rPr>
              <w:t xml:space="preserve"> </w:t>
            </w:r>
            <w:r w:rsidRPr="00247904">
              <w:rPr>
                <w:rFonts w:ascii="Tahoma" w:hAnsi="Tahoma" w:cs="Tahoma"/>
                <w:sz w:val="18"/>
                <w:szCs w:val="18"/>
              </w:rPr>
              <w:t>tehničkoj</w:t>
            </w:r>
            <w:r w:rsidR="00232D60" w:rsidRPr="00247904">
              <w:rPr>
                <w:rFonts w:ascii="Tahoma" w:hAnsi="Tahoma" w:cs="Tahoma"/>
                <w:sz w:val="18"/>
                <w:szCs w:val="18"/>
              </w:rPr>
              <w:t xml:space="preserve"> </w:t>
            </w:r>
            <w:r w:rsidRPr="00247904">
              <w:rPr>
                <w:rFonts w:ascii="Tahoma" w:hAnsi="Tahoma" w:cs="Tahoma"/>
                <w:sz w:val="18"/>
                <w:szCs w:val="18"/>
              </w:rPr>
              <w:t>istrazi</w:t>
            </w:r>
            <w:r w:rsidR="00232D60" w:rsidRPr="00247904">
              <w:rPr>
                <w:rFonts w:ascii="Tahoma" w:hAnsi="Tahoma" w:cs="Tahoma"/>
                <w:sz w:val="18"/>
                <w:szCs w:val="18"/>
              </w:rPr>
              <w:t xml:space="preserve"> </w:t>
            </w:r>
            <w:r w:rsidRPr="00247904">
              <w:rPr>
                <w:rFonts w:ascii="Tahoma" w:hAnsi="Tahoma" w:cs="Tahoma"/>
                <w:sz w:val="18"/>
                <w:szCs w:val="18"/>
              </w:rPr>
              <w:t>uzroka</w:t>
            </w:r>
            <w:r w:rsidR="00232D60" w:rsidRPr="00247904">
              <w:rPr>
                <w:rFonts w:ascii="Tahoma" w:hAnsi="Tahoma" w:cs="Tahoma"/>
                <w:sz w:val="18"/>
                <w:szCs w:val="18"/>
              </w:rPr>
              <w:t xml:space="preserve"> </w:t>
            </w:r>
            <w:r w:rsidRPr="00247904">
              <w:rPr>
                <w:rFonts w:ascii="Tahoma" w:hAnsi="Tahoma" w:cs="Tahoma"/>
                <w:sz w:val="18"/>
                <w:szCs w:val="18"/>
              </w:rPr>
              <w:t>havarije</w:t>
            </w:r>
          </w:p>
        </w:tc>
        <w:tc>
          <w:tcPr>
            <w:tcW w:w="1120" w:type="pct"/>
            <w:shd w:val="clear" w:color="000000" w:fill="FFFFFF"/>
          </w:tcPr>
          <w:p w14:paraId="28FBC633" w14:textId="77777777" w:rsidR="00232D60" w:rsidRPr="00247904" w:rsidRDefault="00232D60" w:rsidP="00C858D6">
            <w:pPr>
              <w:autoSpaceDE w:val="0"/>
              <w:autoSpaceDN w:val="0"/>
              <w:adjustRightInd w:val="0"/>
              <w:spacing w:before="40" w:afterLines="40" w:after="96"/>
              <w:jc w:val="both"/>
              <w:rPr>
                <w:rFonts w:ascii="Tahoma" w:hAnsi="Tahoma" w:cs="Tahoma"/>
                <w:sz w:val="18"/>
                <w:szCs w:val="18"/>
                <w:lang w:eastAsia="ru-RU"/>
              </w:rPr>
            </w:pPr>
          </w:p>
        </w:tc>
      </w:tr>
    </w:tbl>
    <w:p w14:paraId="437C5693" w14:textId="5230432C" w:rsidR="00232D60" w:rsidRPr="00247904" w:rsidRDefault="00F65F07" w:rsidP="00232D60">
      <w:pPr>
        <w:jc w:val="both"/>
        <w:rPr>
          <w:rFonts w:ascii="Tahoma" w:hAnsi="Tahoma" w:cs="Tahoma"/>
          <w:sz w:val="18"/>
          <w:szCs w:val="18"/>
        </w:rPr>
      </w:pPr>
      <w:r w:rsidRPr="00247904">
        <w:rPr>
          <w:rFonts w:ascii="Tahoma" w:hAnsi="Tahoma" w:cs="Tahoma"/>
          <w:sz w:val="18"/>
          <w:szCs w:val="18"/>
          <w:lang w:val="sr-Cyrl-BA"/>
        </w:rPr>
        <w:t>Kazne</w:t>
      </w:r>
      <w:r w:rsidR="00232D60" w:rsidRPr="00247904">
        <w:rPr>
          <w:rFonts w:ascii="Tahoma" w:hAnsi="Tahoma" w:cs="Tahoma"/>
          <w:sz w:val="18"/>
          <w:szCs w:val="18"/>
          <w:lang w:val="sr-Cyrl-BA"/>
        </w:rPr>
        <w:t xml:space="preserve"> </w:t>
      </w:r>
      <w:r w:rsidRPr="00247904">
        <w:rPr>
          <w:rFonts w:ascii="Tahoma" w:hAnsi="Tahoma" w:cs="Tahoma"/>
          <w:sz w:val="18"/>
          <w:szCs w:val="18"/>
          <w:lang w:val="sr-Cyrl-BA"/>
        </w:rPr>
        <w:t>koje</w:t>
      </w:r>
      <w:r w:rsidR="00232D60" w:rsidRPr="00247904">
        <w:rPr>
          <w:rFonts w:ascii="Tahoma" w:hAnsi="Tahoma" w:cs="Tahoma"/>
          <w:sz w:val="18"/>
          <w:szCs w:val="18"/>
          <w:lang w:val="sr-Cyrl-BA"/>
        </w:rPr>
        <w:t xml:space="preserve"> </w:t>
      </w:r>
      <w:r w:rsidRPr="00247904">
        <w:rPr>
          <w:rFonts w:ascii="Tahoma" w:hAnsi="Tahoma" w:cs="Tahoma"/>
          <w:sz w:val="18"/>
          <w:szCs w:val="18"/>
          <w:lang w:val="sr-Cyrl-BA"/>
        </w:rPr>
        <w:t>mogu</w:t>
      </w:r>
      <w:r w:rsidR="00232D60" w:rsidRPr="00247904">
        <w:rPr>
          <w:rFonts w:ascii="Tahoma" w:hAnsi="Tahoma" w:cs="Tahoma"/>
          <w:sz w:val="18"/>
          <w:szCs w:val="18"/>
          <w:lang w:val="sr-Cyrl-BA"/>
        </w:rPr>
        <w:t xml:space="preserve"> </w:t>
      </w:r>
      <w:r w:rsidRPr="00247904">
        <w:rPr>
          <w:rFonts w:ascii="Tahoma" w:hAnsi="Tahoma" w:cs="Tahoma"/>
          <w:sz w:val="18"/>
          <w:szCs w:val="18"/>
          <w:lang w:val="sr-Cyrl-BA"/>
        </w:rPr>
        <w:t>biti</w:t>
      </w:r>
      <w:r w:rsidR="00232D60" w:rsidRPr="00247904">
        <w:rPr>
          <w:rFonts w:ascii="Tahoma" w:hAnsi="Tahoma" w:cs="Tahoma"/>
          <w:sz w:val="18"/>
          <w:szCs w:val="18"/>
          <w:lang w:val="sr-Cyrl-BA"/>
        </w:rPr>
        <w:t xml:space="preserve"> </w:t>
      </w:r>
      <w:r w:rsidRPr="00247904">
        <w:rPr>
          <w:rFonts w:ascii="Tahoma" w:hAnsi="Tahoma" w:cs="Tahoma"/>
          <w:sz w:val="18"/>
          <w:szCs w:val="18"/>
          <w:lang w:val="sr-Cyrl-BA"/>
        </w:rPr>
        <w:t>izrečene</w:t>
      </w:r>
      <w:r w:rsidR="00232D60" w:rsidRPr="00247904">
        <w:rPr>
          <w:rFonts w:ascii="Tahoma" w:hAnsi="Tahoma" w:cs="Tahoma"/>
          <w:sz w:val="18"/>
          <w:szCs w:val="18"/>
          <w:lang w:val="sr-Cyrl-BA"/>
        </w:rPr>
        <w:t xml:space="preserve"> </w:t>
      </w:r>
      <w:r w:rsidRPr="00247904">
        <w:rPr>
          <w:rFonts w:ascii="Tahoma" w:hAnsi="Tahoma" w:cs="Tahoma"/>
          <w:sz w:val="18"/>
          <w:szCs w:val="18"/>
          <w:lang w:val="sr-Cyrl-BA"/>
        </w:rPr>
        <w:t>ugovornoj</w:t>
      </w:r>
      <w:r w:rsidR="00232D60" w:rsidRPr="00247904">
        <w:rPr>
          <w:rFonts w:ascii="Tahoma" w:hAnsi="Tahoma" w:cs="Tahoma"/>
          <w:sz w:val="18"/>
          <w:szCs w:val="18"/>
          <w:lang w:val="sr-Cyrl-BA"/>
        </w:rPr>
        <w:t xml:space="preserve"> </w:t>
      </w:r>
      <w:r w:rsidRPr="00247904">
        <w:rPr>
          <w:rFonts w:ascii="Tahoma" w:hAnsi="Tahoma" w:cs="Tahoma"/>
          <w:sz w:val="18"/>
          <w:szCs w:val="18"/>
          <w:lang w:val="sr-Cyrl-BA"/>
        </w:rPr>
        <w:t>strani</w:t>
      </w:r>
      <w:r w:rsidR="00232D60" w:rsidRPr="00247904">
        <w:rPr>
          <w:rFonts w:ascii="Tahoma" w:hAnsi="Tahoma" w:cs="Tahoma"/>
          <w:sz w:val="18"/>
          <w:szCs w:val="18"/>
          <w:lang w:val="sr-Cyrl-BA"/>
        </w:rPr>
        <w:t xml:space="preserve"> </w:t>
      </w:r>
      <w:r w:rsidRPr="00247904">
        <w:rPr>
          <w:rFonts w:ascii="Tahoma" w:hAnsi="Tahoma" w:cs="Tahoma"/>
          <w:sz w:val="18"/>
          <w:szCs w:val="18"/>
          <w:lang w:val="sr-Cyrl-BA"/>
        </w:rPr>
        <w:t>kao</w:t>
      </w:r>
      <w:r w:rsidR="00232D60" w:rsidRPr="00247904">
        <w:rPr>
          <w:rFonts w:ascii="Tahoma" w:hAnsi="Tahoma" w:cs="Tahoma"/>
          <w:sz w:val="18"/>
          <w:szCs w:val="18"/>
          <w:lang w:val="sr-Cyrl-BA"/>
        </w:rPr>
        <w:t xml:space="preserve"> </w:t>
      </w:r>
      <w:r w:rsidRPr="00247904">
        <w:rPr>
          <w:rFonts w:ascii="Tahoma" w:hAnsi="Tahoma" w:cs="Tahoma"/>
          <w:sz w:val="18"/>
          <w:szCs w:val="18"/>
          <w:lang w:val="sr-Cyrl-BA"/>
        </w:rPr>
        <w:t>izvođaču</w:t>
      </w:r>
      <w:r w:rsidR="00232D60" w:rsidRPr="00247904">
        <w:rPr>
          <w:rFonts w:ascii="Tahoma" w:hAnsi="Tahoma" w:cs="Tahoma"/>
          <w:sz w:val="18"/>
          <w:szCs w:val="18"/>
          <w:lang w:val="sr-Cyrl-BA"/>
        </w:rPr>
        <w:t xml:space="preserve"> </w:t>
      </w:r>
      <w:r w:rsidRPr="00247904">
        <w:rPr>
          <w:rFonts w:ascii="Tahoma" w:hAnsi="Tahoma" w:cs="Tahoma"/>
          <w:sz w:val="18"/>
          <w:szCs w:val="18"/>
          <w:lang w:val="sr-Cyrl-BA"/>
        </w:rPr>
        <w:t>ili</w:t>
      </w:r>
      <w:r w:rsidR="00232D60" w:rsidRPr="00247904">
        <w:rPr>
          <w:rFonts w:ascii="Tahoma" w:hAnsi="Tahoma" w:cs="Tahoma"/>
          <w:sz w:val="18"/>
          <w:szCs w:val="18"/>
          <w:lang w:val="sr-Cyrl-BA"/>
        </w:rPr>
        <w:t xml:space="preserve"> </w:t>
      </w:r>
      <w:r w:rsidRPr="00247904">
        <w:rPr>
          <w:rFonts w:ascii="Tahoma" w:hAnsi="Tahoma" w:cs="Tahoma"/>
          <w:sz w:val="18"/>
          <w:szCs w:val="18"/>
          <w:lang w:val="sr-Cyrl-BA"/>
        </w:rPr>
        <w:t>vršiocu</w:t>
      </w:r>
      <w:r w:rsidR="00232D60" w:rsidRPr="00247904">
        <w:rPr>
          <w:rFonts w:ascii="Tahoma" w:hAnsi="Tahoma" w:cs="Tahoma"/>
          <w:sz w:val="18"/>
          <w:szCs w:val="18"/>
          <w:lang w:val="sr-Cyrl-BA"/>
        </w:rPr>
        <w:t xml:space="preserve"> </w:t>
      </w:r>
      <w:r w:rsidRPr="00247904">
        <w:rPr>
          <w:rFonts w:ascii="Tahoma" w:hAnsi="Tahoma" w:cs="Tahoma"/>
          <w:sz w:val="18"/>
          <w:szCs w:val="18"/>
          <w:lang w:val="sr-Cyrl-BA"/>
        </w:rPr>
        <w:t>usluge</w:t>
      </w:r>
      <w:r w:rsidR="00232D60" w:rsidRPr="00247904">
        <w:rPr>
          <w:rFonts w:ascii="Tahoma" w:hAnsi="Tahoma" w:cs="Tahoma"/>
          <w:sz w:val="18"/>
          <w:szCs w:val="18"/>
          <w:lang w:val="sr-Cyrl-BA"/>
        </w:rPr>
        <w:t xml:space="preserve"> </w:t>
      </w:r>
      <w:r w:rsidRPr="00247904">
        <w:rPr>
          <w:rFonts w:ascii="Tahoma" w:hAnsi="Tahoma" w:cs="Tahoma"/>
          <w:sz w:val="18"/>
          <w:szCs w:val="18"/>
          <w:lang w:val="sr-Cyrl-BA"/>
        </w:rPr>
        <w:t>ne</w:t>
      </w:r>
      <w:r w:rsidR="00232D60" w:rsidRPr="00247904">
        <w:rPr>
          <w:rFonts w:ascii="Tahoma" w:hAnsi="Tahoma" w:cs="Tahoma"/>
          <w:sz w:val="18"/>
          <w:szCs w:val="18"/>
          <w:lang w:val="sr-Cyrl-BA"/>
        </w:rPr>
        <w:t xml:space="preserve"> </w:t>
      </w:r>
      <w:r w:rsidRPr="00247904">
        <w:rPr>
          <w:rFonts w:ascii="Tahoma" w:hAnsi="Tahoma" w:cs="Tahoma"/>
          <w:sz w:val="18"/>
          <w:szCs w:val="18"/>
          <w:lang w:val="sr-Cyrl-BA"/>
        </w:rPr>
        <w:t>isklјučuju</w:t>
      </w:r>
      <w:r w:rsidR="00232D60" w:rsidRPr="00247904">
        <w:rPr>
          <w:rFonts w:ascii="Tahoma" w:hAnsi="Tahoma" w:cs="Tahoma"/>
          <w:sz w:val="18"/>
          <w:szCs w:val="18"/>
          <w:lang w:val="sr-Cyrl-BA"/>
        </w:rPr>
        <w:t xml:space="preserve"> </w:t>
      </w:r>
      <w:r w:rsidRPr="00247904">
        <w:rPr>
          <w:rFonts w:ascii="Tahoma" w:hAnsi="Tahoma" w:cs="Tahoma"/>
          <w:sz w:val="18"/>
          <w:szCs w:val="18"/>
          <w:lang w:val="sr-Cyrl-BA"/>
        </w:rPr>
        <w:t>pravo</w:t>
      </w:r>
      <w:r w:rsidR="00232D60" w:rsidRPr="00247904">
        <w:rPr>
          <w:rFonts w:ascii="Tahoma" w:hAnsi="Tahoma" w:cs="Tahoma"/>
          <w:sz w:val="18"/>
          <w:szCs w:val="18"/>
          <w:lang w:val="sr-Cyrl-BA"/>
        </w:rPr>
        <w:t>„</w:t>
      </w:r>
      <w:r w:rsidRPr="00247904">
        <w:rPr>
          <w:rFonts w:ascii="Tahoma" w:hAnsi="Tahoma" w:cs="Tahoma"/>
          <w:sz w:val="18"/>
          <w:szCs w:val="18"/>
          <w:lang w:val="sr-Cyrl-BA"/>
        </w:rPr>
        <w:t>Rafinerija</w:t>
      </w:r>
      <w:r w:rsidR="00232D60" w:rsidRPr="00247904">
        <w:rPr>
          <w:rFonts w:ascii="Tahoma" w:hAnsi="Tahoma" w:cs="Tahoma"/>
          <w:sz w:val="18"/>
          <w:szCs w:val="18"/>
          <w:lang w:val="sr-Cyrl-BA"/>
        </w:rPr>
        <w:t xml:space="preserve"> </w:t>
      </w:r>
      <w:r w:rsidRPr="00247904">
        <w:rPr>
          <w:rFonts w:ascii="Tahoma" w:hAnsi="Tahoma" w:cs="Tahoma"/>
          <w:sz w:val="18"/>
          <w:szCs w:val="18"/>
          <w:lang w:val="sr-Cyrl-BA"/>
        </w:rPr>
        <w:t>nafte</w:t>
      </w:r>
      <w:r w:rsidR="00232D60" w:rsidRPr="00247904">
        <w:rPr>
          <w:rFonts w:ascii="Tahoma" w:hAnsi="Tahoma" w:cs="Tahoma"/>
          <w:sz w:val="18"/>
          <w:szCs w:val="18"/>
          <w:lang w:val="sr-Cyrl-BA"/>
        </w:rPr>
        <w:t xml:space="preserve"> </w:t>
      </w:r>
      <w:r w:rsidRPr="00247904">
        <w:rPr>
          <w:rFonts w:ascii="Tahoma" w:hAnsi="Tahoma" w:cs="Tahoma"/>
          <w:sz w:val="18"/>
          <w:szCs w:val="18"/>
          <w:lang w:val="sr-Cyrl-BA"/>
        </w:rPr>
        <w:t>Brod</w:t>
      </w:r>
      <w:r w:rsidR="00232D60" w:rsidRPr="00247904">
        <w:rPr>
          <w:rFonts w:ascii="Tahoma" w:hAnsi="Tahoma" w:cs="Tahoma"/>
          <w:sz w:val="18"/>
          <w:szCs w:val="18"/>
          <w:lang w:val="sr-Cyrl-BA"/>
        </w:rPr>
        <w:t xml:space="preserve">“ </w:t>
      </w:r>
      <w:r w:rsidRPr="00247904">
        <w:rPr>
          <w:rFonts w:ascii="Tahoma" w:hAnsi="Tahoma" w:cs="Tahoma"/>
          <w:sz w:val="18"/>
          <w:szCs w:val="18"/>
          <w:lang w:val="sr-Cyrl-BA"/>
        </w:rPr>
        <w:t>a</w:t>
      </w:r>
      <w:r w:rsidR="00232D60" w:rsidRPr="00247904">
        <w:rPr>
          <w:rFonts w:ascii="Tahoma" w:hAnsi="Tahoma" w:cs="Tahoma"/>
          <w:sz w:val="18"/>
          <w:szCs w:val="18"/>
          <w:lang w:val="sr-Cyrl-BA"/>
        </w:rPr>
        <w:t>.</w:t>
      </w:r>
      <w:r w:rsidRPr="00247904">
        <w:rPr>
          <w:rFonts w:ascii="Tahoma" w:hAnsi="Tahoma" w:cs="Tahoma"/>
          <w:sz w:val="18"/>
          <w:szCs w:val="18"/>
          <w:lang w:val="sr-Cyrl-BA"/>
        </w:rPr>
        <w:t>d</w:t>
      </w:r>
      <w:r w:rsidR="00232D60" w:rsidRPr="00247904">
        <w:rPr>
          <w:rFonts w:ascii="Tahoma" w:hAnsi="Tahoma" w:cs="Tahoma"/>
          <w:sz w:val="18"/>
          <w:szCs w:val="18"/>
          <w:lang w:val="sr-Cyrl-BA"/>
        </w:rPr>
        <w:t xml:space="preserve"> </w:t>
      </w:r>
      <w:r w:rsidR="00232D60" w:rsidRPr="00247904">
        <w:rPr>
          <w:rFonts w:ascii="Tahoma" w:hAnsi="Tahoma" w:cs="Tahoma"/>
          <w:sz w:val="18"/>
          <w:szCs w:val="18"/>
        </w:rPr>
        <w:t xml:space="preserve"> </w:t>
      </w:r>
      <w:r w:rsidRPr="00247904">
        <w:rPr>
          <w:rFonts w:ascii="Tahoma" w:hAnsi="Tahoma" w:cs="Tahoma"/>
          <w:sz w:val="18"/>
          <w:szCs w:val="18"/>
          <w:lang w:val="sr-Cyrl-BA"/>
        </w:rPr>
        <w:t>da</w:t>
      </w:r>
      <w:r w:rsidR="00232D60" w:rsidRPr="00247904">
        <w:rPr>
          <w:rFonts w:ascii="Tahoma" w:hAnsi="Tahoma" w:cs="Tahoma"/>
          <w:sz w:val="18"/>
          <w:szCs w:val="18"/>
          <w:lang w:val="sr-Cyrl-BA"/>
        </w:rPr>
        <w:t xml:space="preserve"> </w:t>
      </w:r>
      <w:r w:rsidRPr="00247904">
        <w:rPr>
          <w:rFonts w:ascii="Tahoma" w:hAnsi="Tahoma" w:cs="Tahoma"/>
          <w:sz w:val="18"/>
          <w:szCs w:val="18"/>
          <w:lang w:val="sr-Cyrl-BA"/>
        </w:rPr>
        <w:t>ostvari</w:t>
      </w:r>
      <w:r w:rsidR="00232D60" w:rsidRPr="00247904">
        <w:rPr>
          <w:rFonts w:ascii="Tahoma" w:hAnsi="Tahoma" w:cs="Tahoma"/>
          <w:sz w:val="18"/>
          <w:szCs w:val="18"/>
          <w:lang w:val="sr-Cyrl-BA"/>
        </w:rPr>
        <w:t xml:space="preserve"> </w:t>
      </w:r>
      <w:r w:rsidRPr="00247904">
        <w:rPr>
          <w:rFonts w:ascii="Tahoma" w:hAnsi="Tahoma" w:cs="Tahoma"/>
          <w:sz w:val="18"/>
          <w:szCs w:val="18"/>
          <w:lang w:val="sr-Cyrl-BA"/>
        </w:rPr>
        <w:t>svoja</w:t>
      </w:r>
      <w:r w:rsidR="00232D60" w:rsidRPr="00247904">
        <w:rPr>
          <w:rFonts w:ascii="Tahoma" w:hAnsi="Tahoma" w:cs="Tahoma"/>
          <w:sz w:val="18"/>
          <w:szCs w:val="18"/>
          <w:lang w:val="sr-Cyrl-BA"/>
        </w:rPr>
        <w:t xml:space="preserve"> </w:t>
      </w:r>
      <w:r w:rsidRPr="00247904">
        <w:rPr>
          <w:rFonts w:ascii="Tahoma" w:hAnsi="Tahoma" w:cs="Tahoma"/>
          <w:sz w:val="18"/>
          <w:szCs w:val="18"/>
          <w:lang w:val="sr-Cyrl-BA"/>
        </w:rPr>
        <w:t>prava</w:t>
      </w:r>
      <w:r w:rsidR="00232D60" w:rsidRPr="00247904">
        <w:rPr>
          <w:rFonts w:ascii="Tahoma" w:hAnsi="Tahoma" w:cs="Tahoma"/>
          <w:sz w:val="18"/>
          <w:szCs w:val="18"/>
          <w:lang w:val="sr-Cyrl-BA"/>
        </w:rPr>
        <w:t xml:space="preserve"> </w:t>
      </w:r>
      <w:r w:rsidRPr="00247904">
        <w:rPr>
          <w:rFonts w:ascii="Tahoma" w:hAnsi="Tahoma" w:cs="Tahoma"/>
          <w:sz w:val="18"/>
          <w:szCs w:val="18"/>
          <w:lang w:val="sr-Cyrl-BA"/>
        </w:rPr>
        <w:t>na</w:t>
      </w:r>
      <w:r w:rsidR="00232D60" w:rsidRPr="00247904">
        <w:rPr>
          <w:rFonts w:ascii="Tahoma" w:hAnsi="Tahoma" w:cs="Tahoma"/>
          <w:sz w:val="18"/>
          <w:szCs w:val="18"/>
          <w:lang w:val="sr-Cyrl-BA"/>
        </w:rPr>
        <w:t xml:space="preserve"> </w:t>
      </w:r>
      <w:r w:rsidRPr="00247904">
        <w:rPr>
          <w:rFonts w:ascii="Tahoma" w:hAnsi="Tahoma" w:cs="Tahoma"/>
          <w:sz w:val="18"/>
          <w:szCs w:val="18"/>
          <w:lang w:val="sr-Cyrl-BA"/>
        </w:rPr>
        <w:t>osnovu</w:t>
      </w:r>
      <w:r w:rsidR="00232D60" w:rsidRPr="00247904">
        <w:rPr>
          <w:rFonts w:ascii="Tahoma" w:hAnsi="Tahoma" w:cs="Tahoma"/>
          <w:sz w:val="18"/>
          <w:szCs w:val="18"/>
          <w:lang w:val="sr-Cyrl-BA"/>
        </w:rPr>
        <w:t xml:space="preserve"> </w:t>
      </w:r>
      <w:r w:rsidRPr="00247904">
        <w:rPr>
          <w:rFonts w:ascii="Tahoma" w:hAnsi="Tahoma" w:cs="Tahoma"/>
          <w:sz w:val="18"/>
          <w:szCs w:val="18"/>
          <w:lang w:val="sr-Cyrl-BA"/>
        </w:rPr>
        <w:t>kompenzacije</w:t>
      </w:r>
      <w:r w:rsidR="00232D60" w:rsidRPr="00247904">
        <w:rPr>
          <w:rFonts w:ascii="Tahoma" w:hAnsi="Tahoma" w:cs="Tahoma"/>
          <w:sz w:val="18"/>
          <w:szCs w:val="18"/>
          <w:lang w:val="sr-Cyrl-BA"/>
        </w:rPr>
        <w:t xml:space="preserve"> </w:t>
      </w:r>
      <w:r w:rsidRPr="00247904">
        <w:rPr>
          <w:rFonts w:ascii="Tahoma" w:hAnsi="Tahoma" w:cs="Tahoma"/>
          <w:sz w:val="18"/>
          <w:szCs w:val="18"/>
          <w:lang w:val="sr-Cyrl-BA"/>
        </w:rPr>
        <w:t>za</w:t>
      </w:r>
      <w:r w:rsidR="00232D60" w:rsidRPr="00247904">
        <w:rPr>
          <w:rFonts w:ascii="Tahoma" w:hAnsi="Tahoma" w:cs="Tahoma"/>
          <w:sz w:val="18"/>
          <w:szCs w:val="18"/>
          <w:lang w:val="sr-Cyrl-BA"/>
        </w:rPr>
        <w:t xml:space="preserve"> </w:t>
      </w:r>
      <w:r w:rsidRPr="00247904">
        <w:rPr>
          <w:rFonts w:ascii="Tahoma" w:hAnsi="Tahoma" w:cs="Tahoma"/>
          <w:sz w:val="18"/>
          <w:szCs w:val="18"/>
          <w:lang w:val="sr-Cyrl-BA"/>
        </w:rPr>
        <w:t>eventualnu</w:t>
      </w:r>
      <w:r w:rsidR="00232D60" w:rsidRPr="00247904">
        <w:rPr>
          <w:rFonts w:ascii="Tahoma" w:hAnsi="Tahoma" w:cs="Tahoma"/>
          <w:sz w:val="18"/>
          <w:szCs w:val="18"/>
          <w:lang w:val="sr-Cyrl-BA"/>
        </w:rPr>
        <w:t xml:space="preserve"> </w:t>
      </w:r>
      <w:r w:rsidRPr="00247904">
        <w:rPr>
          <w:rFonts w:ascii="Tahoma" w:hAnsi="Tahoma" w:cs="Tahoma"/>
          <w:sz w:val="18"/>
          <w:szCs w:val="18"/>
          <w:lang w:val="sr-Cyrl-BA"/>
        </w:rPr>
        <w:t>nanesenu</w:t>
      </w:r>
      <w:r w:rsidR="00232D60" w:rsidRPr="00247904">
        <w:rPr>
          <w:rFonts w:ascii="Tahoma" w:hAnsi="Tahoma" w:cs="Tahoma"/>
          <w:sz w:val="18"/>
          <w:szCs w:val="18"/>
          <w:lang w:val="sr-Cyrl-BA"/>
        </w:rPr>
        <w:t xml:space="preserve"> </w:t>
      </w:r>
      <w:r w:rsidRPr="00247904">
        <w:rPr>
          <w:rFonts w:ascii="Tahoma" w:hAnsi="Tahoma" w:cs="Tahoma"/>
          <w:sz w:val="18"/>
          <w:szCs w:val="18"/>
          <w:lang w:val="sr-Cyrl-BA"/>
        </w:rPr>
        <w:t>štetu</w:t>
      </w:r>
      <w:r w:rsidR="00232D60" w:rsidRPr="00247904">
        <w:rPr>
          <w:rFonts w:ascii="Tahoma" w:hAnsi="Tahoma" w:cs="Tahoma"/>
          <w:sz w:val="18"/>
          <w:szCs w:val="18"/>
        </w:rPr>
        <w:t>,</w:t>
      </w:r>
      <w:r w:rsidR="00232D60" w:rsidRPr="00247904">
        <w:rPr>
          <w:rFonts w:ascii="Tahoma" w:hAnsi="Tahoma" w:cs="Tahoma"/>
          <w:sz w:val="18"/>
          <w:szCs w:val="18"/>
          <w:lang w:val="sr-Cyrl-BA"/>
        </w:rPr>
        <w:t xml:space="preserve"> </w:t>
      </w:r>
      <w:r w:rsidRPr="00247904">
        <w:rPr>
          <w:rFonts w:ascii="Tahoma" w:hAnsi="Tahoma" w:cs="Tahoma"/>
          <w:sz w:val="18"/>
          <w:szCs w:val="18"/>
          <w:lang w:val="sr-Cyrl-BA"/>
        </w:rPr>
        <w:t>obračun</w:t>
      </w:r>
      <w:r w:rsidR="00232D60" w:rsidRPr="00247904">
        <w:rPr>
          <w:rFonts w:ascii="Tahoma" w:hAnsi="Tahoma" w:cs="Tahoma"/>
          <w:sz w:val="18"/>
          <w:szCs w:val="18"/>
          <w:lang w:val="sr-Cyrl-BA"/>
        </w:rPr>
        <w:t xml:space="preserve"> </w:t>
      </w:r>
      <w:r w:rsidRPr="00247904">
        <w:rPr>
          <w:rFonts w:ascii="Tahoma" w:hAnsi="Tahoma" w:cs="Tahoma"/>
          <w:sz w:val="18"/>
          <w:szCs w:val="18"/>
          <w:lang w:val="sr-Cyrl-BA"/>
        </w:rPr>
        <w:t>kazni</w:t>
      </w:r>
      <w:r w:rsidR="00232D60" w:rsidRPr="00247904">
        <w:rPr>
          <w:rFonts w:ascii="Tahoma" w:hAnsi="Tahoma" w:cs="Tahoma"/>
          <w:sz w:val="18"/>
          <w:szCs w:val="18"/>
          <w:lang w:val="sr-Cyrl-BA"/>
        </w:rPr>
        <w:t xml:space="preserve"> </w:t>
      </w:r>
      <w:r w:rsidRPr="00247904">
        <w:rPr>
          <w:rFonts w:ascii="Tahoma" w:hAnsi="Tahoma" w:cs="Tahoma"/>
          <w:sz w:val="18"/>
          <w:szCs w:val="18"/>
          <w:lang w:val="sr-Cyrl-BA"/>
        </w:rPr>
        <w:t>ili</w:t>
      </w:r>
      <w:r w:rsidR="00232D60" w:rsidRPr="00247904">
        <w:rPr>
          <w:rFonts w:ascii="Tahoma" w:hAnsi="Tahoma" w:cs="Tahoma"/>
          <w:sz w:val="18"/>
          <w:szCs w:val="18"/>
          <w:lang w:val="sr-Cyrl-BA"/>
        </w:rPr>
        <w:t xml:space="preserve"> </w:t>
      </w:r>
      <w:r w:rsidRPr="00247904">
        <w:rPr>
          <w:rFonts w:ascii="Tahoma" w:hAnsi="Tahoma" w:cs="Tahoma"/>
          <w:sz w:val="18"/>
          <w:szCs w:val="18"/>
          <w:lang w:val="sr-Cyrl-BA"/>
        </w:rPr>
        <w:t>bilo</w:t>
      </w:r>
      <w:r w:rsidR="00232D60" w:rsidRPr="00247904">
        <w:rPr>
          <w:rFonts w:ascii="Tahoma" w:hAnsi="Tahoma" w:cs="Tahoma"/>
          <w:sz w:val="18"/>
          <w:szCs w:val="18"/>
          <w:lang w:val="sr-Cyrl-BA"/>
        </w:rPr>
        <w:t xml:space="preserve"> </w:t>
      </w:r>
      <w:r w:rsidRPr="00247904">
        <w:rPr>
          <w:rFonts w:ascii="Tahoma" w:hAnsi="Tahoma" w:cs="Tahoma"/>
          <w:sz w:val="18"/>
          <w:szCs w:val="18"/>
          <w:lang w:val="sr-Cyrl-BA"/>
        </w:rPr>
        <w:t>koju</w:t>
      </w:r>
      <w:r w:rsidR="00232D60" w:rsidRPr="00247904">
        <w:rPr>
          <w:rFonts w:ascii="Tahoma" w:hAnsi="Tahoma" w:cs="Tahoma"/>
          <w:sz w:val="18"/>
          <w:szCs w:val="18"/>
          <w:lang w:val="sr-Cyrl-BA"/>
        </w:rPr>
        <w:t xml:space="preserve"> </w:t>
      </w:r>
      <w:r w:rsidRPr="00247904">
        <w:rPr>
          <w:rFonts w:ascii="Tahoma" w:hAnsi="Tahoma" w:cs="Tahoma"/>
          <w:sz w:val="18"/>
          <w:szCs w:val="18"/>
          <w:lang w:val="sr-Cyrl-BA"/>
        </w:rPr>
        <w:t>drugu</w:t>
      </w:r>
      <w:r w:rsidR="00232D60" w:rsidRPr="00247904">
        <w:rPr>
          <w:rFonts w:ascii="Tahoma" w:hAnsi="Tahoma" w:cs="Tahoma"/>
          <w:sz w:val="18"/>
          <w:szCs w:val="18"/>
          <w:lang w:val="sr-Cyrl-BA"/>
        </w:rPr>
        <w:t xml:space="preserve"> </w:t>
      </w:r>
      <w:r w:rsidRPr="00247904">
        <w:rPr>
          <w:rFonts w:ascii="Tahoma" w:hAnsi="Tahoma" w:cs="Tahoma"/>
          <w:sz w:val="18"/>
          <w:szCs w:val="18"/>
          <w:lang w:val="sr-Cyrl-BA"/>
        </w:rPr>
        <w:t>vrstu</w:t>
      </w:r>
      <w:r w:rsidR="00232D60" w:rsidRPr="00247904">
        <w:rPr>
          <w:rFonts w:ascii="Tahoma" w:hAnsi="Tahoma" w:cs="Tahoma"/>
          <w:sz w:val="18"/>
          <w:szCs w:val="18"/>
          <w:lang w:val="sr-Cyrl-BA"/>
        </w:rPr>
        <w:t xml:space="preserve"> </w:t>
      </w:r>
      <w:r w:rsidRPr="00247904">
        <w:rPr>
          <w:rFonts w:ascii="Tahoma" w:hAnsi="Tahoma" w:cs="Tahoma"/>
          <w:sz w:val="18"/>
          <w:szCs w:val="18"/>
          <w:lang w:val="sr-Cyrl-BA"/>
        </w:rPr>
        <w:t>primjedbi</w:t>
      </w:r>
      <w:r w:rsidR="00232D60" w:rsidRPr="00247904">
        <w:rPr>
          <w:rFonts w:ascii="Tahoma" w:hAnsi="Tahoma" w:cs="Tahoma"/>
          <w:sz w:val="18"/>
          <w:szCs w:val="18"/>
          <w:lang w:val="sr-Cyrl-BA"/>
        </w:rPr>
        <w:t xml:space="preserve"> </w:t>
      </w:r>
      <w:r w:rsidRPr="00247904">
        <w:rPr>
          <w:rFonts w:ascii="Tahoma" w:hAnsi="Tahoma" w:cs="Tahoma"/>
          <w:sz w:val="18"/>
          <w:szCs w:val="18"/>
        </w:rPr>
        <w:t>na</w:t>
      </w:r>
      <w:r w:rsidR="00232D60" w:rsidRPr="00247904">
        <w:rPr>
          <w:rFonts w:ascii="Tahoma" w:hAnsi="Tahoma" w:cs="Tahoma"/>
          <w:sz w:val="18"/>
          <w:szCs w:val="18"/>
        </w:rPr>
        <w:t xml:space="preserve"> </w:t>
      </w:r>
      <w:r w:rsidRPr="00247904">
        <w:rPr>
          <w:rFonts w:ascii="Tahoma" w:hAnsi="Tahoma" w:cs="Tahoma"/>
          <w:sz w:val="18"/>
          <w:szCs w:val="18"/>
        </w:rPr>
        <w:t>koju</w:t>
      </w:r>
      <w:r w:rsidR="00232D60" w:rsidRPr="00247904">
        <w:rPr>
          <w:rFonts w:ascii="Tahoma" w:hAnsi="Tahoma" w:cs="Tahoma"/>
          <w:sz w:val="18"/>
          <w:szCs w:val="18"/>
        </w:rPr>
        <w:t xml:space="preserve"> </w:t>
      </w:r>
      <w:r w:rsidRPr="00247904">
        <w:rPr>
          <w:rFonts w:ascii="Tahoma" w:hAnsi="Tahoma" w:cs="Tahoma"/>
          <w:sz w:val="18"/>
          <w:szCs w:val="18"/>
        </w:rPr>
        <w:t>ima</w:t>
      </w:r>
      <w:r w:rsidR="00232D60" w:rsidRPr="00247904">
        <w:rPr>
          <w:rFonts w:ascii="Tahoma" w:hAnsi="Tahoma" w:cs="Tahoma"/>
          <w:sz w:val="18"/>
          <w:szCs w:val="18"/>
        </w:rPr>
        <w:t xml:space="preserve"> </w:t>
      </w:r>
      <w:r w:rsidRPr="00247904">
        <w:rPr>
          <w:rFonts w:ascii="Tahoma" w:hAnsi="Tahoma" w:cs="Tahoma"/>
          <w:sz w:val="18"/>
          <w:szCs w:val="18"/>
        </w:rPr>
        <w:t>pravo</w:t>
      </w:r>
      <w:r w:rsidR="00232D60" w:rsidRPr="00247904">
        <w:rPr>
          <w:rFonts w:ascii="Tahoma" w:hAnsi="Tahoma" w:cs="Tahoma"/>
          <w:sz w:val="18"/>
          <w:szCs w:val="18"/>
        </w:rPr>
        <w:t xml:space="preserve"> </w:t>
      </w:r>
      <w:r w:rsidRPr="00247904">
        <w:rPr>
          <w:rFonts w:ascii="Tahoma" w:hAnsi="Tahoma" w:cs="Tahoma"/>
          <w:sz w:val="18"/>
          <w:szCs w:val="18"/>
        </w:rPr>
        <w:t>u</w:t>
      </w:r>
      <w:r w:rsidR="00232D60" w:rsidRPr="00247904">
        <w:rPr>
          <w:rFonts w:ascii="Tahoma" w:hAnsi="Tahoma" w:cs="Tahoma"/>
          <w:sz w:val="18"/>
          <w:szCs w:val="18"/>
        </w:rPr>
        <w:t xml:space="preserve"> </w:t>
      </w:r>
      <w:r w:rsidRPr="00247904">
        <w:rPr>
          <w:rFonts w:ascii="Tahoma" w:hAnsi="Tahoma" w:cs="Tahoma"/>
          <w:sz w:val="18"/>
          <w:szCs w:val="18"/>
        </w:rPr>
        <w:t>skladu</w:t>
      </w:r>
      <w:r w:rsidR="00232D60" w:rsidRPr="00247904">
        <w:rPr>
          <w:rFonts w:ascii="Tahoma" w:hAnsi="Tahoma" w:cs="Tahoma"/>
          <w:sz w:val="18"/>
          <w:szCs w:val="18"/>
        </w:rPr>
        <w:t xml:space="preserve"> </w:t>
      </w:r>
      <w:r w:rsidRPr="00247904">
        <w:rPr>
          <w:rFonts w:ascii="Tahoma" w:hAnsi="Tahoma" w:cs="Tahoma"/>
          <w:sz w:val="18"/>
          <w:szCs w:val="18"/>
        </w:rPr>
        <w:t>sa</w:t>
      </w:r>
      <w:r w:rsidR="00232D60" w:rsidRPr="00247904">
        <w:rPr>
          <w:rFonts w:ascii="Tahoma" w:hAnsi="Tahoma" w:cs="Tahoma"/>
          <w:sz w:val="18"/>
          <w:szCs w:val="18"/>
        </w:rPr>
        <w:t xml:space="preserve"> </w:t>
      </w:r>
      <w:r w:rsidRPr="00247904">
        <w:rPr>
          <w:rFonts w:ascii="Tahoma" w:hAnsi="Tahoma" w:cs="Tahoma"/>
          <w:sz w:val="18"/>
          <w:szCs w:val="18"/>
        </w:rPr>
        <w:t>ugovorom</w:t>
      </w:r>
      <w:r w:rsidR="00232D60" w:rsidRPr="00247904">
        <w:rPr>
          <w:rFonts w:ascii="Tahoma" w:hAnsi="Tahoma" w:cs="Tahoma"/>
          <w:sz w:val="18"/>
          <w:szCs w:val="18"/>
        </w:rPr>
        <w:t xml:space="preserve"> </w:t>
      </w:r>
      <w:r w:rsidRPr="00247904">
        <w:rPr>
          <w:rFonts w:ascii="Tahoma" w:hAnsi="Tahoma" w:cs="Tahoma"/>
          <w:sz w:val="18"/>
          <w:szCs w:val="18"/>
        </w:rPr>
        <w:t>ili</w:t>
      </w:r>
      <w:r w:rsidR="00232D60" w:rsidRPr="00247904">
        <w:rPr>
          <w:rFonts w:ascii="Tahoma" w:hAnsi="Tahoma" w:cs="Tahoma"/>
          <w:sz w:val="18"/>
          <w:szCs w:val="18"/>
        </w:rPr>
        <w:t xml:space="preserve"> </w:t>
      </w:r>
      <w:r w:rsidRPr="00247904">
        <w:rPr>
          <w:rFonts w:ascii="Tahoma" w:hAnsi="Tahoma" w:cs="Tahoma"/>
          <w:sz w:val="18"/>
          <w:szCs w:val="18"/>
        </w:rPr>
        <w:t>zakonima</w:t>
      </w:r>
      <w:r w:rsidR="00232D60" w:rsidRPr="00247904">
        <w:rPr>
          <w:rFonts w:ascii="Tahoma" w:hAnsi="Tahoma" w:cs="Tahoma"/>
          <w:sz w:val="18"/>
          <w:szCs w:val="18"/>
        </w:rPr>
        <w:t xml:space="preserve"> </w:t>
      </w:r>
      <w:r w:rsidRPr="00247904">
        <w:rPr>
          <w:rFonts w:ascii="Tahoma" w:hAnsi="Tahoma" w:cs="Tahoma"/>
          <w:sz w:val="18"/>
          <w:szCs w:val="18"/>
        </w:rPr>
        <w:t>RS</w:t>
      </w:r>
      <w:r w:rsidR="00232D60" w:rsidRPr="00247904">
        <w:rPr>
          <w:rFonts w:ascii="Tahoma" w:hAnsi="Tahoma" w:cs="Tahoma"/>
          <w:sz w:val="18"/>
          <w:szCs w:val="18"/>
        </w:rPr>
        <w:t xml:space="preserve"> / </w:t>
      </w:r>
      <w:r w:rsidRPr="00247904">
        <w:rPr>
          <w:rFonts w:ascii="Tahoma" w:hAnsi="Tahoma" w:cs="Tahoma"/>
          <w:sz w:val="18"/>
          <w:szCs w:val="18"/>
        </w:rPr>
        <w:t>BiG</w:t>
      </w:r>
      <w:r w:rsidR="00232D60" w:rsidRPr="00247904">
        <w:rPr>
          <w:rFonts w:ascii="Tahoma" w:hAnsi="Tahoma" w:cs="Tahoma"/>
          <w:sz w:val="18"/>
          <w:szCs w:val="18"/>
        </w:rPr>
        <w:t>.</w:t>
      </w:r>
    </w:p>
    <w:p w14:paraId="46D45128" w14:textId="26CD4801" w:rsidR="009D30B7" w:rsidRPr="00247904" w:rsidRDefault="00232D60" w:rsidP="00232D60">
      <w:pPr>
        <w:rPr>
          <w:rFonts w:ascii="Tahoma" w:hAnsi="Tahoma" w:cs="Tahoma"/>
          <w:b/>
          <w:sz w:val="18"/>
          <w:szCs w:val="18"/>
          <w:lang w:val="sr-Latn-RS"/>
        </w:rPr>
      </w:pPr>
      <w:r w:rsidRPr="00247904">
        <w:rPr>
          <w:rFonts w:ascii="Tahoma" w:hAnsi="Tahoma" w:cs="Tahoma"/>
          <w:b/>
          <w:sz w:val="18"/>
          <w:szCs w:val="18"/>
          <w:lang w:val="sr-Latn-RS"/>
        </w:rPr>
        <w:t xml:space="preserve">  </w:t>
      </w:r>
    </w:p>
    <w:p w14:paraId="14120E89" w14:textId="7C4C8214" w:rsidR="00232D60" w:rsidRPr="00247904" w:rsidRDefault="00F65F07" w:rsidP="00232D60">
      <w:pPr>
        <w:rPr>
          <w:rFonts w:ascii="Tahoma" w:hAnsi="Tahoma" w:cs="Tahoma"/>
          <w:b/>
          <w:sz w:val="18"/>
          <w:szCs w:val="18"/>
          <w:lang w:val="sr-Cyrl-BA"/>
        </w:rPr>
      </w:pPr>
      <w:r w:rsidRPr="00247904">
        <w:rPr>
          <w:rFonts w:ascii="Tahoma" w:hAnsi="Tahoma" w:cs="Tahoma"/>
          <w:b/>
          <w:sz w:val="18"/>
          <w:szCs w:val="18"/>
          <w:lang w:val="sr-Cyrl-BA"/>
        </w:rPr>
        <w:t>U</w:t>
      </w:r>
      <w:r w:rsidR="00232D60" w:rsidRPr="00247904">
        <w:rPr>
          <w:rFonts w:ascii="Tahoma" w:hAnsi="Tahoma" w:cs="Tahoma"/>
          <w:b/>
          <w:sz w:val="18"/>
          <w:szCs w:val="18"/>
          <w:lang w:val="sr-Cyrl-BA"/>
        </w:rPr>
        <w:t xml:space="preserve"> </w:t>
      </w:r>
      <w:r w:rsidRPr="00247904">
        <w:rPr>
          <w:rFonts w:ascii="Tahoma" w:hAnsi="Tahoma" w:cs="Tahoma"/>
          <w:b/>
          <w:sz w:val="18"/>
          <w:szCs w:val="18"/>
          <w:lang w:val="sr-Cyrl-BA"/>
        </w:rPr>
        <w:t>ime</w:t>
      </w:r>
      <w:r w:rsidR="00232D60" w:rsidRPr="00247904">
        <w:rPr>
          <w:rFonts w:ascii="Tahoma" w:hAnsi="Tahoma" w:cs="Tahoma"/>
          <w:b/>
          <w:sz w:val="18"/>
          <w:szCs w:val="18"/>
          <w:lang w:val="sr-Cyrl-BA"/>
        </w:rPr>
        <w:t xml:space="preserve"> </w:t>
      </w:r>
      <w:r w:rsidRPr="00247904">
        <w:rPr>
          <w:rFonts w:ascii="Tahoma" w:hAnsi="Tahoma" w:cs="Tahoma"/>
          <w:b/>
          <w:sz w:val="18"/>
          <w:szCs w:val="18"/>
          <w:lang w:val="sr-Cyrl-BA"/>
        </w:rPr>
        <w:t>Naručioca</w:t>
      </w:r>
      <w:r w:rsidR="00232D60" w:rsidRPr="00247904">
        <w:rPr>
          <w:rFonts w:ascii="Tahoma" w:hAnsi="Tahoma" w:cs="Tahoma"/>
          <w:b/>
          <w:sz w:val="18"/>
          <w:szCs w:val="18"/>
        </w:rPr>
        <w:t xml:space="preserve">                                                                                  </w:t>
      </w:r>
      <w:r w:rsidR="00232D60" w:rsidRPr="00247904">
        <w:rPr>
          <w:rFonts w:ascii="Tahoma" w:hAnsi="Tahoma" w:cs="Tahoma"/>
          <w:b/>
          <w:sz w:val="18"/>
          <w:szCs w:val="18"/>
          <w:lang w:val="sr-Latn-RS"/>
        </w:rPr>
        <w:t xml:space="preserve">     </w:t>
      </w:r>
      <w:r w:rsidRPr="00247904">
        <w:rPr>
          <w:rFonts w:ascii="Tahoma" w:hAnsi="Tahoma" w:cs="Tahoma"/>
          <w:b/>
          <w:sz w:val="18"/>
          <w:szCs w:val="18"/>
          <w:lang w:val="sr-Cyrl-BA"/>
        </w:rPr>
        <w:t>U</w:t>
      </w:r>
      <w:r w:rsidR="00232D60" w:rsidRPr="00247904">
        <w:rPr>
          <w:rFonts w:ascii="Tahoma" w:hAnsi="Tahoma" w:cs="Tahoma"/>
          <w:b/>
          <w:sz w:val="18"/>
          <w:szCs w:val="18"/>
          <w:lang w:val="sr-Cyrl-BA"/>
        </w:rPr>
        <w:t xml:space="preserve"> </w:t>
      </w:r>
      <w:r w:rsidRPr="00247904">
        <w:rPr>
          <w:rFonts w:ascii="Tahoma" w:hAnsi="Tahoma" w:cs="Tahoma"/>
          <w:b/>
          <w:sz w:val="18"/>
          <w:szCs w:val="18"/>
          <w:lang w:val="sr-Cyrl-BA"/>
        </w:rPr>
        <w:t>ime</w:t>
      </w:r>
      <w:r w:rsidR="00232D60" w:rsidRPr="00247904">
        <w:rPr>
          <w:rFonts w:ascii="Tahoma" w:hAnsi="Tahoma" w:cs="Tahoma"/>
          <w:b/>
          <w:sz w:val="18"/>
          <w:szCs w:val="18"/>
          <w:lang w:val="sr-Cyrl-BA"/>
        </w:rPr>
        <w:t xml:space="preserve"> </w:t>
      </w:r>
      <w:r w:rsidRPr="00247904">
        <w:rPr>
          <w:rFonts w:ascii="Tahoma" w:hAnsi="Tahoma" w:cs="Tahoma"/>
          <w:b/>
          <w:sz w:val="18"/>
          <w:szCs w:val="18"/>
          <w:lang w:val="sr-Cyrl-BA"/>
        </w:rPr>
        <w:t>Izvršioca</w:t>
      </w:r>
      <w:r w:rsidR="00232D60" w:rsidRPr="00247904">
        <w:rPr>
          <w:rFonts w:ascii="Tahoma" w:hAnsi="Tahoma" w:cs="Tahoma"/>
          <w:b/>
          <w:sz w:val="18"/>
          <w:szCs w:val="18"/>
          <w:lang w:val="sr-Cyrl-BA"/>
        </w:rPr>
        <w:t>:</w:t>
      </w:r>
    </w:p>
    <w:p w14:paraId="13C45C0A" w14:textId="30A3E4C6" w:rsidR="00232D60" w:rsidRPr="00247904" w:rsidRDefault="00F65F07" w:rsidP="00232D60">
      <w:pPr>
        <w:rPr>
          <w:rFonts w:ascii="Tahoma" w:hAnsi="Tahoma" w:cs="Tahoma"/>
          <w:sz w:val="18"/>
          <w:szCs w:val="18"/>
        </w:rPr>
      </w:pPr>
      <w:r w:rsidRPr="00247904">
        <w:rPr>
          <w:rFonts w:ascii="Tahoma" w:hAnsi="Tahoma" w:cs="Tahoma"/>
          <w:sz w:val="18"/>
          <w:szCs w:val="18"/>
        </w:rPr>
        <w:t>Generalni</w:t>
      </w:r>
      <w:r w:rsidR="00232D60" w:rsidRPr="00247904">
        <w:rPr>
          <w:rFonts w:ascii="Tahoma" w:hAnsi="Tahoma" w:cs="Tahoma"/>
          <w:sz w:val="18"/>
          <w:szCs w:val="18"/>
        </w:rPr>
        <w:t xml:space="preserve"> </w:t>
      </w:r>
      <w:r w:rsidRPr="00247904">
        <w:rPr>
          <w:rFonts w:ascii="Tahoma" w:hAnsi="Tahoma" w:cs="Tahoma"/>
          <w:sz w:val="18"/>
          <w:szCs w:val="18"/>
        </w:rPr>
        <w:t>direktor</w:t>
      </w:r>
      <w:r w:rsidR="00232D60" w:rsidRPr="00247904">
        <w:rPr>
          <w:rFonts w:ascii="Tahoma" w:hAnsi="Tahoma" w:cs="Tahoma"/>
          <w:sz w:val="18"/>
          <w:szCs w:val="18"/>
        </w:rPr>
        <w:t xml:space="preserve">                                                                               </w:t>
      </w:r>
      <w:r w:rsidR="00232D60" w:rsidRPr="00247904">
        <w:rPr>
          <w:rFonts w:ascii="Tahoma" w:hAnsi="Tahoma" w:cs="Tahoma"/>
          <w:sz w:val="18"/>
          <w:szCs w:val="18"/>
          <w:lang w:val="sr-Latn-RS"/>
        </w:rPr>
        <w:t xml:space="preserve">      </w:t>
      </w:r>
      <w:r w:rsidR="00232D60" w:rsidRPr="00247904">
        <w:rPr>
          <w:rFonts w:ascii="Tahoma" w:hAnsi="Tahoma" w:cs="Tahoma"/>
          <w:sz w:val="18"/>
          <w:szCs w:val="18"/>
          <w:lang w:val="sr-Cyrl-RS"/>
        </w:rPr>
        <w:t xml:space="preserve">  </w:t>
      </w:r>
      <w:r w:rsidRPr="00247904">
        <w:rPr>
          <w:rFonts w:ascii="Tahoma" w:hAnsi="Tahoma" w:cs="Tahoma"/>
          <w:sz w:val="18"/>
          <w:szCs w:val="18"/>
          <w:lang w:val="sr-Cyrl-RS"/>
        </w:rPr>
        <w:t>D</w:t>
      </w:r>
      <w:r w:rsidRPr="00247904">
        <w:rPr>
          <w:rFonts w:ascii="Tahoma" w:hAnsi="Tahoma" w:cs="Tahoma"/>
          <w:sz w:val="18"/>
          <w:szCs w:val="18"/>
        </w:rPr>
        <w:t>irektor</w:t>
      </w:r>
    </w:p>
    <w:p w14:paraId="6F0B9CEF" w14:textId="32A21E76" w:rsidR="00232D60" w:rsidRPr="00247904" w:rsidRDefault="00F65F07" w:rsidP="00232D60">
      <w:pPr>
        <w:tabs>
          <w:tab w:val="left" w:pos="463"/>
        </w:tabs>
        <w:rPr>
          <w:rFonts w:ascii="Tahoma" w:hAnsi="Tahoma" w:cs="Tahoma"/>
          <w:b/>
          <w:sz w:val="18"/>
          <w:szCs w:val="18"/>
        </w:rPr>
      </w:pPr>
      <w:r w:rsidRPr="00247904">
        <w:rPr>
          <w:rFonts w:ascii="Tahoma" w:hAnsi="Tahoma" w:cs="Tahoma"/>
          <w:b/>
          <w:sz w:val="18"/>
          <w:szCs w:val="18"/>
        </w:rPr>
        <w:t>Karalјus</w:t>
      </w:r>
      <w:r w:rsidR="00232D60" w:rsidRPr="00247904">
        <w:rPr>
          <w:rFonts w:ascii="Tahoma" w:hAnsi="Tahoma" w:cs="Tahoma"/>
          <w:b/>
          <w:sz w:val="18"/>
          <w:szCs w:val="18"/>
        </w:rPr>
        <w:t xml:space="preserve"> </w:t>
      </w:r>
      <w:r w:rsidRPr="00247904">
        <w:rPr>
          <w:rFonts w:ascii="Tahoma" w:hAnsi="Tahoma" w:cs="Tahoma"/>
          <w:b/>
          <w:sz w:val="18"/>
          <w:szCs w:val="18"/>
        </w:rPr>
        <w:t>Anatolij</w:t>
      </w:r>
      <w:r w:rsidR="00232D60" w:rsidRPr="00247904">
        <w:rPr>
          <w:rFonts w:ascii="Tahoma" w:hAnsi="Tahoma" w:cs="Tahoma"/>
          <w:b/>
          <w:sz w:val="18"/>
          <w:szCs w:val="18"/>
          <w:lang w:val="sr-Latn-RS"/>
        </w:rPr>
        <w:t xml:space="preserve"> </w:t>
      </w:r>
      <w:r w:rsidRPr="00247904">
        <w:rPr>
          <w:rFonts w:ascii="Tahoma" w:hAnsi="Tahoma" w:cs="Tahoma"/>
          <w:b/>
          <w:sz w:val="18"/>
          <w:szCs w:val="18"/>
        </w:rPr>
        <w:t>Vaclavič</w:t>
      </w:r>
      <w:r w:rsidR="00232D60" w:rsidRPr="00247904">
        <w:rPr>
          <w:rFonts w:ascii="Tahoma" w:hAnsi="Tahoma" w:cs="Tahoma"/>
          <w:b/>
          <w:sz w:val="18"/>
          <w:szCs w:val="18"/>
        </w:rPr>
        <w:t xml:space="preserve">                       </w:t>
      </w:r>
      <w:r w:rsidR="00232D60" w:rsidRPr="00247904">
        <w:rPr>
          <w:rFonts w:ascii="Tahoma" w:hAnsi="Tahoma" w:cs="Tahoma"/>
          <w:b/>
          <w:sz w:val="18"/>
          <w:szCs w:val="18"/>
        </w:rPr>
        <w:tab/>
      </w:r>
      <w:r w:rsidR="00232D60" w:rsidRPr="00247904">
        <w:rPr>
          <w:rFonts w:ascii="Tahoma" w:hAnsi="Tahoma" w:cs="Tahoma"/>
          <w:b/>
          <w:sz w:val="18"/>
          <w:szCs w:val="18"/>
          <w:lang w:val="sr-Latn-RS"/>
        </w:rPr>
        <w:t xml:space="preserve">                               </w:t>
      </w:r>
      <w:r w:rsidR="00232D60" w:rsidRPr="00247904">
        <w:rPr>
          <w:rFonts w:ascii="Tahoma" w:hAnsi="Tahoma" w:cs="Tahoma"/>
          <w:b/>
          <w:sz w:val="18"/>
          <w:szCs w:val="18"/>
          <w:lang w:val="sr-Cyrl-RS"/>
        </w:rPr>
        <w:t xml:space="preserve">   </w:t>
      </w:r>
      <w:r w:rsidR="00232D60" w:rsidRPr="00247904">
        <w:rPr>
          <w:rFonts w:ascii="Tahoma" w:hAnsi="Tahoma" w:cs="Tahoma"/>
          <w:b/>
          <w:sz w:val="18"/>
          <w:szCs w:val="18"/>
          <w:lang w:val="sr-Latn-RS"/>
        </w:rPr>
        <w:t xml:space="preserve">            </w:t>
      </w:r>
    </w:p>
    <w:tbl>
      <w:tblPr>
        <w:tblW w:w="10915" w:type="dxa"/>
        <w:tblInd w:w="-454" w:type="dxa"/>
        <w:tblLayout w:type="fixed"/>
        <w:tblCellMar>
          <w:left w:w="142" w:type="dxa"/>
          <w:right w:w="142" w:type="dxa"/>
        </w:tblCellMar>
        <w:tblLook w:val="0000" w:firstRow="0" w:lastRow="0" w:firstColumn="0" w:lastColumn="0" w:noHBand="0" w:noVBand="0"/>
      </w:tblPr>
      <w:tblGrid>
        <w:gridCol w:w="5458"/>
        <w:gridCol w:w="5457"/>
      </w:tblGrid>
      <w:tr w:rsidR="00232D60" w:rsidRPr="00247904" w14:paraId="2A270124" w14:textId="77777777" w:rsidTr="00C858D6">
        <w:tc>
          <w:tcPr>
            <w:tcW w:w="5458" w:type="dxa"/>
          </w:tcPr>
          <w:p w14:paraId="2B906A99" w14:textId="77777777" w:rsidR="00232D60" w:rsidRPr="00247904" w:rsidRDefault="00232D60" w:rsidP="00C858D6">
            <w:pPr>
              <w:widowControl w:val="0"/>
              <w:ind w:right="-234"/>
              <w:rPr>
                <w:rFonts w:ascii="Tahoma" w:hAnsi="Tahoma" w:cs="Tahoma"/>
                <w:b/>
                <w:sz w:val="18"/>
                <w:szCs w:val="18"/>
                <w:lang w:val="sr-Cyrl-CS"/>
              </w:rPr>
            </w:pPr>
            <w:r w:rsidRPr="00247904">
              <w:rPr>
                <w:rFonts w:ascii="Tahoma" w:hAnsi="Tahoma" w:cs="Tahoma"/>
                <w:b/>
                <w:sz w:val="18"/>
                <w:szCs w:val="18"/>
                <w:lang w:val="sr-Latn-RS"/>
              </w:rPr>
              <w:t xml:space="preserve">        </w:t>
            </w:r>
            <w:r w:rsidRPr="00247904">
              <w:rPr>
                <w:rFonts w:ascii="Tahoma" w:hAnsi="Tahoma" w:cs="Tahoma"/>
                <w:b/>
                <w:sz w:val="18"/>
                <w:szCs w:val="18"/>
              </w:rPr>
              <w:t>____________</w:t>
            </w:r>
            <w:r w:rsidRPr="00247904">
              <w:rPr>
                <w:rFonts w:ascii="Tahoma" w:hAnsi="Tahoma" w:cs="Tahoma"/>
                <w:b/>
                <w:sz w:val="18"/>
                <w:szCs w:val="18"/>
                <w:lang w:val="sr-Cyrl-CS"/>
              </w:rPr>
              <w:t>________</w:t>
            </w:r>
          </w:p>
        </w:tc>
        <w:tc>
          <w:tcPr>
            <w:tcW w:w="5457" w:type="dxa"/>
          </w:tcPr>
          <w:p w14:paraId="5E56271A" w14:textId="77777777" w:rsidR="00232D60" w:rsidRPr="00247904" w:rsidRDefault="00232D60" w:rsidP="00C858D6">
            <w:pPr>
              <w:rPr>
                <w:rFonts w:ascii="Tahoma" w:hAnsi="Tahoma" w:cs="Tahoma"/>
                <w:b/>
                <w:sz w:val="18"/>
                <w:szCs w:val="18"/>
              </w:rPr>
            </w:pPr>
            <w:r w:rsidRPr="00247904">
              <w:rPr>
                <w:rFonts w:ascii="Tahoma" w:hAnsi="Tahoma" w:cs="Tahoma"/>
                <w:b/>
                <w:sz w:val="18"/>
                <w:szCs w:val="18"/>
                <w:lang w:val="sr-Latn-RS"/>
              </w:rPr>
              <w:t xml:space="preserve">                     </w:t>
            </w:r>
            <w:r w:rsidRPr="00247904">
              <w:rPr>
                <w:rFonts w:ascii="Tahoma" w:hAnsi="Tahoma" w:cs="Tahoma"/>
                <w:b/>
                <w:sz w:val="18"/>
                <w:szCs w:val="18"/>
              </w:rPr>
              <w:t>______________________</w:t>
            </w:r>
          </w:p>
        </w:tc>
      </w:tr>
    </w:tbl>
    <w:p w14:paraId="7C5278FF" w14:textId="2ACBCC4F" w:rsidR="00A85931" w:rsidRPr="00247904" w:rsidRDefault="00A85931" w:rsidP="00232D60">
      <w:pPr>
        <w:tabs>
          <w:tab w:val="left" w:pos="435"/>
        </w:tabs>
        <w:rPr>
          <w:rFonts w:ascii="Tahoma" w:hAnsi="Tahoma" w:cs="Tahoma"/>
          <w:b/>
          <w:sz w:val="18"/>
          <w:szCs w:val="18"/>
          <w:lang w:val="sr-Cyrl-RS"/>
        </w:rPr>
      </w:pPr>
    </w:p>
    <w:p w14:paraId="1A586498" w14:textId="6260518A" w:rsidR="00232D60" w:rsidRPr="00247904" w:rsidRDefault="00232D60" w:rsidP="00A85931">
      <w:pPr>
        <w:jc w:val="right"/>
        <w:rPr>
          <w:rFonts w:ascii="Tahoma" w:hAnsi="Tahoma" w:cs="Tahoma"/>
          <w:b/>
          <w:sz w:val="18"/>
          <w:szCs w:val="18"/>
          <w:lang w:val="sr-Cyrl-RS"/>
        </w:rPr>
      </w:pPr>
    </w:p>
    <w:p w14:paraId="73680B1D" w14:textId="77777777" w:rsidR="0098587B" w:rsidRPr="00247904" w:rsidRDefault="0098587B" w:rsidP="009C578A">
      <w:pPr>
        <w:jc w:val="right"/>
        <w:rPr>
          <w:rFonts w:ascii="Tahoma" w:hAnsi="Tahoma" w:cs="Tahoma"/>
          <w:b/>
          <w:noProof/>
          <w:sz w:val="18"/>
          <w:szCs w:val="18"/>
        </w:rPr>
      </w:pPr>
    </w:p>
    <w:p w14:paraId="59405D57" w14:textId="77777777" w:rsidR="00247904" w:rsidRDefault="00247904" w:rsidP="009C578A">
      <w:pPr>
        <w:jc w:val="right"/>
        <w:rPr>
          <w:rFonts w:ascii="Tahoma" w:hAnsi="Tahoma" w:cs="Tahoma"/>
          <w:b/>
          <w:noProof/>
          <w:sz w:val="18"/>
          <w:szCs w:val="18"/>
        </w:rPr>
      </w:pPr>
    </w:p>
    <w:p w14:paraId="46B72E48" w14:textId="77777777" w:rsidR="00247904" w:rsidRDefault="00247904" w:rsidP="009C578A">
      <w:pPr>
        <w:jc w:val="right"/>
        <w:rPr>
          <w:rFonts w:ascii="Tahoma" w:hAnsi="Tahoma" w:cs="Tahoma"/>
          <w:b/>
          <w:noProof/>
          <w:sz w:val="18"/>
          <w:szCs w:val="18"/>
        </w:rPr>
      </w:pPr>
    </w:p>
    <w:p w14:paraId="725FFD60" w14:textId="365DC765" w:rsidR="009C578A" w:rsidRPr="00247904" w:rsidRDefault="00F65F07" w:rsidP="009C578A">
      <w:pPr>
        <w:jc w:val="right"/>
        <w:rPr>
          <w:rFonts w:ascii="Tahoma" w:hAnsi="Tahoma" w:cs="Tahoma"/>
          <w:sz w:val="18"/>
          <w:szCs w:val="18"/>
          <w:lang w:val="sr-Cyrl-RS"/>
        </w:rPr>
      </w:pPr>
      <w:r w:rsidRPr="00247904">
        <w:rPr>
          <w:rFonts w:ascii="Tahoma" w:hAnsi="Tahoma" w:cs="Tahoma"/>
          <w:b/>
          <w:noProof/>
          <w:sz w:val="18"/>
          <w:szCs w:val="18"/>
        </w:rPr>
        <w:t>Prilog</w:t>
      </w:r>
      <w:r w:rsidR="009C578A" w:rsidRPr="00247904">
        <w:rPr>
          <w:rFonts w:ascii="Tahoma" w:hAnsi="Tahoma" w:cs="Tahoma"/>
          <w:b/>
          <w:noProof/>
          <w:sz w:val="18"/>
          <w:szCs w:val="18"/>
        </w:rPr>
        <w:t xml:space="preserve"> </w:t>
      </w:r>
      <w:r w:rsidRPr="00247904">
        <w:rPr>
          <w:rFonts w:ascii="Tahoma" w:hAnsi="Tahoma" w:cs="Tahoma"/>
          <w:b/>
          <w:noProof/>
          <w:sz w:val="18"/>
          <w:szCs w:val="18"/>
        </w:rPr>
        <w:t>br</w:t>
      </w:r>
      <w:r w:rsidR="009C578A" w:rsidRPr="00247904">
        <w:rPr>
          <w:rFonts w:ascii="Tahoma" w:hAnsi="Tahoma" w:cs="Tahoma"/>
          <w:b/>
          <w:noProof/>
          <w:sz w:val="18"/>
          <w:szCs w:val="18"/>
          <w:lang w:val="sr-Latn-RS"/>
        </w:rPr>
        <w:t xml:space="preserve">. </w:t>
      </w:r>
      <w:r w:rsidR="009C578A" w:rsidRPr="00247904">
        <w:rPr>
          <w:rFonts w:ascii="Tahoma" w:hAnsi="Tahoma" w:cs="Tahoma"/>
          <w:b/>
          <w:noProof/>
          <w:sz w:val="18"/>
          <w:szCs w:val="18"/>
          <w:lang w:val="sr-Cyrl-RS"/>
        </w:rPr>
        <w:t>5</w:t>
      </w:r>
    </w:p>
    <w:p w14:paraId="510CF16C" w14:textId="77777777" w:rsidR="009C578A" w:rsidRPr="00247904" w:rsidRDefault="009C578A" w:rsidP="009C578A">
      <w:pPr>
        <w:rPr>
          <w:rFonts w:ascii="Tahoma" w:hAnsi="Tahoma" w:cs="Tahoma"/>
          <w:b/>
          <w:noProof/>
          <w:sz w:val="18"/>
          <w:szCs w:val="18"/>
        </w:rPr>
      </w:pPr>
    </w:p>
    <w:p w14:paraId="08D25544" w14:textId="77777777" w:rsidR="00247904" w:rsidRDefault="00247904" w:rsidP="009C578A">
      <w:pPr>
        <w:jc w:val="center"/>
        <w:rPr>
          <w:rFonts w:ascii="Tahoma" w:hAnsi="Tahoma" w:cs="Tahoma"/>
          <w:b/>
          <w:noProof/>
          <w:sz w:val="18"/>
          <w:szCs w:val="18"/>
        </w:rPr>
      </w:pPr>
    </w:p>
    <w:p w14:paraId="46A40CF2" w14:textId="23943C19" w:rsidR="009C578A" w:rsidRPr="00247904" w:rsidRDefault="00F65F07" w:rsidP="009C578A">
      <w:pPr>
        <w:jc w:val="center"/>
        <w:rPr>
          <w:rFonts w:ascii="Tahoma" w:hAnsi="Tahoma" w:cs="Tahoma"/>
          <w:sz w:val="18"/>
          <w:szCs w:val="18"/>
        </w:rPr>
      </w:pPr>
      <w:r w:rsidRPr="00247904">
        <w:rPr>
          <w:rFonts w:ascii="Tahoma" w:hAnsi="Tahoma" w:cs="Tahoma"/>
          <w:b/>
          <w:noProof/>
          <w:sz w:val="18"/>
          <w:szCs w:val="18"/>
        </w:rPr>
        <w:t>TERMIN</w:t>
      </w:r>
      <w:r w:rsidR="009C578A" w:rsidRPr="00247904">
        <w:rPr>
          <w:rFonts w:ascii="Tahoma" w:hAnsi="Tahoma" w:cs="Tahoma"/>
          <w:b/>
          <w:noProof/>
          <w:sz w:val="18"/>
          <w:szCs w:val="18"/>
        </w:rPr>
        <w:t xml:space="preserve"> </w:t>
      </w:r>
      <w:r w:rsidRPr="00247904">
        <w:rPr>
          <w:rFonts w:ascii="Tahoma" w:hAnsi="Tahoma" w:cs="Tahoma"/>
          <w:b/>
          <w:noProof/>
          <w:sz w:val="18"/>
          <w:szCs w:val="18"/>
        </w:rPr>
        <w:t>PLAN</w:t>
      </w:r>
    </w:p>
    <w:p w14:paraId="4D9CB6EC" w14:textId="77777777" w:rsidR="009C578A" w:rsidRPr="00247904" w:rsidRDefault="009C578A" w:rsidP="009C578A">
      <w:pPr>
        <w:rPr>
          <w:rFonts w:ascii="Tahoma" w:hAnsi="Tahoma" w:cs="Tahoma"/>
          <w:sz w:val="18"/>
          <w:szCs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3"/>
        <w:gridCol w:w="4490"/>
        <w:gridCol w:w="5490"/>
      </w:tblGrid>
      <w:tr w:rsidR="009C578A" w:rsidRPr="00247904" w14:paraId="6A4C490D" w14:textId="77777777" w:rsidTr="009C578A">
        <w:trPr>
          <w:jc w:val="center"/>
        </w:trPr>
        <w:tc>
          <w:tcPr>
            <w:tcW w:w="883" w:type="dxa"/>
            <w:shd w:val="clear" w:color="auto" w:fill="auto"/>
          </w:tcPr>
          <w:p w14:paraId="102265E9" w14:textId="6E66E856" w:rsidR="009C578A" w:rsidRPr="00247904" w:rsidRDefault="00F65F07" w:rsidP="009C578A">
            <w:pPr>
              <w:rPr>
                <w:rFonts w:ascii="Tahoma" w:hAnsi="Tahoma" w:cs="Tahoma"/>
                <w:sz w:val="18"/>
                <w:szCs w:val="18"/>
              </w:rPr>
            </w:pPr>
            <w:r w:rsidRPr="00247904">
              <w:rPr>
                <w:rFonts w:ascii="Tahoma" w:hAnsi="Tahoma" w:cs="Tahoma"/>
                <w:b/>
                <w:color w:val="222222"/>
                <w:sz w:val="18"/>
                <w:szCs w:val="18"/>
                <w:shd w:val="clear" w:color="auto" w:fill="FFFFFF"/>
              </w:rPr>
              <w:t>R</w:t>
            </w:r>
            <w:r w:rsidR="009C578A" w:rsidRPr="00247904">
              <w:rPr>
                <w:rFonts w:ascii="Tahoma" w:hAnsi="Tahoma" w:cs="Tahoma"/>
                <w:b/>
                <w:color w:val="222222"/>
                <w:sz w:val="18"/>
                <w:szCs w:val="18"/>
                <w:shd w:val="clear" w:color="auto" w:fill="FFFFFF"/>
              </w:rPr>
              <w:t xml:space="preserve">. </w:t>
            </w:r>
            <w:r w:rsidRPr="00247904">
              <w:rPr>
                <w:rFonts w:ascii="Tahoma" w:hAnsi="Tahoma" w:cs="Tahoma"/>
                <w:b/>
                <w:color w:val="222222"/>
                <w:sz w:val="18"/>
                <w:szCs w:val="18"/>
                <w:shd w:val="clear" w:color="auto" w:fill="FFFFFF"/>
              </w:rPr>
              <w:t>br</w:t>
            </w:r>
          </w:p>
          <w:p w14:paraId="12AC5DE2" w14:textId="77777777" w:rsidR="009C578A" w:rsidRPr="00247904" w:rsidRDefault="009C578A" w:rsidP="009C578A">
            <w:pPr>
              <w:rPr>
                <w:rFonts w:ascii="Tahoma" w:hAnsi="Tahoma" w:cs="Tahoma"/>
                <w:b/>
                <w:color w:val="222222"/>
                <w:sz w:val="18"/>
                <w:szCs w:val="18"/>
                <w:shd w:val="clear" w:color="auto" w:fill="FFFFFF"/>
              </w:rPr>
            </w:pPr>
          </w:p>
        </w:tc>
        <w:tc>
          <w:tcPr>
            <w:tcW w:w="5457" w:type="dxa"/>
            <w:shd w:val="clear" w:color="auto" w:fill="auto"/>
            <w:vAlign w:val="center"/>
          </w:tcPr>
          <w:p w14:paraId="799A7074" w14:textId="258B97A4" w:rsidR="009C578A" w:rsidRPr="00247904" w:rsidRDefault="00F65F07" w:rsidP="00BA3814">
            <w:pPr>
              <w:jc w:val="center"/>
              <w:rPr>
                <w:rFonts w:ascii="Tahoma" w:hAnsi="Tahoma" w:cs="Tahoma"/>
                <w:sz w:val="18"/>
                <w:szCs w:val="18"/>
              </w:rPr>
            </w:pPr>
            <w:r w:rsidRPr="00247904">
              <w:rPr>
                <w:rFonts w:ascii="Tahoma" w:hAnsi="Tahoma" w:cs="Tahoma"/>
                <w:b/>
                <w:color w:val="222222"/>
                <w:sz w:val="18"/>
                <w:szCs w:val="18"/>
                <w:shd w:val="clear" w:color="auto" w:fill="FFFFFF"/>
              </w:rPr>
              <w:t>Termin</w:t>
            </w:r>
            <w:r w:rsidR="009C578A" w:rsidRPr="00247904">
              <w:rPr>
                <w:rFonts w:ascii="Tahoma" w:hAnsi="Tahoma" w:cs="Tahoma"/>
                <w:b/>
                <w:color w:val="222222"/>
                <w:sz w:val="18"/>
                <w:szCs w:val="18"/>
                <w:shd w:val="clear" w:color="auto" w:fill="FFFFFF"/>
              </w:rPr>
              <w:t xml:space="preserve"> </w:t>
            </w:r>
            <w:r w:rsidRPr="00247904">
              <w:rPr>
                <w:rFonts w:ascii="Tahoma" w:hAnsi="Tahoma" w:cs="Tahoma"/>
                <w:b/>
                <w:color w:val="222222"/>
                <w:sz w:val="18"/>
                <w:szCs w:val="18"/>
                <w:shd w:val="clear" w:color="auto" w:fill="FFFFFF"/>
              </w:rPr>
              <w:t>plan</w:t>
            </w:r>
            <w:r w:rsidR="009C578A" w:rsidRPr="00247904">
              <w:rPr>
                <w:rFonts w:ascii="Tahoma" w:hAnsi="Tahoma" w:cs="Tahoma"/>
                <w:b/>
                <w:color w:val="222222"/>
                <w:sz w:val="18"/>
                <w:szCs w:val="18"/>
                <w:shd w:val="clear" w:color="auto" w:fill="FFFFFF"/>
              </w:rPr>
              <w:t xml:space="preserve"> </w:t>
            </w:r>
            <w:r w:rsidRPr="00247904">
              <w:rPr>
                <w:rFonts w:ascii="Tahoma" w:hAnsi="Tahoma" w:cs="Tahoma"/>
                <w:b/>
                <w:color w:val="222222"/>
                <w:sz w:val="18"/>
                <w:szCs w:val="18"/>
                <w:shd w:val="clear" w:color="auto" w:fill="FFFFFF"/>
              </w:rPr>
              <w:t>servisa</w:t>
            </w:r>
          </w:p>
          <w:p w14:paraId="34D90BAD" w14:textId="77777777" w:rsidR="009C578A" w:rsidRPr="00247904" w:rsidRDefault="009C578A" w:rsidP="009C578A">
            <w:pPr>
              <w:jc w:val="center"/>
              <w:rPr>
                <w:rFonts w:ascii="Tahoma" w:hAnsi="Tahoma" w:cs="Tahoma"/>
                <w:b/>
                <w:color w:val="222222"/>
                <w:sz w:val="18"/>
                <w:szCs w:val="18"/>
                <w:shd w:val="clear" w:color="auto" w:fill="FFFFFF"/>
              </w:rPr>
            </w:pPr>
          </w:p>
        </w:tc>
        <w:tc>
          <w:tcPr>
            <w:tcW w:w="6733" w:type="dxa"/>
            <w:shd w:val="clear" w:color="auto" w:fill="auto"/>
            <w:vAlign w:val="center"/>
          </w:tcPr>
          <w:p w14:paraId="05A1B74E" w14:textId="6D51C118" w:rsidR="009C578A" w:rsidRPr="00247904" w:rsidRDefault="00F65F07" w:rsidP="00FC4831">
            <w:pPr>
              <w:jc w:val="center"/>
              <w:rPr>
                <w:rFonts w:ascii="Tahoma" w:hAnsi="Tahoma" w:cs="Tahoma"/>
                <w:sz w:val="18"/>
                <w:szCs w:val="18"/>
              </w:rPr>
            </w:pPr>
            <w:r w:rsidRPr="00247904">
              <w:rPr>
                <w:rFonts w:ascii="Tahoma" w:hAnsi="Tahoma" w:cs="Tahoma"/>
                <w:b/>
                <w:color w:val="222222"/>
                <w:sz w:val="18"/>
                <w:szCs w:val="18"/>
                <w:shd w:val="clear" w:color="auto" w:fill="FFFFFF"/>
              </w:rPr>
              <w:t>Opis</w:t>
            </w:r>
            <w:r w:rsidR="009C578A" w:rsidRPr="00247904">
              <w:rPr>
                <w:rFonts w:ascii="Tahoma" w:hAnsi="Tahoma" w:cs="Tahoma"/>
                <w:b/>
                <w:color w:val="222222"/>
                <w:sz w:val="18"/>
                <w:szCs w:val="18"/>
                <w:shd w:val="clear" w:color="auto" w:fill="FFFFFF"/>
              </w:rPr>
              <w:t xml:space="preserve"> </w:t>
            </w:r>
            <w:r w:rsidR="00FC4831" w:rsidRPr="00247904">
              <w:rPr>
                <w:rFonts w:ascii="Tahoma" w:hAnsi="Tahoma" w:cs="Tahoma"/>
                <w:b/>
                <w:color w:val="222222"/>
                <w:sz w:val="18"/>
                <w:szCs w:val="18"/>
                <w:shd w:val="clear" w:color="auto" w:fill="FFFFFF"/>
                <w:lang w:val="sr-Latn-RS"/>
              </w:rPr>
              <w:t>usluge</w:t>
            </w:r>
          </w:p>
          <w:p w14:paraId="2801DB71" w14:textId="77777777" w:rsidR="009C578A" w:rsidRPr="00247904" w:rsidRDefault="009C578A" w:rsidP="009C578A">
            <w:pPr>
              <w:rPr>
                <w:rFonts w:ascii="Tahoma" w:hAnsi="Tahoma" w:cs="Tahoma"/>
                <w:b/>
                <w:color w:val="222222"/>
                <w:sz w:val="18"/>
                <w:szCs w:val="18"/>
                <w:shd w:val="clear" w:color="auto" w:fill="FFFFFF"/>
              </w:rPr>
            </w:pPr>
          </w:p>
        </w:tc>
      </w:tr>
      <w:tr w:rsidR="009C578A" w:rsidRPr="00247904" w14:paraId="04A38EB8" w14:textId="77777777" w:rsidTr="009C578A">
        <w:trPr>
          <w:jc w:val="center"/>
        </w:trPr>
        <w:tc>
          <w:tcPr>
            <w:tcW w:w="883" w:type="dxa"/>
            <w:shd w:val="clear" w:color="auto" w:fill="auto"/>
            <w:vAlign w:val="center"/>
          </w:tcPr>
          <w:p w14:paraId="0B9B711C" w14:textId="77777777" w:rsidR="009C578A" w:rsidRPr="00247904" w:rsidRDefault="009C578A" w:rsidP="0098587B">
            <w:pPr>
              <w:jc w:val="center"/>
              <w:rPr>
                <w:rFonts w:ascii="Tahoma" w:hAnsi="Tahoma" w:cs="Tahoma"/>
                <w:color w:val="222222"/>
                <w:sz w:val="18"/>
                <w:szCs w:val="18"/>
                <w:shd w:val="clear" w:color="auto" w:fill="FFFFFF"/>
              </w:rPr>
            </w:pPr>
            <w:r w:rsidRPr="00247904">
              <w:rPr>
                <w:rFonts w:ascii="Tahoma" w:hAnsi="Tahoma" w:cs="Tahoma"/>
                <w:color w:val="222222"/>
                <w:sz w:val="18"/>
                <w:szCs w:val="18"/>
                <w:shd w:val="clear" w:color="auto" w:fill="FFFFFF"/>
              </w:rPr>
              <w:t>1.</w:t>
            </w:r>
          </w:p>
        </w:tc>
        <w:tc>
          <w:tcPr>
            <w:tcW w:w="5457" w:type="dxa"/>
            <w:shd w:val="clear" w:color="auto" w:fill="auto"/>
            <w:vAlign w:val="center"/>
          </w:tcPr>
          <w:p w14:paraId="654EFC89" w14:textId="6C3032AC" w:rsidR="009C578A" w:rsidRPr="00247904" w:rsidRDefault="009C578A" w:rsidP="009C578A">
            <w:pPr>
              <w:jc w:val="center"/>
              <w:rPr>
                <w:rFonts w:ascii="Tahoma" w:hAnsi="Tahoma" w:cs="Tahoma"/>
                <w:color w:val="222222"/>
                <w:sz w:val="18"/>
                <w:szCs w:val="18"/>
                <w:shd w:val="clear" w:color="auto" w:fill="FFFFFF"/>
                <w:lang w:val="en-US"/>
              </w:rPr>
            </w:pPr>
            <w:r w:rsidRPr="00247904">
              <w:rPr>
                <w:rFonts w:ascii="Tahoma" w:hAnsi="Tahoma" w:cs="Tahoma"/>
                <w:color w:val="222222"/>
                <w:sz w:val="18"/>
                <w:szCs w:val="18"/>
                <w:shd w:val="clear" w:color="auto" w:fill="FFFFFF"/>
              </w:rPr>
              <w:t>0</w:t>
            </w:r>
            <w:proofErr w:type="gramStart"/>
            <w:r w:rsidRPr="00247904">
              <w:rPr>
                <w:rFonts w:ascii="Tahoma" w:hAnsi="Tahoma" w:cs="Tahoma"/>
                <w:color w:val="222222"/>
                <w:sz w:val="18"/>
                <w:szCs w:val="18"/>
                <w:shd w:val="clear" w:color="auto" w:fill="FFFFFF"/>
              </w:rPr>
              <w:t>-.---</w:t>
            </w:r>
            <w:proofErr w:type="gramEnd"/>
            <w:r w:rsidRPr="00247904">
              <w:rPr>
                <w:rFonts w:ascii="Tahoma" w:hAnsi="Tahoma" w:cs="Tahoma"/>
                <w:color w:val="222222"/>
                <w:sz w:val="18"/>
                <w:szCs w:val="18"/>
                <w:shd w:val="clear" w:color="auto" w:fill="FFFFFF"/>
              </w:rPr>
              <w:t xml:space="preserve">. </w:t>
            </w:r>
            <w:r w:rsidRPr="00247904">
              <w:rPr>
                <w:rFonts w:ascii="Tahoma" w:hAnsi="Tahoma" w:cs="Tahoma"/>
                <w:color w:val="222222"/>
                <w:sz w:val="18"/>
                <w:szCs w:val="18"/>
                <w:shd w:val="clear" w:color="auto" w:fill="FFFFFF"/>
                <w:lang w:val="en-US"/>
              </w:rPr>
              <w:t>------- 202</w:t>
            </w:r>
            <w:r w:rsidR="008C5A1A" w:rsidRPr="00247904">
              <w:rPr>
                <w:rFonts w:ascii="Tahoma" w:hAnsi="Tahoma" w:cs="Tahoma"/>
                <w:color w:val="222222"/>
                <w:sz w:val="18"/>
                <w:szCs w:val="18"/>
                <w:shd w:val="clear" w:color="auto" w:fill="FFFFFF"/>
                <w:lang w:val="en-US"/>
              </w:rPr>
              <w:t>6</w:t>
            </w:r>
            <w:r w:rsidRPr="00247904">
              <w:rPr>
                <w:rFonts w:ascii="Tahoma" w:hAnsi="Tahoma" w:cs="Tahoma"/>
                <w:color w:val="222222"/>
                <w:sz w:val="18"/>
                <w:szCs w:val="18"/>
                <w:shd w:val="clear" w:color="auto" w:fill="FFFFFF"/>
                <w:lang w:val="en-US"/>
              </w:rPr>
              <w:t>.</w:t>
            </w:r>
          </w:p>
          <w:p w14:paraId="7875039B" w14:textId="77777777" w:rsidR="009C578A" w:rsidRPr="00247904" w:rsidRDefault="009C578A" w:rsidP="00FC4831">
            <w:pPr>
              <w:jc w:val="center"/>
              <w:rPr>
                <w:rFonts w:ascii="Tahoma" w:hAnsi="Tahoma" w:cs="Tahoma"/>
                <w:color w:val="222222"/>
                <w:sz w:val="18"/>
                <w:szCs w:val="18"/>
                <w:shd w:val="clear" w:color="auto" w:fill="FFFFFF"/>
                <w:lang w:val="en-US"/>
              </w:rPr>
            </w:pPr>
          </w:p>
        </w:tc>
        <w:tc>
          <w:tcPr>
            <w:tcW w:w="6733" w:type="dxa"/>
            <w:shd w:val="clear" w:color="auto" w:fill="auto"/>
          </w:tcPr>
          <w:p w14:paraId="0933006A" w14:textId="77777777" w:rsidR="009C578A" w:rsidRPr="00247904" w:rsidRDefault="009C578A" w:rsidP="009C578A">
            <w:pPr>
              <w:ind w:left="360"/>
              <w:jc w:val="both"/>
              <w:rPr>
                <w:rFonts w:ascii="Tahoma" w:hAnsi="Tahoma" w:cs="Tahoma"/>
                <w:sz w:val="18"/>
                <w:szCs w:val="18"/>
              </w:rPr>
            </w:pPr>
          </w:p>
        </w:tc>
      </w:tr>
      <w:tr w:rsidR="009C578A" w:rsidRPr="00247904" w14:paraId="4CE1A585" w14:textId="77777777" w:rsidTr="009C578A">
        <w:trPr>
          <w:jc w:val="center"/>
        </w:trPr>
        <w:tc>
          <w:tcPr>
            <w:tcW w:w="883" w:type="dxa"/>
            <w:shd w:val="clear" w:color="auto" w:fill="auto"/>
            <w:vAlign w:val="center"/>
          </w:tcPr>
          <w:p w14:paraId="11A6E2C4" w14:textId="77777777" w:rsidR="009C578A" w:rsidRPr="00247904" w:rsidRDefault="009C578A" w:rsidP="0098587B">
            <w:pPr>
              <w:jc w:val="center"/>
              <w:rPr>
                <w:rFonts w:ascii="Tahoma" w:hAnsi="Tahoma" w:cs="Tahoma"/>
                <w:color w:val="222222"/>
                <w:sz w:val="18"/>
                <w:szCs w:val="18"/>
                <w:shd w:val="clear" w:color="auto" w:fill="FFFFFF"/>
                <w:lang w:val="en-US"/>
              </w:rPr>
            </w:pPr>
            <w:r w:rsidRPr="00247904">
              <w:rPr>
                <w:rFonts w:ascii="Tahoma" w:hAnsi="Tahoma" w:cs="Tahoma"/>
                <w:color w:val="222222"/>
                <w:sz w:val="18"/>
                <w:szCs w:val="18"/>
                <w:shd w:val="clear" w:color="auto" w:fill="FFFFFF"/>
                <w:lang w:val="en-US"/>
              </w:rPr>
              <w:t>2.</w:t>
            </w:r>
          </w:p>
        </w:tc>
        <w:tc>
          <w:tcPr>
            <w:tcW w:w="5457" w:type="dxa"/>
            <w:shd w:val="clear" w:color="auto" w:fill="auto"/>
            <w:vAlign w:val="center"/>
          </w:tcPr>
          <w:p w14:paraId="4A563C57" w14:textId="37C5EBE1" w:rsidR="009C578A" w:rsidRPr="00247904" w:rsidRDefault="009C578A" w:rsidP="009C578A">
            <w:pPr>
              <w:jc w:val="center"/>
              <w:rPr>
                <w:rFonts w:ascii="Tahoma" w:hAnsi="Tahoma" w:cs="Tahoma"/>
                <w:color w:val="222222"/>
                <w:sz w:val="18"/>
                <w:szCs w:val="18"/>
                <w:shd w:val="clear" w:color="auto" w:fill="FFFFFF"/>
                <w:lang w:val="en-US"/>
              </w:rPr>
            </w:pPr>
            <w:r w:rsidRPr="00247904">
              <w:rPr>
                <w:rFonts w:ascii="Tahoma" w:hAnsi="Tahoma" w:cs="Tahoma"/>
                <w:color w:val="222222"/>
                <w:sz w:val="18"/>
                <w:szCs w:val="18"/>
                <w:shd w:val="clear" w:color="auto" w:fill="FFFFFF"/>
                <w:lang w:val="en-US"/>
              </w:rPr>
              <w:t>0-</w:t>
            </w:r>
            <w:proofErr w:type="gramStart"/>
            <w:r w:rsidRPr="00247904">
              <w:rPr>
                <w:rFonts w:ascii="Tahoma" w:hAnsi="Tahoma" w:cs="Tahoma"/>
                <w:color w:val="222222"/>
                <w:sz w:val="18"/>
                <w:szCs w:val="18"/>
                <w:shd w:val="clear" w:color="auto" w:fill="FFFFFF"/>
                <w:lang w:val="en-US"/>
              </w:rPr>
              <w:t>.---.</w:t>
            </w:r>
            <w:proofErr w:type="gramEnd"/>
            <w:r w:rsidRPr="00247904">
              <w:rPr>
                <w:rFonts w:ascii="Tahoma" w:hAnsi="Tahoma" w:cs="Tahoma"/>
                <w:color w:val="222222"/>
                <w:sz w:val="18"/>
                <w:szCs w:val="18"/>
                <w:shd w:val="clear" w:color="auto" w:fill="FFFFFF"/>
                <w:lang w:val="en-US"/>
              </w:rPr>
              <w:t xml:space="preserve"> ------- 202</w:t>
            </w:r>
            <w:r w:rsidR="00FC4831" w:rsidRPr="00247904">
              <w:rPr>
                <w:rFonts w:ascii="Tahoma" w:hAnsi="Tahoma" w:cs="Tahoma"/>
                <w:color w:val="222222"/>
                <w:sz w:val="18"/>
                <w:szCs w:val="18"/>
                <w:shd w:val="clear" w:color="auto" w:fill="FFFFFF"/>
                <w:lang w:val="en-US"/>
              </w:rPr>
              <w:t>6</w:t>
            </w:r>
            <w:r w:rsidRPr="00247904">
              <w:rPr>
                <w:rFonts w:ascii="Tahoma" w:hAnsi="Tahoma" w:cs="Tahoma"/>
                <w:color w:val="222222"/>
                <w:sz w:val="18"/>
                <w:szCs w:val="18"/>
                <w:shd w:val="clear" w:color="auto" w:fill="FFFFFF"/>
                <w:lang w:val="en-US"/>
              </w:rPr>
              <w:t>.</w:t>
            </w:r>
          </w:p>
          <w:p w14:paraId="497B8560" w14:textId="77777777" w:rsidR="009C578A" w:rsidRPr="00247904" w:rsidRDefault="009C578A" w:rsidP="00FC4831">
            <w:pPr>
              <w:jc w:val="center"/>
              <w:rPr>
                <w:rFonts w:ascii="Tahoma" w:hAnsi="Tahoma" w:cs="Tahoma"/>
                <w:b/>
                <w:color w:val="222222"/>
                <w:sz w:val="18"/>
                <w:szCs w:val="18"/>
                <w:shd w:val="clear" w:color="auto" w:fill="FFFFFF"/>
                <w:lang w:val="en-US"/>
              </w:rPr>
            </w:pPr>
          </w:p>
        </w:tc>
        <w:tc>
          <w:tcPr>
            <w:tcW w:w="6733" w:type="dxa"/>
            <w:shd w:val="clear" w:color="auto" w:fill="auto"/>
          </w:tcPr>
          <w:p w14:paraId="1FB3B98A" w14:textId="77777777" w:rsidR="009C578A" w:rsidRPr="00247904" w:rsidRDefault="009C578A" w:rsidP="009C578A">
            <w:pPr>
              <w:jc w:val="both"/>
              <w:rPr>
                <w:rFonts w:ascii="Tahoma" w:hAnsi="Tahoma" w:cs="Tahoma"/>
                <w:sz w:val="18"/>
                <w:szCs w:val="18"/>
              </w:rPr>
            </w:pPr>
          </w:p>
        </w:tc>
      </w:tr>
    </w:tbl>
    <w:p w14:paraId="62454999" w14:textId="77777777" w:rsidR="009C578A" w:rsidRPr="00247904" w:rsidRDefault="009C578A" w:rsidP="009C578A">
      <w:pPr>
        <w:rPr>
          <w:rFonts w:ascii="Tahoma" w:hAnsi="Tahoma" w:cs="Tahoma"/>
          <w:sz w:val="18"/>
          <w:szCs w:val="18"/>
          <w:lang w:eastAsia="bs-Cyrl-BA"/>
        </w:rPr>
      </w:pPr>
    </w:p>
    <w:tbl>
      <w:tblPr>
        <w:tblpPr w:leftFromText="180" w:rightFromText="180" w:vertAnchor="text" w:horzAnchor="margin" w:tblpY="73"/>
        <w:tblW w:w="10473" w:type="dxa"/>
        <w:tblLayout w:type="fixed"/>
        <w:tblCellMar>
          <w:left w:w="142" w:type="dxa"/>
          <w:right w:w="142" w:type="dxa"/>
        </w:tblCellMar>
        <w:tblLook w:val="0000" w:firstRow="0" w:lastRow="0" w:firstColumn="0" w:lastColumn="0" w:noHBand="0" w:noVBand="0"/>
      </w:tblPr>
      <w:tblGrid>
        <w:gridCol w:w="3447"/>
        <w:gridCol w:w="7026"/>
      </w:tblGrid>
      <w:tr w:rsidR="009C578A" w:rsidRPr="00247904" w14:paraId="33417175" w14:textId="77777777" w:rsidTr="005925D9">
        <w:trPr>
          <w:trHeight w:val="421"/>
        </w:trPr>
        <w:tc>
          <w:tcPr>
            <w:tcW w:w="3447" w:type="dxa"/>
          </w:tcPr>
          <w:p w14:paraId="17256500" w14:textId="25F93A65" w:rsidR="009C578A" w:rsidRPr="00247904" w:rsidRDefault="00F65F07" w:rsidP="009C578A">
            <w:pPr>
              <w:tabs>
                <w:tab w:val="left" w:pos="3799"/>
              </w:tabs>
              <w:rPr>
                <w:rFonts w:ascii="Tahoma" w:hAnsi="Tahoma" w:cs="Tahoma"/>
                <w:b/>
                <w:noProof/>
                <w:sz w:val="18"/>
                <w:szCs w:val="18"/>
              </w:rPr>
            </w:pPr>
            <w:r w:rsidRPr="00247904">
              <w:rPr>
                <w:rFonts w:ascii="Tahoma" w:hAnsi="Tahoma" w:cs="Tahoma"/>
                <w:b/>
                <w:noProof/>
                <w:sz w:val="18"/>
                <w:szCs w:val="18"/>
              </w:rPr>
              <w:t>NARUČILAC</w:t>
            </w:r>
            <w:r w:rsidR="009C578A" w:rsidRPr="00247904">
              <w:rPr>
                <w:rFonts w:ascii="Tahoma" w:hAnsi="Tahoma" w:cs="Tahoma"/>
                <w:b/>
                <w:noProof/>
                <w:sz w:val="18"/>
                <w:szCs w:val="18"/>
              </w:rPr>
              <w:t>:</w:t>
            </w:r>
          </w:p>
          <w:p w14:paraId="10A0727E" w14:textId="2BE06EA4" w:rsidR="009C578A" w:rsidRPr="00247904" w:rsidRDefault="00F65F07" w:rsidP="009C578A">
            <w:pPr>
              <w:rPr>
                <w:rFonts w:ascii="Tahoma" w:hAnsi="Tahoma" w:cs="Tahoma"/>
                <w:sz w:val="18"/>
                <w:szCs w:val="18"/>
              </w:rPr>
            </w:pPr>
            <w:r w:rsidRPr="00247904">
              <w:rPr>
                <w:rFonts w:ascii="Tahoma" w:hAnsi="Tahoma" w:cs="Tahoma"/>
                <w:b/>
                <w:noProof/>
                <w:sz w:val="18"/>
                <w:szCs w:val="18"/>
              </w:rPr>
              <w:t>Generalni</w:t>
            </w:r>
            <w:r w:rsidR="009C578A" w:rsidRPr="00247904">
              <w:rPr>
                <w:rFonts w:ascii="Tahoma" w:hAnsi="Tahoma" w:cs="Tahoma"/>
                <w:b/>
                <w:noProof/>
                <w:sz w:val="18"/>
                <w:szCs w:val="18"/>
              </w:rPr>
              <w:t xml:space="preserve"> </w:t>
            </w:r>
            <w:r w:rsidRPr="00247904">
              <w:rPr>
                <w:rFonts w:ascii="Tahoma" w:hAnsi="Tahoma" w:cs="Tahoma"/>
                <w:b/>
                <w:noProof/>
                <w:sz w:val="18"/>
                <w:szCs w:val="18"/>
              </w:rPr>
              <w:t>direktor</w:t>
            </w:r>
          </w:p>
          <w:p w14:paraId="7654F5CE" w14:textId="77777777" w:rsidR="009C578A" w:rsidRPr="00247904" w:rsidRDefault="009C578A" w:rsidP="009C578A">
            <w:pPr>
              <w:tabs>
                <w:tab w:val="left" w:pos="3799"/>
              </w:tabs>
              <w:rPr>
                <w:rFonts w:ascii="Tahoma" w:hAnsi="Tahoma" w:cs="Tahoma"/>
                <w:b/>
                <w:noProof/>
                <w:sz w:val="18"/>
                <w:szCs w:val="18"/>
              </w:rPr>
            </w:pPr>
          </w:p>
        </w:tc>
        <w:tc>
          <w:tcPr>
            <w:tcW w:w="7026" w:type="dxa"/>
          </w:tcPr>
          <w:p w14:paraId="3466DC38" w14:textId="5C0C7D17" w:rsidR="009C578A" w:rsidRPr="00247904" w:rsidRDefault="00F65F07" w:rsidP="009C578A">
            <w:pPr>
              <w:tabs>
                <w:tab w:val="left" w:pos="3799"/>
              </w:tabs>
              <w:jc w:val="center"/>
              <w:rPr>
                <w:rFonts w:ascii="Tahoma" w:hAnsi="Tahoma" w:cs="Tahoma"/>
                <w:b/>
                <w:noProof/>
                <w:sz w:val="18"/>
                <w:szCs w:val="18"/>
              </w:rPr>
            </w:pPr>
            <w:r w:rsidRPr="00247904">
              <w:rPr>
                <w:rFonts w:ascii="Tahoma" w:hAnsi="Tahoma" w:cs="Tahoma"/>
                <w:b/>
                <w:noProof/>
                <w:sz w:val="18"/>
                <w:szCs w:val="18"/>
              </w:rPr>
              <w:t>IZVRŠILAC</w:t>
            </w:r>
            <w:r w:rsidR="009C578A" w:rsidRPr="00247904">
              <w:rPr>
                <w:rFonts w:ascii="Tahoma" w:hAnsi="Tahoma" w:cs="Tahoma"/>
                <w:b/>
                <w:noProof/>
                <w:sz w:val="18"/>
                <w:szCs w:val="18"/>
              </w:rPr>
              <w:t xml:space="preserve"> : </w:t>
            </w:r>
          </w:p>
          <w:p w14:paraId="4F70BE4D" w14:textId="1EAD12D3" w:rsidR="009C578A" w:rsidRPr="00247904" w:rsidRDefault="009C578A" w:rsidP="005925D9">
            <w:pPr>
              <w:rPr>
                <w:rFonts w:ascii="Tahoma" w:hAnsi="Tahoma" w:cs="Tahoma"/>
                <w:b/>
                <w:noProof/>
                <w:sz w:val="18"/>
                <w:szCs w:val="18"/>
                <w:lang w:val="sr-Cyrl-RS"/>
              </w:rPr>
            </w:pPr>
            <w:r w:rsidRPr="00247904">
              <w:rPr>
                <w:rFonts w:ascii="Tahoma" w:hAnsi="Tahoma" w:cs="Tahoma"/>
                <w:b/>
                <w:noProof/>
                <w:sz w:val="18"/>
                <w:szCs w:val="18"/>
                <w:lang w:val="sr-Cyrl-RS"/>
              </w:rPr>
              <w:t xml:space="preserve">                                            </w:t>
            </w:r>
            <w:r w:rsidR="00FC4831" w:rsidRPr="00247904">
              <w:rPr>
                <w:rFonts w:ascii="Tahoma" w:hAnsi="Tahoma" w:cs="Tahoma"/>
                <w:b/>
                <w:noProof/>
                <w:sz w:val="18"/>
                <w:szCs w:val="18"/>
                <w:lang w:val="sr-Latn-RS"/>
              </w:rPr>
              <w:t xml:space="preserve">   </w:t>
            </w:r>
            <w:r w:rsidRPr="00247904">
              <w:rPr>
                <w:rFonts w:ascii="Tahoma" w:hAnsi="Tahoma" w:cs="Tahoma"/>
                <w:b/>
                <w:noProof/>
                <w:sz w:val="18"/>
                <w:szCs w:val="18"/>
                <w:lang w:val="sr-Cyrl-RS"/>
              </w:rPr>
              <w:t xml:space="preserve"> </w:t>
            </w:r>
            <w:r w:rsidR="00247904">
              <w:rPr>
                <w:rFonts w:ascii="Tahoma" w:hAnsi="Tahoma" w:cs="Tahoma"/>
                <w:b/>
                <w:noProof/>
                <w:sz w:val="18"/>
                <w:szCs w:val="18"/>
                <w:lang w:val="sr-Latn-RS"/>
              </w:rPr>
              <w:t xml:space="preserve">     </w:t>
            </w:r>
            <w:r w:rsidR="00F65F07" w:rsidRPr="00247904">
              <w:rPr>
                <w:rFonts w:ascii="Tahoma" w:hAnsi="Tahoma" w:cs="Tahoma"/>
                <w:b/>
                <w:noProof/>
                <w:sz w:val="18"/>
                <w:szCs w:val="18"/>
              </w:rPr>
              <w:t>Direkto</w:t>
            </w:r>
            <w:r w:rsidR="00F65F07" w:rsidRPr="00247904">
              <w:rPr>
                <w:rFonts w:ascii="Tahoma" w:hAnsi="Tahoma" w:cs="Tahoma"/>
                <w:b/>
                <w:noProof/>
                <w:sz w:val="18"/>
                <w:szCs w:val="18"/>
                <w:lang w:val="sr-Cyrl-RS"/>
              </w:rPr>
              <w:t>r</w:t>
            </w:r>
          </w:p>
        </w:tc>
      </w:tr>
      <w:tr w:rsidR="009C578A" w:rsidRPr="00247904" w14:paraId="10671106" w14:textId="77777777" w:rsidTr="009C578A">
        <w:trPr>
          <w:trHeight w:val="209"/>
        </w:trPr>
        <w:tc>
          <w:tcPr>
            <w:tcW w:w="3447" w:type="dxa"/>
          </w:tcPr>
          <w:p w14:paraId="70AA550A" w14:textId="0EDE0425" w:rsidR="009C578A" w:rsidRPr="00247904" w:rsidRDefault="00F65F07" w:rsidP="009C578A">
            <w:pPr>
              <w:tabs>
                <w:tab w:val="left" w:pos="3799"/>
              </w:tabs>
              <w:rPr>
                <w:rFonts w:ascii="Tahoma" w:hAnsi="Tahoma" w:cs="Tahoma"/>
                <w:b/>
                <w:bCs/>
                <w:noProof/>
                <w:sz w:val="18"/>
                <w:szCs w:val="18"/>
              </w:rPr>
            </w:pPr>
            <w:r w:rsidRPr="00247904">
              <w:rPr>
                <w:rFonts w:ascii="Tahoma" w:hAnsi="Tahoma" w:cs="Tahoma"/>
                <w:b/>
                <w:bCs/>
                <w:noProof/>
                <w:sz w:val="18"/>
                <w:szCs w:val="18"/>
              </w:rPr>
              <w:t>Karalјus</w:t>
            </w:r>
            <w:r w:rsidR="009C578A" w:rsidRPr="00247904">
              <w:rPr>
                <w:rFonts w:ascii="Tahoma" w:hAnsi="Tahoma" w:cs="Tahoma"/>
                <w:b/>
                <w:bCs/>
                <w:noProof/>
                <w:sz w:val="18"/>
                <w:szCs w:val="18"/>
              </w:rPr>
              <w:t xml:space="preserve"> </w:t>
            </w:r>
            <w:r w:rsidRPr="00247904">
              <w:rPr>
                <w:rFonts w:ascii="Tahoma" w:hAnsi="Tahoma" w:cs="Tahoma"/>
                <w:b/>
                <w:bCs/>
                <w:noProof/>
                <w:sz w:val="18"/>
                <w:szCs w:val="18"/>
              </w:rPr>
              <w:t>Anatolij</w:t>
            </w:r>
            <w:r w:rsidR="009C578A" w:rsidRPr="00247904">
              <w:rPr>
                <w:rFonts w:ascii="Tahoma" w:hAnsi="Tahoma" w:cs="Tahoma"/>
                <w:b/>
                <w:bCs/>
                <w:noProof/>
                <w:sz w:val="18"/>
                <w:szCs w:val="18"/>
              </w:rPr>
              <w:t xml:space="preserve"> </w:t>
            </w:r>
            <w:r w:rsidRPr="00247904">
              <w:rPr>
                <w:rFonts w:ascii="Tahoma" w:hAnsi="Tahoma" w:cs="Tahoma"/>
                <w:b/>
                <w:bCs/>
                <w:noProof/>
                <w:sz w:val="18"/>
                <w:szCs w:val="18"/>
              </w:rPr>
              <w:t>Vaclavič</w:t>
            </w:r>
          </w:p>
          <w:p w14:paraId="518D6209" w14:textId="77777777" w:rsidR="009C578A" w:rsidRPr="00247904" w:rsidRDefault="009C578A" w:rsidP="009C578A">
            <w:pPr>
              <w:tabs>
                <w:tab w:val="left" w:pos="3799"/>
              </w:tabs>
              <w:rPr>
                <w:rFonts w:ascii="Tahoma" w:hAnsi="Tahoma" w:cs="Tahoma"/>
                <w:b/>
                <w:noProof/>
                <w:sz w:val="18"/>
                <w:szCs w:val="18"/>
              </w:rPr>
            </w:pPr>
          </w:p>
        </w:tc>
        <w:tc>
          <w:tcPr>
            <w:tcW w:w="7026" w:type="dxa"/>
          </w:tcPr>
          <w:p w14:paraId="37F6C16C" w14:textId="77777777" w:rsidR="009C578A" w:rsidRPr="00247904" w:rsidRDefault="009C578A" w:rsidP="009C578A">
            <w:pPr>
              <w:rPr>
                <w:rFonts w:ascii="Tahoma" w:hAnsi="Tahoma" w:cs="Tahoma"/>
                <w:b/>
                <w:noProof/>
                <w:sz w:val="18"/>
                <w:szCs w:val="18"/>
              </w:rPr>
            </w:pPr>
          </w:p>
        </w:tc>
      </w:tr>
      <w:tr w:rsidR="009C578A" w:rsidRPr="00247904" w14:paraId="64D4C8FE" w14:textId="77777777" w:rsidTr="005925D9">
        <w:trPr>
          <w:trHeight w:val="69"/>
        </w:trPr>
        <w:tc>
          <w:tcPr>
            <w:tcW w:w="3447" w:type="dxa"/>
          </w:tcPr>
          <w:p w14:paraId="5D04BCEA" w14:textId="77777777" w:rsidR="009C578A" w:rsidRPr="00247904" w:rsidRDefault="009C578A" w:rsidP="009C578A">
            <w:pPr>
              <w:tabs>
                <w:tab w:val="left" w:pos="3799"/>
              </w:tabs>
              <w:jc w:val="center"/>
              <w:rPr>
                <w:rFonts w:ascii="Tahoma" w:hAnsi="Tahoma" w:cs="Tahoma"/>
                <w:b/>
                <w:noProof/>
                <w:sz w:val="18"/>
                <w:szCs w:val="18"/>
              </w:rPr>
            </w:pPr>
            <w:r w:rsidRPr="00247904">
              <w:rPr>
                <w:rFonts w:ascii="Tahoma" w:hAnsi="Tahoma" w:cs="Tahoma"/>
                <w:b/>
                <w:noProof/>
                <w:sz w:val="18"/>
                <w:szCs w:val="18"/>
              </w:rPr>
              <w:t>_____________________</w:t>
            </w:r>
          </w:p>
        </w:tc>
        <w:tc>
          <w:tcPr>
            <w:tcW w:w="7026" w:type="dxa"/>
          </w:tcPr>
          <w:p w14:paraId="19D03D85" w14:textId="77777777" w:rsidR="009C578A" w:rsidRPr="00247904" w:rsidRDefault="009C578A" w:rsidP="009C578A">
            <w:pPr>
              <w:tabs>
                <w:tab w:val="left" w:pos="3799"/>
              </w:tabs>
              <w:jc w:val="center"/>
              <w:rPr>
                <w:rFonts w:ascii="Tahoma" w:hAnsi="Tahoma" w:cs="Tahoma"/>
                <w:b/>
                <w:noProof/>
                <w:sz w:val="18"/>
                <w:szCs w:val="18"/>
              </w:rPr>
            </w:pPr>
            <w:r w:rsidRPr="00247904">
              <w:rPr>
                <w:rFonts w:ascii="Tahoma" w:hAnsi="Tahoma" w:cs="Tahoma"/>
                <w:b/>
                <w:i/>
                <w:noProof/>
                <w:sz w:val="18"/>
                <w:szCs w:val="18"/>
              </w:rPr>
              <w:t>___________________</w:t>
            </w:r>
          </w:p>
        </w:tc>
      </w:tr>
    </w:tbl>
    <w:p w14:paraId="29013EE8" w14:textId="77777777" w:rsidR="009C578A" w:rsidRPr="00247904" w:rsidRDefault="009C578A" w:rsidP="005925D9">
      <w:pPr>
        <w:rPr>
          <w:rFonts w:ascii="Tahoma" w:hAnsi="Tahoma" w:cs="Tahoma"/>
          <w:b/>
          <w:sz w:val="18"/>
          <w:szCs w:val="18"/>
        </w:rPr>
      </w:pPr>
    </w:p>
    <w:sectPr w:rsidR="009C578A" w:rsidRPr="00247904" w:rsidSect="0098587B">
      <w:headerReference w:type="default" r:id="rId12"/>
      <w:footerReference w:type="even" r:id="rId13"/>
      <w:footerReference w:type="default" r:id="rId14"/>
      <w:footnotePr>
        <w:pos w:val="beneathText"/>
      </w:footnotePr>
      <w:pgSz w:w="11907" w:h="16839" w:code="9"/>
      <w:pgMar w:top="567" w:right="567" w:bottom="567" w:left="567" w:header="425" w:footer="5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D0633A1" w14:textId="77777777" w:rsidR="006D1332" w:rsidRDefault="006D1332">
      <w:r>
        <w:separator/>
      </w:r>
    </w:p>
  </w:endnote>
  <w:endnote w:type="continuationSeparator" w:id="0">
    <w:p w14:paraId="0DC7B519" w14:textId="77777777" w:rsidR="006D1332" w:rsidRDefault="006D13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Tahoma">
    <w:altName w:val="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Lucida Sans Unicode">
    <w:panose1 w:val="020B0602030504020204"/>
    <w:charset w:val="EE"/>
    <w:family w:val="swiss"/>
    <w:pitch w:val="variable"/>
    <w:sig w:usb0="80000AFF" w:usb1="0000396B" w:usb2="00000000" w:usb3="00000000" w:csb0="000000B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BC71BE" w14:textId="77777777" w:rsidR="006D1332" w:rsidRDefault="006D1332" w:rsidP="0042283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C648792" w14:textId="77777777" w:rsidR="006D1332" w:rsidRDefault="006D1332" w:rsidP="0042283D">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171464" w14:textId="7205C809" w:rsidR="006D1332" w:rsidRDefault="006D1332" w:rsidP="0042283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247904">
      <w:rPr>
        <w:rStyle w:val="PageNumber"/>
        <w:noProof/>
      </w:rPr>
      <w:t>16</w:t>
    </w:r>
    <w:r>
      <w:rPr>
        <w:rStyle w:val="PageNumber"/>
      </w:rPr>
      <w:fldChar w:fldCharType="end"/>
    </w:r>
  </w:p>
  <w:p w14:paraId="50761825" w14:textId="30F8EAEC" w:rsidR="006D1332" w:rsidRDefault="006D1332" w:rsidP="0042283D">
    <w:pPr>
      <w:pStyle w:val="Footer"/>
      <w:ind w:right="360"/>
    </w:pPr>
    <w:r>
      <w:rPr>
        <w:noProof/>
        <w:lang w:val="sr-Latn-BA" w:eastAsia="sr-Latn-BA"/>
      </w:rPr>
      <mc:AlternateContent>
        <mc:Choice Requires="wps">
          <w:drawing>
            <wp:anchor distT="0" distB="0" distL="0" distR="0" simplePos="0" relativeHeight="251657216" behindDoc="0" locked="0" layoutInCell="1" allowOverlap="1" wp14:anchorId="053041EB" wp14:editId="19641EA9">
              <wp:simplePos x="0" y="0"/>
              <wp:positionH relativeFrom="margin">
                <wp:align>center</wp:align>
              </wp:positionH>
              <wp:positionV relativeFrom="paragraph">
                <wp:posOffset>635</wp:posOffset>
              </wp:positionV>
              <wp:extent cx="271780" cy="174625"/>
              <wp:effectExtent l="0" t="0" r="0" b="0"/>
              <wp:wrapSquare wrapText="largest"/>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780" cy="17462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D8AB36" w14:textId="77777777" w:rsidR="006D1332" w:rsidRPr="002C43ED" w:rsidRDefault="006D1332">
                          <w:pPr>
                            <w:pStyle w:val="Footer"/>
                            <w:rPr>
                              <w:rStyle w:val="PageNumber"/>
                              <w:rFonts w:ascii="Arial" w:hAnsi="Arial"/>
                              <w:sz w:val="24"/>
                              <w:lang w:val="sr-Cyrl-C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53041EB" id="_x0000_t202" coordsize="21600,21600" o:spt="202" path="m,l,21600r21600,l21600,xe">
              <v:stroke joinstyle="miter"/>
              <v:path gradientshapeok="t" o:connecttype="rect"/>
            </v:shapetype>
            <v:shape id="Text Box 1" o:spid="_x0000_s1027" type="#_x0000_t202" style="position:absolute;margin-left:0;margin-top:.05pt;width:21.4pt;height:13.75pt;z-index:251657216;visibility:visible;mso-wrap-style:square;mso-width-percent:0;mso-height-percent:0;mso-wrap-distance-left:0;mso-wrap-distance-top:0;mso-wrap-distance-right:0;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" stroked="f">
              <v:fill opacity="0"/>
              <v:textbox inset="0,0,0,0">
                <w:txbxContent>
                  <w:p w14:paraId="76D8AB36" w14:textId="77777777" w:rsidR="006D1332" w:rsidRPr="002C43ED" w:rsidRDefault="006D1332">
                    <w:pPr>
                      <w:pStyle w:val="Footer"/>
                      <w:rPr>
                        <w:rStyle w:val="PageNumber"/>
                        <w:rFonts w:ascii="Arial" w:hAnsi="Arial"/>
                        <w:sz w:val="24"/>
                        <w:lang w:val="sr-Cyrl-CS"/>
                      </w:rPr>
                    </w:pPr>
                  </w:p>
                </w:txbxContent>
              </v:textbox>
              <w10:wrap type="square" side="largest"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511A484" w14:textId="77777777" w:rsidR="006D1332" w:rsidRDefault="006D1332">
      <w:r>
        <w:separator/>
      </w:r>
    </w:p>
  </w:footnote>
  <w:footnote w:type="continuationSeparator" w:id="0">
    <w:p w14:paraId="1F3D6C01" w14:textId="77777777" w:rsidR="006D1332" w:rsidRDefault="006D1332">
      <w:r>
        <w:continuationSeparator/>
      </w:r>
    </w:p>
  </w:footnote>
  <w:footnote w:id="1">
    <w:p w14:paraId="35637CBF" w14:textId="77777777" w:rsidR="006D1332" w:rsidRPr="00790164" w:rsidRDefault="006D1332" w:rsidP="00232D60">
      <w:pPr>
        <w:tabs>
          <w:tab w:val="left" w:pos="142"/>
        </w:tabs>
        <w:spacing w:after="120"/>
        <w:ind w:left="142" w:hanging="142"/>
        <w:rPr>
          <w:sz w:val="18"/>
          <w:szCs w:val="18"/>
        </w:rPr>
      </w:pPr>
      <w:r>
        <w:rPr>
          <w:rStyle w:val="FootnoteReference"/>
        </w:rPr>
        <w:footnoteRef/>
      </w:r>
      <w:r w:rsidRPr="00790164">
        <w:t xml:space="preserve"> </w:t>
      </w:r>
      <w:r w:rsidRPr="00790164">
        <w:rPr>
          <w:rFonts w:ascii="Tahoma" w:eastAsia="Calibri" w:hAnsi="Tahoma" w:cs="Tahoma"/>
          <w:sz w:val="18"/>
          <w:szCs w:val="18"/>
        </w:rPr>
        <w:t>У случају истовременог постојања у уоченој чињеници карактеристика неколико горе наведених повреда, укупан износ новчаних казни одређује се сумирањем износа казни, при томе Извођач сноси одговорност према Наручиоцу за све повреде ових захтјева од стране радника Подизвођача.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BF736F" w14:textId="45F7F7A1" w:rsidR="006D1332" w:rsidRDefault="006D1332">
    <w:pPr>
      <w:pStyle w:val="Header"/>
    </w:pPr>
    <w:r>
      <w:rPr>
        <w:noProof/>
        <w:lang w:val="sr-Latn-BA" w:eastAsia="sr-Latn-BA"/>
      </w:rPr>
      <mc:AlternateContent>
        <mc:Choice Requires="wps">
          <w:drawing>
            <wp:anchor distT="0" distB="0" distL="0" distR="0" simplePos="0" relativeHeight="251658240" behindDoc="0" locked="0" layoutInCell="1" allowOverlap="1" wp14:anchorId="6951E0F7" wp14:editId="09E58A51">
              <wp:simplePos x="0" y="0"/>
              <wp:positionH relativeFrom="page">
                <wp:posOffset>3109595</wp:posOffset>
              </wp:positionH>
              <wp:positionV relativeFrom="paragraph">
                <wp:posOffset>7620</wp:posOffset>
              </wp:positionV>
              <wp:extent cx="13970" cy="146050"/>
              <wp:effectExtent l="0" t="0" r="0" b="0"/>
              <wp:wrapSquare wrapText="largest"/>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70" cy="1460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75D9436" w14:textId="77777777" w:rsidR="006D1332" w:rsidRDefault="006D1332">
                          <w:pPr>
                            <w:pStyle w:val="Head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51E0F7" id="_x0000_t202" coordsize="21600,21600" o:spt="202" path="m,l,21600r21600,l21600,xe">
              <v:stroke joinstyle="miter"/>
              <v:path gradientshapeok="t" o:connecttype="rect"/>
            </v:shapetype>
            <v:shape id="Text Box 2" o:spid="_x0000_s1026" type="#_x0000_t202" style="position:absolute;margin-left:244.85pt;margin-top:.6pt;width:1.1pt;height:11.5pt;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" stroked="f">
              <v:fill opacity="0"/>
              <v:textbox inset="0,0,0,0">
                <w:txbxContent>
                  <w:p w14:paraId="275D9436" w14:textId="77777777" w:rsidR="006D1332" w:rsidRDefault="006D1332">
                    <w:pPr>
                      <w:pStyle w:val="Header"/>
                    </w:pPr>
                  </w:p>
                </w:txbxContent>
              </v:textbox>
              <w10:wrap type="square" side="largest" anchorx="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none"/>
      <w:pStyle w:val="Heading1"/>
      <w:lvlText w:val=""/>
      <w:lvlJc w:val="left"/>
      <w:pPr>
        <w:tabs>
          <w:tab w:val="num" w:pos="432"/>
        </w:tabs>
        <w:ind w:left="432" w:hanging="432"/>
      </w:pPr>
    </w:lvl>
    <w:lvl w:ilvl="1">
      <w:start w:val="1"/>
      <w:numFmt w:val="none"/>
      <w:pStyle w:val="Heading2"/>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pStyle w:val="Heading4"/>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1" w15:restartNumberingAfterBreak="0">
    <w:nsid w:val="00000002"/>
    <w:multiLevelType w:val="multilevel"/>
    <w:tmpl w:val="00000002"/>
    <w:name w:val="WW8Num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03"/>
    <w:multiLevelType w:val="singleLevel"/>
    <w:tmpl w:val="00000003"/>
    <w:name w:val="WW8Num3"/>
    <w:lvl w:ilvl="0">
      <w:start w:val="1"/>
      <w:numFmt w:val="decimal"/>
      <w:lvlText w:val="%1)"/>
      <w:lvlJc w:val="left"/>
      <w:pPr>
        <w:tabs>
          <w:tab w:val="num" w:pos="720"/>
        </w:tabs>
        <w:ind w:left="720" w:hanging="360"/>
      </w:pPr>
    </w:lvl>
  </w:abstractNum>
  <w:abstractNum w:abstractNumId="3" w15:restartNumberingAfterBreak="0">
    <w:nsid w:val="00000004"/>
    <w:multiLevelType w:val="singleLevel"/>
    <w:tmpl w:val="00000004"/>
    <w:name w:val="WW8Num26"/>
    <w:lvl w:ilvl="0">
      <w:start w:val="1"/>
      <w:numFmt w:val="bullet"/>
      <w:pStyle w:val="Spiegelstrich"/>
      <w:lvlText w:val=""/>
      <w:lvlJc w:val="left"/>
      <w:pPr>
        <w:tabs>
          <w:tab w:val="num" w:pos="1232"/>
        </w:tabs>
        <w:ind w:left="1232" w:hanging="360"/>
      </w:pPr>
      <w:rPr>
        <w:rFonts w:ascii="Wingdings" w:hAnsi="Wingdings"/>
      </w:rPr>
    </w:lvl>
  </w:abstractNum>
  <w:abstractNum w:abstractNumId="4" w15:restartNumberingAfterBreak="0">
    <w:nsid w:val="0350367B"/>
    <w:multiLevelType w:val="multilevel"/>
    <w:tmpl w:val="A5D0CAF8"/>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 w15:restartNumberingAfterBreak="0">
    <w:nsid w:val="0F41612B"/>
    <w:multiLevelType w:val="hybridMultilevel"/>
    <w:tmpl w:val="B8A07B00"/>
    <w:lvl w:ilvl="0" w:tplc="D9C4C5B2">
      <w:numFmt w:val="bullet"/>
      <w:lvlText w:val="-"/>
      <w:lvlJc w:val="left"/>
      <w:pPr>
        <w:ind w:left="720" w:hanging="360"/>
      </w:pPr>
      <w:rPr>
        <w:rFonts w:ascii="Tahoma" w:eastAsia="Calibri" w:hAnsi="Tahoma" w:cs="Tahoma" w:hint="default"/>
      </w:rPr>
    </w:lvl>
    <w:lvl w:ilvl="1" w:tplc="241A0003">
      <w:start w:val="1"/>
      <w:numFmt w:val="bullet"/>
      <w:lvlText w:val="o"/>
      <w:lvlJc w:val="left"/>
      <w:pPr>
        <w:ind w:left="1440" w:hanging="360"/>
      </w:pPr>
      <w:rPr>
        <w:rFonts w:ascii="Courier New" w:hAnsi="Courier New" w:cs="Courier New" w:hint="default"/>
      </w:rPr>
    </w:lvl>
    <w:lvl w:ilvl="2" w:tplc="241A0005">
      <w:start w:val="1"/>
      <w:numFmt w:val="bullet"/>
      <w:lvlText w:val=""/>
      <w:lvlJc w:val="left"/>
      <w:pPr>
        <w:ind w:left="2160" w:hanging="360"/>
      </w:pPr>
      <w:rPr>
        <w:rFonts w:ascii="Wingdings" w:hAnsi="Wingdings" w:hint="default"/>
      </w:rPr>
    </w:lvl>
    <w:lvl w:ilvl="3" w:tplc="241A0001">
      <w:start w:val="1"/>
      <w:numFmt w:val="bullet"/>
      <w:lvlText w:val=""/>
      <w:lvlJc w:val="left"/>
      <w:pPr>
        <w:ind w:left="2880" w:hanging="360"/>
      </w:pPr>
      <w:rPr>
        <w:rFonts w:ascii="Symbol" w:hAnsi="Symbol" w:hint="default"/>
      </w:rPr>
    </w:lvl>
    <w:lvl w:ilvl="4" w:tplc="241A0003">
      <w:start w:val="1"/>
      <w:numFmt w:val="bullet"/>
      <w:lvlText w:val="o"/>
      <w:lvlJc w:val="left"/>
      <w:pPr>
        <w:ind w:left="3600" w:hanging="360"/>
      </w:pPr>
      <w:rPr>
        <w:rFonts w:ascii="Courier New" w:hAnsi="Courier New" w:cs="Courier New" w:hint="default"/>
      </w:rPr>
    </w:lvl>
    <w:lvl w:ilvl="5" w:tplc="241A0005">
      <w:start w:val="1"/>
      <w:numFmt w:val="bullet"/>
      <w:lvlText w:val=""/>
      <w:lvlJc w:val="left"/>
      <w:pPr>
        <w:ind w:left="4320" w:hanging="360"/>
      </w:pPr>
      <w:rPr>
        <w:rFonts w:ascii="Wingdings" w:hAnsi="Wingdings" w:hint="default"/>
      </w:rPr>
    </w:lvl>
    <w:lvl w:ilvl="6" w:tplc="241A0001">
      <w:start w:val="1"/>
      <w:numFmt w:val="bullet"/>
      <w:lvlText w:val=""/>
      <w:lvlJc w:val="left"/>
      <w:pPr>
        <w:ind w:left="5040" w:hanging="360"/>
      </w:pPr>
      <w:rPr>
        <w:rFonts w:ascii="Symbol" w:hAnsi="Symbol" w:hint="default"/>
      </w:rPr>
    </w:lvl>
    <w:lvl w:ilvl="7" w:tplc="241A0003">
      <w:start w:val="1"/>
      <w:numFmt w:val="bullet"/>
      <w:lvlText w:val="o"/>
      <w:lvlJc w:val="left"/>
      <w:pPr>
        <w:ind w:left="5760" w:hanging="360"/>
      </w:pPr>
      <w:rPr>
        <w:rFonts w:ascii="Courier New" w:hAnsi="Courier New" w:cs="Courier New" w:hint="default"/>
      </w:rPr>
    </w:lvl>
    <w:lvl w:ilvl="8" w:tplc="241A0005">
      <w:start w:val="1"/>
      <w:numFmt w:val="bullet"/>
      <w:lvlText w:val=""/>
      <w:lvlJc w:val="left"/>
      <w:pPr>
        <w:ind w:left="6480" w:hanging="360"/>
      </w:pPr>
      <w:rPr>
        <w:rFonts w:ascii="Wingdings" w:hAnsi="Wingdings" w:hint="default"/>
      </w:rPr>
    </w:lvl>
  </w:abstractNum>
  <w:abstractNum w:abstractNumId="6" w15:restartNumberingAfterBreak="0">
    <w:nsid w:val="10DD1192"/>
    <w:multiLevelType w:val="hybridMultilevel"/>
    <w:tmpl w:val="821E23D8"/>
    <w:lvl w:ilvl="0" w:tplc="181A000F">
      <w:start w:val="1"/>
      <w:numFmt w:val="decimal"/>
      <w:lvlText w:val="%1."/>
      <w:lvlJc w:val="left"/>
      <w:pPr>
        <w:ind w:left="720" w:hanging="360"/>
      </w:pPr>
      <w:rPr>
        <w:rFonts w:hint="default"/>
      </w:rPr>
    </w:lvl>
    <w:lvl w:ilvl="1" w:tplc="181A0019" w:tentative="1">
      <w:start w:val="1"/>
      <w:numFmt w:val="lowerLetter"/>
      <w:lvlText w:val="%2."/>
      <w:lvlJc w:val="left"/>
      <w:pPr>
        <w:ind w:left="1440" w:hanging="360"/>
      </w:pPr>
    </w:lvl>
    <w:lvl w:ilvl="2" w:tplc="181A001B" w:tentative="1">
      <w:start w:val="1"/>
      <w:numFmt w:val="lowerRoman"/>
      <w:lvlText w:val="%3."/>
      <w:lvlJc w:val="right"/>
      <w:pPr>
        <w:ind w:left="2160" w:hanging="180"/>
      </w:pPr>
    </w:lvl>
    <w:lvl w:ilvl="3" w:tplc="181A000F" w:tentative="1">
      <w:start w:val="1"/>
      <w:numFmt w:val="decimal"/>
      <w:lvlText w:val="%4."/>
      <w:lvlJc w:val="left"/>
      <w:pPr>
        <w:ind w:left="2880" w:hanging="360"/>
      </w:pPr>
    </w:lvl>
    <w:lvl w:ilvl="4" w:tplc="181A0019" w:tentative="1">
      <w:start w:val="1"/>
      <w:numFmt w:val="lowerLetter"/>
      <w:lvlText w:val="%5."/>
      <w:lvlJc w:val="left"/>
      <w:pPr>
        <w:ind w:left="3600" w:hanging="360"/>
      </w:pPr>
    </w:lvl>
    <w:lvl w:ilvl="5" w:tplc="181A001B" w:tentative="1">
      <w:start w:val="1"/>
      <w:numFmt w:val="lowerRoman"/>
      <w:lvlText w:val="%6."/>
      <w:lvlJc w:val="right"/>
      <w:pPr>
        <w:ind w:left="4320" w:hanging="180"/>
      </w:pPr>
    </w:lvl>
    <w:lvl w:ilvl="6" w:tplc="181A000F" w:tentative="1">
      <w:start w:val="1"/>
      <w:numFmt w:val="decimal"/>
      <w:lvlText w:val="%7."/>
      <w:lvlJc w:val="left"/>
      <w:pPr>
        <w:ind w:left="5040" w:hanging="360"/>
      </w:pPr>
    </w:lvl>
    <w:lvl w:ilvl="7" w:tplc="181A0019" w:tentative="1">
      <w:start w:val="1"/>
      <w:numFmt w:val="lowerLetter"/>
      <w:lvlText w:val="%8."/>
      <w:lvlJc w:val="left"/>
      <w:pPr>
        <w:ind w:left="5760" w:hanging="360"/>
      </w:pPr>
    </w:lvl>
    <w:lvl w:ilvl="8" w:tplc="181A001B" w:tentative="1">
      <w:start w:val="1"/>
      <w:numFmt w:val="lowerRoman"/>
      <w:lvlText w:val="%9."/>
      <w:lvlJc w:val="right"/>
      <w:pPr>
        <w:ind w:left="6480" w:hanging="180"/>
      </w:pPr>
    </w:lvl>
  </w:abstractNum>
  <w:abstractNum w:abstractNumId="7" w15:restartNumberingAfterBreak="0">
    <w:nsid w:val="113A122A"/>
    <w:multiLevelType w:val="hybridMultilevel"/>
    <w:tmpl w:val="3FD2E040"/>
    <w:lvl w:ilvl="0" w:tplc="A3CE9D68">
      <w:numFmt w:val="bullet"/>
      <w:lvlText w:val="-"/>
      <w:lvlJc w:val="left"/>
      <w:pPr>
        <w:tabs>
          <w:tab w:val="num" w:pos="720"/>
        </w:tabs>
        <w:ind w:left="720" w:hanging="360"/>
      </w:pPr>
      <w:rPr>
        <w:rFonts w:ascii="Times New Roman" w:eastAsia="Times New Roman" w:hAnsi="Times New Roman" w:cs="Times New Roman" w:hint="default"/>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AF267AD"/>
    <w:multiLevelType w:val="hybridMultilevel"/>
    <w:tmpl w:val="5D20066A"/>
    <w:lvl w:ilvl="0" w:tplc="8EC0E16A">
      <w:start w:val="20"/>
      <w:numFmt w:val="bullet"/>
      <w:lvlText w:val="-"/>
      <w:lvlJc w:val="left"/>
      <w:pPr>
        <w:ind w:left="1080" w:hanging="360"/>
      </w:pPr>
      <w:rPr>
        <w:rFonts w:ascii="Calibri" w:eastAsia="Calibri" w:hAnsi="Calibri"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9" w15:restartNumberingAfterBreak="0">
    <w:nsid w:val="1C6756CB"/>
    <w:multiLevelType w:val="multilevel"/>
    <w:tmpl w:val="E762284A"/>
    <w:lvl w:ilvl="0">
      <w:start w:val="4"/>
      <w:numFmt w:val="decimal"/>
      <w:lvlText w:val="%1."/>
      <w:lvlJc w:val="left"/>
      <w:pPr>
        <w:tabs>
          <w:tab w:val="num" w:pos="360"/>
        </w:tabs>
        <w:ind w:left="360" w:hanging="360"/>
      </w:pPr>
      <w:rPr>
        <w:rFonts w:hint="default"/>
      </w:rPr>
    </w:lvl>
    <w:lvl w:ilvl="1">
      <w:start w:val="4"/>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 w15:restartNumberingAfterBreak="0">
    <w:nsid w:val="1D5E4723"/>
    <w:multiLevelType w:val="hybridMultilevel"/>
    <w:tmpl w:val="CBB694CC"/>
    <w:lvl w:ilvl="0" w:tplc="0409000F">
      <w:start w:val="1"/>
      <w:numFmt w:val="decimal"/>
      <w:lvlText w:val="%1."/>
      <w:lvlJc w:val="left"/>
      <w:pPr>
        <w:tabs>
          <w:tab w:val="num" w:pos="720"/>
        </w:tabs>
        <w:ind w:left="720" w:hanging="360"/>
      </w:pPr>
      <w:rPr>
        <w:rFonts w:hint="default"/>
      </w:rPr>
    </w:lvl>
    <w:lvl w:ilvl="1" w:tplc="D12AF864">
      <w:start w:val="1"/>
      <w:numFmt w:val="bullet"/>
      <w:lvlText w:val="-"/>
      <w:lvlJc w:val="left"/>
      <w:pPr>
        <w:tabs>
          <w:tab w:val="num" w:pos="1440"/>
        </w:tabs>
        <w:ind w:left="1440" w:hanging="360"/>
      </w:pPr>
      <w:rPr>
        <w:rFonts w:ascii="Times New Roman" w:eastAsia="Times New Roman" w:hAnsi="Times New Roman" w:cs="Times New Roman"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2B1D383C"/>
    <w:multiLevelType w:val="hybridMultilevel"/>
    <w:tmpl w:val="017C673A"/>
    <w:lvl w:ilvl="0" w:tplc="34CE464A">
      <w:start w:val="6"/>
      <w:numFmt w:val="bullet"/>
      <w:lvlText w:val="-"/>
      <w:lvlJc w:val="left"/>
      <w:pPr>
        <w:ind w:left="1080" w:hanging="360"/>
      </w:pPr>
      <w:rPr>
        <w:rFonts w:ascii="Calibri" w:eastAsia="Calibri" w:hAnsi="Calibri"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2" w15:restartNumberingAfterBreak="0">
    <w:nsid w:val="31037BB3"/>
    <w:multiLevelType w:val="hybridMultilevel"/>
    <w:tmpl w:val="B09A9C0A"/>
    <w:lvl w:ilvl="0" w:tplc="1E92316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29F34E0"/>
    <w:multiLevelType w:val="multilevel"/>
    <w:tmpl w:val="640ED704"/>
    <w:lvl w:ilvl="0">
      <w:start w:val="5"/>
      <w:numFmt w:val="decimal"/>
      <w:lvlText w:val="%1."/>
      <w:lvlJc w:val="left"/>
      <w:pPr>
        <w:tabs>
          <w:tab w:val="num" w:pos="435"/>
        </w:tabs>
        <w:ind w:left="435" w:hanging="435"/>
      </w:pPr>
      <w:rPr>
        <w:rFonts w:hint="default"/>
      </w:rPr>
    </w:lvl>
    <w:lvl w:ilvl="1">
      <w:start w:val="1"/>
      <w:numFmt w:val="decimal"/>
      <w:lvlText w:val="%1.%2."/>
      <w:lvlJc w:val="left"/>
      <w:pPr>
        <w:tabs>
          <w:tab w:val="num" w:pos="435"/>
        </w:tabs>
        <w:ind w:left="435" w:hanging="435"/>
      </w:pPr>
      <w:rPr>
        <w:rFonts w:hint="default"/>
      </w:rPr>
    </w:lvl>
    <w:lvl w:ilvl="2">
      <w:start w:val="4"/>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356D630A"/>
    <w:multiLevelType w:val="hybridMultilevel"/>
    <w:tmpl w:val="EE0E3D8A"/>
    <w:lvl w:ilvl="0" w:tplc="4ED6E97C">
      <w:start w:val="4"/>
      <w:numFmt w:val="bullet"/>
      <w:lvlText w:val="-"/>
      <w:lvlJc w:val="left"/>
      <w:pPr>
        <w:ind w:left="720" w:hanging="360"/>
      </w:pPr>
      <w:rPr>
        <w:rFonts w:ascii="Tahoma" w:eastAsia="Times New Roman" w:hAnsi="Tahoma" w:cs="Tahoma"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5" w15:restartNumberingAfterBreak="0">
    <w:nsid w:val="35E56056"/>
    <w:multiLevelType w:val="hybridMultilevel"/>
    <w:tmpl w:val="002E46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69A7BAC"/>
    <w:multiLevelType w:val="multilevel"/>
    <w:tmpl w:val="AC060F08"/>
    <w:lvl w:ilvl="0">
      <w:start w:val="5"/>
      <w:numFmt w:val="decimal"/>
      <w:lvlText w:val="%1."/>
      <w:lvlJc w:val="left"/>
      <w:pPr>
        <w:tabs>
          <w:tab w:val="num" w:pos="435"/>
        </w:tabs>
        <w:ind w:left="435" w:hanging="435"/>
      </w:pPr>
      <w:rPr>
        <w:rFonts w:hint="default"/>
      </w:rPr>
    </w:lvl>
    <w:lvl w:ilvl="1">
      <w:start w:val="3"/>
      <w:numFmt w:val="decimal"/>
      <w:lvlText w:val="%1.%2."/>
      <w:lvlJc w:val="left"/>
      <w:pPr>
        <w:tabs>
          <w:tab w:val="num" w:pos="435"/>
        </w:tabs>
        <w:ind w:left="435" w:hanging="435"/>
      </w:pPr>
      <w:rPr>
        <w:rFonts w:hint="default"/>
      </w:rPr>
    </w:lvl>
    <w:lvl w:ilvl="2">
      <w:start w:val="4"/>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6CF62E9"/>
    <w:multiLevelType w:val="hybridMultilevel"/>
    <w:tmpl w:val="9FCCF302"/>
    <w:lvl w:ilvl="0" w:tplc="1E92316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8511D31"/>
    <w:multiLevelType w:val="hybridMultilevel"/>
    <w:tmpl w:val="FF285772"/>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9" w15:restartNumberingAfterBreak="0">
    <w:nsid w:val="4AD33598"/>
    <w:multiLevelType w:val="hybridMultilevel"/>
    <w:tmpl w:val="7998308E"/>
    <w:lvl w:ilvl="0" w:tplc="57BE8EFA">
      <w:start w:val="1"/>
      <w:numFmt w:val="decimal"/>
      <w:suff w:val="nothing"/>
      <w:lvlText w:val="%1."/>
      <w:lvlJc w:val="left"/>
      <w:pPr>
        <w:ind w:left="0" w:firstLine="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0" w15:restartNumberingAfterBreak="0">
    <w:nsid w:val="65A06B79"/>
    <w:multiLevelType w:val="hybridMultilevel"/>
    <w:tmpl w:val="797E65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6E0F033A"/>
    <w:multiLevelType w:val="hybridMultilevel"/>
    <w:tmpl w:val="02AAB6F0"/>
    <w:lvl w:ilvl="0" w:tplc="AEC8A46C">
      <w:start w:val="1"/>
      <w:numFmt w:val="decimal"/>
      <w:lvlText w:val="2.%1."/>
      <w:lvlJc w:val="left"/>
      <w:pPr>
        <w:ind w:left="1440" w:hanging="360"/>
      </w:pPr>
      <w:rPr>
        <w:rFonts w:ascii="Tahoma" w:hAnsi="Tahoma" w:cs="Tahoma" w:hint="default"/>
        <w:b w:val="0"/>
      </w:rPr>
    </w:lvl>
    <w:lvl w:ilvl="1" w:tplc="04190019">
      <w:start w:val="1"/>
      <w:numFmt w:val="lowerLetter"/>
      <w:lvlText w:val="%2."/>
      <w:lvlJc w:val="left"/>
      <w:pPr>
        <w:ind w:left="2160" w:hanging="360"/>
      </w:pPr>
      <w:rPr>
        <w:rFonts w:cs="Times New Roman"/>
      </w:rPr>
    </w:lvl>
    <w:lvl w:ilvl="2" w:tplc="0419001B">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22" w15:restartNumberingAfterBreak="0">
    <w:nsid w:val="7AB96AE0"/>
    <w:multiLevelType w:val="hybridMultilevel"/>
    <w:tmpl w:val="E0CC9668"/>
    <w:lvl w:ilvl="0" w:tplc="AD8EB348">
      <w:start w:val="1"/>
      <w:numFmt w:val="decimal"/>
      <w:lvlText w:val="%1.)"/>
      <w:lvlJc w:val="left"/>
      <w:pPr>
        <w:ind w:left="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1" w:tplc="433835EA">
      <w:start w:val="1"/>
      <w:numFmt w:val="lowerLetter"/>
      <w:lvlText w:val="%2"/>
      <w:lvlJc w:val="left"/>
      <w:pPr>
        <w:ind w:left="73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2" w:tplc="9FC60B42">
      <w:start w:val="1"/>
      <w:numFmt w:val="lowerRoman"/>
      <w:lvlText w:val="%3"/>
      <w:lvlJc w:val="left"/>
      <w:pPr>
        <w:ind w:left="145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3" w:tplc="2E0C0E2E">
      <w:start w:val="1"/>
      <w:numFmt w:val="decimal"/>
      <w:lvlText w:val="%4"/>
      <w:lvlJc w:val="left"/>
      <w:pPr>
        <w:ind w:left="217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4" w:tplc="7306269E">
      <w:start w:val="1"/>
      <w:numFmt w:val="lowerLetter"/>
      <w:lvlText w:val="%5"/>
      <w:lvlJc w:val="left"/>
      <w:pPr>
        <w:ind w:left="289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5" w:tplc="EDEE482E">
      <w:start w:val="1"/>
      <w:numFmt w:val="lowerRoman"/>
      <w:lvlText w:val="%6"/>
      <w:lvlJc w:val="left"/>
      <w:pPr>
        <w:ind w:left="361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6" w:tplc="6ABE7612">
      <w:start w:val="1"/>
      <w:numFmt w:val="decimal"/>
      <w:lvlText w:val="%7"/>
      <w:lvlJc w:val="left"/>
      <w:pPr>
        <w:ind w:left="433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7" w:tplc="ECFAD970">
      <w:start w:val="1"/>
      <w:numFmt w:val="lowerLetter"/>
      <w:lvlText w:val="%8"/>
      <w:lvlJc w:val="left"/>
      <w:pPr>
        <w:ind w:left="505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8" w:tplc="3D1837D4">
      <w:start w:val="1"/>
      <w:numFmt w:val="lowerRoman"/>
      <w:lvlText w:val="%9"/>
      <w:lvlJc w:val="left"/>
      <w:pPr>
        <w:ind w:left="577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abstractNum>
  <w:num w:numId="1">
    <w:abstractNumId w:val="0"/>
  </w:num>
  <w:num w:numId="2">
    <w:abstractNumId w:val="1"/>
  </w:num>
  <w:num w:numId="3">
    <w:abstractNumId w:val="2"/>
  </w:num>
  <w:num w:numId="4">
    <w:abstractNumId w:val="3"/>
  </w:num>
  <w:num w:numId="5">
    <w:abstractNumId w:val="4"/>
  </w:num>
  <w:num w:numId="6">
    <w:abstractNumId w:val="16"/>
  </w:num>
  <w:num w:numId="7">
    <w:abstractNumId w:val="9"/>
  </w:num>
  <w:num w:numId="8">
    <w:abstractNumId w:val="13"/>
  </w:num>
  <w:num w:numId="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
    <w:lvlOverride w:ilvl="0">
      <w:startOverride w:val="1"/>
    </w:lvlOverride>
  </w:num>
  <w:num w:numId="11">
    <w:abstractNumId w:val="7"/>
  </w:num>
  <w:num w:numId="1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0"/>
  </w:num>
  <w:num w:numId="16">
    <w:abstractNumId w:val="1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8"/>
  </w:num>
  <w:num w:numId="18">
    <w:abstractNumId w:val="17"/>
  </w:num>
  <w:num w:numId="19">
    <w:abstractNumId w:val="12"/>
  </w:num>
  <w:num w:numId="20">
    <w:abstractNumId w:val="14"/>
  </w:num>
  <w:num w:numId="21">
    <w:abstractNumId w:val="15"/>
  </w:num>
  <w:num w:numId="22">
    <w:abstractNumId w:val="20"/>
  </w:num>
  <w:num w:numId="23">
    <w:abstractNumId w:val="5"/>
  </w:num>
  <w:num w:numId="24">
    <w:abstractNumId w:val="5"/>
  </w:num>
  <w:num w:numId="25">
    <w:abstractNumId w:val="19"/>
  </w:num>
  <w:num w:numId="26">
    <w:abstractNumId w:val="21"/>
  </w:num>
  <w:num w:numId="27">
    <w:abstractNumId w:val="6"/>
  </w:num>
  <w:num w:numId="28">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4577"/>
  </w:hdrShapeDefaults>
  <w:footnotePr>
    <w:pos w:val="beneathTex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97D30"/>
    <w:rsid w:val="00002BB0"/>
    <w:rsid w:val="0000413D"/>
    <w:rsid w:val="00007C03"/>
    <w:rsid w:val="0001185A"/>
    <w:rsid w:val="000205A2"/>
    <w:rsid w:val="00020A24"/>
    <w:rsid w:val="0002131D"/>
    <w:rsid w:val="00022BE1"/>
    <w:rsid w:val="00023F8B"/>
    <w:rsid w:val="00024911"/>
    <w:rsid w:val="00025B13"/>
    <w:rsid w:val="0002721C"/>
    <w:rsid w:val="0003264B"/>
    <w:rsid w:val="000329D3"/>
    <w:rsid w:val="00036794"/>
    <w:rsid w:val="0004057D"/>
    <w:rsid w:val="0004557F"/>
    <w:rsid w:val="00047D32"/>
    <w:rsid w:val="00050993"/>
    <w:rsid w:val="00051F47"/>
    <w:rsid w:val="0005200F"/>
    <w:rsid w:val="00052B14"/>
    <w:rsid w:val="00053F3E"/>
    <w:rsid w:val="00054D05"/>
    <w:rsid w:val="00057093"/>
    <w:rsid w:val="00063953"/>
    <w:rsid w:val="000729BE"/>
    <w:rsid w:val="0007435D"/>
    <w:rsid w:val="000748DD"/>
    <w:rsid w:val="000755DF"/>
    <w:rsid w:val="00080227"/>
    <w:rsid w:val="00080B04"/>
    <w:rsid w:val="000830C9"/>
    <w:rsid w:val="00085546"/>
    <w:rsid w:val="00085613"/>
    <w:rsid w:val="00085D14"/>
    <w:rsid w:val="00086DBA"/>
    <w:rsid w:val="00087416"/>
    <w:rsid w:val="00092317"/>
    <w:rsid w:val="0009436D"/>
    <w:rsid w:val="00095CEE"/>
    <w:rsid w:val="000A1727"/>
    <w:rsid w:val="000A2271"/>
    <w:rsid w:val="000A2F95"/>
    <w:rsid w:val="000A5492"/>
    <w:rsid w:val="000A6AFD"/>
    <w:rsid w:val="000B3113"/>
    <w:rsid w:val="000B6168"/>
    <w:rsid w:val="000C1CEE"/>
    <w:rsid w:val="000C2094"/>
    <w:rsid w:val="000C3548"/>
    <w:rsid w:val="000C46B7"/>
    <w:rsid w:val="000C566D"/>
    <w:rsid w:val="000C6236"/>
    <w:rsid w:val="000C649E"/>
    <w:rsid w:val="000D0E14"/>
    <w:rsid w:val="000D1255"/>
    <w:rsid w:val="000D4549"/>
    <w:rsid w:val="000D742B"/>
    <w:rsid w:val="000E1A8F"/>
    <w:rsid w:val="000E53AA"/>
    <w:rsid w:val="000E7928"/>
    <w:rsid w:val="000F0B4E"/>
    <w:rsid w:val="000F55D1"/>
    <w:rsid w:val="000F58F9"/>
    <w:rsid w:val="00100B9C"/>
    <w:rsid w:val="00106547"/>
    <w:rsid w:val="00107C6F"/>
    <w:rsid w:val="0011058B"/>
    <w:rsid w:val="00110B79"/>
    <w:rsid w:val="0011275F"/>
    <w:rsid w:val="00114837"/>
    <w:rsid w:val="00114FFA"/>
    <w:rsid w:val="001235B4"/>
    <w:rsid w:val="00126B17"/>
    <w:rsid w:val="001304D3"/>
    <w:rsid w:val="00131599"/>
    <w:rsid w:val="00134C42"/>
    <w:rsid w:val="00137779"/>
    <w:rsid w:val="00140E4B"/>
    <w:rsid w:val="001415F0"/>
    <w:rsid w:val="001416E0"/>
    <w:rsid w:val="001450C4"/>
    <w:rsid w:val="0014771D"/>
    <w:rsid w:val="001500C2"/>
    <w:rsid w:val="00150E46"/>
    <w:rsid w:val="001514EF"/>
    <w:rsid w:val="001614CC"/>
    <w:rsid w:val="001628D8"/>
    <w:rsid w:val="001653AF"/>
    <w:rsid w:val="00167E5B"/>
    <w:rsid w:val="00175635"/>
    <w:rsid w:val="0017629C"/>
    <w:rsid w:val="00176961"/>
    <w:rsid w:val="00180BA1"/>
    <w:rsid w:val="001825F5"/>
    <w:rsid w:val="00185347"/>
    <w:rsid w:val="001906C4"/>
    <w:rsid w:val="00197584"/>
    <w:rsid w:val="00197E52"/>
    <w:rsid w:val="001A2438"/>
    <w:rsid w:val="001A3D69"/>
    <w:rsid w:val="001A4012"/>
    <w:rsid w:val="001A6CC2"/>
    <w:rsid w:val="001B0D7E"/>
    <w:rsid w:val="001B12CA"/>
    <w:rsid w:val="001B1665"/>
    <w:rsid w:val="001B37E5"/>
    <w:rsid w:val="001B67D7"/>
    <w:rsid w:val="001B6FD1"/>
    <w:rsid w:val="001B7E72"/>
    <w:rsid w:val="001C1FDA"/>
    <w:rsid w:val="001C3DCA"/>
    <w:rsid w:val="001C70DA"/>
    <w:rsid w:val="001D1047"/>
    <w:rsid w:val="001D20B3"/>
    <w:rsid w:val="001D2BA4"/>
    <w:rsid w:val="001D583A"/>
    <w:rsid w:val="001D6552"/>
    <w:rsid w:val="001D7FF8"/>
    <w:rsid w:val="001E2B67"/>
    <w:rsid w:val="001E431A"/>
    <w:rsid w:val="001E6769"/>
    <w:rsid w:val="001F05E7"/>
    <w:rsid w:val="001F1641"/>
    <w:rsid w:val="001F491C"/>
    <w:rsid w:val="001F508A"/>
    <w:rsid w:val="002008A8"/>
    <w:rsid w:val="002035F0"/>
    <w:rsid w:val="00205750"/>
    <w:rsid w:val="00214D56"/>
    <w:rsid w:val="00214DA2"/>
    <w:rsid w:val="0021519E"/>
    <w:rsid w:val="00216D25"/>
    <w:rsid w:val="002203A5"/>
    <w:rsid w:val="0022150A"/>
    <w:rsid w:val="00221EA2"/>
    <w:rsid w:val="0022385C"/>
    <w:rsid w:val="00226A56"/>
    <w:rsid w:val="00232D60"/>
    <w:rsid w:val="002332F6"/>
    <w:rsid w:val="00233F6E"/>
    <w:rsid w:val="00235224"/>
    <w:rsid w:val="00242B80"/>
    <w:rsid w:val="002433F7"/>
    <w:rsid w:val="00245C70"/>
    <w:rsid w:val="00246367"/>
    <w:rsid w:val="00247904"/>
    <w:rsid w:val="002511E4"/>
    <w:rsid w:val="00251522"/>
    <w:rsid w:val="00251C87"/>
    <w:rsid w:val="002528F8"/>
    <w:rsid w:val="00252E05"/>
    <w:rsid w:val="00252ECC"/>
    <w:rsid w:val="0025319F"/>
    <w:rsid w:val="002563F2"/>
    <w:rsid w:val="00256424"/>
    <w:rsid w:val="00257FFE"/>
    <w:rsid w:val="002635B5"/>
    <w:rsid w:val="002668E5"/>
    <w:rsid w:val="002720F4"/>
    <w:rsid w:val="00274580"/>
    <w:rsid w:val="00274D94"/>
    <w:rsid w:val="00275570"/>
    <w:rsid w:val="0027690C"/>
    <w:rsid w:val="002841D1"/>
    <w:rsid w:val="00286D19"/>
    <w:rsid w:val="00287FAC"/>
    <w:rsid w:val="00290F32"/>
    <w:rsid w:val="00296ADD"/>
    <w:rsid w:val="002A065F"/>
    <w:rsid w:val="002A07E5"/>
    <w:rsid w:val="002A0F01"/>
    <w:rsid w:val="002A1BDD"/>
    <w:rsid w:val="002A365B"/>
    <w:rsid w:val="002A53D8"/>
    <w:rsid w:val="002A6D4A"/>
    <w:rsid w:val="002B0174"/>
    <w:rsid w:val="002B06A0"/>
    <w:rsid w:val="002B18A3"/>
    <w:rsid w:val="002C071D"/>
    <w:rsid w:val="002C1996"/>
    <w:rsid w:val="002C2556"/>
    <w:rsid w:val="002C2ED0"/>
    <w:rsid w:val="002C43ED"/>
    <w:rsid w:val="002C511A"/>
    <w:rsid w:val="002C7946"/>
    <w:rsid w:val="002D1D3E"/>
    <w:rsid w:val="002D3117"/>
    <w:rsid w:val="002D7C09"/>
    <w:rsid w:val="002E023A"/>
    <w:rsid w:val="002E2351"/>
    <w:rsid w:val="002E442F"/>
    <w:rsid w:val="002E60F5"/>
    <w:rsid w:val="00304686"/>
    <w:rsid w:val="00304CA6"/>
    <w:rsid w:val="00310C83"/>
    <w:rsid w:val="0032145B"/>
    <w:rsid w:val="0032455C"/>
    <w:rsid w:val="00335E95"/>
    <w:rsid w:val="00335F6B"/>
    <w:rsid w:val="00336729"/>
    <w:rsid w:val="00336C03"/>
    <w:rsid w:val="00340065"/>
    <w:rsid w:val="00342528"/>
    <w:rsid w:val="00344149"/>
    <w:rsid w:val="0034653B"/>
    <w:rsid w:val="00346866"/>
    <w:rsid w:val="0035120C"/>
    <w:rsid w:val="0035283C"/>
    <w:rsid w:val="003530A3"/>
    <w:rsid w:val="00355CCA"/>
    <w:rsid w:val="00356B3D"/>
    <w:rsid w:val="003619F1"/>
    <w:rsid w:val="00361C42"/>
    <w:rsid w:val="00362A7E"/>
    <w:rsid w:val="00364AC6"/>
    <w:rsid w:val="00365623"/>
    <w:rsid w:val="00365C2F"/>
    <w:rsid w:val="00366563"/>
    <w:rsid w:val="0037104F"/>
    <w:rsid w:val="0037431E"/>
    <w:rsid w:val="003754AD"/>
    <w:rsid w:val="003809C0"/>
    <w:rsid w:val="00382795"/>
    <w:rsid w:val="00383EA5"/>
    <w:rsid w:val="003850CD"/>
    <w:rsid w:val="003850D8"/>
    <w:rsid w:val="0039011C"/>
    <w:rsid w:val="00392892"/>
    <w:rsid w:val="00396436"/>
    <w:rsid w:val="00397061"/>
    <w:rsid w:val="003A1E6B"/>
    <w:rsid w:val="003A2088"/>
    <w:rsid w:val="003A39E8"/>
    <w:rsid w:val="003A68AA"/>
    <w:rsid w:val="003A7F0F"/>
    <w:rsid w:val="003B02FF"/>
    <w:rsid w:val="003B040F"/>
    <w:rsid w:val="003B36AC"/>
    <w:rsid w:val="003B4415"/>
    <w:rsid w:val="003B68B4"/>
    <w:rsid w:val="003B739A"/>
    <w:rsid w:val="003B7E28"/>
    <w:rsid w:val="003C0F85"/>
    <w:rsid w:val="003C4B2B"/>
    <w:rsid w:val="003C5F49"/>
    <w:rsid w:val="003C630D"/>
    <w:rsid w:val="003C697E"/>
    <w:rsid w:val="003C7C9E"/>
    <w:rsid w:val="003D1A95"/>
    <w:rsid w:val="003D1C43"/>
    <w:rsid w:val="003D1E49"/>
    <w:rsid w:val="003D2679"/>
    <w:rsid w:val="003D4417"/>
    <w:rsid w:val="003D6825"/>
    <w:rsid w:val="003E0F5E"/>
    <w:rsid w:val="003E1DDF"/>
    <w:rsid w:val="003E2144"/>
    <w:rsid w:val="003E2CB2"/>
    <w:rsid w:val="003E31E1"/>
    <w:rsid w:val="003E5206"/>
    <w:rsid w:val="003E5220"/>
    <w:rsid w:val="003E5BAE"/>
    <w:rsid w:val="003E799A"/>
    <w:rsid w:val="003F05DE"/>
    <w:rsid w:val="003F4295"/>
    <w:rsid w:val="003F4EB7"/>
    <w:rsid w:val="0040259F"/>
    <w:rsid w:val="00403AEF"/>
    <w:rsid w:val="00405DFA"/>
    <w:rsid w:val="004060F1"/>
    <w:rsid w:val="004074CF"/>
    <w:rsid w:val="00407A98"/>
    <w:rsid w:val="00407C91"/>
    <w:rsid w:val="004102A6"/>
    <w:rsid w:val="004135CE"/>
    <w:rsid w:val="00413A45"/>
    <w:rsid w:val="00413ACE"/>
    <w:rsid w:val="00413CF0"/>
    <w:rsid w:val="0041418C"/>
    <w:rsid w:val="0041430E"/>
    <w:rsid w:val="00414C6E"/>
    <w:rsid w:val="00420BE2"/>
    <w:rsid w:val="0042283D"/>
    <w:rsid w:val="00425171"/>
    <w:rsid w:val="00425C92"/>
    <w:rsid w:val="00427D28"/>
    <w:rsid w:val="004303B6"/>
    <w:rsid w:val="00432DAB"/>
    <w:rsid w:val="004367D1"/>
    <w:rsid w:val="00437E02"/>
    <w:rsid w:val="00442354"/>
    <w:rsid w:val="004470E6"/>
    <w:rsid w:val="00451F0A"/>
    <w:rsid w:val="00455938"/>
    <w:rsid w:val="00455EDA"/>
    <w:rsid w:val="004600A5"/>
    <w:rsid w:val="00463775"/>
    <w:rsid w:val="0046414F"/>
    <w:rsid w:val="00464647"/>
    <w:rsid w:val="00470CFF"/>
    <w:rsid w:val="0047544B"/>
    <w:rsid w:val="00475AF3"/>
    <w:rsid w:val="00476DC9"/>
    <w:rsid w:val="00477CA0"/>
    <w:rsid w:val="00484A66"/>
    <w:rsid w:val="00484BF0"/>
    <w:rsid w:val="00492D71"/>
    <w:rsid w:val="00494503"/>
    <w:rsid w:val="00497594"/>
    <w:rsid w:val="004A0D7E"/>
    <w:rsid w:val="004A25E7"/>
    <w:rsid w:val="004A2EB0"/>
    <w:rsid w:val="004A4BFF"/>
    <w:rsid w:val="004A6AD1"/>
    <w:rsid w:val="004A70D4"/>
    <w:rsid w:val="004A75E1"/>
    <w:rsid w:val="004B2B90"/>
    <w:rsid w:val="004B428E"/>
    <w:rsid w:val="004B6091"/>
    <w:rsid w:val="004C02A2"/>
    <w:rsid w:val="004C1DC0"/>
    <w:rsid w:val="004D36FE"/>
    <w:rsid w:val="004D3F89"/>
    <w:rsid w:val="004D7081"/>
    <w:rsid w:val="004E39EC"/>
    <w:rsid w:val="004E4F32"/>
    <w:rsid w:val="004E75DE"/>
    <w:rsid w:val="004E7F40"/>
    <w:rsid w:val="004F054F"/>
    <w:rsid w:val="004F0C1B"/>
    <w:rsid w:val="004F2920"/>
    <w:rsid w:val="004F4145"/>
    <w:rsid w:val="004F53C8"/>
    <w:rsid w:val="004F5655"/>
    <w:rsid w:val="00500301"/>
    <w:rsid w:val="0050141E"/>
    <w:rsid w:val="005023FA"/>
    <w:rsid w:val="005037C8"/>
    <w:rsid w:val="00504275"/>
    <w:rsid w:val="0050698A"/>
    <w:rsid w:val="005145D4"/>
    <w:rsid w:val="00515DD5"/>
    <w:rsid w:val="005203F2"/>
    <w:rsid w:val="00520C9F"/>
    <w:rsid w:val="005302D2"/>
    <w:rsid w:val="00530A63"/>
    <w:rsid w:val="0053452B"/>
    <w:rsid w:val="00535245"/>
    <w:rsid w:val="00542A3A"/>
    <w:rsid w:val="005438E6"/>
    <w:rsid w:val="005444C9"/>
    <w:rsid w:val="0054568A"/>
    <w:rsid w:val="0054785B"/>
    <w:rsid w:val="00547904"/>
    <w:rsid w:val="00550813"/>
    <w:rsid w:val="00551ACE"/>
    <w:rsid w:val="005540CA"/>
    <w:rsid w:val="00554F57"/>
    <w:rsid w:val="00556D6D"/>
    <w:rsid w:val="00560002"/>
    <w:rsid w:val="00561D17"/>
    <w:rsid w:val="00561D73"/>
    <w:rsid w:val="00563E00"/>
    <w:rsid w:val="0056761D"/>
    <w:rsid w:val="00567983"/>
    <w:rsid w:val="00567EC8"/>
    <w:rsid w:val="00574949"/>
    <w:rsid w:val="005762EE"/>
    <w:rsid w:val="0058011C"/>
    <w:rsid w:val="00581E50"/>
    <w:rsid w:val="005826A4"/>
    <w:rsid w:val="00587E67"/>
    <w:rsid w:val="005925D9"/>
    <w:rsid w:val="00592C11"/>
    <w:rsid w:val="00596C4E"/>
    <w:rsid w:val="005A0899"/>
    <w:rsid w:val="005A0B34"/>
    <w:rsid w:val="005A32A6"/>
    <w:rsid w:val="005A4C52"/>
    <w:rsid w:val="005A5C1B"/>
    <w:rsid w:val="005A6C52"/>
    <w:rsid w:val="005B0CA7"/>
    <w:rsid w:val="005B44DC"/>
    <w:rsid w:val="005B4624"/>
    <w:rsid w:val="005B6536"/>
    <w:rsid w:val="005C171F"/>
    <w:rsid w:val="005C2FA4"/>
    <w:rsid w:val="005C729D"/>
    <w:rsid w:val="005D0090"/>
    <w:rsid w:val="005D1376"/>
    <w:rsid w:val="005D24FD"/>
    <w:rsid w:val="005D36D2"/>
    <w:rsid w:val="005D6D23"/>
    <w:rsid w:val="005E01DE"/>
    <w:rsid w:val="005E1427"/>
    <w:rsid w:val="005E38C9"/>
    <w:rsid w:val="005E7179"/>
    <w:rsid w:val="005F17AC"/>
    <w:rsid w:val="005F4485"/>
    <w:rsid w:val="005F54DF"/>
    <w:rsid w:val="005F5CDC"/>
    <w:rsid w:val="006021E4"/>
    <w:rsid w:val="0060455D"/>
    <w:rsid w:val="006046C1"/>
    <w:rsid w:val="00604E2F"/>
    <w:rsid w:val="006050A0"/>
    <w:rsid w:val="00605FD1"/>
    <w:rsid w:val="006070AD"/>
    <w:rsid w:val="0061495E"/>
    <w:rsid w:val="00615834"/>
    <w:rsid w:val="006162B5"/>
    <w:rsid w:val="00625790"/>
    <w:rsid w:val="0062779F"/>
    <w:rsid w:val="00627E82"/>
    <w:rsid w:val="00630BD4"/>
    <w:rsid w:val="00633D74"/>
    <w:rsid w:val="00634880"/>
    <w:rsid w:val="006364FB"/>
    <w:rsid w:val="00637A35"/>
    <w:rsid w:val="006434AF"/>
    <w:rsid w:val="006528A8"/>
    <w:rsid w:val="0066275E"/>
    <w:rsid w:val="00662787"/>
    <w:rsid w:val="00662F38"/>
    <w:rsid w:val="006649D9"/>
    <w:rsid w:val="0067183A"/>
    <w:rsid w:val="00674488"/>
    <w:rsid w:val="00681145"/>
    <w:rsid w:val="006826A2"/>
    <w:rsid w:val="00682E0B"/>
    <w:rsid w:val="00686D6F"/>
    <w:rsid w:val="00687E82"/>
    <w:rsid w:val="00687F5F"/>
    <w:rsid w:val="00690F12"/>
    <w:rsid w:val="006920AD"/>
    <w:rsid w:val="00693E53"/>
    <w:rsid w:val="00694771"/>
    <w:rsid w:val="00697711"/>
    <w:rsid w:val="006A0C54"/>
    <w:rsid w:val="006A70E9"/>
    <w:rsid w:val="006B4173"/>
    <w:rsid w:val="006C3331"/>
    <w:rsid w:val="006C64DA"/>
    <w:rsid w:val="006D1332"/>
    <w:rsid w:val="006D1AB5"/>
    <w:rsid w:val="006E0ECA"/>
    <w:rsid w:val="006E3450"/>
    <w:rsid w:val="006E3B89"/>
    <w:rsid w:val="006E40B0"/>
    <w:rsid w:val="006E459C"/>
    <w:rsid w:val="006E607C"/>
    <w:rsid w:val="006E648A"/>
    <w:rsid w:val="006E6503"/>
    <w:rsid w:val="006E76F1"/>
    <w:rsid w:val="006E7D12"/>
    <w:rsid w:val="006F33B7"/>
    <w:rsid w:val="006F35F3"/>
    <w:rsid w:val="006F4D36"/>
    <w:rsid w:val="006F6797"/>
    <w:rsid w:val="007011D6"/>
    <w:rsid w:val="00702C97"/>
    <w:rsid w:val="00703441"/>
    <w:rsid w:val="00705060"/>
    <w:rsid w:val="007067FB"/>
    <w:rsid w:val="007078A9"/>
    <w:rsid w:val="00707CC0"/>
    <w:rsid w:val="007105A7"/>
    <w:rsid w:val="007106FD"/>
    <w:rsid w:val="0071460D"/>
    <w:rsid w:val="00715DCF"/>
    <w:rsid w:val="00717E22"/>
    <w:rsid w:val="00721E4B"/>
    <w:rsid w:val="0072255C"/>
    <w:rsid w:val="00730B19"/>
    <w:rsid w:val="00731096"/>
    <w:rsid w:val="00733F01"/>
    <w:rsid w:val="00737253"/>
    <w:rsid w:val="00741782"/>
    <w:rsid w:val="00742564"/>
    <w:rsid w:val="00744BDD"/>
    <w:rsid w:val="00746F87"/>
    <w:rsid w:val="007475D9"/>
    <w:rsid w:val="0074784C"/>
    <w:rsid w:val="0075491B"/>
    <w:rsid w:val="007579DF"/>
    <w:rsid w:val="00767CED"/>
    <w:rsid w:val="00772D8C"/>
    <w:rsid w:val="00773EF0"/>
    <w:rsid w:val="00776BA5"/>
    <w:rsid w:val="00781408"/>
    <w:rsid w:val="007817AA"/>
    <w:rsid w:val="00781908"/>
    <w:rsid w:val="00783DFA"/>
    <w:rsid w:val="00794C54"/>
    <w:rsid w:val="0079635B"/>
    <w:rsid w:val="00796B8C"/>
    <w:rsid w:val="0079758A"/>
    <w:rsid w:val="007A6FA0"/>
    <w:rsid w:val="007A7EDA"/>
    <w:rsid w:val="007B3D5D"/>
    <w:rsid w:val="007C0429"/>
    <w:rsid w:val="007C092C"/>
    <w:rsid w:val="007C35C3"/>
    <w:rsid w:val="007C44A8"/>
    <w:rsid w:val="007C684A"/>
    <w:rsid w:val="007C6BF9"/>
    <w:rsid w:val="007D33C1"/>
    <w:rsid w:val="007E0252"/>
    <w:rsid w:val="007E0587"/>
    <w:rsid w:val="007E0DCF"/>
    <w:rsid w:val="007E16F1"/>
    <w:rsid w:val="007E3852"/>
    <w:rsid w:val="007E447D"/>
    <w:rsid w:val="007E4E08"/>
    <w:rsid w:val="007F032A"/>
    <w:rsid w:val="007F0617"/>
    <w:rsid w:val="007F2145"/>
    <w:rsid w:val="007F3252"/>
    <w:rsid w:val="007F59DC"/>
    <w:rsid w:val="007F63A6"/>
    <w:rsid w:val="007F6A96"/>
    <w:rsid w:val="007F7091"/>
    <w:rsid w:val="007F7A82"/>
    <w:rsid w:val="008011F9"/>
    <w:rsid w:val="00801E01"/>
    <w:rsid w:val="00806197"/>
    <w:rsid w:val="00806E8C"/>
    <w:rsid w:val="008122FB"/>
    <w:rsid w:val="008123E9"/>
    <w:rsid w:val="00822B4A"/>
    <w:rsid w:val="00825434"/>
    <w:rsid w:val="00825D20"/>
    <w:rsid w:val="00826602"/>
    <w:rsid w:val="0083066E"/>
    <w:rsid w:val="00840234"/>
    <w:rsid w:val="008446D8"/>
    <w:rsid w:val="00847DD8"/>
    <w:rsid w:val="008555FD"/>
    <w:rsid w:val="008565CD"/>
    <w:rsid w:val="00856E71"/>
    <w:rsid w:val="008603EC"/>
    <w:rsid w:val="008608FE"/>
    <w:rsid w:val="00860D75"/>
    <w:rsid w:val="00866014"/>
    <w:rsid w:val="0087360C"/>
    <w:rsid w:val="00880FF5"/>
    <w:rsid w:val="0088106B"/>
    <w:rsid w:val="00887A10"/>
    <w:rsid w:val="00887BE6"/>
    <w:rsid w:val="008A6BE9"/>
    <w:rsid w:val="008A6F89"/>
    <w:rsid w:val="008A7BC1"/>
    <w:rsid w:val="008B0A69"/>
    <w:rsid w:val="008B29B6"/>
    <w:rsid w:val="008B49B6"/>
    <w:rsid w:val="008B74F6"/>
    <w:rsid w:val="008C1A0E"/>
    <w:rsid w:val="008C2973"/>
    <w:rsid w:val="008C3B38"/>
    <w:rsid w:val="008C5A1A"/>
    <w:rsid w:val="008D0BA6"/>
    <w:rsid w:val="008D5276"/>
    <w:rsid w:val="008D58C6"/>
    <w:rsid w:val="008D61B1"/>
    <w:rsid w:val="008D6C5E"/>
    <w:rsid w:val="008E79D0"/>
    <w:rsid w:val="008F01B4"/>
    <w:rsid w:val="008F01FC"/>
    <w:rsid w:val="008F17CF"/>
    <w:rsid w:val="008F2B87"/>
    <w:rsid w:val="008F3541"/>
    <w:rsid w:val="008F4186"/>
    <w:rsid w:val="008F6B18"/>
    <w:rsid w:val="008F71A6"/>
    <w:rsid w:val="008F7F5C"/>
    <w:rsid w:val="009009CE"/>
    <w:rsid w:val="00901786"/>
    <w:rsid w:val="00903E07"/>
    <w:rsid w:val="00904AE1"/>
    <w:rsid w:val="00912670"/>
    <w:rsid w:val="0092212A"/>
    <w:rsid w:val="00923635"/>
    <w:rsid w:val="0092636C"/>
    <w:rsid w:val="00927CE1"/>
    <w:rsid w:val="0093019C"/>
    <w:rsid w:val="009325E6"/>
    <w:rsid w:val="00933D2F"/>
    <w:rsid w:val="0093763C"/>
    <w:rsid w:val="009462B9"/>
    <w:rsid w:val="0094632B"/>
    <w:rsid w:val="0095117B"/>
    <w:rsid w:val="009511A5"/>
    <w:rsid w:val="00954C52"/>
    <w:rsid w:val="0095624F"/>
    <w:rsid w:val="00957320"/>
    <w:rsid w:val="00960CB2"/>
    <w:rsid w:val="0096330C"/>
    <w:rsid w:val="00964175"/>
    <w:rsid w:val="0096610F"/>
    <w:rsid w:val="00966EB8"/>
    <w:rsid w:val="009673C6"/>
    <w:rsid w:val="00971872"/>
    <w:rsid w:val="0097282D"/>
    <w:rsid w:val="00974C63"/>
    <w:rsid w:val="00974C66"/>
    <w:rsid w:val="009753F3"/>
    <w:rsid w:val="00977EC6"/>
    <w:rsid w:val="009812FD"/>
    <w:rsid w:val="00982279"/>
    <w:rsid w:val="0098409D"/>
    <w:rsid w:val="0098587B"/>
    <w:rsid w:val="00995172"/>
    <w:rsid w:val="00997DDB"/>
    <w:rsid w:val="00997FF6"/>
    <w:rsid w:val="009A1B2F"/>
    <w:rsid w:val="009A790A"/>
    <w:rsid w:val="009A79D7"/>
    <w:rsid w:val="009B10BC"/>
    <w:rsid w:val="009B34D7"/>
    <w:rsid w:val="009B449D"/>
    <w:rsid w:val="009B54FE"/>
    <w:rsid w:val="009B622D"/>
    <w:rsid w:val="009C0880"/>
    <w:rsid w:val="009C238F"/>
    <w:rsid w:val="009C3D21"/>
    <w:rsid w:val="009C3D27"/>
    <w:rsid w:val="009C578A"/>
    <w:rsid w:val="009C6026"/>
    <w:rsid w:val="009D1139"/>
    <w:rsid w:val="009D1FFE"/>
    <w:rsid w:val="009D2406"/>
    <w:rsid w:val="009D2DF5"/>
    <w:rsid w:val="009D30B7"/>
    <w:rsid w:val="009D61A8"/>
    <w:rsid w:val="009D791C"/>
    <w:rsid w:val="009E08B3"/>
    <w:rsid w:val="009E40EA"/>
    <w:rsid w:val="009E4554"/>
    <w:rsid w:val="009E501E"/>
    <w:rsid w:val="009E57B4"/>
    <w:rsid w:val="009E5B02"/>
    <w:rsid w:val="009E6EC9"/>
    <w:rsid w:val="009F0223"/>
    <w:rsid w:val="009F1184"/>
    <w:rsid w:val="009F1379"/>
    <w:rsid w:val="009F2961"/>
    <w:rsid w:val="009F51A3"/>
    <w:rsid w:val="00A00D76"/>
    <w:rsid w:val="00A01511"/>
    <w:rsid w:val="00A01788"/>
    <w:rsid w:val="00A0203C"/>
    <w:rsid w:val="00A028C6"/>
    <w:rsid w:val="00A02ACE"/>
    <w:rsid w:val="00A033C6"/>
    <w:rsid w:val="00A03CDF"/>
    <w:rsid w:val="00A03EFA"/>
    <w:rsid w:val="00A05310"/>
    <w:rsid w:val="00A115CD"/>
    <w:rsid w:val="00A12DAB"/>
    <w:rsid w:val="00A14243"/>
    <w:rsid w:val="00A2011F"/>
    <w:rsid w:val="00A23F84"/>
    <w:rsid w:val="00A24E5B"/>
    <w:rsid w:val="00A31B56"/>
    <w:rsid w:val="00A31B5E"/>
    <w:rsid w:val="00A32192"/>
    <w:rsid w:val="00A42E0B"/>
    <w:rsid w:val="00A44A84"/>
    <w:rsid w:val="00A44F65"/>
    <w:rsid w:val="00A450B3"/>
    <w:rsid w:val="00A45548"/>
    <w:rsid w:val="00A524B3"/>
    <w:rsid w:val="00A52D8E"/>
    <w:rsid w:val="00A56C61"/>
    <w:rsid w:val="00A57E75"/>
    <w:rsid w:val="00A62458"/>
    <w:rsid w:val="00A63084"/>
    <w:rsid w:val="00A66037"/>
    <w:rsid w:val="00A660FE"/>
    <w:rsid w:val="00A678CA"/>
    <w:rsid w:val="00A75040"/>
    <w:rsid w:val="00A7558E"/>
    <w:rsid w:val="00A762B7"/>
    <w:rsid w:val="00A76560"/>
    <w:rsid w:val="00A809D8"/>
    <w:rsid w:val="00A81571"/>
    <w:rsid w:val="00A856FF"/>
    <w:rsid w:val="00A85931"/>
    <w:rsid w:val="00A90B72"/>
    <w:rsid w:val="00A90C2C"/>
    <w:rsid w:val="00A92EA9"/>
    <w:rsid w:val="00A95D1F"/>
    <w:rsid w:val="00A96760"/>
    <w:rsid w:val="00A97D30"/>
    <w:rsid w:val="00AA0149"/>
    <w:rsid w:val="00AA2484"/>
    <w:rsid w:val="00AB0B94"/>
    <w:rsid w:val="00AB6BA1"/>
    <w:rsid w:val="00AC100B"/>
    <w:rsid w:val="00AC31AD"/>
    <w:rsid w:val="00AC4B6F"/>
    <w:rsid w:val="00AD1064"/>
    <w:rsid w:val="00AD1306"/>
    <w:rsid w:val="00AD15C4"/>
    <w:rsid w:val="00AD54F1"/>
    <w:rsid w:val="00AD592D"/>
    <w:rsid w:val="00AD635A"/>
    <w:rsid w:val="00AD71A9"/>
    <w:rsid w:val="00AD79F6"/>
    <w:rsid w:val="00AE25B5"/>
    <w:rsid w:val="00AE31F2"/>
    <w:rsid w:val="00AE79CC"/>
    <w:rsid w:val="00AE7ACE"/>
    <w:rsid w:val="00AF0959"/>
    <w:rsid w:val="00AF0ACF"/>
    <w:rsid w:val="00AF310B"/>
    <w:rsid w:val="00AF376F"/>
    <w:rsid w:val="00AF436D"/>
    <w:rsid w:val="00B02212"/>
    <w:rsid w:val="00B03D68"/>
    <w:rsid w:val="00B03EBF"/>
    <w:rsid w:val="00B04FC2"/>
    <w:rsid w:val="00B054CF"/>
    <w:rsid w:val="00B055FE"/>
    <w:rsid w:val="00B0747C"/>
    <w:rsid w:val="00B078ED"/>
    <w:rsid w:val="00B11D11"/>
    <w:rsid w:val="00B14A14"/>
    <w:rsid w:val="00B21748"/>
    <w:rsid w:val="00B25C7E"/>
    <w:rsid w:val="00B2714A"/>
    <w:rsid w:val="00B32D38"/>
    <w:rsid w:val="00B356E1"/>
    <w:rsid w:val="00B36B6D"/>
    <w:rsid w:val="00B37D0C"/>
    <w:rsid w:val="00B4030C"/>
    <w:rsid w:val="00B42E7F"/>
    <w:rsid w:val="00B433CA"/>
    <w:rsid w:val="00B446DE"/>
    <w:rsid w:val="00B44D34"/>
    <w:rsid w:val="00B45047"/>
    <w:rsid w:val="00B4731C"/>
    <w:rsid w:val="00B47505"/>
    <w:rsid w:val="00B53A4E"/>
    <w:rsid w:val="00B546CD"/>
    <w:rsid w:val="00B5590F"/>
    <w:rsid w:val="00B6156A"/>
    <w:rsid w:val="00B66490"/>
    <w:rsid w:val="00B664D3"/>
    <w:rsid w:val="00B6730D"/>
    <w:rsid w:val="00B706D1"/>
    <w:rsid w:val="00B7283C"/>
    <w:rsid w:val="00B76245"/>
    <w:rsid w:val="00B817E3"/>
    <w:rsid w:val="00B8183E"/>
    <w:rsid w:val="00B83238"/>
    <w:rsid w:val="00B877DE"/>
    <w:rsid w:val="00BA2BA8"/>
    <w:rsid w:val="00BA2D37"/>
    <w:rsid w:val="00BA33BD"/>
    <w:rsid w:val="00BA3814"/>
    <w:rsid w:val="00BB23BD"/>
    <w:rsid w:val="00BB2F63"/>
    <w:rsid w:val="00BC1715"/>
    <w:rsid w:val="00BC2784"/>
    <w:rsid w:val="00BD27C9"/>
    <w:rsid w:val="00BD3FD5"/>
    <w:rsid w:val="00BE03EF"/>
    <w:rsid w:val="00BE2CA2"/>
    <w:rsid w:val="00BE3765"/>
    <w:rsid w:val="00BE61FE"/>
    <w:rsid w:val="00BE7596"/>
    <w:rsid w:val="00BF37E0"/>
    <w:rsid w:val="00BF3959"/>
    <w:rsid w:val="00BF430D"/>
    <w:rsid w:val="00C00EE8"/>
    <w:rsid w:val="00C03655"/>
    <w:rsid w:val="00C05A13"/>
    <w:rsid w:val="00C106C7"/>
    <w:rsid w:val="00C11F07"/>
    <w:rsid w:val="00C16AC9"/>
    <w:rsid w:val="00C17DCE"/>
    <w:rsid w:val="00C2329E"/>
    <w:rsid w:val="00C2790D"/>
    <w:rsid w:val="00C317D1"/>
    <w:rsid w:val="00C364AC"/>
    <w:rsid w:val="00C37302"/>
    <w:rsid w:val="00C4022D"/>
    <w:rsid w:val="00C410B8"/>
    <w:rsid w:val="00C42E90"/>
    <w:rsid w:val="00C42ECC"/>
    <w:rsid w:val="00C43710"/>
    <w:rsid w:val="00C44BB3"/>
    <w:rsid w:val="00C4535B"/>
    <w:rsid w:val="00C50ECA"/>
    <w:rsid w:val="00C518F2"/>
    <w:rsid w:val="00C56644"/>
    <w:rsid w:val="00C60EFF"/>
    <w:rsid w:val="00C62BC0"/>
    <w:rsid w:val="00C62C35"/>
    <w:rsid w:val="00C63917"/>
    <w:rsid w:val="00C64104"/>
    <w:rsid w:val="00C650A8"/>
    <w:rsid w:val="00C66AE5"/>
    <w:rsid w:val="00C76520"/>
    <w:rsid w:val="00C82282"/>
    <w:rsid w:val="00C83201"/>
    <w:rsid w:val="00C85618"/>
    <w:rsid w:val="00C858D6"/>
    <w:rsid w:val="00C858E6"/>
    <w:rsid w:val="00C90B6D"/>
    <w:rsid w:val="00C91074"/>
    <w:rsid w:val="00C96176"/>
    <w:rsid w:val="00CA4941"/>
    <w:rsid w:val="00CA577C"/>
    <w:rsid w:val="00CA7948"/>
    <w:rsid w:val="00CB02A9"/>
    <w:rsid w:val="00CB0645"/>
    <w:rsid w:val="00CB0F8D"/>
    <w:rsid w:val="00CB5A1E"/>
    <w:rsid w:val="00CB5A56"/>
    <w:rsid w:val="00CC32DF"/>
    <w:rsid w:val="00CC3E43"/>
    <w:rsid w:val="00CD066C"/>
    <w:rsid w:val="00CD0AD3"/>
    <w:rsid w:val="00CD24CD"/>
    <w:rsid w:val="00CD2940"/>
    <w:rsid w:val="00CD3A66"/>
    <w:rsid w:val="00CD3B15"/>
    <w:rsid w:val="00CD4063"/>
    <w:rsid w:val="00CD7091"/>
    <w:rsid w:val="00CE29DA"/>
    <w:rsid w:val="00CE2D56"/>
    <w:rsid w:val="00CE5FBB"/>
    <w:rsid w:val="00CE6D6D"/>
    <w:rsid w:val="00CF0821"/>
    <w:rsid w:val="00CF2A3C"/>
    <w:rsid w:val="00CF2C41"/>
    <w:rsid w:val="00CF5564"/>
    <w:rsid w:val="00CF5BB0"/>
    <w:rsid w:val="00CF7BFE"/>
    <w:rsid w:val="00D00A8E"/>
    <w:rsid w:val="00D01ACB"/>
    <w:rsid w:val="00D076FE"/>
    <w:rsid w:val="00D07C70"/>
    <w:rsid w:val="00D10224"/>
    <w:rsid w:val="00D11ED7"/>
    <w:rsid w:val="00D1298C"/>
    <w:rsid w:val="00D12BC2"/>
    <w:rsid w:val="00D13B1B"/>
    <w:rsid w:val="00D14522"/>
    <w:rsid w:val="00D14D74"/>
    <w:rsid w:val="00D210BB"/>
    <w:rsid w:val="00D219DA"/>
    <w:rsid w:val="00D24AD5"/>
    <w:rsid w:val="00D3049F"/>
    <w:rsid w:val="00D347B7"/>
    <w:rsid w:val="00D34FB5"/>
    <w:rsid w:val="00D356F8"/>
    <w:rsid w:val="00D40E71"/>
    <w:rsid w:val="00D43222"/>
    <w:rsid w:val="00D44268"/>
    <w:rsid w:val="00D46F0E"/>
    <w:rsid w:val="00D54773"/>
    <w:rsid w:val="00D55CEF"/>
    <w:rsid w:val="00D56243"/>
    <w:rsid w:val="00D5702E"/>
    <w:rsid w:val="00D60E7B"/>
    <w:rsid w:val="00D61762"/>
    <w:rsid w:val="00D63B7F"/>
    <w:rsid w:val="00D6433C"/>
    <w:rsid w:val="00D6447A"/>
    <w:rsid w:val="00D64A23"/>
    <w:rsid w:val="00D71590"/>
    <w:rsid w:val="00D71B95"/>
    <w:rsid w:val="00D723B5"/>
    <w:rsid w:val="00D73899"/>
    <w:rsid w:val="00D80A0D"/>
    <w:rsid w:val="00D8135D"/>
    <w:rsid w:val="00D83A5B"/>
    <w:rsid w:val="00D842A0"/>
    <w:rsid w:val="00D91F32"/>
    <w:rsid w:val="00D93424"/>
    <w:rsid w:val="00D9535F"/>
    <w:rsid w:val="00DA3D75"/>
    <w:rsid w:val="00DA46DC"/>
    <w:rsid w:val="00DA5141"/>
    <w:rsid w:val="00DA62C1"/>
    <w:rsid w:val="00DB010B"/>
    <w:rsid w:val="00DB5794"/>
    <w:rsid w:val="00DC0561"/>
    <w:rsid w:val="00DC0ACD"/>
    <w:rsid w:val="00DC4350"/>
    <w:rsid w:val="00DD04B3"/>
    <w:rsid w:val="00DD2A70"/>
    <w:rsid w:val="00DD39BC"/>
    <w:rsid w:val="00DD569F"/>
    <w:rsid w:val="00DD61BA"/>
    <w:rsid w:val="00DD7D89"/>
    <w:rsid w:val="00DE2820"/>
    <w:rsid w:val="00DE3F6C"/>
    <w:rsid w:val="00DE5C81"/>
    <w:rsid w:val="00DE7BDA"/>
    <w:rsid w:val="00DF107A"/>
    <w:rsid w:val="00DF19CD"/>
    <w:rsid w:val="00DF3529"/>
    <w:rsid w:val="00DF4606"/>
    <w:rsid w:val="00DF47AC"/>
    <w:rsid w:val="00E016AC"/>
    <w:rsid w:val="00E0252E"/>
    <w:rsid w:val="00E0398A"/>
    <w:rsid w:val="00E03EDC"/>
    <w:rsid w:val="00E05764"/>
    <w:rsid w:val="00E05F47"/>
    <w:rsid w:val="00E1524E"/>
    <w:rsid w:val="00E15EF1"/>
    <w:rsid w:val="00E22296"/>
    <w:rsid w:val="00E25EEB"/>
    <w:rsid w:val="00E32271"/>
    <w:rsid w:val="00E32BC7"/>
    <w:rsid w:val="00E32E1E"/>
    <w:rsid w:val="00E34D28"/>
    <w:rsid w:val="00E36BE3"/>
    <w:rsid w:val="00E36F81"/>
    <w:rsid w:val="00E3772E"/>
    <w:rsid w:val="00E45DEF"/>
    <w:rsid w:val="00E507F4"/>
    <w:rsid w:val="00E547FF"/>
    <w:rsid w:val="00E54C65"/>
    <w:rsid w:val="00E6160F"/>
    <w:rsid w:val="00E62F37"/>
    <w:rsid w:val="00E67028"/>
    <w:rsid w:val="00E679DF"/>
    <w:rsid w:val="00E706F4"/>
    <w:rsid w:val="00E70F30"/>
    <w:rsid w:val="00E724CC"/>
    <w:rsid w:val="00E72FE8"/>
    <w:rsid w:val="00E73F7C"/>
    <w:rsid w:val="00E74098"/>
    <w:rsid w:val="00E76E57"/>
    <w:rsid w:val="00E7775E"/>
    <w:rsid w:val="00E82056"/>
    <w:rsid w:val="00E8277F"/>
    <w:rsid w:val="00E905FE"/>
    <w:rsid w:val="00E90DA8"/>
    <w:rsid w:val="00E9735D"/>
    <w:rsid w:val="00EA43BD"/>
    <w:rsid w:val="00EA606E"/>
    <w:rsid w:val="00EA7C7D"/>
    <w:rsid w:val="00EB02E8"/>
    <w:rsid w:val="00EB349A"/>
    <w:rsid w:val="00EB42C4"/>
    <w:rsid w:val="00EB4BED"/>
    <w:rsid w:val="00EC1587"/>
    <w:rsid w:val="00EC1CEF"/>
    <w:rsid w:val="00EC4E04"/>
    <w:rsid w:val="00EC62F8"/>
    <w:rsid w:val="00ED1572"/>
    <w:rsid w:val="00ED1739"/>
    <w:rsid w:val="00ED2054"/>
    <w:rsid w:val="00EE10B5"/>
    <w:rsid w:val="00EE2E59"/>
    <w:rsid w:val="00EE4ECA"/>
    <w:rsid w:val="00EF2715"/>
    <w:rsid w:val="00EF31D5"/>
    <w:rsid w:val="00F00C2A"/>
    <w:rsid w:val="00F02CC7"/>
    <w:rsid w:val="00F07E8A"/>
    <w:rsid w:val="00F103C6"/>
    <w:rsid w:val="00F107F5"/>
    <w:rsid w:val="00F10AE5"/>
    <w:rsid w:val="00F11A6E"/>
    <w:rsid w:val="00F137C2"/>
    <w:rsid w:val="00F140A7"/>
    <w:rsid w:val="00F156AA"/>
    <w:rsid w:val="00F16F69"/>
    <w:rsid w:val="00F21498"/>
    <w:rsid w:val="00F26010"/>
    <w:rsid w:val="00F30EF1"/>
    <w:rsid w:val="00F335AF"/>
    <w:rsid w:val="00F35BA9"/>
    <w:rsid w:val="00F42624"/>
    <w:rsid w:val="00F46997"/>
    <w:rsid w:val="00F46CF0"/>
    <w:rsid w:val="00F55CF2"/>
    <w:rsid w:val="00F55F94"/>
    <w:rsid w:val="00F578F5"/>
    <w:rsid w:val="00F64D14"/>
    <w:rsid w:val="00F65F07"/>
    <w:rsid w:val="00F71237"/>
    <w:rsid w:val="00F842FF"/>
    <w:rsid w:val="00F937C9"/>
    <w:rsid w:val="00F95E13"/>
    <w:rsid w:val="00FA5E5C"/>
    <w:rsid w:val="00FA7DD2"/>
    <w:rsid w:val="00FB7FA2"/>
    <w:rsid w:val="00FC2C46"/>
    <w:rsid w:val="00FC3167"/>
    <w:rsid w:val="00FC3254"/>
    <w:rsid w:val="00FC3D9D"/>
    <w:rsid w:val="00FC4831"/>
    <w:rsid w:val="00FC6CCA"/>
    <w:rsid w:val="00FC7EFA"/>
    <w:rsid w:val="00FD02F2"/>
    <w:rsid w:val="00FD0C00"/>
    <w:rsid w:val="00FD0DB2"/>
    <w:rsid w:val="00FD15C3"/>
    <w:rsid w:val="00FD172E"/>
    <w:rsid w:val="00FD3AB0"/>
    <w:rsid w:val="00FD42FA"/>
    <w:rsid w:val="00FD4347"/>
    <w:rsid w:val="00FD54AA"/>
    <w:rsid w:val="00FD6CAC"/>
    <w:rsid w:val="00FD6FB1"/>
    <w:rsid w:val="00FD7B4A"/>
    <w:rsid w:val="00FE1722"/>
    <w:rsid w:val="00FE5835"/>
    <w:rsid w:val="00FF0823"/>
    <w:rsid w:val="00FF2CC9"/>
    <w:rsid w:val="00FF51DA"/>
    <w:rsid w:val="00FF533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4577"/>
    <o:shapelayout v:ext="edit">
      <o:idmap v:ext="edit" data="1"/>
    </o:shapelayout>
  </w:shapeDefaults>
  <w:decimalSymbol w:val=","/>
  <w:listSeparator w:val=";"/>
  <w14:docId w14:val="44BBBFAF"/>
  <w15:docId w15:val="{8E1D62F2-616B-4951-ABD8-E1532F855F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sr-Latn-RS" w:eastAsia="sr-Latn-R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iPriority="99"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83201"/>
    <w:pPr>
      <w:suppressAutoHyphens/>
    </w:pPr>
    <w:rPr>
      <w:lang w:val="ru-RU" w:eastAsia="ar-SA"/>
    </w:rPr>
  </w:style>
  <w:style w:type="paragraph" w:styleId="Heading1">
    <w:name w:val="heading 1"/>
    <w:basedOn w:val="Normal"/>
    <w:next w:val="Normal"/>
    <w:qFormat/>
    <w:pPr>
      <w:keepNext/>
      <w:widowControl w:val="0"/>
      <w:numPr>
        <w:numId w:val="1"/>
      </w:numPr>
      <w:outlineLvl w:val="0"/>
    </w:pPr>
    <w:rPr>
      <w:rFonts w:ascii="Arial" w:hAnsi="Arial"/>
      <w:b/>
    </w:rPr>
  </w:style>
  <w:style w:type="paragraph" w:styleId="Heading2">
    <w:name w:val="heading 2"/>
    <w:basedOn w:val="Normal"/>
    <w:next w:val="Normal"/>
    <w:qFormat/>
    <w:pPr>
      <w:keepNext/>
      <w:widowControl w:val="0"/>
      <w:numPr>
        <w:ilvl w:val="1"/>
        <w:numId w:val="1"/>
      </w:numPr>
      <w:outlineLvl w:val="1"/>
    </w:pPr>
    <w:rPr>
      <w:rFonts w:ascii="Arial" w:hAnsi="Arial"/>
      <w:b/>
      <w:i/>
      <w:lang w:val="en-US"/>
    </w:rPr>
  </w:style>
  <w:style w:type="paragraph" w:styleId="Heading4">
    <w:name w:val="heading 4"/>
    <w:basedOn w:val="Normal"/>
    <w:next w:val="BodyText"/>
    <w:qFormat/>
    <w:pPr>
      <w:numPr>
        <w:ilvl w:val="3"/>
        <w:numId w:val="1"/>
      </w:numPr>
      <w:spacing w:before="100" w:after="100"/>
      <w:outlineLvl w:val="3"/>
    </w:pPr>
    <w:rPr>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5z0">
    <w:name w:val="WW8Num5z0"/>
    <w:rPr>
      <w:rFonts w:ascii="Symbol" w:hAnsi="Symbol"/>
      <w:sz w:val="20"/>
    </w:rPr>
  </w:style>
  <w:style w:type="character" w:customStyle="1" w:styleId="WW8Num5z1">
    <w:name w:val="WW8Num5z1"/>
    <w:rPr>
      <w:rFonts w:ascii="Courier New" w:hAnsi="Courier New"/>
      <w:sz w:val="20"/>
    </w:rPr>
  </w:style>
  <w:style w:type="character" w:customStyle="1" w:styleId="WW8Num5z2">
    <w:name w:val="WW8Num5z2"/>
    <w:rPr>
      <w:rFonts w:ascii="Wingdings" w:hAnsi="Wingdings"/>
      <w:sz w:val="20"/>
    </w:rPr>
  </w:style>
  <w:style w:type="character" w:customStyle="1" w:styleId="WW8Num7z0">
    <w:name w:val="WW8Num7z0"/>
    <w:rPr>
      <w:rFonts w:ascii="Symbol" w:hAnsi="Symbol"/>
    </w:rPr>
  </w:style>
  <w:style w:type="character" w:customStyle="1" w:styleId="WW8Num7z1">
    <w:name w:val="WW8Num7z1"/>
    <w:rPr>
      <w:rFonts w:ascii="Courier New" w:hAnsi="Courier New" w:cs="Courier New"/>
    </w:rPr>
  </w:style>
  <w:style w:type="character" w:customStyle="1" w:styleId="WW8Num7z2">
    <w:name w:val="WW8Num7z2"/>
    <w:rPr>
      <w:rFonts w:ascii="Wingdings" w:hAnsi="Wingdings"/>
    </w:rPr>
  </w:style>
  <w:style w:type="character" w:customStyle="1" w:styleId="WW8Num8z0">
    <w:name w:val="WW8Num8z0"/>
    <w:rPr>
      <w:i/>
    </w:rPr>
  </w:style>
  <w:style w:type="character" w:customStyle="1" w:styleId="WW8Num9z0">
    <w:name w:val="WW8Num9z0"/>
    <w:rPr>
      <w:rFonts w:ascii="Symbol" w:hAnsi="Symbol"/>
    </w:rPr>
  </w:style>
  <w:style w:type="character" w:customStyle="1" w:styleId="WW8Num9z1">
    <w:name w:val="WW8Num9z1"/>
    <w:rPr>
      <w:rFonts w:ascii="Courier New" w:hAnsi="Courier New" w:cs="Courier New"/>
    </w:rPr>
  </w:style>
  <w:style w:type="character" w:customStyle="1" w:styleId="WW8Num9z2">
    <w:name w:val="WW8Num9z2"/>
    <w:rPr>
      <w:rFonts w:ascii="Wingdings" w:hAnsi="Wingdings"/>
    </w:rPr>
  </w:style>
  <w:style w:type="character" w:customStyle="1" w:styleId="WW8Num10z0">
    <w:name w:val="WW8Num10z0"/>
    <w:rPr>
      <w:rFonts w:ascii="Symbol" w:hAnsi="Symbol"/>
    </w:rPr>
  </w:style>
  <w:style w:type="character" w:customStyle="1" w:styleId="WW8Num10z1">
    <w:name w:val="WW8Num10z1"/>
    <w:rPr>
      <w:rFonts w:ascii="Courier New" w:hAnsi="Courier New" w:cs="Courier New"/>
    </w:rPr>
  </w:style>
  <w:style w:type="character" w:customStyle="1" w:styleId="WW8Num10z2">
    <w:name w:val="WW8Num10z2"/>
    <w:rPr>
      <w:rFonts w:ascii="Wingdings" w:hAnsi="Wingdings"/>
    </w:rPr>
  </w:style>
  <w:style w:type="character" w:customStyle="1" w:styleId="WW8Num12z0">
    <w:name w:val="WW8Num12z0"/>
    <w:rPr>
      <w:rFonts w:ascii="Symbol" w:hAnsi="Symbol"/>
      <w:sz w:val="20"/>
    </w:rPr>
  </w:style>
  <w:style w:type="character" w:customStyle="1" w:styleId="WW8Num12z1">
    <w:name w:val="WW8Num12z1"/>
    <w:rPr>
      <w:rFonts w:ascii="Courier New" w:hAnsi="Courier New"/>
      <w:sz w:val="20"/>
    </w:rPr>
  </w:style>
  <w:style w:type="character" w:customStyle="1" w:styleId="WW8Num12z2">
    <w:name w:val="WW8Num12z2"/>
    <w:rPr>
      <w:rFonts w:ascii="Wingdings" w:hAnsi="Wingdings"/>
      <w:sz w:val="20"/>
    </w:rPr>
  </w:style>
  <w:style w:type="character" w:customStyle="1" w:styleId="WW8Num16z0">
    <w:name w:val="WW8Num16z0"/>
    <w:rPr>
      <w:i/>
    </w:rPr>
  </w:style>
  <w:style w:type="character" w:customStyle="1" w:styleId="WW8Num20z0">
    <w:name w:val="WW8Num20z0"/>
    <w:rPr>
      <w:rFonts w:ascii="Symbol" w:hAnsi="Symbol"/>
    </w:rPr>
  </w:style>
  <w:style w:type="character" w:customStyle="1" w:styleId="WW8Num20z1">
    <w:name w:val="WW8Num20z1"/>
    <w:rPr>
      <w:rFonts w:ascii="Courier New" w:hAnsi="Courier New" w:cs="Courier New"/>
    </w:rPr>
  </w:style>
  <w:style w:type="character" w:customStyle="1" w:styleId="WW8Num20z2">
    <w:name w:val="WW8Num20z2"/>
    <w:rPr>
      <w:rFonts w:ascii="Wingdings" w:hAnsi="Wingdings"/>
    </w:rPr>
  </w:style>
  <w:style w:type="character" w:customStyle="1" w:styleId="WW8Num26z0">
    <w:name w:val="WW8Num26z0"/>
    <w:rPr>
      <w:rFonts w:ascii="Wingdings" w:hAnsi="Wingdings"/>
    </w:rPr>
  </w:style>
  <w:style w:type="character" w:customStyle="1" w:styleId="WW8Num26z1">
    <w:name w:val="WW8Num26z1"/>
    <w:rPr>
      <w:rFonts w:ascii="Courier New" w:hAnsi="Courier New"/>
    </w:rPr>
  </w:style>
  <w:style w:type="character" w:customStyle="1" w:styleId="WW8Num26z3">
    <w:name w:val="WW8Num26z3"/>
    <w:rPr>
      <w:rFonts w:ascii="Symbol" w:hAnsi="Symbol"/>
    </w:rPr>
  </w:style>
  <w:style w:type="character" w:customStyle="1" w:styleId="WW8Num29z0">
    <w:name w:val="WW8Num29z0"/>
    <w:rPr>
      <w:rFonts w:ascii="Symbol" w:hAnsi="Symbol"/>
    </w:rPr>
  </w:style>
  <w:style w:type="character" w:customStyle="1" w:styleId="WW8Num29z1">
    <w:name w:val="WW8Num29z1"/>
    <w:rPr>
      <w:rFonts w:ascii="Courier New" w:hAnsi="Courier New" w:cs="Courier New"/>
    </w:rPr>
  </w:style>
  <w:style w:type="character" w:customStyle="1" w:styleId="WW8Num29z2">
    <w:name w:val="WW8Num29z2"/>
    <w:rPr>
      <w:rFonts w:ascii="Wingdings" w:hAnsi="Wingdings"/>
    </w:rPr>
  </w:style>
  <w:style w:type="character" w:customStyle="1" w:styleId="WW8Num35z0">
    <w:name w:val="WW8Num35z0"/>
    <w:rPr>
      <w:rFonts w:ascii="Symbol" w:hAnsi="Symbol"/>
      <w:sz w:val="20"/>
    </w:rPr>
  </w:style>
  <w:style w:type="character" w:customStyle="1" w:styleId="WW8Num37z0">
    <w:name w:val="WW8Num37z0"/>
    <w:rPr>
      <w:rFonts w:ascii="Symbol" w:hAnsi="Symbol"/>
      <w:sz w:val="20"/>
    </w:rPr>
  </w:style>
  <w:style w:type="character" w:customStyle="1" w:styleId="WW8Num37z1">
    <w:name w:val="WW8Num37z1"/>
    <w:rPr>
      <w:rFonts w:ascii="Courier New" w:hAnsi="Courier New"/>
      <w:sz w:val="20"/>
    </w:rPr>
  </w:style>
  <w:style w:type="character" w:customStyle="1" w:styleId="WW8Num37z2">
    <w:name w:val="WW8Num37z2"/>
    <w:rPr>
      <w:rFonts w:ascii="Wingdings" w:hAnsi="Wingdings"/>
      <w:sz w:val="20"/>
    </w:rPr>
  </w:style>
  <w:style w:type="character" w:customStyle="1" w:styleId="WW8Num39z0">
    <w:name w:val="WW8Num39z0"/>
    <w:rPr>
      <w:rFonts w:ascii="Symbol" w:hAnsi="Symbol"/>
      <w:sz w:val="20"/>
    </w:rPr>
  </w:style>
  <w:style w:type="character" w:customStyle="1" w:styleId="WW8Num39z1">
    <w:name w:val="WW8Num39z1"/>
    <w:rPr>
      <w:rFonts w:ascii="Courier New" w:hAnsi="Courier New"/>
      <w:sz w:val="20"/>
    </w:rPr>
  </w:style>
  <w:style w:type="character" w:customStyle="1" w:styleId="WW8Num39z2">
    <w:name w:val="WW8Num39z2"/>
    <w:rPr>
      <w:rFonts w:ascii="Wingdings" w:hAnsi="Wingdings"/>
      <w:sz w:val="20"/>
    </w:rPr>
  </w:style>
  <w:style w:type="character" w:customStyle="1" w:styleId="WW8NumSt11z0">
    <w:name w:val="WW8NumSt11z0"/>
    <w:rPr>
      <w:rFonts w:ascii="Symbol" w:hAnsi="Symbol"/>
    </w:rPr>
  </w:style>
  <w:style w:type="character" w:styleId="PageNumber">
    <w:name w:val="page number"/>
    <w:basedOn w:val="DefaultParagraphFont"/>
  </w:style>
  <w:style w:type="character" w:styleId="Strong">
    <w:name w:val="Strong"/>
    <w:qFormat/>
    <w:rPr>
      <w:b/>
      <w:bCs/>
    </w:rPr>
  </w:style>
  <w:style w:type="character" w:styleId="Hyperlink">
    <w:name w:val="Hyperlink"/>
    <w:rPr>
      <w:color w:val="0000FF"/>
      <w:u w:val="single"/>
    </w:rPr>
  </w:style>
  <w:style w:type="character" w:styleId="FollowedHyperlink">
    <w:name w:val="FollowedHyperlink"/>
    <w:rPr>
      <w:color w:val="800080"/>
      <w:u w:val="single"/>
    </w:rPr>
  </w:style>
  <w:style w:type="character" w:customStyle="1" w:styleId="Para1Car">
    <w:name w:val="Para1 Car"/>
    <w:rPr>
      <w:rFonts w:ascii="Arial" w:hAnsi="Arial" w:cs="Angsana New"/>
      <w:sz w:val="18"/>
      <w:szCs w:val="18"/>
      <w:lang w:val="en-US" w:eastAsia="ar-SA" w:bidi="ar-SA"/>
    </w:rPr>
  </w:style>
  <w:style w:type="character" w:customStyle="1" w:styleId="orange">
    <w:name w:val="orange"/>
    <w:basedOn w:val="DefaultParagraphFont"/>
  </w:style>
  <w:style w:type="character" w:customStyle="1" w:styleId="subhead666666">
    <w:name w:val="subhead666666"/>
    <w:basedOn w:val="DefaultParagraphFont"/>
  </w:style>
  <w:style w:type="character" w:customStyle="1" w:styleId="maincontenttext">
    <w:name w:val="maincontenttext"/>
    <w:basedOn w:val="DefaultParagraphFont"/>
  </w:style>
  <w:style w:type="character" w:customStyle="1" w:styleId="maincontenttitle">
    <w:name w:val="maincontenttitle"/>
    <w:basedOn w:val="DefaultParagraphFont"/>
  </w:style>
  <w:style w:type="paragraph" w:customStyle="1" w:styleId="Heading">
    <w:name w:val="Heading"/>
    <w:basedOn w:val="Normal"/>
    <w:next w:val="BodyText"/>
    <w:pPr>
      <w:keepNext/>
      <w:spacing w:before="240" w:after="120"/>
    </w:pPr>
    <w:rPr>
      <w:rFonts w:ascii="Arial" w:eastAsia="Lucida Sans Unicode" w:hAnsi="Arial" w:cs="Tahoma"/>
      <w:sz w:val="28"/>
      <w:szCs w:val="28"/>
    </w:rPr>
  </w:style>
  <w:style w:type="paragraph" w:styleId="BodyText">
    <w:name w:val="Body Text"/>
    <w:basedOn w:val="Normal"/>
    <w:pPr>
      <w:spacing w:after="120"/>
    </w:pPr>
  </w:style>
  <w:style w:type="paragraph" w:styleId="List">
    <w:name w:val="List"/>
    <w:basedOn w:val="BodyText"/>
    <w:rPr>
      <w:rFonts w:cs="Tahoma"/>
    </w:rPr>
  </w:style>
  <w:style w:type="paragraph" w:styleId="Caption">
    <w:name w:val="caption"/>
    <w:basedOn w:val="Normal"/>
    <w:qFormat/>
    <w:pPr>
      <w:suppressLineNumbers/>
      <w:spacing w:before="120" w:after="120"/>
    </w:pPr>
    <w:rPr>
      <w:rFonts w:cs="Tahoma"/>
      <w:i/>
      <w:iCs/>
      <w:sz w:val="24"/>
      <w:szCs w:val="24"/>
    </w:rPr>
  </w:style>
  <w:style w:type="paragraph" w:customStyle="1" w:styleId="Index">
    <w:name w:val="Index"/>
    <w:basedOn w:val="Normal"/>
    <w:pPr>
      <w:suppressLineNumbers/>
    </w:pPr>
    <w:rPr>
      <w:rFonts w:cs="Tahoma"/>
    </w:rPr>
  </w:style>
  <w:style w:type="paragraph" w:styleId="BodyTextIndent">
    <w:name w:val="Body Text Indent"/>
    <w:basedOn w:val="Normal"/>
    <w:pPr>
      <w:widowControl w:val="0"/>
      <w:ind w:left="220" w:hanging="220"/>
    </w:pPr>
    <w:rPr>
      <w:rFonts w:ascii="Arial" w:hAnsi="Arial"/>
    </w:rPr>
  </w:style>
  <w:style w:type="paragraph" w:styleId="Footer">
    <w:name w:val="footer"/>
    <w:basedOn w:val="Normal"/>
    <w:pPr>
      <w:tabs>
        <w:tab w:val="center" w:pos="4153"/>
        <w:tab w:val="right" w:pos="8306"/>
      </w:tabs>
    </w:pPr>
  </w:style>
  <w:style w:type="paragraph" w:styleId="Header">
    <w:name w:val="header"/>
    <w:basedOn w:val="Normal"/>
    <w:pPr>
      <w:tabs>
        <w:tab w:val="center" w:pos="4153"/>
        <w:tab w:val="right" w:pos="8306"/>
      </w:tabs>
    </w:pPr>
  </w:style>
  <w:style w:type="paragraph" w:styleId="PlainText">
    <w:name w:val="Plain Text"/>
    <w:basedOn w:val="Normal"/>
    <w:link w:val="PlainTextChar"/>
    <w:pPr>
      <w:widowControl w:val="0"/>
    </w:pPr>
    <w:rPr>
      <w:rFonts w:ascii="Courier New" w:hAnsi="Courier New"/>
    </w:rPr>
  </w:style>
  <w:style w:type="paragraph" w:styleId="BalloonText">
    <w:name w:val="Balloon Text"/>
    <w:basedOn w:val="Normal"/>
    <w:rPr>
      <w:rFonts w:ascii="Tahoma" w:hAnsi="Tahoma" w:cs="Tahoma"/>
      <w:sz w:val="16"/>
      <w:szCs w:val="16"/>
    </w:rPr>
  </w:style>
  <w:style w:type="paragraph" w:styleId="DocumentMap">
    <w:name w:val="Document Map"/>
    <w:basedOn w:val="Normal"/>
    <w:pPr>
      <w:shd w:val="clear" w:color="auto" w:fill="000080"/>
    </w:pPr>
    <w:rPr>
      <w:rFonts w:ascii="Tahoma" w:hAnsi="Tahoma" w:cs="Tahoma"/>
    </w:rPr>
  </w:style>
  <w:style w:type="paragraph" w:customStyle="1" w:styleId="Universaldokument">
    <w:name w:val="Universaldokument"/>
    <w:basedOn w:val="Normal"/>
    <w:pPr>
      <w:tabs>
        <w:tab w:val="left" w:pos="993"/>
        <w:tab w:val="decimal" w:pos="7655"/>
        <w:tab w:val="decimal" w:pos="9073"/>
      </w:tabs>
    </w:pPr>
    <w:rPr>
      <w:rFonts w:ascii="Arial" w:hAnsi="Arial"/>
      <w:color w:val="000080"/>
    </w:rPr>
  </w:style>
  <w:style w:type="paragraph" w:customStyle="1" w:styleId="Angebotstext">
    <w:name w:val="Angebotstext"/>
    <w:basedOn w:val="Normal"/>
    <w:pPr>
      <w:tabs>
        <w:tab w:val="left" w:pos="993"/>
        <w:tab w:val="decimal" w:pos="7655"/>
        <w:tab w:val="decimal" w:pos="9073"/>
      </w:tabs>
      <w:jc w:val="both"/>
    </w:pPr>
    <w:rPr>
      <w:rFonts w:ascii="Arial" w:hAnsi="Arial"/>
      <w:b/>
      <w:color w:val="000080"/>
    </w:rPr>
  </w:style>
  <w:style w:type="paragraph" w:customStyle="1" w:styleId="Para1">
    <w:name w:val="Para1"/>
    <w:basedOn w:val="Normal"/>
    <w:pPr>
      <w:spacing w:before="40"/>
      <w:ind w:left="992"/>
      <w:jc w:val="both"/>
    </w:pPr>
    <w:rPr>
      <w:rFonts w:ascii="Arial" w:hAnsi="Arial" w:cs="Angsana New"/>
      <w:sz w:val="18"/>
      <w:szCs w:val="18"/>
      <w:lang w:val="en-US"/>
    </w:rPr>
  </w:style>
  <w:style w:type="paragraph" w:styleId="NormalWeb">
    <w:name w:val="Normal (Web)"/>
    <w:basedOn w:val="Normal"/>
    <w:pPr>
      <w:spacing w:before="100" w:after="100"/>
    </w:pPr>
    <w:rPr>
      <w:sz w:val="24"/>
      <w:szCs w:val="24"/>
    </w:rPr>
  </w:style>
  <w:style w:type="paragraph" w:customStyle="1" w:styleId="noprint">
    <w:name w:val="noprint"/>
    <w:basedOn w:val="Normal"/>
    <w:pPr>
      <w:spacing w:before="100" w:after="100"/>
    </w:pPr>
    <w:rPr>
      <w:sz w:val="24"/>
      <w:szCs w:val="24"/>
    </w:rPr>
  </w:style>
  <w:style w:type="paragraph" w:customStyle="1" w:styleId="FloatingText">
    <w:name w:val="Floating Text"/>
    <w:basedOn w:val="Normal"/>
    <w:pPr>
      <w:spacing w:before="40" w:after="40"/>
    </w:pPr>
    <w:rPr>
      <w:rFonts w:ascii="Arial" w:hAnsi="Arial"/>
      <w:lang w:val="en-US"/>
    </w:rPr>
  </w:style>
  <w:style w:type="paragraph" w:customStyle="1" w:styleId="Spiegelstrich">
    <w:name w:val="Spiegelstrich"/>
    <w:basedOn w:val="Normal"/>
    <w:pPr>
      <w:numPr>
        <w:numId w:val="4"/>
      </w:numPr>
      <w:spacing w:after="60"/>
    </w:pPr>
    <w:rPr>
      <w:rFonts w:ascii="Arial" w:hAnsi="Arial"/>
      <w:lang w:val="en-US"/>
    </w:rPr>
  </w:style>
  <w:style w:type="paragraph" w:styleId="BodyText3">
    <w:name w:val="Body Text 3"/>
    <w:basedOn w:val="Normal"/>
    <w:pPr>
      <w:jc w:val="both"/>
    </w:pPr>
    <w:rPr>
      <w:sz w:val="22"/>
      <w:lang w:val="en-US"/>
    </w:rPr>
  </w:style>
  <w:style w:type="paragraph" w:customStyle="1" w:styleId="TableContents">
    <w:name w:val="Table Contents"/>
    <w:basedOn w:val="Normal"/>
    <w:pPr>
      <w:suppressLineNumbers/>
    </w:pPr>
  </w:style>
  <w:style w:type="paragraph" w:customStyle="1" w:styleId="TableHeading">
    <w:name w:val="Table Heading"/>
    <w:basedOn w:val="TableContents"/>
    <w:pPr>
      <w:jc w:val="center"/>
    </w:pPr>
    <w:rPr>
      <w:b/>
      <w:bCs/>
    </w:rPr>
  </w:style>
  <w:style w:type="paragraph" w:customStyle="1" w:styleId="Framecontents">
    <w:name w:val="Frame contents"/>
    <w:basedOn w:val="BodyText"/>
  </w:style>
  <w:style w:type="table" w:styleId="TableGrid">
    <w:name w:val="Table Grid"/>
    <w:basedOn w:val="TableNormal"/>
    <w:rsid w:val="002511E4"/>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A44A84"/>
    <w:pPr>
      <w:suppressAutoHyphens w:val="0"/>
      <w:spacing w:after="200"/>
      <w:ind w:left="720"/>
      <w:contextualSpacing/>
    </w:pPr>
    <w:rPr>
      <w:rFonts w:ascii="Calibri" w:eastAsia="Calibri" w:hAnsi="Calibri"/>
      <w:sz w:val="22"/>
      <w:szCs w:val="22"/>
      <w:lang w:val="en-US" w:eastAsia="en-US"/>
    </w:rPr>
  </w:style>
  <w:style w:type="paragraph" w:customStyle="1" w:styleId="CharCharCharChar">
    <w:name w:val="Знак Знак Char Char Знак Знак Char Char"/>
    <w:basedOn w:val="Normal"/>
    <w:rsid w:val="002C43ED"/>
    <w:pPr>
      <w:suppressAutoHyphens w:val="0"/>
      <w:spacing w:after="160" w:line="240" w:lineRule="exact"/>
    </w:pPr>
    <w:rPr>
      <w:rFonts w:ascii="Symbol" w:eastAsia="Calibri" w:hAnsi="Symbol" w:cs="Calibri"/>
      <w:lang w:val="en-US" w:eastAsia="en-US"/>
    </w:rPr>
  </w:style>
  <w:style w:type="character" w:customStyle="1" w:styleId="hps">
    <w:name w:val="hps"/>
    <w:rsid w:val="00EB02E8"/>
  </w:style>
  <w:style w:type="paragraph" w:styleId="NoSpacing">
    <w:name w:val="No Spacing"/>
    <w:uiPriority w:val="1"/>
    <w:qFormat/>
    <w:rsid w:val="00C2329E"/>
    <w:pPr>
      <w:suppressAutoHyphens/>
    </w:pPr>
    <w:rPr>
      <w:lang w:val="ru-RU" w:eastAsia="ar-SA"/>
    </w:rPr>
  </w:style>
  <w:style w:type="character" w:customStyle="1" w:styleId="shorttext">
    <w:name w:val="short_text"/>
    <w:rsid w:val="00344149"/>
  </w:style>
  <w:style w:type="character" w:customStyle="1" w:styleId="ListParagraphChar">
    <w:name w:val="List Paragraph Char"/>
    <w:link w:val="ListParagraph"/>
    <w:uiPriority w:val="34"/>
    <w:locked/>
    <w:rsid w:val="00662F38"/>
    <w:rPr>
      <w:rFonts w:ascii="Calibri" w:eastAsia="Calibri" w:hAnsi="Calibri"/>
      <w:sz w:val="22"/>
      <w:szCs w:val="22"/>
    </w:rPr>
  </w:style>
  <w:style w:type="paragraph" w:styleId="NormalIndent">
    <w:name w:val="Normal Indent"/>
    <w:basedOn w:val="Normal"/>
    <w:uiPriority w:val="99"/>
    <w:rsid w:val="00A44F65"/>
    <w:pPr>
      <w:suppressAutoHyphens w:val="0"/>
      <w:ind w:left="720"/>
      <w:jc w:val="both"/>
    </w:pPr>
    <w:rPr>
      <w:rFonts w:ascii="Arial" w:hAnsi="Arial" w:cs="Arial"/>
      <w:sz w:val="22"/>
      <w:szCs w:val="22"/>
      <w:lang w:val="en-US" w:eastAsia="ru-RU"/>
    </w:rPr>
  </w:style>
  <w:style w:type="paragraph" w:customStyle="1" w:styleId="2">
    <w:name w:val="Знак Знак2"/>
    <w:basedOn w:val="Normal"/>
    <w:rsid w:val="003B7E28"/>
    <w:pPr>
      <w:suppressAutoHyphens w:val="0"/>
      <w:spacing w:after="160" w:line="240" w:lineRule="exact"/>
    </w:pPr>
    <w:rPr>
      <w:rFonts w:ascii="Symbol" w:eastAsia="Calibri" w:hAnsi="Symbol" w:cs="Calibri"/>
      <w:lang w:val="en-US" w:eastAsia="en-US"/>
    </w:rPr>
  </w:style>
  <w:style w:type="character" w:customStyle="1" w:styleId="PlainTextChar">
    <w:name w:val="Plain Text Char"/>
    <w:link w:val="PlainText"/>
    <w:rsid w:val="00DD04B3"/>
    <w:rPr>
      <w:rFonts w:ascii="Courier New" w:hAnsi="Courier New"/>
      <w:lang w:val="ru-RU" w:eastAsia="ar-SA"/>
    </w:rPr>
  </w:style>
  <w:style w:type="character" w:styleId="CommentReference">
    <w:name w:val="annotation reference"/>
    <w:basedOn w:val="DefaultParagraphFont"/>
    <w:semiHidden/>
    <w:unhideWhenUsed/>
    <w:rsid w:val="00FD7B4A"/>
    <w:rPr>
      <w:sz w:val="16"/>
      <w:szCs w:val="16"/>
    </w:rPr>
  </w:style>
  <w:style w:type="paragraph" w:styleId="CommentText">
    <w:name w:val="annotation text"/>
    <w:basedOn w:val="Normal"/>
    <w:link w:val="CommentTextChar"/>
    <w:unhideWhenUsed/>
    <w:rsid w:val="00FD7B4A"/>
  </w:style>
  <w:style w:type="character" w:customStyle="1" w:styleId="CommentTextChar">
    <w:name w:val="Comment Text Char"/>
    <w:basedOn w:val="DefaultParagraphFont"/>
    <w:link w:val="CommentText"/>
    <w:rsid w:val="00FD7B4A"/>
    <w:rPr>
      <w:lang w:val="ru-RU" w:eastAsia="ar-SA"/>
    </w:rPr>
  </w:style>
  <w:style w:type="paragraph" w:styleId="CommentSubject">
    <w:name w:val="annotation subject"/>
    <w:basedOn w:val="CommentText"/>
    <w:next w:val="CommentText"/>
    <w:link w:val="CommentSubjectChar"/>
    <w:semiHidden/>
    <w:unhideWhenUsed/>
    <w:rsid w:val="00FD7B4A"/>
    <w:rPr>
      <w:b/>
      <w:bCs/>
    </w:rPr>
  </w:style>
  <w:style w:type="character" w:customStyle="1" w:styleId="CommentSubjectChar">
    <w:name w:val="Comment Subject Char"/>
    <w:basedOn w:val="CommentTextChar"/>
    <w:link w:val="CommentSubject"/>
    <w:semiHidden/>
    <w:rsid w:val="00FD7B4A"/>
    <w:rPr>
      <w:b/>
      <w:bCs/>
      <w:lang w:val="ru-RU" w:eastAsia="ar-SA"/>
    </w:rPr>
  </w:style>
  <w:style w:type="character" w:styleId="FootnoteReference">
    <w:name w:val="footnote reference"/>
    <w:rsid w:val="00232D60"/>
    <w:rPr>
      <w:vertAlign w:val="superscript"/>
    </w:rPr>
  </w:style>
  <w:style w:type="character" w:customStyle="1" w:styleId="tlid-translation">
    <w:name w:val="tlid-translation"/>
    <w:basedOn w:val="DefaultParagraphFont"/>
    <w:rsid w:val="009C578A"/>
  </w:style>
  <w:style w:type="table" w:customStyle="1" w:styleId="TableGrid0">
    <w:name w:val="TableGrid"/>
    <w:rsid w:val="006D1332"/>
    <w:rPr>
      <w:rFonts w:asciiTheme="minorHAnsi" w:eastAsiaTheme="minorEastAsia" w:hAnsiTheme="minorHAnsi" w:cstheme="minorBidi"/>
      <w:sz w:val="22"/>
      <w:szCs w:val="22"/>
      <w:lang w:val="sr-Latn-BA" w:eastAsia="sr-Latn-BA"/>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452701">
      <w:bodyDiv w:val="1"/>
      <w:marLeft w:val="0"/>
      <w:marRight w:val="0"/>
      <w:marTop w:val="0"/>
      <w:marBottom w:val="0"/>
      <w:divBdr>
        <w:top w:val="none" w:sz="0" w:space="0" w:color="auto"/>
        <w:left w:val="none" w:sz="0" w:space="0" w:color="auto"/>
        <w:bottom w:val="none" w:sz="0" w:space="0" w:color="auto"/>
        <w:right w:val="none" w:sz="0" w:space="0" w:color="auto"/>
      </w:divBdr>
    </w:div>
    <w:div w:id="136341386">
      <w:bodyDiv w:val="1"/>
      <w:marLeft w:val="0"/>
      <w:marRight w:val="0"/>
      <w:marTop w:val="0"/>
      <w:marBottom w:val="0"/>
      <w:divBdr>
        <w:top w:val="none" w:sz="0" w:space="0" w:color="auto"/>
        <w:left w:val="none" w:sz="0" w:space="0" w:color="auto"/>
        <w:bottom w:val="none" w:sz="0" w:space="0" w:color="auto"/>
        <w:right w:val="none" w:sz="0" w:space="0" w:color="auto"/>
      </w:divBdr>
    </w:div>
    <w:div w:id="147673350">
      <w:bodyDiv w:val="1"/>
      <w:marLeft w:val="0"/>
      <w:marRight w:val="0"/>
      <w:marTop w:val="0"/>
      <w:marBottom w:val="0"/>
      <w:divBdr>
        <w:top w:val="none" w:sz="0" w:space="0" w:color="auto"/>
        <w:left w:val="none" w:sz="0" w:space="0" w:color="auto"/>
        <w:bottom w:val="none" w:sz="0" w:space="0" w:color="auto"/>
        <w:right w:val="none" w:sz="0" w:space="0" w:color="auto"/>
      </w:divBdr>
    </w:div>
    <w:div w:id="153105321">
      <w:bodyDiv w:val="1"/>
      <w:marLeft w:val="0"/>
      <w:marRight w:val="0"/>
      <w:marTop w:val="0"/>
      <w:marBottom w:val="0"/>
      <w:divBdr>
        <w:top w:val="none" w:sz="0" w:space="0" w:color="auto"/>
        <w:left w:val="none" w:sz="0" w:space="0" w:color="auto"/>
        <w:bottom w:val="none" w:sz="0" w:space="0" w:color="auto"/>
        <w:right w:val="none" w:sz="0" w:space="0" w:color="auto"/>
      </w:divBdr>
    </w:div>
    <w:div w:id="282808525">
      <w:bodyDiv w:val="1"/>
      <w:marLeft w:val="0"/>
      <w:marRight w:val="0"/>
      <w:marTop w:val="0"/>
      <w:marBottom w:val="0"/>
      <w:divBdr>
        <w:top w:val="none" w:sz="0" w:space="0" w:color="auto"/>
        <w:left w:val="none" w:sz="0" w:space="0" w:color="auto"/>
        <w:bottom w:val="none" w:sz="0" w:space="0" w:color="auto"/>
        <w:right w:val="none" w:sz="0" w:space="0" w:color="auto"/>
      </w:divBdr>
    </w:div>
    <w:div w:id="314144463">
      <w:bodyDiv w:val="1"/>
      <w:marLeft w:val="0"/>
      <w:marRight w:val="0"/>
      <w:marTop w:val="0"/>
      <w:marBottom w:val="0"/>
      <w:divBdr>
        <w:top w:val="none" w:sz="0" w:space="0" w:color="auto"/>
        <w:left w:val="none" w:sz="0" w:space="0" w:color="auto"/>
        <w:bottom w:val="none" w:sz="0" w:space="0" w:color="auto"/>
        <w:right w:val="none" w:sz="0" w:space="0" w:color="auto"/>
      </w:divBdr>
    </w:div>
    <w:div w:id="330183378">
      <w:bodyDiv w:val="1"/>
      <w:marLeft w:val="0"/>
      <w:marRight w:val="0"/>
      <w:marTop w:val="0"/>
      <w:marBottom w:val="0"/>
      <w:divBdr>
        <w:top w:val="none" w:sz="0" w:space="0" w:color="auto"/>
        <w:left w:val="none" w:sz="0" w:space="0" w:color="auto"/>
        <w:bottom w:val="none" w:sz="0" w:space="0" w:color="auto"/>
        <w:right w:val="none" w:sz="0" w:space="0" w:color="auto"/>
      </w:divBdr>
    </w:div>
    <w:div w:id="402681103">
      <w:bodyDiv w:val="1"/>
      <w:marLeft w:val="0"/>
      <w:marRight w:val="0"/>
      <w:marTop w:val="0"/>
      <w:marBottom w:val="0"/>
      <w:divBdr>
        <w:top w:val="none" w:sz="0" w:space="0" w:color="auto"/>
        <w:left w:val="none" w:sz="0" w:space="0" w:color="auto"/>
        <w:bottom w:val="none" w:sz="0" w:space="0" w:color="auto"/>
        <w:right w:val="none" w:sz="0" w:space="0" w:color="auto"/>
      </w:divBdr>
    </w:div>
    <w:div w:id="475995644">
      <w:bodyDiv w:val="1"/>
      <w:marLeft w:val="0"/>
      <w:marRight w:val="0"/>
      <w:marTop w:val="0"/>
      <w:marBottom w:val="0"/>
      <w:divBdr>
        <w:top w:val="none" w:sz="0" w:space="0" w:color="auto"/>
        <w:left w:val="none" w:sz="0" w:space="0" w:color="auto"/>
        <w:bottom w:val="none" w:sz="0" w:space="0" w:color="auto"/>
        <w:right w:val="none" w:sz="0" w:space="0" w:color="auto"/>
      </w:divBdr>
    </w:div>
    <w:div w:id="526406473">
      <w:bodyDiv w:val="1"/>
      <w:marLeft w:val="0"/>
      <w:marRight w:val="0"/>
      <w:marTop w:val="0"/>
      <w:marBottom w:val="0"/>
      <w:divBdr>
        <w:top w:val="none" w:sz="0" w:space="0" w:color="auto"/>
        <w:left w:val="none" w:sz="0" w:space="0" w:color="auto"/>
        <w:bottom w:val="none" w:sz="0" w:space="0" w:color="auto"/>
        <w:right w:val="none" w:sz="0" w:space="0" w:color="auto"/>
      </w:divBdr>
    </w:div>
    <w:div w:id="680621328">
      <w:bodyDiv w:val="1"/>
      <w:marLeft w:val="0"/>
      <w:marRight w:val="0"/>
      <w:marTop w:val="0"/>
      <w:marBottom w:val="0"/>
      <w:divBdr>
        <w:top w:val="none" w:sz="0" w:space="0" w:color="auto"/>
        <w:left w:val="none" w:sz="0" w:space="0" w:color="auto"/>
        <w:bottom w:val="none" w:sz="0" w:space="0" w:color="auto"/>
        <w:right w:val="none" w:sz="0" w:space="0" w:color="auto"/>
      </w:divBdr>
    </w:div>
    <w:div w:id="685640706">
      <w:bodyDiv w:val="1"/>
      <w:marLeft w:val="0"/>
      <w:marRight w:val="0"/>
      <w:marTop w:val="0"/>
      <w:marBottom w:val="0"/>
      <w:divBdr>
        <w:top w:val="none" w:sz="0" w:space="0" w:color="auto"/>
        <w:left w:val="none" w:sz="0" w:space="0" w:color="auto"/>
        <w:bottom w:val="none" w:sz="0" w:space="0" w:color="auto"/>
        <w:right w:val="none" w:sz="0" w:space="0" w:color="auto"/>
      </w:divBdr>
    </w:div>
    <w:div w:id="704135274">
      <w:bodyDiv w:val="1"/>
      <w:marLeft w:val="0"/>
      <w:marRight w:val="0"/>
      <w:marTop w:val="0"/>
      <w:marBottom w:val="0"/>
      <w:divBdr>
        <w:top w:val="none" w:sz="0" w:space="0" w:color="auto"/>
        <w:left w:val="none" w:sz="0" w:space="0" w:color="auto"/>
        <w:bottom w:val="none" w:sz="0" w:space="0" w:color="auto"/>
        <w:right w:val="none" w:sz="0" w:space="0" w:color="auto"/>
      </w:divBdr>
    </w:div>
    <w:div w:id="727142704">
      <w:bodyDiv w:val="1"/>
      <w:marLeft w:val="0"/>
      <w:marRight w:val="0"/>
      <w:marTop w:val="0"/>
      <w:marBottom w:val="0"/>
      <w:divBdr>
        <w:top w:val="none" w:sz="0" w:space="0" w:color="auto"/>
        <w:left w:val="none" w:sz="0" w:space="0" w:color="auto"/>
        <w:bottom w:val="none" w:sz="0" w:space="0" w:color="auto"/>
        <w:right w:val="none" w:sz="0" w:space="0" w:color="auto"/>
      </w:divBdr>
    </w:div>
    <w:div w:id="754471260">
      <w:bodyDiv w:val="1"/>
      <w:marLeft w:val="0"/>
      <w:marRight w:val="0"/>
      <w:marTop w:val="0"/>
      <w:marBottom w:val="0"/>
      <w:divBdr>
        <w:top w:val="none" w:sz="0" w:space="0" w:color="auto"/>
        <w:left w:val="none" w:sz="0" w:space="0" w:color="auto"/>
        <w:bottom w:val="none" w:sz="0" w:space="0" w:color="auto"/>
        <w:right w:val="none" w:sz="0" w:space="0" w:color="auto"/>
      </w:divBdr>
    </w:div>
    <w:div w:id="755630968">
      <w:bodyDiv w:val="1"/>
      <w:marLeft w:val="0"/>
      <w:marRight w:val="0"/>
      <w:marTop w:val="0"/>
      <w:marBottom w:val="0"/>
      <w:divBdr>
        <w:top w:val="none" w:sz="0" w:space="0" w:color="auto"/>
        <w:left w:val="none" w:sz="0" w:space="0" w:color="auto"/>
        <w:bottom w:val="none" w:sz="0" w:space="0" w:color="auto"/>
        <w:right w:val="none" w:sz="0" w:space="0" w:color="auto"/>
      </w:divBdr>
    </w:div>
    <w:div w:id="791509803">
      <w:bodyDiv w:val="1"/>
      <w:marLeft w:val="0"/>
      <w:marRight w:val="0"/>
      <w:marTop w:val="0"/>
      <w:marBottom w:val="0"/>
      <w:divBdr>
        <w:top w:val="none" w:sz="0" w:space="0" w:color="auto"/>
        <w:left w:val="none" w:sz="0" w:space="0" w:color="auto"/>
        <w:bottom w:val="none" w:sz="0" w:space="0" w:color="auto"/>
        <w:right w:val="none" w:sz="0" w:space="0" w:color="auto"/>
      </w:divBdr>
      <w:divsChild>
        <w:div w:id="14311338">
          <w:marLeft w:val="0"/>
          <w:marRight w:val="0"/>
          <w:marTop w:val="0"/>
          <w:marBottom w:val="0"/>
          <w:divBdr>
            <w:top w:val="none" w:sz="0" w:space="0" w:color="auto"/>
            <w:left w:val="none" w:sz="0" w:space="0" w:color="auto"/>
            <w:bottom w:val="none" w:sz="0" w:space="0" w:color="auto"/>
            <w:right w:val="none" w:sz="0" w:space="0" w:color="auto"/>
          </w:divBdr>
          <w:divsChild>
            <w:div w:id="1105154377">
              <w:marLeft w:val="0"/>
              <w:marRight w:val="0"/>
              <w:marTop w:val="0"/>
              <w:marBottom w:val="0"/>
              <w:divBdr>
                <w:top w:val="none" w:sz="0" w:space="0" w:color="auto"/>
                <w:left w:val="none" w:sz="0" w:space="0" w:color="auto"/>
                <w:bottom w:val="none" w:sz="0" w:space="0" w:color="auto"/>
                <w:right w:val="none" w:sz="0" w:space="0" w:color="auto"/>
              </w:divBdr>
              <w:divsChild>
                <w:div w:id="1178425675">
                  <w:marLeft w:val="0"/>
                  <w:marRight w:val="0"/>
                  <w:marTop w:val="0"/>
                  <w:marBottom w:val="0"/>
                  <w:divBdr>
                    <w:top w:val="none" w:sz="0" w:space="0" w:color="auto"/>
                    <w:left w:val="none" w:sz="0" w:space="0" w:color="auto"/>
                    <w:bottom w:val="none" w:sz="0" w:space="0" w:color="auto"/>
                    <w:right w:val="none" w:sz="0" w:space="0" w:color="auto"/>
                  </w:divBdr>
                  <w:divsChild>
                    <w:div w:id="1521894236">
                      <w:marLeft w:val="0"/>
                      <w:marRight w:val="0"/>
                      <w:marTop w:val="0"/>
                      <w:marBottom w:val="0"/>
                      <w:divBdr>
                        <w:top w:val="none" w:sz="0" w:space="0" w:color="auto"/>
                        <w:left w:val="none" w:sz="0" w:space="0" w:color="auto"/>
                        <w:bottom w:val="none" w:sz="0" w:space="0" w:color="auto"/>
                        <w:right w:val="none" w:sz="0" w:space="0" w:color="auto"/>
                      </w:divBdr>
                      <w:divsChild>
                        <w:div w:id="1873298586">
                          <w:marLeft w:val="0"/>
                          <w:marRight w:val="0"/>
                          <w:marTop w:val="0"/>
                          <w:marBottom w:val="0"/>
                          <w:divBdr>
                            <w:top w:val="none" w:sz="0" w:space="0" w:color="auto"/>
                            <w:left w:val="none" w:sz="0" w:space="0" w:color="auto"/>
                            <w:bottom w:val="none" w:sz="0" w:space="0" w:color="auto"/>
                            <w:right w:val="none" w:sz="0" w:space="0" w:color="auto"/>
                          </w:divBdr>
                          <w:divsChild>
                            <w:div w:id="672729175">
                              <w:marLeft w:val="0"/>
                              <w:marRight w:val="0"/>
                              <w:marTop w:val="0"/>
                              <w:marBottom w:val="0"/>
                              <w:divBdr>
                                <w:top w:val="none" w:sz="0" w:space="0" w:color="auto"/>
                                <w:left w:val="none" w:sz="0" w:space="0" w:color="auto"/>
                                <w:bottom w:val="none" w:sz="0" w:space="0" w:color="auto"/>
                                <w:right w:val="none" w:sz="0" w:space="0" w:color="auto"/>
                              </w:divBdr>
                              <w:divsChild>
                                <w:div w:id="1724868806">
                                  <w:marLeft w:val="0"/>
                                  <w:marRight w:val="0"/>
                                  <w:marTop w:val="0"/>
                                  <w:marBottom w:val="0"/>
                                  <w:divBdr>
                                    <w:top w:val="none" w:sz="0" w:space="0" w:color="auto"/>
                                    <w:left w:val="none" w:sz="0" w:space="0" w:color="auto"/>
                                    <w:bottom w:val="none" w:sz="0" w:space="0" w:color="auto"/>
                                    <w:right w:val="none" w:sz="0" w:space="0" w:color="auto"/>
                                  </w:divBdr>
                                  <w:divsChild>
                                    <w:div w:id="2039355666">
                                      <w:marLeft w:val="60"/>
                                      <w:marRight w:val="0"/>
                                      <w:marTop w:val="0"/>
                                      <w:marBottom w:val="0"/>
                                      <w:divBdr>
                                        <w:top w:val="none" w:sz="0" w:space="0" w:color="auto"/>
                                        <w:left w:val="none" w:sz="0" w:space="0" w:color="auto"/>
                                        <w:bottom w:val="none" w:sz="0" w:space="0" w:color="auto"/>
                                        <w:right w:val="none" w:sz="0" w:space="0" w:color="auto"/>
                                      </w:divBdr>
                                      <w:divsChild>
                                        <w:div w:id="711343528">
                                          <w:marLeft w:val="0"/>
                                          <w:marRight w:val="0"/>
                                          <w:marTop w:val="0"/>
                                          <w:marBottom w:val="0"/>
                                          <w:divBdr>
                                            <w:top w:val="none" w:sz="0" w:space="0" w:color="auto"/>
                                            <w:left w:val="none" w:sz="0" w:space="0" w:color="auto"/>
                                            <w:bottom w:val="none" w:sz="0" w:space="0" w:color="auto"/>
                                            <w:right w:val="none" w:sz="0" w:space="0" w:color="auto"/>
                                          </w:divBdr>
                                          <w:divsChild>
                                            <w:div w:id="1749645124">
                                              <w:marLeft w:val="0"/>
                                              <w:marRight w:val="0"/>
                                              <w:marTop w:val="0"/>
                                              <w:marBottom w:val="120"/>
                                              <w:divBdr>
                                                <w:top w:val="single" w:sz="6" w:space="0" w:color="F5F5F5"/>
                                                <w:left w:val="single" w:sz="6" w:space="0" w:color="F5F5F5"/>
                                                <w:bottom w:val="single" w:sz="6" w:space="0" w:color="F5F5F5"/>
                                                <w:right w:val="single" w:sz="6" w:space="0" w:color="F5F5F5"/>
                                              </w:divBdr>
                                              <w:divsChild>
                                                <w:div w:id="1507671888">
                                                  <w:marLeft w:val="0"/>
                                                  <w:marRight w:val="0"/>
                                                  <w:marTop w:val="0"/>
                                                  <w:marBottom w:val="0"/>
                                                  <w:divBdr>
                                                    <w:top w:val="none" w:sz="0" w:space="0" w:color="auto"/>
                                                    <w:left w:val="none" w:sz="0" w:space="0" w:color="auto"/>
                                                    <w:bottom w:val="none" w:sz="0" w:space="0" w:color="auto"/>
                                                    <w:right w:val="none" w:sz="0" w:space="0" w:color="auto"/>
                                                  </w:divBdr>
                                                  <w:divsChild>
                                                    <w:div w:id="611278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04354327">
      <w:bodyDiv w:val="1"/>
      <w:marLeft w:val="0"/>
      <w:marRight w:val="0"/>
      <w:marTop w:val="0"/>
      <w:marBottom w:val="0"/>
      <w:divBdr>
        <w:top w:val="none" w:sz="0" w:space="0" w:color="auto"/>
        <w:left w:val="none" w:sz="0" w:space="0" w:color="auto"/>
        <w:bottom w:val="none" w:sz="0" w:space="0" w:color="auto"/>
        <w:right w:val="none" w:sz="0" w:space="0" w:color="auto"/>
      </w:divBdr>
    </w:div>
    <w:div w:id="943003615">
      <w:bodyDiv w:val="1"/>
      <w:marLeft w:val="0"/>
      <w:marRight w:val="0"/>
      <w:marTop w:val="0"/>
      <w:marBottom w:val="0"/>
      <w:divBdr>
        <w:top w:val="none" w:sz="0" w:space="0" w:color="auto"/>
        <w:left w:val="none" w:sz="0" w:space="0" w:color="auto"/>
        <w:bottom w:val="none" w:sz="0" w:space="0" w:color="auto"/>
        <w:right w:val="none" w:sz="0" w:space="0" w:color="auto"/>
      </w:divBdr>
    </w:div>
    <w:div w:id="994914542">
      <w:bodyDiv w:val="1"/>
      <w:marLeft w:val="0"/>
      <w:marRight w:val="0"/>
      <w:marTop w:val="0"/>
      <w:marBottom w:val="0"/>
      <w:divBdr>
        <w:top w:val="none" w:sz="0" w:space="0" w:color="auto"/>
        <w:left w:val="none" w:sz="0" w:space="0" w:color="auto"/>
        <w:bottom w:val="none" w:sz="0" w:space="0" w:color="auto"/>
        <w:right w:val="none" w:sz="0" w:space="0" w:color="auto"/>
      </w:divBdr>
    </w:div>
    <w:div w:id="1010714808">
      <w:bodyDiv w:val="1"/>
      <w:marLeft w:val="0"/>
      <w:marRight w:val="0"/>
      <w:marTop w:val="0"/>
      <w:marBottom w:val="0"/>
      <w:divBdr>
        <w:top w:val="none" w:sz="0" w:space="0" w:color="auto"/>
        <w:left w:val="none" w:sz="0" w:space="0" w:color="auto"/>
        <w:bottom w:val="none" w:sz="0" w:space="0" w:color="auto"/>
        <w:right w:val="none" w:sz="0" w:space="0" w:color="auto"/>
      </w:divBdr>
    </w:div>
    <w:div w:id="1041512702">
      <w:bodyDiv w:val="1"/>
      <w:marLeft w:val="0"/>
      <w:marRight w:val="0"/>
      <w:marTop w:val="0"/>
      <w:marBottom w:val="0"/>
      <w:divBdr>
        <w:top w:val="none" w:sz="0" w:space="0" w:color="auto"/>
        <w:left w:val="none" w:sz="0" w:space="0" w:color="auto"/>
        <w:bottom w:val="none" w:sz="0" w:space="0" w:color="auto"/>
        <w:right w:val="none" w:sz="0" w:space="0" w:color="auto"/>
      </w:divBdr>
    </w:div>
    <w:div w:id="1047682105">
      <w:bodyDiv w:val="1"/>
      <w:marLeft w:val="0"/>
      <w:marRight w:val="0"/>
      <w:marTop w:val="0"/>
      <w:marBottom w:val="0"/>
      <w:divBdr>
        <w:top w:val="none" w:sz="0" w:space="0" w:color="auto"/>
        <w:left w:val="none" w:sz="0" w:space="0" w:color="auto"/>
        <w:bottom w:val="none" w:sz="0" w:space="0" w:color="auto"/>
        <w:right w:val="none" w:sz="0" w:space="0" w:color="auto"/>
      </w:divBdr>
    </w:div>
    <w:div w:id="1047682625">
      <w:bodyDiv w:val="1"/>
      <w:marLeft w:val="0"/>
      <w:marRight w:val="0"/>
      <w:marTop w:val="0"/>
      <w:marBottom w:val="0"/>
      <w:divBdr>
        <w:top w:val="none" w:sz="0" w:space="0" w:color="auto"/>
        <w:left w:val="none" w:sz="0" w:space="0" w:color="auto"/>
        <w:bottom w:val="none" w:sz="0" w:space="0" w:color="auto"/>
        <w:right w:val="none" w:sz="0" w:space="0" w:color="auto"/>
      </w:divBdr>
    </w:div>
    <w:div w:id="1055007269">
      <w:bodyDiv w:val="1"/>
      <w:marLeft w:val="0"/>
      <w:marRight w:val="0"/>
      <w:marTop w:val="0"/>
      <w:marBottom w:val="0"/>
      <w:divBdr>
        <w:top w:val="none" w:sz="0" w:space="0" w:color="auto"/>
        <w:left w:val="none" w:sz="0" w:space="0" w:color="auto"/>
        <w:bottom w:val="none" w:sz="0" w:space="0" w:color="auto"/>
        <w:right w:val="none" w:sz="0" w:space="0" w:color="auto"/>
      </w:divBdr>
    </w:div>
    <w:div w:id="1069352619">
      <w:bodyDiv w:val="1"/>
      <w:marLeft w:val="0"/>
      <w:marRight w:val="0"/>
      <w:marTop w:val="0"/>
      <w:marBottom w:val="0"/>
      <w:divBdr>
        <w:top w:val="none" w:sz="0" w:space="0" w:color="auto"/>
        <w:left w:val="none" w:sz="0" w:space="0" w:color="auto"/>
        <w:bottom w:val="none" w:sz="0" w:space="0" w:color="auto"/>
        <w:right w:val="none" w:sz="0" w:space="0" w:color="auto"/>
      </w:divBdr>
    </w:div>
    <w:div w:id="1084911106">
      <w:bodyDiv w:val="1"/>
      <w:marLeft w:val="0"/>
      <w:marRight w:val="0"/>
      <w:marTop w:val="0"/>
      <w:marBottom w:val="0"/>
      <w:divBdr>
        <w:top w:val="none" w:sz="0" w:space="0" w:color="auto"/>
        <w:left w:val="none" w:sz="0" w:space="0" w:color="auto"/>
        <w:bottom w:val="none" w:sz="0" w:space="0" w:color="auto"/>
        <w:right w:val="none" w:sz="0" w:space="0" w:color="auto"/>
      </w:divBdr>
    </w:div>
    <w:div w:id="1143427984">
      <w:bodyDiv w:val="1"/>
      <w:marLeft w:val="0"/>
      <w:marRight w:val="0"/>
      <w:marTop w:val="0"/>
      <w:marBottom w:val="0"/>
      <w:divBdr>
        <w:top w:val="none" w:sz="0" w:space="0" w:color="auto"/>
        <w:left w:val="none" w:sz="0" w:space="0" w:color="auto"/>
        <w:bottom w:val="none" w:sz="0" w:space="0" w:color="auto"/>
        <w:right w:val="none" w:sz="0" w:space="0" w:color="auto"/>
      </w:divBdr>
    </w:div>
    <w:div w:id="1143963419">
      <w:bodyDiv w:val="1"/>
      <w:marLeft w:val="0"/>
      <w:marRight w:val="0"/>
      <w:marTop w:val="0"/>
      <w:marBottom w:val="0"/>
      <w:divBdr>
        <w:top w:val="none" w:sz="0" w:space="0" w:color="auto"/>
        <w:left w:val="none" w:sz="0" w:space="0" w:color="auto"/>
        <w:bottom w:val="none" w:sz="0" w:space="0" w:color="auto"/>
        <w:right w:val="none" w:sz="0" w:space="0" w:color="auto"/>
      </w:divBdr>
    </w:div>
    <w:div w:id="1237281823">
      <w:bodyDiv w:val="1"/>
      <w:marLeft w:val="0"/>
      <w:marRight w:val="0"/>
      <w:marTop w:val="0"/>
      <w:marBottom w:val="0"/>
      <w:divBdr>
        <w:top w:val="none" w:sz="0" w:space="0" w:color="auto"/>
        <w:left w:val="none" w:sz="0" w:space="0" w:color="auto"/>
        <w:bottom w:val="none" w:sz="0" w:space="0" w:color="auto"/>
        <w:right w:val="none" w:sz="0" w:space="0" w:color="auto"/>
      </w:divBdr>
    </w:div>
    <w:div w:id="1258949340">
      <w:bodyDiv w:val="1"/>
      <w:marLeft w:val="0"/>
      <w:marRight w:val="0"/>
      <w:marTop w:val="0"/>
      <w:marBottom w:val="0"/>
      <w:divBdr>
        <w:top w:val="none" w:sz="0" w:space="0" w:color="auto"/>
        <w:left w:val="none" w:sz="0" w:space="0" w:color="auto"/>
        <w:bottom w:val="none" w:sz="0" w:space="0" w:color="auto"/>
        <w:right w:val="none" w:sz="0" w:space="0" w:color="auto"/>
      </w:divBdr>
    </w:div>
    <w:div w:id="1289700680">
      <w:bodyDiv w:val="1"/>
      <w:marLeft w:val="0"/>
      <w:marRight w:val="0"/>
      <w:marTop w:val="0"/>
      <w:marBottom w:val="0"/>
      <w:divBdr>
        <w:top w:val="none" w:sz="0" w:space="0" w:color="auto"/>
        <w:left w:val="none" w:sz="0" w:space="0" w:color="auto"/>
        <w:bottom w:val="none" w:sz="0" w:space="0" w:color="auto"/>
        <w:right w:val="none" w:sz="0" w:space="0" w:color="auto"/>
      </w:divBdr>
    </w:div>
    <w:div w:id="1308902305">
      <w:bodyDiv w:val="1"/>
      <w:marLeft w:val="0"/>
      <w:marRight w:val="0"/>
      <w:marTop w:val="0"/>
      <w:marBottom w:val="0"/>
      <w:divBdr>
        <w:top w:val="none" w:sz="0" w:space="0" w:color="auto"/>
        <w:left w:val="none" w:sz="0" w:space="0" w:color="auto"/>
        <w:bottom w:val="none" w:sz="0" w:space="0" w:color="auto"/>
        <w:right w:val="none" w:sz="0" w:space="0" w:color="auto"/>
      </w:divBdr>
    </w:div>
    <w:div w:id="1324315433">
      <w:bodyDiv w:val="1"/>
      <w:marLeft w:val="0"/>
      <w:marRight w:val="0"/>
      <w:marTop w:val="0"/>
      <w:marBottom w:val="0"/>
      <w:divBdr>
        <w:top w:val="none" w:sz="0" w:space="0" w:color="auto"/>
        <w:left w:val="none" w:sz="0" w:space="0" w:color="auto"/>
        <w:bottom w:val="none" w:sz="0" w:space="0" w:color="auto"/>
        <w:right w:val="none" w:sz="0" w:space="0" w:color="auto"/>
      </w:divBdr>
    </w:div>
    <w:div w:id="1389038318">
      <w:bodyDiv w:val="1"/>
      <w:marLeft w:val="0"/>
      <w:marRight w:val="0"/>
      <w:marTop w:val="0"/>
      <w:marBottom w:val="0"/>
      <w:divBdr>
        <w:top w:val="none" w:sz="0" w:space="0" w:color="auto"/>
        <w:left w:val="none" w:sz="0" w:space="0" w:color="auto"/>
        <w:bottom w:val="none" w:sz="0" w:space="0" w:color="auto"/>
        <w:right w:val="none" w:sz="0" w:space="0" w:color="auto"/>
      </w:divBdr>
    </w:div>
    <w:div w:id="1469014319">
      <w:bodyDiv w:val="1"/>
      <w:marLeft w:val="0"/>
      <w:marRight w:val="0"/>
      <w:marTop w:val="0"/>
      <w:marBottom w:val="0"/>
      <w:divBdr>
        <w:top w:val="none" w:sz="0" w:space="0" w:color="auto"/>
        <w:left w:val="none" w:sz="0" w:space="0" w:color="auto"/>
        <w:bottom w:val="none" w:sz="0" w:space="0" w:color="auto"/>
        <w:right w:val="none" w:sz="0" w:space="0" w:color="auto"/>
      </w:divBdr>
    </w:div>
    <w:div w:id="1625230870">
      <w:bodyDiv w:val="1"/>
      <w:marLeft w:val="0"/>
      <w:marRight w:val="0"/>
      <w:marTop w:val="0"/>
      <w:marBottom w:val="0"/>
      <w:divBdr>
        <w:top w:val="none" w:sz="0" w:space="0" w:color="auto"/>
        <w:left w:val="none" w:sz="0" w:space="0" w:color="auto"/>
        <w:bottom w:val="none" w:sz="0" w:space="0" w:color="auto"/>
        <w:right w:val="none" w:sz="0" w:space="0" w:color="auto"/>
      </w:divBdr>
    </w:div>
    <w:div w:id="1737361887">
      <w:bodyDiv w:val="1"/>
      <w:marLeft w:val="0"/>
      <w:marRight w:val="0"/>
      <w:marTop w:val="0"/>
      <w:marBottom w:val="0"/>
      <w:divBdr>
        <w:top w:val="none" w:sz="0" w:space="0" w:color="auto"/>
        <w:left w:val="none" w:sz="0" w:space="0" w:color="auto"/>
        <w:bottom w:val="none" w:sz="0" w:space="0" w:color="auto"/>
        <w:right w:val="none" w:sz="0" w:space="0" w:color="auto"/>
      </w:divBdr>
    </w:div>
    <w:div w:id="1824929623">
      <w:bodyDiv w:val="1"/>
      <w:marLeft w:val="0"/>
      <w:marRight w:val="0"/>
      <w:marTop w:val="0"/>
      <w:marBottom w:val="0"/>
      <w:divBdr>
        <w:top w:val="none" w:sz="0" w:space="0" w:color="auto"/>
        <w:left w:val="none" w:sz="0" w:space="0" w:color="auto"/>
        <w:bottom w:val="none" w:sz="0" w:space="0" w:color="auto"/>
        <w:right w:val="none" w:sz="0" w:space="0" w:color="auto"/>
      </w:divBdr>
    </w:div>
    <w:div w:id="1880706742">
      <w:bodyDiv w:val="1"/>
      <w:marLeft w:val="0"/>
      <w:marRight w:val="0"/>
      <w:marTop w:val="0"/>
      <w:marBottom w:val="0"/>
      <w:divBdr>
        <w:top w:val="none" w:sz="0" w:space="0" w:color="auto"/>
        <w:left w:val="none" w:sz="0" w:space="0" w:color="auto"/>
        <w:bottom w:val="none" w:sz="0" w:space="0" w:color="auto"/>
        <w:right w:val="none" w:sz="0" w:space="0" w:color="auto"/>
      </w:divBdr>
    </w:div>
    <w:div w:id="19514009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header" Target="header1.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122</TotalTime>
  <Pages>16</Pages>
  <Words>6105</Words>
  <Characters>34802</Characters>
  <Application>Microsoft Office Word</Application>
  <DocSecurity>0</DocSecurity>
  <Lines>290</Lines>
  <Paragraphs>81</Paragraphs>
  <ScaleCrop>false</ScaleCrop>
  <HeadingPairs>
    <vt:vector size="6" baseType="variant">
      <vt:variant>
        <vt:lpstr>Title</vt:lpstr>
      </vt:variant>
      <vt:variant>
        <vt:i4>1</vt:i4>
      </vt:variant>
      <vt:variant>
        <vt:lpstr>Название</vt:lpstr>
      </vt:variant>
      <vt:variant>
        <vt:i4>1</vt:i4>
      </vt:variant>
      <vt:variant>
        <vt:lpstr>Naslov</vt:lpstr>
      </vt:variant>
      <vt:variant>
        <vt:i4>1</vt:i4>
      </vt:variant>
    </vt:vector>
  </HeadingPairs>
  <TitlesOfParts>
    <vt:vector size="3" baseType="lpstr">
      <vt:lpstr>CONTRACT No</vt:lpstr>
      <vt:lpstr>CONTRACT No</vt:lpstr>
      <vt:lpstr>CONTRACT No</vt:lpstr>
    </vt:vector>
  </TitlesOfParts>
  <Company/>
  <LinksUpToDate>false</LinksUpToDate>
  <CharactersWithSpaces>40826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CONTRACT No</dc:title>
  <dc:subject/>
  <dc:creator>Renato</dc:creator>
  <cp:keywords/>
  <cp:lastModifiedBy>Jovičić Zoran</cp:lastModifiedBy>
  <cp:revision>17</cp:revision>
  <cp:lastPrinted>2015-01-15T09:46:00Z</cp:lastPrinted>
  <dcterms:created xsi:type="dcterms:W3CDTF">2022-12-06T12:31:00Z</dcterms:created>
  <dcterms:modified xsi:type="dcterms:W3CDTF">2025-12-02T08:21:00Z</dcterms:modified>
</cp:coreProperties>
</file>